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4B4E39D" w14:textId="77777777" w:rsidR="00BC779E" w:rsidRPr="00D45F24" w:rsidRDefault="00355DCF" w:rsidP="008D370F">
      <w:pPr>
        <w:widowControl w:val="0"/>
        <w:tabs>
          <w:tab w:val="left" w:pos="6104"/>
          <w:tab w:val="left" w:pos="6660"/>
        </w:tabs>
        <w:spacing w:before="60"/>
        <w:ind w:left="4820" w:firstLine="0"/>
        <w:jc w:val="center"/>
      </w:pPr>
      <w:r w:rsidRPr="00D45F24">
        <w:tab/>
      </w:r>
      <w:r w:rsidR="00BC779E" w:rsidRPr="00D45F24">
        <w:t>Додаток</w:t>
      </w:r>
    </w:p>
    <w:p w14:paraId="3A8CEFDA" w14:textId="5459BE94" w:rsidR="00BC779E" w:rsidRPr="00D45F24" w:rsidRDefault="002236F7" w:rsidP="008D370F">
      <w:pPr>
        <w:widowControl w:val="0"/>
        <w:tabs>
          <w:tab w:val="left" w:pos="6104"/>
        </w:tabs>
        <w:spacing w:before="60"/>
        <w:ind w:left="4820" w:firstLine="0"/>
        <w:jc w:val="center"/>
      </w:pPr>
      <w:r w:rsidRPr="00D45F24">
        <w:t xml:space="preserve">до  рішення </w:t>
      </w:r>
      <w:r w:rsidR="00DC4CB1">
        <w:t xml:space="preserve">12 </w:t>
      </w:r>
      <w:r w:rsidRPr="00D45F24">
        <w:t>с</w:t>
      </w:r>
      <w:r w:rsidR="00E241CB" w:rsidRPr="00D45F24">
        <w:t xml:space="preserve">есії </w:t>
      </w:r>
      <w:r w:rsidR="00DD686D" w:rsidRPr="00D45F24">
        <w:t>8</w:t>
      </w:r>
      <w:r w:rsidR="00BC779E" w:rsidRPr="00D45F24">
        <w:t xml:space="preserve"> скликання</w:t>
      </w:r>
    </w:p>
    <w:p w14:paraId="4BDA54AA" w14:textId="02913912" w:rsidR="00BC779E" w:rsidRPr="00D45F24" w:rsidRDefault="00B448E9" w:rsidP="008D370F">
      <w:pPr>
        <w:widowControl w:val="0"/>
        <w:tabs>
          <w:tab w:val="left" w:pos="5232"/>
        </w:tabs>
        <w:spacing w:before="60"/>
        <w:ind w:left="4820" w:firstLine="0"/>
        <w:jc w:val="center"/>
      </w:pPr>
      <w:r w:rsidRPr="00D45F24">
        <w:t xml:space="preserve"> </w:t>
      </w:r>
      <w:r w:rsidR="00BC779E" w:rsidRPr="00D45F24">
        <w:t>від «</w:t>
      </w:r>
      <w:r w:rsidR="00DC4CB1">
        <w:t xml:space="preserve">27 </w:t>
      </w:r>
      <w:r w:rsidR="00BC779E" w:rsidRPr="00D45F24">
        <w:t>»</w:t>
      </w:r>
      <w:r w:rsidR="00254188" w:rsidRPr="00D45F24">
        <w:t xml:space="preserve"> </w:t>
      </w:r>
      <w:r w:rsidR="00DC4CB1">
        <w:t>липня</w:t>
      </w:r>
      <w:r w:rsidRPr="00D45F24">
        <w:t xml:space="preserve"> </w:t>
      </w:r>
      <w:r w:rsidR="00BC779E" w:rsidRPr="00D45F24">
        <w:t>20</w:t>
      </w:r>
      <w:r w:rsidR="00DD686D" w:rsidRPr="00D45F24">
        <w:t>21</w:t>
      </w:r>
      <w:r w:rsidR="0089478E" w:rsidRPr="00D45F24">
        <w:t xml:space="preserve"> </w:t>
      </w:r>
      <w:r w:rsidR="00BC779E" w:rsidRPr="00D45F24">
        <w:t>року №</w:t>
      </w:r>
      <w:r w:rsidR="007F7E85" w:rsidRPr="00D45F24">
        <w:t xml:space="preserve"> </w:t>
      </w:r>
      <w:r w:rsidR="00DC4CB1">
        <w:t>316</w:t>
      </w:r>
      <w:r w:rsidR="007F7E85" w:rsidRPr="00D45F24">
        <w:t xml:space="preserve">    </w:t>
      </w:r>
    </w:p>
    <w:p w14:paraId="11EEC8C4" w14:textId="77777777" w:rsidR="00BC779E" w:rsidRPr="00D45F24" w:rsidRDefault="00BC779E" w:rsidP="008D370F">
      <w:pPr>
        <w:widowControl w:val="0"/>
        <w:spacing w:before="60"/>
        <w:ind w:firstLine="0"/>
        <w:jc w:val="center"/>
        <w:rPr>
          <w:b/>
          <w:i/>
        </w:rPr>
      </w:pPr>
    </w:p>
    <w:p w14:paraId="1098B3DD" w14:textId="77777777" w:rsidR="00BC779E" w:rsidRPr="00D45F24" w:rsidRDefault="00BC779E" w:rsidP="008D370F">
      <w:pPr>
        <w:widowControl w:val="0"/>
        <w:spacing w:before="60"/>
        <w:ind w:firstLine="0"/>
        <w:jc w:val="center"/>
        <w:rPr>
          <w:b/>
          <w:i/>
        </w:rPr>
      </w:pPr>
    </w:p>
    <w:p w14:paraId="4D38E2A7" w14:textId="77777777" w:rsidR="0089478E" w:rsidRPr="00D45F24" w:rsidRDefault="006C200A" w:rsidP="008D370F">
      <w:pPr>
        <w:widowControl w:val="0"/>
        <w:spacing w:before="60"/>
        <w:ind w:firstLine="0"/>
        <w:jc w:val="center"/>
        <w:rPr>
          <w:b/>
          <w:i/>
        </w:rPr>
      </w:pPr>
      <w:r w:rsidRPr="00D45F24">
        <w:rPr>
          <w:b/>
          <w:i/>
          <w:noProof/>
          <w:lang w:val="ru-RU"/>
        </w:rPr>
        <w:drawing>
          <wp:anchor distT="0" distB="0" distL="114300" distR="114300" simplePos="0" relativeHeight="251660288" behindDoc="0" locked="0" layoutInCell="1" allowOverlap="1" wp14:anchorId="2FAF1998" wp14:editId="6B75A4D2">
            <wp:simplePos x="0" y="0"/>
            <wp:positionH relativeFrom="column">
              <wp:posOffset>2728595</wp:posOffset>
            </wp:positionH>
            <wp:positionV relativeFrom="paragraph">
              <wp:posOffset>32385</wp:posOffset>
            </wp:positionV>
            <wp:extent cx="811530" cy="1038225"/>
            <wp:effectExtent l="0" t="0" r="0" b="0"/>
            <wp:wrapNone/>
            <wp:docPr id="2" name="Рисунок 2" descr="E:\РОБОЧ1 ДОК\ПРЕЗЕНТАЦ11\РОБОЧ1 МАТЕР\КАРТИНКИ\герд міста Жмерин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РОБОЧ1 ДОК\ПРЕЗЕНТАЦ11\РОБОЧ1 МАТЕР\КАРТИНКИ\герд міста Жмеринка.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11530" cy="1038225"/>
                    </a:xfrm>
                    <a:prstGeom prst="rect">
                      <a:avLst/>
                    </a:prstGeom>
                    <a:noFill/>
                    <a:ln>
                      <a:noFill/>
                    </a:ln>
                  </pic:spPr>
                </pic:pic>
              </a:graphicData>
            </a:graphic>
          </wp:anchor>
        </w:drawing>
      </w:r>
    </w:p>
    <w:p w14:paraId="1A5BF171" w14:textId="77777777" w:rsidR="0089478E" w:rsidRPr="00D45F24" w:rsidRDefault="0089478E" w:rsidP="008D370F">
      <w:pPr>
        <w:widowControl w:val="0"/>
        <w:spacing w:before="60"/>
        <w:ind w:firstLine="0"/>
        <w:jc w:val="center"/>
        <w:rPr>
          <w:b/>
          <w:i/>
        </w:rPr>
      </w:pPr>
    </w:p>
    <w:p w14:paraId="544A4E8C" w14:textId="77777777" w:rsidR="00BC779E" w:rsidRPr="00D45F24" w:rsidRDefault="00BC779E" w:rsidP="008D370F">
      <w:pPr>
        <w:widowControl w:val="0"/>
        <w:spacing w:before="60"/>
        <w:ind w:firstLine="0"/>
        <w:jc w:val="center"/>
        <w:rPr>
          <w:b/>
          <w:i/>
        </w:rPr>
      </w:pPr>
    </w:p>
    <w:p w14:paraId="41B42A2D" w14:textId="77777777" w:rsidR="006C200A" w:rsidRPr="00D45F24" w:rsidRDefault="006C200A" w:rsidP="008D370F">
      <w:pPr>
        <w:widowControl w:val="0"/>
        <w:spacing w:before="60"/>
        <w:ind w:firstLine="0"/>
        <w:jc w:val="center"/>
        <w:rPr>
          <w:b/>
          <w:i/>
        </w:rPr>
      </w:pPr>
    </w:p>
    <w:p w14:paraId="37C2C79B" w14:textId="77777777" w:rsidR="006C200A" w:rsidRPr="00D45F24" w:rsidRDefault="006C200A" w:rsidP="008D370F">
      <w:pPr>
        <w:widowControl w:val="0"/>
        <w:spacing w:before="60"/>
        <w:ind w:firstLine="0"/>
        <w:jc w:val="center"/>
        <w:rPr>
          <w:b/>
          <w:i/>
        </w:rPr>
      </w:pPr>
    </w:p>
    <w:p w14:paraId="4670552F" w14:textId="77777777" w:rsidR="00BC779E" w:rsidRPr="00D45F24" w:rsidRDefault="00BC779E" w:rsidP="008D370F">
      <w:pPr>
        <w:widowControl w:val="0"/>
        <w:spacing w:before="60"/>
        <w:ind w:firstLine="0"/>
        <w:jc w:val="center"/>
        <w:rPr>
          <w:sz w:val="44"/>
        </w:rPr>
      </w:pPr>
      <w:r w:rsidRPr="00D45F24">
        <w:rPr>
          <w:rFonts w:eastAsia="+mn-ea"/>
          <w:b/>
          <w:bCs/>
          <w:sz w:val="44"/>
        </w:rPr>
        <w:t>Програма</w:t>
      </w:r>
    </w:p>
    <w:p w14:paraId="5E80B7AD" w14:textId="5772ADF4" w:rsidR="00BC779E" w:rsidRPr="00D45F24" w:rsidRDefault="00BC779E" w:rsidP="008D370F">
      <w:pPr>
        <w:widowControl w:val="0"/>
        <w:spacing w:before="60"/>
        <w:ind w:firstLine="0"/>
        <w:jc w:val="center"/>
        <w:rPr>
          <w:rFonts w:eastAsia="+mn-ea"/>
          <w:b/>
          <w:bCs/>
          <w:sz w:val="44"/>
        </w:rPr>
      </w:pPr>
      <w:r w:rsidRPr="00D45F24">
        <w:rPr>
          <w:rFonts w:eastAsia="+mn-ea"/>
          <w:b/>
          <w:bCs/>
          <w:sz w:val="44"/>
        </w:rPr>
        <w:t xml:space="preserve">економічного і соціального розвитку </w:t>
      </w:r>
      <w:r w:rsidR="00783B5E" w:rsidRPr="00D45F24">
        <w:rPr>
          <w:rFonts w:eastAsia="+mn-ea"/>
          <w:b/>
          <w:bCs/>
          <w:sz w:val="44"/>
        </w:rPr>
        <w:t xml:space="preserve">Жмеринської </w:t>
      </w:r>
      <w:r w:rsidR="00DB0E60" w:rsidRPr="00D45F24">
        <w:rPr>
          <w:rFonts w:eastAsia="+mn-ea"/>
          <w:b/>
          <w:bCs/>
          <w:sz w:val="44"/>
        </w:rPr>
        <w:t xml:space="preserve">міської </w:t>
      </w:r>
      <w:r w:rsidR="00783B5E" w:rsidRPr="00D45F24">
        <w:rPr>
          <w:rFonts w:eastAsia="+mn-ea"/>
          <w:b/>
          <w:bCs/>
          <w:sz w:val="44"/>
        </w:rPr>
        <w:t xml:space="preserve">територіальної </w:t>
      </w:r>
      <w:r w:rsidR="007E665B" w:rsidRPr="00D45F24">
        <w:rPr>
          <w:rFonts w:eastAsia="+mn-ea"/>
          <w:b/>
          <w:bCs/>
          <w:sz w:val="44"/>
        </w:rPr>
        <w:t xml:space="preserve"> </w:t>
      </w:r>
      <w:r w:rsidR="00783B5E" w:rsidRPr="00D45F24">
        <w:rPr>
          <w:rFonts w:eastAsia="+mn-ea"/>
          <w:b/>
          <w:bCs/>
          <w:sz w:val="44"/>
        </w:rPr>
        <w:t xml:space="preserve">громади </w:t>
      </w:r>
      <w:r w:rsidR="00DD686D" w:rsidRPr="00D45F24">
        <w:rPr>
          <w:rFonts w:eastAsia="+mn-ea"/>
          <w:b/>
          <w:bCs/>
          <w:sz w:val="44"/>
        </w:rPr>
        <w:t>на 202</w:t>
      </w:r>
      <w:r w:rsidR="00811CA4" w:rsidRPr="00D45F24">
        <w:rPr>
          <w:rFonts w:eastAsia="+mn-ea"/>
          <w:b/>
          <w:bCs/>
          <w:sz w:val="44"/>
        </w:rPr>
        <w:t>2</w:t>
      </w:r>
      <w:r w:rsidR="00DD686D" w:rsidRPr="00D45F24">
        <w:rPr>
          <w:rFonts w:eastAsia="+mn-ea"/>
          <w:b/>
          <w:bCs/>
          <w:sz w:val="44"/>
        </w:rPr>
        <w:t xml:space="preserve"> - 202</w:t>
      </w:r>
      <w:r w:rsidR="00811CA4" w:rsidRPr="00D45F24">
        <w:rPr>
          <w:rFonts w:eastAsia="+mn-ea"/>
          <w:b/>
          <w:bCs/>
          <w:sz w:val="44"/>
        </w:rPr>
        <w:t>4</w:t>
      </w:r>
      <w:r w:rsidR="004F6A1A" w:rsidRPr="00D45F24">
        <w:rPr>
          <w:rFonts w:eastAsia="+mn-ea"/>
          <w:b/>
          <w:bCs/>
          <w:sz w:val="44"/>
        </w:rPr>
        <w:t xml:space="preserve"> рок</w:t>
      </w:r>
      <w:r w:rsidR="00DD686D" w:rsidRPr="00D45F24">
        <w:rPr>
          <w:rFonts w:eastAsia="+mn-ea"/>
          <w:b/>
          <w:bCs/>
          <w:sz w:val="44"/>
        </w:rPr>
        <w:t>и</w:t>
      </w:r>
      <w:r w:rsidRPr="00D45F24">
        <w:rPr>
          <w:rFonts w:eastAsia="+mn-ea"/>
          <w:b/>
          <w:bCs/>
          <w:sz w:val="44"/>
        </w:rPr>
        <w:t xml:space="preserve"> </w:t>
      </w:r>
    </w:p>
    <w:p w14:paraId="0B134C41" w14:textId="77777777" w:rsidR="00BC779E" w:rsidRPr="00D45F24" w:rsidRDefault="00BC779E" w:rsidP="008D370F">
      <w:pPr>
        <w:widowControl w:val="0"/>
        <w:spacing w:before="60"/>
        <w:ind w:firstLine="0"/>
        <w:jc w:val="center"/>
        <w:rPr>
          <w:b/>
          <w:i/>
        </w:rPr>
      </w:pPr>
    </w:p>
    <w:p w14:paraId="7E611C5F" w14:textId="77777777" w:rsidR="00BC779E" w:rsidRPr="00D45F24" w:rsidRDefault="00F836B1" w:rsidP="008D370F">
      <w:pPr>
        <w:widowControl w:val="0"/>
        <w:spacing w:before="60"/>
        <w:ind w:firstLine="0"/>
        <w:jc w:val="center"/>
        <w:rPr>
          <w:b/>
          <w:i/>
        </w:rPr>
      </w:pPr>
      <w:r w:rsidRPr="00D45F24">
        <w:rPr>
          <w:b/>
          <w:i/>
          <w:noProof/>
          <w:lang w:val="ru-RU"/>
        </w:rPr>
        <w:drawing>
          <wp:inline distT="0" distB="0" distL="0" distR="0" wp14:anchorId="1B410CDE" wp14:editId="29976ECD">
            <wp:extent cx="4705350" cy="5120640"/>
            <wp:effectExtent l="19050" t="19050" r="19050" b="22860"/>
            <wp:docPr id="8" name="Рисунок 8" descr="D:\РОБОЧ1 ДОК\ПРЕЗЕНТАЦ11\РОБОЧ1 МАТЕР\КАРТИНКИ\Жмеринська міська ТГ.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ОБОЧ1 ДОК\ПРЕЗЕНТАЦ11\РОБОЧ1 МАТЕР\КАРТИНКИ\Жмеринська міська ТГ.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23851" cy="5140774"/>
                    </a:xfrm>
                    <a:prstGeom prst="rect">
                      <a:avLst/>
                    </a:prstGeom>
                    <a:noFill/>
                    <a:ln>
                      <a:solidFill>
                        <a:schemeClr val="tx1"/>
                      </a:solidFill>
                    </a:ln>
                  </pic:spPr>
                </pic:pic>
              </a:graphicData>
            </a:graphic>
          </wp:inline>
        </w:drawing>
      </w:r>
    </w:p>
    <w:p w14:paraId="6E8A62A4" w14:textId="77777777" w:rsidR="00D40343" w:rsidRPr="00D45F24" w:rsidRDefault="00D40343" w:rsidP="008D370F">
      <w:pPr>
        <w:widowControl w:val="0"/>
        <w:spacing w:before="60"/>
        <w:ind w:firstLine="0"/>
        <w:jc w:val="center"/>
        <w:rPr>
          <w:b/>
        </w:rPr>
      </w:pPr>
    </w:p>
    <w:p w14:paraId="4DF730C7" w14:textId="28A479F2" w:rsidR="00BC779E" w:rsidRPr="00D45F24" w:rsidRDefault="009D335B" w:rsidP="008D370F">
      <w:pPr>
        <w:widowControl w:val="0"/>
        <w:spacing w:before="60"/>
        <w:ind w:firstLine="0"/>
        <w:jc w:val="center"/>
        <w:rPr>
          <w:b/>
        </w:rPr>
      </w:pPr>
      <w:r w:rsidRPr="00D45F24">
        <w:rPr>
          <w:b/>
        </w:rPr>
        <w:t>м.</w:t>
      </w:r>
      <w:r w:rsidR="00DC4CB1">
        <w:rPr>
          <w:b/>
        </w:rPr>
        <w:t xml:space="preserve"> </w:t>
      </w:r>
      <w:bookmarkStart w:id="0" w:name="_GoBack"/>
      <w:bookmarkEnd w:id="0"/>
      <w:r w:rsidRPr="00D45F24">
        <w:rPr>
          <w:b/>
        </w:rPr>
        <w:t>Жмеринка</w:t>
      </w:r>
      <w:r w:rsidR="00C27D78" w:rsidRPr="00D45F24">
        <w:rPr>
          <w:b/>
        </w:rPr>
        <w:t xml:space="preserve"> </w:t>
      </w:r>
    </w:p>
    <w:p w14:paraId="1F171E3B" w14:textId="77777777" w:rsidR="00BC779E" w:rsidRPr="00D45F24" w:rsidRDefault="00BC779E" w:rsidP="008D370F">
      <w:pPr>
        <w:widowControl w:val="0"/>
        <w:spacing w:before="60"/>
        <w:jc w:val="center"/>
        <w:rPr>
          <w:b/>
        </w:rPr>
      </w:pPr>
    </w:p>
    <w:tbl>
      <w:tblPr>
        <w:tblW w:w="10348" w:type="dxa"/>
        <w:tblInd w:w="-567" w:type="dxa"/>
        <w:tblLayout w:type="fixed"/>
        <w:tblLook w:val="01E0" w:firstRow="1" w:lastRow="1" w:firstColumn="1" w:lastColumn="1" w:noHBand="0" w:noVBand="0"/>
      </w:tblPr>
      <w:tblGrid>
        <w:gridCol w:w="1243"/>
        <w:gridCol w:w="8113"/>
        <w:gridCol w:w="992"/>
      </w:tblGrid>
      <w:tr w:rsidR="00F3323E" w:rsidRPr="00D45F24" w14:paraId="4D5B82C9" w14:textId="77777777" w:rsidTr="00F40148">
        <w:trPr>
          <w:trHeight w:val="636"/>
        </w:trPr>
        <w:tc>
          <w:tcPr>
            <w:tcW w:w="1243" w:type="dxa"/>
            <w:tcMar>
              <w:top w:w="28" w:type="dxa"/>
              <w:bottom w:w="28" w:type="dxa"/>
            </w:tcMar>
            <w:vAlign w:val="center"/>
          </w:tcPr>
          <w:p w14:paraId="54EF9267" w14:textId="77777777" w:rsidR="00F3323E" w:rsidRPr="00D45F24" w:rsidRDefault="00F3323E" w:rsidP="008D370F">
            <w:pPr>
              <w:widowControl w:val="0"/>
              <w:overflowPunct w:val="0"/>
              <w:autoSpaceDE w:val="0"/>
              <w:autoSpaceDN w:val="0"/>
              <w:adjustRightInd w:val="0"/>
              <w:spacing w:before="60"/>
              <w:ind w:firstLine="1027"/>
              <w:jc w:val="left"/>
              <w:textAlignment w:val="baseline"/>
              <w:rPr>
                <w:b/>
              </w:rPr>
            </w:pPr>
          </w:p>
        </w:tc>
        <w:tc>
          <w:tcPr>
            <w:tcW w:w="8113" w:type="dxa"/>
            <w:vAlign w:val="center"/>
          </w:tcPr>
          <w:p w14:paraId="05D05283" w14:textId="77777777" w:rsidR="00F3323E" w:rsidRPr="00D45F24" w:rsidRDefault="00F3323E" w:rsidP="008D370F">
            <w:pPr>
              <w:widowControl w:val="0"/>
              <w:overflowPunct w:val="0"/>
              <w:autoSpaceDE w:val="0"/>
              <w:autoSpaceDN w:val="0"/>
              <w:adjustRightInd w:val="0"/>
              <w:spacing w:before="60"/>
              <w:ind w:left="168" w:firstLine="0"/>
              <w:jc w:val="left"/>
              <w:textAlignment w:val="baseline"/>
              <w:rPr>
                <w:b/>
              </w:rPr>
            </w:pPr>
            <w:r w:rsidRPr="00D45F24">
              <w:rPr>
                <w:b/>
              </w:rPr>
              <w:t>ЗМІСТ</w:t>
            </w:r>
          </w:p>
        </w:tc>
        <w:tc>
          <w:tcPr>
            <w:tcW w:w="992" w:type="dxa"/>
            <w:vAlign w:val="center"/>
          </w:tcPr>
          <w:p w14:paraId="23FA1DF2" w14:textId="77777777" w:rsidR="00F3323E" w:rsidRPr="00D45F24" w:rsidRDefault="00F3323E" w:rsidP="008D370F">
            <w:pPr>
              <w:widowControl w:val="0"/>
              <w:overflowPunct w:val="0"/>
              <w:autoSpaceDE w:val="0"/>
              <w:autoSpaceDN w:val="0"/>
              <w:adjustRightInd w:val="0"/>
              <w:spacing w:before="60"/>
              <w:ind w:firstLine="0"/>
              <w:jc w:val="center"/>
              <w:textAlignment w:val="baseline"/>
              <w:rPr>
                <w:b/>
              </w:rPr>
            </w:pPr>
          </w:p>
        </w:tc>
      </w:tr>
      <w:tr w:rsidR="00BC779E" w:rsidRPr="00D45F24" w14:paraId="0B4B4826" w14:textId="77777777" w:rsidTr="00F40148">
        <w:trPr>
          <w:trHeight w:val="644"/>
        </w:trPr>
        <w:tc>
          <w:tcPr>
            <w:tcW w:w="1243" w:type="dxa"/>
            <w:tcMar>
              <w:top w:w="28" w:type="dxa"/>
              <w:bottom w:w="28" w:type="dxa"/>
            </w:tcMar>
            <w:vAlign w:val="center"/>
          </w:tcPr>
          <w:p w14:paraId="4AB549DC" w14:textId="77777777" w:rsidR="00BC779E" w:rsidRPr="00D45F24" w:rsidRDefault="00BC779E" w:rsidP="008D370F">
            <w:pPr>
              <w:widowControl w:val="0"/>
              <w:overflowPunct w:val="0"/>
              <w:autoSpaceDE w:val="0"/>
              <w:autoSpaceDN w:val="0"/>
              <w:adjustRightInd w:val="0"/>
              <w:spacing w:before="60"/>
              <w:ind w:left="-989"/>
              <w:jc w:val="left"/>
              <w:textAlignment w:val="baseline"/>
              <w:rPr>
                <w:b/>
              </w:rPr>
            </w:pPr>
          </w:p>
        </w:tc>
        <w:tc>
          <w:tcPr>
            <w:tcW w:w="8113" w:type="dxa"/>
            <w:tcMar>
              <w:top w:w="28" w:type="dxa"/>
              <w:bottom w:w="28" w:type="dxa"/>
            </w:tcMar>
            <w:vAlign w:val="center"/>
          </w:tcPr>
          <w:p w14:paraId="27DF6BE4" w14:textId="77777777" w:rsidR="00BC779E" w:rsidRPr="00D45F24" w:rsidRDefault="00BC779E" w:rsidP="008D370F">
            <w:pPr>
              <w:widowControl w:val="0"/>
              <w:overflowPunct w:val="0"/>
              <w:autoSpaceDE w:val="0"/>
              <w:autoSpaceDN w:val="0"/>
              <w:adjustRightInd w:val="0"/>
              <w:spacing w:before="60"/>
              <w:ind w:left="168" w:right="34" w:firstLine="0"/>
              <w:jc w:val="left"/>
              <w:textAlignment w:val="baseline"/>
              <w:rPr>
                <w:b/>
                <w:bCs/>
              </w:rPr>
            </w:pPr>
            <w:r w:rsidRPr="00D45F24">
              <w:rPr>
                <w:b/>
                <w:bCs/>
              </w:rPr>
              <w:t>ВСТУП</w:t>
            </w:r>
          </w:p>
        </w:tc>
        <w:tc>
          <w:tcPr>
            <w:tcW w:w="992" w:type="dxa"/>
            <w:tcMar>
              <w:top w:w="28" w:type="dxa"/>
              <w:bottom w:w="28" w:type="dxa"/>
            </w:tcMar>
            <w:vAlign w:val="center"/>
          </w:tcPr>
          <w:p w14:paraId="413AE40B" w14:textId="77777777" w:rsidR="00BC779E" w:rsidRPr="00D45F24" w:rsidRDefault="00BC779E" w:rsidP="008D370F">
            <w:pPr>
              <w:widowControl w:val="0"/>
              <w:overflowPunct w:val="0"/>
              <w:autoSpaceDE w:val="0"/>
              <w:autoSpaceDN w:val="0"/>
              <w:adjustRightInd w:val="0"/>
              <w:spacing w:before="60"/>
              <w:ind w:firstLine="0"/>
              <w:jc w:val="center"/>
              <w:textAlignment w:val="baseline"/>
              <w:rPr>
                <w:b/>
              </w:rPr>
            </w:pPr>
          </w:p>
        </w:tc>
      </w:tr>
      <w:tr w:rsidR="00BC779E" w:rsidRPr="00D45F24" w14:paraId="56CCF4B7" w14:textId="77777777" w:rsidTr="00F40148">
        <w:trPr>
          <w:trHeight w:val="1207"/>
        </w:trPr>
        <w:tc>
          <w:tcPr>
            <w:tcW w:w="1243" w:type="dxa"/>
            <w:tcMar>
              <w:top w:w="28" w:type="dxa"/>
              <w:bottom w:w="28" w:type="dxa"/>
            </w:tcMar>
            <w:vAlign w:val="center"/>
          </w:tcPr>
          <w:p w14:paraId="621B9E96" w14:textId="77777777" w:rsidR="00BC779E" w:rsidRPr="00D45F24" w:rsidRDefault="00BC779E" w:rsidP="008953BC">
            <w:pPr>
              <w:widowControl w:val="0"/>
              <w:overflowPunct w:val="0"/>
              <w:autoSpaceDE w:val="0"/>
              <w:autoSpaceDN w:val="0"/>
              <w:adjustRightInd w:val="0"/>
              <w:spacing w:before="60"/>
              <w:ind w:left="175" w:firstLine="0"/>
              <w:jc w:val="left"/>
              <w:textAlignment w:val="baseline"/>
              <w:rPr>
                <w:b/>
                <w:bCs/>
              </w:rPr>
            </w:pPr>
            <w:r w:rsidRPr="00D45F24">
              <w:rPr>
                <w:b/>
                <w:bCs/>
              </w:rPr>
              <w:t>І.</w:t>
            </w:r>
          </w:p>
          <w:p w14:paraId="589FD6F4" w14:textId="77777777" w:rsidR="00BC779E" w:rsidRPr="00D45F24" w:rsidRDefault="00BC779E" w:rsidP="008953BC">
            <w:pPr>
              <w:widowControl w:val="0"/>
              <w:overflowPunct w:val="0"/>
              <w:autoSpaceDE w:val="0"/>
              <w:autoSpaceDN w:val="0"/>
              <w:adjustRightInd w:val="0"/>
              <w:spacing w:before="60"/>
              <w:ind w:left="175" w:firstLine="0"/>
              <w:jc w:val="left"/>
              <w:textAlignment w:val="baseline"/>
              <w:rPr>
                <w:b/>
              </w:rPr>
            </w:pPr>
          </w:p>
        </w:tc>
        <w:tc>
          <w:tcPr>
            <w:tcW w:w="8113" w:type="dxa"/>
            <w:tcMar>
              <w:top w:w="28" w:type="dxa"/>
              <w:bottom w:w="28" w:type="dxa"/>
            </w:tcMar>
            <w:vAlign w:val="center"/>
          </w:tcPr>
          <w:p w14:paraId="07062F27" w14:textId="77777777" w:rsidR="00BC779E" w:rsidRPr="00D45F24" w:rsidRDefault="00A7019C" w:rsidP="008D370F">
            <w:pPr>
              <w:widowControl w:val="0"/>
              <w:overflowPunct w:val="0"/>
              <w:autoSpaceDE w:val="0"/>
              <w:autoSpaceDN w:val="0"/>
              <w:adjustRightInd w:val="0"/>
              <w:spacing w:before="60"/>
              <w:ind w:left="168" w:right="34" w:firstLine="0"/>
              <w:textAlignment w:val="baseline"/>
              <w:rPr>
                <w:b/>
              </w:rPr>
            </w:pPr>
            <w:r w:rsidRPr="00D45F24">
              <w:rPr>
                <w:b/>
              </w:rPr>
              <w:t>АНАЛІТИЧНИЙ ОГЛЯД СО</w:t>
            </w:r>
            <w:r w:rsidR="00F836B1" w:rsidRPr="00D45F24">
              <w:rPr>
                <w:b/>
              </w:rPr>
              <w:t xml:space="preserve">ЦІАЛЬНО-ЕКОНОМІЧНОГО  РОЗВИТКУ </w:t>
            </w:r>
            <w:r w:rsidRPr="00D45F24">
              <w:rPr>
                <w:b/>
              </w:rPr>
              <w:t>ЖМЕРИН</w:t>
            </w:r>
            <w:r w:rsidR="00F836B1" w:rsidRPr="00D45F24">
              <w:rPr>
                <w:b/>
              </w:rPr>
              <w:t xml:space="preserve">СЬКОЇ МІСЬКОЇ  ТЕРИТОРІАЛЬНОЇ ГРОМАДИ </w:t>
            </w:r>
            <w:r w:rsidRPr="00D45F24">
              <w:rPr>
                <w:b/>
              </w:rPr>
              <w:t>НА ПОЧАТОК  ПРОГНОЗОВАНОГО  ПЕРІОДУ</w:t>
            </w:r>
          </w:p>
        </w:tc>
        <w:tc>
          <w:tcPr>
            <w:tcW w:w="992" w:type="dxa"/>
            <w:tcMar>
              <w:top w:w="28" w:type="dxa"/>
              <w:bottom w:w="28" w:type="dxa"/>
            </w:tcMar>
            <w:vAlign w:val="center"/>
          </w:tcPr>
          <w:p w14:paraId="134B9CD9" w14:textId="77777777" w:rsidR="00BC779E" w:rsidRPr="00D45F24" w:rsidRDefault="00BC779E" w:rsidP="008D370F">
            <w:pPr>
              <w:widowControl w:val="0"/>
              <w:overflowPunct w:val="0"/>
              <w:autoSpaceDE w:val="0"/>
              <w:autoSpaceDN w:val="0"/>
              <w:adjustRightInd w:val="0"/>
              <w:spacing w:before="60"/>
              <w:ind w:firstLine="0"/>
              <w:jc w:val="center"/>
              <w:textAlignment w:val="baseline"/>
              <w:rPr>
                <w:b/>
              </w:rPr>
            </w:pPr>
          </w:p>
        </w:tc>
      </w:tr>
      <w:tr w:rsidR="00BC779E" w:rsidRPr="00D45F24" w14:paraId="326EBA14" w14:textId="77777777" w:rsidTr="00F40148">
        <w:tc>
          <w:tcPr>
            <w:tcW w:w="1243" w:type="dxa"/>
            <w:tcMar>
              <w:top w:w="28" w:type="dxa"/>
              <w:bottom w:w="28" w:type="dxa"/>
            </w:tcMar>
            <w:vAlign w:val="center"/>
          </w:tcPr>
          <w:p w14:paraId="0FD5000D" w14:textId="77777777" w:rsidR="00BC779E" w:rsidRPr="00D45F24" w:rsidRDefault="00BC779E" w:rsidP="008953BC">
            <w:pPr>
              <w:widowControl w:val="0"/>
              <w:overflowPunct w:val="0"/>
              <w:autoSpaceDE w:val="0"/>
              <w:autoSpaceDN w:val="0"/>
              <w:adjustRightInd w:val="0"/>
              <w:spacing w:before="60"/>
              <w:ind w:left="175" w:firstLine="0"/>
              <w:jc w:val="left"/>
              <w:textAlignment w:val="baseline"/>
              <w:rPr>
                <w:b/>
              </w:rPr>
            </w:pPr>
            <w:r w:rsidRPr="00D45F24">
              <w:rPr>
                <w:b/>
              </w:rPr>
              <w:t>І</w:t>
            </w:r>
            <w:r w:rsidR="009C0252" w:rsidRPr="00D45F24">
              <w:rPr>
                <w:b/>
              </w:rPr>
              <w:t>І</w:t>
            </w:r>
            <w:r w:rsidRPr="00D45F24">
              <w:rPr>
                <w:b/>
              </w:rPr>
              <w:t>.</w:t>
            </w:r>
          </w:p>
        </w:tc>
        <w:tc>
          <w:tcPr>
            <w:tcW w:w="8113" w:type="dxa"/>
            <w:tcMar>
              <w:top w:w="28" w:type="dxa"/>
              <w:bottom w:w="28" w:type="dxa"/>
            </w:tcMar>
            <w:vAlign w:val="center"/>
          </w:tcPr>
          <w:p w14:paraId="796FB7F4" w14:textId="61AB3AFF" w:rsidR="00BC779E" w:rsidRPr="00D45F24" w:rsidRDefault="00185AE9" w:rsidP="008D370F">
            <w:pPr>
              <w:widowControl w:val="0"/>
              <w:overflowPunct w:val="0"/>
              <w:autoSpaceDE w:val="0"/>
              <w:autoSpaceDN w:val="0"/>
              <w:adjustRightInd w:val="0"/>
              <w:spacing w:before="60"/>
              <w:ind w:left="168" w:right="34" w:firstLine="0"/>
              <w:textAlignment w:val="baseline"/>
              <w:rPr>
                <w:b/>
              </w:rPr>
            </w:pPr>
            <w:r w:rsidRPr="00D45F24">
              <w:rPr>
                <w:b/>
              </w:rPr>
              <w:t>ЦІЛІ ТА ЗАВДАННЯ ПРОГРАМИ  НА 202</w:t>
            </w:r>
            <w:r w:rsidR="00811CA4" w:rsidRPr="00D45F24">
              <w:rPr>
                <w:b/>
              </w:rPr>
              <w:t>2</w:t>
            </w:r>
            <w:r w:rsidRPr="00D45F24">
              <w:rPr>
                <w:b/>
              </w:rPr>
              <w:t>-202</w:t>
            </w:r>
            <w:r w:rsidR="00811CA4" w:rsidRPr="00D45F24">
              <w:rPr>
                <w:b/>
              </w:rPr>
              <w:t>4</w:t>
            </w:r>
            <w:r w:rsidRPr="00D45F24">
              <w:rPr>
                <w:b/>
              </w:rPr>
              <w:t xml:space="preserve"> РОКИ</w:t>
            </w:r>
          </w:p>
        </w:tc>
        <w:tc>
          <w:tcPr>
            <w:tcW w:w="992" w:type="dxa"/>
            <w:tcMar>
              <w:top w:w="28" w:type="dxa"/>
              <w:bottom w:w="28" w:type="dxa"/>
            </w:tcMar>
            <w:vAlign w:val="center"/>
          </w:tcPr>
          <w:p w14:paraId="4DF1058C" w14:textId="77777777" w:rsidR="00BC779E" w:rsidRPr="00D45F24" w:rsidRDefault="00BC779E" w:rsidP="008D370F">
            <w:pPr>
              <w:widowControl w:val="0"/>
              <w:overflowPunct w:val="0"/>
              <w:autoSpaceDE w:val="0"/>
              <w:autoSpaceDN w:val="0"/>
              <w:adjustRightInd w:val="0"/>
              <w:spacing w:before="60"/>
              <w:ind w:firstLine="0"/>
              <w:jc w:val="center"/>
              <w:textAlignment w:val="baseline"/>
              <w:rPr>
                <w:b/>
              </w:rPr>
            </w:pPr>
          </w:p>
        </w:tc>
      </w:tr>
      <w:tr w:rsidR="006A20C0" w:rsidRPr="00D45F24" w14:paraId="674DBD2C" w14:textId="77777777" w:rsidTr="00F40148">
        <w:tc>
          <w:tcPr>
            <w:tcW w:w="1243" w:type="dxa"/>
            <w:tcMar>
              <w:top w:w="28" w:type="dxa"/>
              <w:bottom w:w="28" w:type="dxa"/>
            </w:tcMar>
            <w:vAlign w:val="center"/>
          </w:tcPr>
          <w:p w14:paraId="5CE57285" w14:textId="77777777" w:rsidR="006A20C0" w:rsidRPr="00D45F24" w:rsidRDefault="006A20C0" w:rsidP="008953BC">
            <w:pPr>
              <w:widowControl w:val="0"/>
              <w:overflowPunct w:val="0"/>
              <w:autoSpaceDE w:val="0"/>
              <w:autoSpaceDN w:val="0"/>
              <w:adjustRightInd w:val="0"/>
              <w:spacing w:before="60"/>
              <w:ind w:left="175" w:firstLine="0"/>
              <w:jc w:val="left"/>
              <w:textAlignment w:val="baseline"/>
              <w:rPr>
                <w:b/>
                <w:bCs/>
              </w:rPr>
            </w:pPr>
          </w:p>
          <w:p w14:paraId="69674FAD" w14:textId="77777777" w:rsidR="006A20C0" w:rsidRPr="00D45F24" w:rsidRDefault="006A20C0" w:rsidP="008953BC">
            <w:pPr>
              <w:widowControl w:val="0"/>
              <w:overflowPunct w:val="0"/>
              <w:autoSpaceDE w:val="0"/>
              <w:autoSpaceDN w:val="0"/>
              <w:adjustRightInd w:val="0"/>
              <w:spacing w:before="60"/>
              <w:ind w:left="175" w:firstLine="0"/>
              <w:jc w:val="left"/>
              <w:textAlignment w:val="baseline"/>
              <w:rPr>
                <w:b/>
                <w:bCs/>
              </w:rPr>
            </w:pPr>
            <w:r w:rsidRPr="00D45F24">
              <w:rPr>
                <w:b/>
                <w:bCs/>
              </w:rPr>
              <w:t>ІІІ.</w:t>
            </w:r>
          </w:p>
          <w:p w14:paraId="3B688740" w14:textId="77777777" w:rsidR="006A20C0" w:rsidRPr="00D45F24" w:rsidRDefault="006A20C0" w:rsidP="008953BC">
            <w:pPr>
              <w:widowControl w:val="0"/>
              <w:overflowPunct w:val="0"/>
              <w:autoSpaceDE w:val="0"/>
              <w:autoSpaceDN w:val="0"/>
              <w:adjustRightInd w:val="0"/>
              <w:spacing w:before="60"/>
              <w:ind w:left="175" w:firstLine="0"/>
              <w:jc w:val="left"/>
              <w:textAlignment w:val="baseline"/>
              <w:rPr>
                <w:b/>
                <w:bCs/>
              </w:rPr>
            </w:pPr>
          </w:p>
        </w:tc>
        <w:tc>
          <w:tcPr>
            <w:tcW w:w="8113" w:type="dxa"/>
            <w:tcMar>
              <w:top w:w="28" w:type="dxa"/>
              <w:bottom w:w="28" w:type="dxa"/>
            </w:tcMar>
            <w:vAlign w:val="center"/>
          </w:tcPr>
          <w:p w14:paraId="34196F34" w14:textId="77777777" w:rsidR="00185AE9" w:rsidRPr="00D45F24" w:rsidRDefault="00185AE9" w:rsidP="008D370F">
            <w:pPr>
              <w:widowControl w:val="0"/>
              <w:overflowPunct w:val="0"/>
              <w:autoSpaceDE w:val="0"/>
              <w:autoSpaceDN w:val="0"/>
              <w:adjustRightInd w:val="0"/>
              <w:spacing w:before="60"/>
              <w:ind w:left="168" w:right="34" w:firstLine="7"/>
              <w:textAlignment w:val="baseline"/>
              <w:rPr>
                <w:b/>
                <w:bCs/>
              </w:rPr>
            </w:pPr>
            <w:r w:rsidRPr="00D45F24">
              <w:rPr>
                <w:b/>
                <w:bCs/>
              </w:rPr>
              <w:t>ШЛЯХИ РОЗВ’ЯЗАННЯ ГОЛОВНИХ ПРОБЛЕМ ТА ДОСЯГНЕННЯ ПОСТАВЛЕНИХ ЦІЛЕЙ</w:t>
            </w:r>
          </w:p>
          <w:p w14:paraId="4ECBE645" w14:textId="77777777" w:rsidR="006A20C0" w:rsidRPr="00D45F24" w:rsidRDefault="006A20C0" w:rsidP="008D370F">
            <w:pPr>
              <w:widowControl w:val="0"/>
              <w:overflowPunct w:val="0"/>
              <w:autoSpaceDE w:val="0"/>
              <w:autoSpaceDN w:val="0"/>
              <w:adjustRightInd w:val="0"/>
              <w:spacing w:before="60"/>
              <w:ind w:left="168" w:right="34" w:firstLine="7"/>
              <w:textAlignment w:val="baseline"/>
              <w:rPr>
                <w:b/>
                <w:bCs/>
              </w:rPr>
            </w:pPr>
          </w:p>
        </w:tc>
        <w:tc>
          <w:tcPr>
            <w:tcW w:w="992" w:type="dxa"/>
            <w:tcMar>
              <w:top w:w="28" w:type="dxa"/>
              <w:bottom w:w="28" w:type="dxa"/>
            </w:tcMar>
            <w:vAlign w:val="center"/>
          </w:tcPr>
          <w:p w14:paraId="7F4DD0BC" w14:textId="77777777" w:rsidR="006A20C0" w:rsidRPr="00D45F24" w:rsidRDefault="006A20C0" w:rsidP="008D370F">
            <w:pPr>
              <w:widowControl w:val="0"/>
              <w:overflowPunct w:val="0"/>
              <w:autoSpaceDE w:val="0"/>
              <w:autoSpaceDN w:val="0"/>
              <w:adjustRightInd w:val="0"/>
              <w:spacing w:before="60"/>
              <w:ind w:firstLine="0"/>
              <w:jc w:val="center"/>
              <w:textAlignment w:val="baseline"/>
              <w:rPr>
                <w:b/>
              </w:rPr>
            </w:pPr>
          </w:p>
        </w:tc>
      </w:tr>
      <w:tr w:rsidR="00185AE9" w:rsidRPr="00D45F24" w14:paraId="494A4585" w14:textId="77777777" w:rsidTr="00F40148">
        <w:tc>
          <w:tcPr>
            <w:tcW w:w="1243" w:type="dxa"/>
            <w:tcMar>
              <w:top w:w="28" w:type="dxa"/>
              <w:bottom w:w="28" w:type="dxa"/>
            </w:tcMar>
            <w:vAlign w:val="center"/>
          </w:tcPr>
          <w:p w14:paraId="2C5F2B02" w14:textId="77777777" w:rsidR="00185AE9" w:rsidRPr="00D45F24" w:rsidRDefault="008953BC" w:rsidP="008953BC">
            <w:pPr>
              <w:widowControl w:val="0"/>
              <w:overflowPunct w:val="0"/>
              <w:autoSpaceDE w:val="0"/>
              <w:autoSpaceDN w:val="0"/>
              <w:adjustRightInd w:val="0"/>
              <w:spacing w:before="60"/>
              <w:ind w:left="175" w:firstLine="0"/>
              <w:jc w:val="left"/>
              <w:textAlignment w:val="baseline"/>
              <w:rPr>
                <w:b/>
              </w:rPr>
            </w:pPr>
            <w:r w:rsidRPr="00D45F24">
              <w:rPr>
                <w:b/>
              </w:rPr>
              <w:t>IV.</w:t>
            </w:r>
          </w:p>
        </w:tc>
        <w:tc>
          <w:tcPr>
            <w:tcW w:w="8113" w:type="dxa"/>
            <w:tcMar>
              <w:top w:w="28" w:type="dxa"/>
              <w:bottom w:w="28" w:type="dxa"/>
            </w:tcMar>
            <w:vAlign w:val="center"/>
          </w:tcPr>
          <w:p w14:paraId="5A01C663" w14:textId="77777777" w:rsidR="00185AE9" w:rsidRPr="00D45F24" w:rsidRDefault="00185AE9" w:rsidP="008D370F">
            <w:pPr>
              <w:widowControl w:val="0"/>
              <w:overflowPunct w:val="0"/>
              <w:autoSpaceDE w:val="0"/>
              <w:autoSpaceDN w:val="0"/>
              <w:adjustRightInd w:val="0"/>
              <w:spacing w:before="60"/>
              <w:ind w:left="168" w:right="34" w:firstLine="0"/>
              <w:jc w:val="left"/>
              <w:textAlignment w:val="baseline"/>
              <w:rPr>
                <w:b/>
                <w:bCs/>
              </w:rPr>
            </w:pPr>
            <w:r w:rsidRPr="00D45F24">
              <w:rPr>
                <w:b/>
                <w:bCs/>
              </w:rPr>
              <w:t>РИЗИКИ ТА МОЖЛИВІ ПЕРЕШКОДИ</w:t>
            </w:r>
          </w:p>
        </w:tc>
        <w:tc>
          <w:tcPr>
            <w:tcW w:w="992" w:type="dxa"/>
            <w:tcMar>
              <w:top w:w="28" w:type="dxa"/>
              <w:bottom w:w="28" w:type="dxa"/>
            </w:tcMar>
            <w:vAlign w:val="center"/>
          </w:tcPr>
          <w:p w14:paraId="1124BBEE" w14:textId="77777777" w:rsidR="00185AE9" w:rsidRPr="00D45F24" w:rsidRDefault="00185AE9" w:rsidP="008D370F">
            <w:pPr>
              <w:widowControl w:val="0"/>
              <w:overflowPunct w:val="0"/>
              <w:autoSpaceDE w:val="0"/>
              <w:autoSpaceDN w:val="0"/>
              <w:adjustRightInd w:val="0"/>
              <w:spacing w:before="60"/>
              <w:ind w:firstLine="0"/>
              <w:jc w:val="center"/>
              <w:textAlignment w:val="baseline"/>
              <w:rPr>
                <w:b/>
              </w:rPr>
            </w:pPr>
          </w:p>
        </w:tc>
      </w:tr>
      <w:tr w:rsidR="00185AE9" w:rsidRPr="00D45F24" w14:paraId="60BE651A" w14:textId="77777777" w:rsidTr="00F40148">
        <w:tc>
          <w:tcPr>
            <w:tcW w:w="1243" w:type="dxa"/>
            <w:tcMar>
              <w:top w:w="28" w:type="dxa"/>
              <w:bottom w:w="28" w:type="dxa"/>
            </w:tcMar>
            <w:vAlign w:val="center"/>
          </w:tcPr>
          <w:p w14:paraId="4159D1AA" w14:textId="77777777" w:rsidR="00185AE9" w:rsidRPr="00D45F24" w:rsidRDefault="008953BC" w:rsidP="008953BC">
            <w:pPr>
              <w:widowControl w:val="0"/>
              <w:overflowPunct w:val="0"/>
              <w:autoSpaceDE w:val="0"/>
              <w:autoSpaceDN w:val="0"/>
              <w:adjustRightInd w:val="0"/>
              <w:spacing w:before="60"/>
              <w:ind w:left="175" w:firstLine="0"/>
              <w:jc w:val="left"/>
              <w:textAlignment w:val="baseline"/>
              <w:rPr>
                <w:b/>
              </w:rPr>
            </w:pPr>
            <w:r w:rsidRPr="00D45F24">
              <w:rPr>
                <w:b/>
              </w:rPr>
              <w:t>V.</w:t>
            </w:r>
          </w:p>
        </w:tc>
        <w:tc>
          <w:tcPr>
            <w:tcW w:w="8113" w:type="dxa"/>
            <w:tcMar>
              <w:top w:w="28" w:type="dxa"/>
              <w:bottom w:w="28" w:type="dxa"/>
            </w:tcMar>
            <w:vAlign w:val="center"/>
          </w:tcPr>
          <w:p w14:paraId="2DCD3223" w14:textId="77777777" w:rsidR="00185AE9" w:rsidRPr="00D45F24" w:rsidRDefault="00185AE9" w:rsidP="008D370F">
            <w:pPr>
              <w:widowControl w:val="0"/>
              <w:overflowPunct w:val="0"/>
              <w:autoSpaceDE w:val="0"/>
              <w:autoSpaceDN w:val="0"/>
              <w:adjustRightInd w:val="0"/>
              <w:spacing w:before="60"/>
              <w:ind w:left="168" w:right="34" w:firstLine="0"/>
              <w:jc w:val="left"/>
              <w:textAlignment w:val="baseline"/>
              <w:rPr>
                <w:b/>
                <w:bCs/>
              </w:rPr>
            </w:pPr>
            <w:r w:rsidRPr="00D45F24">
              <w:rPr>
                <w:b/>
                <w:bCs/>
              </w:rPr>
              <w:t>ДЖЕРЕЛА ФІНАНСУВАННЯ ПРОГРАМИ</w:t>
            </w:r>
          </w:p>
        </w:tc>
        <w:tc>
          <w:tcPr>
            <w:tcW w:w="992" w:type="dxa"/>
            <w:tcMar>
              <w:top w:w="28" w:type="dxa"/>
              <w:bottom w:w="28" w:type="dxa"/>
            </w:tcMar>
            <w:vAlign w:val="center"/>
          </w:tcPr>
          <w:p w14:paraId="34093837" w14:textId="77777777" w:rsidR="00185AE9" w:rsidRPr="00D45F24" w:rsidRDefault="00185AE9" w:rsidP="008D370F">
            <w:pPr>
              <w:widowControl w:val="0"/>
              <w:overflowPunct w:val="0"/>
              <w:autoSpaceDE w:val="0"/>
              <w:autoSpaceDN w:val="0"/>
              <w:adjustRightInd w:val="0"/>
              <w:spacing w:before="60"/>
              <w:ind w:firstLine="0"/>
              <w:jc w:val="center"/>
              <w:textAlignment w:val="baseline"/>
              <w:rPr>
                <w:b/>
              </w:rPr>
            </w:pPr>
          </w:p>
        </w:tc>
      </w:tr>
      <w:tr w:rsidR="00BC779E" w:rsidRPr="00D45F24" w14:paraId="1A32E062" w14:textId="77777777" w:rsidTr="00F40148">
        <w:tc>
          <w:tcPr>
            <w:tcW w:w="1243" w:type="dxa"/>
            <w:tcMar>
              <w:top w:w="28" w:type="dxa"/>
              <w:bottom w:w="28" w:type="dxa"/>
            </w:tcMar>
            <w:vAlign w:val="center"/>
          </w:tcPr>
          <w:p w14:paraId="03398F75" w14:textId="77777777" w:rsidR="00BC779E" w:rsidRPr="00D45F24" w:rsidRDefault="00BC779E" w:rsidP="008953BC">
            <w:pPr>
              <w:widowControl w:val="0"/>
              <w:overflowPunct w:val="0"/>
              <w:autoSpaceDE w:val="0"/>
              <w:autoSpaceDN w:val="0"/>
              <w:adjustRightInd w:val="0"/>
              <w:spacing w:before="60"/>
              <w:ind w:left="175" w:firstLine="0"/>
              <w:jc w:val="left"/>
              <w:textAlignment w:val="baseline"/>
              <w:rPr>
                <w:b/>
              </w:rPr>
            </w:pPr>
          </w:p>
        </w:tc>
        <w:tc>
          <w:tcPr>
            <w:tcW w:w="8113" w:type="dxa"/>
            <w:tcMar>
              <w:top w:w="28" w:type="dxa"/>
              <w:bottom w:w="28" w:type="dxa"/>
            </w:tcMar>
            <w:vAlign w:val="center"/>
          </w:tcPr>
          <w:p w14:paraId="52413C64" w14:textId="77777777" w:rsidR="00BC779E" w:rsidRPr="00D45F24" w:rsidRDefault="00BC779E" w:rsidP="008D370F">
            <w:pPr>
              <w:widowControl w:val="0"/>
              <w:overflowPunct w:val="0"/>
              <w:autoSpaceDE w:val="0"/>
              <w:autoSpaceDN w:val="0"/>
              <w:adjustRightInd w:val="0"/>
              <w:spacing w:before="60"/>
              <w:ind w:left="168" w:right="34" w:firstLine="0"/>
              <w:jc w:val="left"/>
              <w:textAlignment w:val="baseline"/>
              <w:rPr>
                <w:b/>
                <w:bCs/>
              </w:rPr>
            </w:pPr>
            <w:r w:rsidRPr="00D45F24">
              <w:rPr>
                <w:b/>
                <w:bCs/>
              </w:rPr>
              <w:t>ДОДАТКИ:</w:t>
            </w:r>
          </w:p>
        </w:tc>
        <w:tc>
          <w:tcPr>
            <w:tcW w:w="992" w:type="dxa"/>
            <w:tcMar>
              <w:top w:w="28" w:type="dxa"/>
              <w:bottom w:w="28" w:type="dxa"/>
            </w:tcMar>
            <w:vAlign w:val="center"/>
          </w:tcPr>
          <w:p w14:paraId="2BB6ADB6" w14:textId="77777777" w:rsidR="00BC779E" w:rsidRPr="00D45F24" w:rsidRDefault="00BC779E" w:rsidP="008D370F">
            <w:pPr>
              <w:widowControl w:val="0"/>
              <w:overflowPunct w:val="0"/>
              <w:autoSpaceDE w:val="0"/>
              <w:autoSpaceDN w:val="0"/>
              <w:adjustRightInd w:val="0"/>
              <w:spacing w:before="60"/>
              <w:ind w:firstLine="0"/>
              <w:jc w:val="center"/>
              <w:textAlignment w:val="baseline"/>
              <w:rPr>
                <w:b/>
              </w:rPr>
            </w:pPr>
          </w:p>
        </w:tc>
      </w:tr>
      <w:tr w:rsidR="00BC779E" w:rsidRPr="00D45F24" w14:paraId="192830B1" w14:textId="77777777" w:rsidTr="00F40148">
        <w:tc>
          <w:tcPr>
            <w:tcW w:w="1243" w:type="dxa"/>
            <w:tcMar>
              <w:top w:w="28" w:type="dxa"/>
              <w:bottom w:w="28" w:type="dxa"/>
            </w:tcMar>
            <w:vAlign w:val="center"/>
          </w:tcPr>
          <w:p w14:paraId="2CD6CB19" w14:textId="77777777" w:rsidR="00BC779E" w:rsidRPr="00D45F24" w:rsidRDefault="00BC779E" w:rsidP="008953BC">
            <w:pPr>
              <w:widowControl w:val="0"/>
              <w:overflowPunct w:val="0"/>
              <w:autoSpaceDE w:val="0"/>
              <w:autoSpaceDN w:val="0"/>
              <w:adjustRightInd w:val="0"/>
              <w:spacing w:before="60"/>
              <w:ind w:left="175" w:firstLine="0"/>
              <w:textAlignment w:val="baseline"/>
              <w:rPr>
                <w:b/>
              </w:rPr>
            </w:pPr>
            <w:r w:rsidRPr="00D45F24">
              <w:rPr>
                <w:b/>
              </w:rPr>
              <w:t>1.</w:t>
            </w:r>
          </w:p>
        </w:tc>
        <w:tc>
          <w:tcPr>
            <w:tcW w:w="8113" w:type="dxa"/>
            <w:tcMar>
              <w:top w:w="28" w:type="dxa"/>
              <w:bottom w:w="28" w:type="dxa"/>
            </w:tcMar>
            <w:vAlign w:val="center"/>
          </w:tcPr>
          <w:p w14:paraId="473A3A19" w14:textId="12559D76" w:rsidR="00BC779E" w:rsidRPr="00D45F24" w:rsidRDefault="004858B5" w:rsidP="004858B5">
            <w:pPr>
              <w:widowControl w:val="0"/>
              <w:tabs>
                <w:tab w:val="left" w:pos="5159"/>
              </w:tabs>
              <w:spacing w:before="60"/>
              <w:ind w:left="175" w:firstLine="0"/>
              <w:rPr>
                <w:b/>
                <w:bCs/>
              </w:rPr>
            </w:pPr>
            <w:r w:rsidRPr="00D45F24">
              <w:rPr>
                <w:b/>
                <w:bCs/>
              </w:rPr>
              <w:t xml:space="preserve">ОСНОВНІ ПОКАЗНИКИ </w:t>
            </w:r>
            <w:r w:rsidR="00BC779E" w:rsidRPr="00D45F24">
              <w:rPr>
                <w:b/>
                <w:bCs/>
              </w:rPr>
              <w:t>ЕКОНОМІЧНОГО І СОЦІАЛЬНОГ</w:t>
            </w:r>
            <w:r w:rsidR="009B5E95" w:rsidRPr="00D45F24">
              <w:rPr>
                <w:b/>
                <w:bCs/>
              </w:rPr>
              <w:t>О РОЗВИТКУ</w:t>
            </w:r>
            <w:r w:rsidR="00B16E54" w:rsidRPr="00D45F24">
              <w:rPr>
                <w:rFonts w:eastAsia="+mn-ea"/>
                <w:b/>
                <w:bCs/>
              </w:rPr>
              <w:t xml:space="preserve"> </w:t>
            </w:r>
            <w:r w:rsidR="005A525C" w:rsidRPr="00D45F24">
              <w:rPr>
                <w:rFonts w:eastAsia="+mn-ea"/>
                <w:b/>
                <w:bCs/>
              </w:rPr>
              <w:t xml:space="preserve">ЖМЕРИНСЬКОЇ </w:t>
            </w:r>
            <w:r w:rsidR="00140F01" w:rsidRPr="00D45F24">
              <w:rPr>
                <w:rFonts w:eastAsia="+mn-ea"/>
                <w:b/>
                <w:bCs/>
              </w:rPr>
              <w:t>МІСЬКОЇ</w:t>
            </w:r>
            <w:r w:rsidR="005A525C" w:rsidRPr="00D45F24">
              <w:rPr>
                <w:rFonts w:eastAsia="+mn-ea"/>
                <w:b/>
                <w:bCs/>
              </w:rPr>
              <w:t xml:space="preserve"> ТЕРИТОРІАЛЬНОЇ ГРОМАДИ </w:t>
            </w:r>
            <w:r w:rsidR="005241FA" w:rsidRPr="00D45F24">
              <w:rPr>
                <w:rFonts w:eastAsia="+mn-ea"/>
                <w:b/>
                <w:bCs/>
              </w:rPr>
              <w:t>НА</w:t>
            </w:r>
            <w:r w:rsidR="00140F01" w:rsidRPr="00D45F24">
              <w:rPr>
                <w:rFonts w:eastAsia="+mn-ea"/>
                <w:b/>
                <w:bCs/>
              </w:rPr>
              <w:t xml:space="preserve"> 202</w:t>
            </w:r>
            <w:r w:rsidR="00811CA4" w:rsidRPr="00D45F24">
              <w:rPr>
                <w:rFonts w:eastAsia="+mn-ea"/>
                <w:b/>
                <w:bCs/>
              </w:rPr>
              <w:t>2</w:t>
            </w:r>
            <w:r w:rsidR="00140F01" w:rsidRPr="00D45F24">
              <w:rPr>
                <w:rFonts w:eastAsia="+mn-ea"/>
                <w:b/>
                <w:bCs/>
              </w:rPr>
              <w:t>-</w:t>
            </w:r>
            <w:r w:rsidR="005A525C" w:rsidRPr="00D45F24">
              <w:rPr>
                <w:b/>
              </w:rPr>
              <w:t>202</w:t>
            </w:r>
            <w:r w:rsidR="00811CA4" w:rsidRPr="00D45F24">
              <w:rPr>
                <w:b/>
              </w:rPr>
              <w:t>4</w:t>
            </w:r>
            <w:r w:rsidR="00140F01" w:rsidRPr="00D45F24">
              <w:rPr>
                <w:b/>
              </w:rPr>
              <w:t xml:space="preserve"> РОКИ</w:t>
            </w:r>
          </w:p>
        </w:tc>
        <w:tc>
          <w:tcPr>
            <w:tcW w:w="992" w:type="dxa"/>
            <w:tcMar>
              <w:top w:w="28" w:type="dxa"/>
              <w:bottom w:w="28" w:type="dxa"/>
            </w:tcMar>
            <w:vAlign w:val="center"/>
          </w:tcPr>
          <w:p w14:paraId="1FD3BDE1" w14:textId="77777777" w:rsidR="00BC779E" w:rsidRPr="00D45F24" w:rsidRDefault="00BC779E" w:rsidP="008D370F">
            <w:pPr>
              <w:widowControl w:val="0"/>
              <w:overflowPunct w:val="0"/>
              <w:autoSpaceDE w:val="0"/>
              <w:autoSpaceDN w:val="0"/>
              <w:adjustRightInd w:val="0"/>
              <w:spacing w:before="60"/>
              <w:ind w:firstLine="0"/>
              <w:jc w:val="center"/>
              <w:textAlignment w:val="baseline"/>
              <w:rPr>
                <w:b/>
              </w:rPr>
            </w:pPr>
          </w:p>
        </w:tc>
      </w:tr>
      <w:tr w:rsidR="00BC779E" w:rsidRPr="00D45F24" w14:paraId="6B4EA0D1" w14:textId="77777777" w:rsidTr="00F40148">
        <w:tc>
          <w:tcPr>
            <w:tcW w:w="1243" w:type="dxa"/>
            <w:tcMar>
              <w:top w:w="28" w:type="dxa"/>
              <w:bottom w:w="28" w:type="dxa"/>
            </w:tcMar>
            <w:vAlign w:val="center"/>
          </w:tcPr>
          <w:p w14:paraId="35E0A282" w14:textId="77777777" w:rsidR="00BC779E" w:rsidRPr="00D45F24" w:rsidRDefault="008953BC" w:rsidP="008953BC">
            <w:pPr>
              <w:widowControl w:val="0"/>
              <w:overflowPunct w:val="0"/>
              <w:autoSpaceDE w:val="0"/>
              <w:autoSpaceDN w:val="0"/>
              <w:adjustRightInd w:val="0"/>
              <w:spacing w:before="60"/>
              <w:ind w:left="175" w:firstLine="0"/>
              <w:jc w:val="left"/>
              <w:textAlignment w:val="baseline"/>
              <w:rPr>
                <w:b/>
              </w:rPr>
            </w:pPr>
            <w:r w:rsidRPr="00D45F24">
              <w:rPr>
                <w:b/>
              </w:rPr>
              <w:t>2.</w:t>
            </w:r>
          </w:p>
        </w:tc>
        <w:tc>
          <w:tcPr>
            <w:tcW w:w="8113" w:type="dxa"/>
            <w:tcMar>
              <w:top w:w="28" w:type="dxa"/>
              <w:bottom w:w="28" w:type="dxa"/>
            </w:tcMar>
            <w:vAlign w:val="center"/>
          </w:tcPr>
          <w:p w14:paraId="05C73583" w14:textId="77777777" w:rsidR="00BC779E" w:rsidRPr="00D45F24" w:rsidRDefault="00BC779E" w:rsidP="004858B5">
            <w:pPr>
              <w:widowControl w:val="0"/>
              <w:overflowPunct w:val="0"/>
              <w:autoSpaceDE w:val="0"/>
              <w:autoSpaceDN w:val="0"/>
              <w:adjustRightInd w:val="0"/>
              <w:spacing w:before="60"/>
              <w:ind w:left="168" w:right="34" w:firstLine="0"/>
              <w:textAlignment w:val="baseline"/>
              <w:rPr>
                <w:b/>
                <w:bCs/>
              </w:rPr>
            </w:pPr>
            <w:r w:rsidRPr="00D45F24">
              <w:rPr>
                <w:b/>
                <w:bCs/>
              </w:rPr>
              <w:t>ПЕРЕЛІ</w:t>
            </w:r>
            <w:r w:rsidR="009B5E95" w:rsidRPr="00D45F24">
              <w:rPr>
                <w:b/>
                <w:bCs/>
              </w:rPr>
              <w:t>К</w:t>
            </w:r>
            <w:r w:rsidR="00F517E7" w:rsidRPr="00D45F24">
              <w:rPr>
                <w:b/>
                <w:bCs/>
              </w:rPr>
              <w:t xml:space="preserve"> </w:t>
            </w:r>
            <w:r w:rsidR="004858B5" w:rsidRPr="00D45F24">
              <w:rPr>
                <w:b/>
                <w:bCs/>
              </w:rPr>
              <w:t>П</w:t>
            </w:r>
            <w:r w:rsidR="009B5E95" w:rsidRPr="00D45F24">
              <w:rPr>
                <w:b/>
                <w:bCs/>
              </w:rPr>
              <w:t>РОГРАМ</w:t>
            </w:r>
            <w:r w:rsidR="002B18C2" w:rsidRPr="00D45F24">
              <w:rPr>
                <w:rFonts w:eastAsia="+mn-ea"/>
                <w:b/>
                <w:bCs/>
              </w:rPr>
              <w:t xml:space="preserve"> ЖМЕРИНСЬКОЇ </w:t>
            </w:r>
            <w:r w:rsidR="00DB0E60" w:rsidRPr="00D45F24">
              <w:rPr>
                <w:rFonts w:eastAsia="+mn-ea"/>
                <w:b/>
                <w:bCs/>
              </w:rPr>
              <w:t xml:space="preserve">МІСЬКОЇ </w:t>
            </w:r>
            <w:r w:rsidR="002B18C2" w:rsidRPr="00D45F24">
              <w:rPr>
                <w:rFonts w:eastAsia="+mn-ea"/>
                <w:b/>
                <w:bCs/>
              </w:rPr>
              <w:t xml:space="preserve"> ТЕРИТОРІАЛЬНОЇ ГРОМАДИ</w:t>
            </w:r>
            <w:r w:rsidR="009B5E95" w:rsidRPr="00D45F24">
              <w:rPr>
                <w:b/>
                <w:bCs/>
              </w:rPr>
              <w:t xml:space="preserve"> </w:t>
            </w:r>
            <w:r w:rsidR="00BF7067" w:rsidRPr="00D45F24">
              <w:rPr>
                <w:b/>
                <w:bCs/>
              </w:rPr>
              <w:t>З ВИЗНАЧЕННЯМ ОБСЯГУ ФІНАНСОВИХ РЕСУРСІВ</w:t>
            </w:r>
          </w:p>
        </w:tc>
        <w:tc>
          <w:tcPr>
            <w:tcW w:w="992" w:type="dxa"/>
            <w:tcMar>
              <w:top w:w="28" w:type="dxa"/>
              <w:bottom w:w="28" w:type="dxa"/>
            </w:tcMar>
            <w:vAlign w:val="center"/>
          </w:tcPr>
          <w:p w14:paraId="465CA5BA" w14:textId="77777777" w:rsidR="00BC779E" w:rsidRPr="00D45F24" w:rsidRDefault="00BC779E" w:rsidP="008D370F">
            <w:pPr>
              <w:widowControl w:val="0"/>
              <w:overflowPunct w:val="0"/>
              <w:autoSpaceDE w:val="0"/>
              <w:autoSpaceDN w:val="0"/>
              <w:adjustRightInd w:val="0"/>
              <w:spacing w:before="60"/>
              <w:ind w:firstLine="0"/>
              <w:jc w:val="center"/>
              <w:textAlignment w:val="baseline"/>
              <w:rPr>
                <w:b/>
              </w:rPr>
            </w:pPr>
          </w:p>
        </w:tc>
      </w:tr>
      <w:tr w:rsidR="00BC779E" w:rsidRPr="00D45F24" w14:paraId="7331FF03" w14:textId="77777777" w:rsidTr="00F40148">
        <w:trPr>
          <w:trHeight w:val="1801"/>
        </w:trPr>
        <w:tc>
          <w:tcPr>
            <w:tcW w:w="1243" w:type="dxa"/>
            <w:tcMar>
              <w:top w:w="28" w:type="dxa"/>
              <w:bottom w:w="28" w:type="dxa"/>
            </w:tcMar>
            <w:vAlign w:val="center"/>
          </w:tcPr>
          <w:p w14:paraId="427C605F" w14:textId="77777777" w:rsidR="00BC779E" w:rsidRPr="00D45F24" w:rsidRDefault="00BC779E" w:rsidP="008953BC">
            <w:pPr>
              <w:widowControl w:val="0"/>
              <w:overflowPunct w:val="0"/>
              <w:autoSpaceDE w:val="0"/>
              <w:autoSpaceDN w:val="0"/>
              <w:adjustRightInd w:val="0"/>
              <w:spacing w:before="60"/>
              <w:ind w:left="175" w:firstLine="0"/>
              <w:jc w:val="left"/>
              <w:textAlignment w:val="baseline"/>
              <w:rPr>
                <w:b/>
              </w:rPr>
            </w:pPr>
            <w:r w:rsidRPr="00D45F24">
              <w:rPr>
                <w:b/>
              </w:rPr>
              <w:t>3.</w:t>
            </w:r>
          </w:p>
          <w:p w14:paraId="3889EC76" w14:textId="77777777" w:rsidR="00BC779E" w:rsidRPr="00D45F24" w:rsidRDefault="00BC779E" w:rsidP="008953BC">
            <w:pPr>
              <w:widowControl w:val="0"/>
              <w:spacing w:before="60"/>
              <w:ind w:left="175" w:firstLine="0"/>
              <w:jc w:val="left"/>
            </w:pPr>
          </w:p>
          <w:p w14:paraId="1E413D71" w14:textId="77777777" w:rsidR="00BC779E" w:rsidRPr="00D45F24" w:rsidRDefault="00BC779E" w:rsidP="008953BC">
            <w:pPr>
              <w:widowControl w:val="0"/>
              <w:spacing w:before="60"/>
              <w:ind w:left="175" w:firstLine="0"/>
              <w:jc w:val="left"/>
            </w:pPr>
          </w:p>
          <w:p w14:paraId="47DED1F8" w14:textId="77777777" w:rsidR="00BC779E" w:rsidRPr="00D45F24" w:rsidRDefault="00BC779E" w:rsidP="008953BC">
            <w:pPr>
              <w:widowControl w:val="0"/>
              <w:spacing w:before="60"/>
              <w:ind w:left="175" w:firstLine="0"/>
              <w:jc w:val="left"/>
            </w:pPr>
          </w:p>
          <w:p w14:paraId="4A2A0098" w14:textId="77777777" w:rsidR="00BC779E" w:rsidRPr="00D45F24" w:rsidRDefault="00BC779E" w:rsidP="008953BC">
            <w:pPr>
              <w:widowControl w:val="0"/>
              <w:spacing w:before="60"/>
              <w:ind w:left="175" w:firstLine="0"/>
              <w:jc w:val="left"/>
            </w:pPr>
          </w:p>
          <w:p w14:paraId="48659777" w14:textId="77777777" w:rsidR="00BC779E" w:rsidRPr="00D45F24" w:rsidRDefault="00BC779E" w:rsidP="008953BC">
            <w:pPr>
              <w:widowControl w:val="0"/>
              <w:spacing w:before="60"/>
              <w:ind w:left="175" w:firstLine="0"/>
              <w:jc w:val="left"/>
              <w:rPr>
                <w:b/>
              </w:rPr>
            </w:pPr>
          </w:p>
        </w:tc>
        <w:tc>
          <w:tcPr>
            <w:tcW w:w="8113" w:type="dxa"/>
            <w:tcMar>
              <w:top w:w="28" w:type="dxa"/>
              <w:bottom w:w="28" w:type="dxa"/>
            </w:tcMar>
            <w:vAlign w:val="center"/>
          </w:tcPr>
          <w:p w14:paraId="7C709EAC" w14:textId="089A2F58" w:rsidR="00BC779E" w:rsidRPr="00D45F24" w:rsidRDefault="00BC779E" w:rsidP="005241FA">
            <w:pPr>
              <w:spacing w:before="60"/>
              <w:ind w:left="168" w:firstLine="0"/>
              <w:outlineLvl w:val="0"/>
            </w:pPr>
            <w:r w:rsidRPr="00D45F24">
              <w:rPr>
                <w:b/>
              </w:rPr>
              <w:t>ПЕРЕЛІК ІНВЕСТИЦІЙНИХ ПРОГРАМ (ПРОЕКТІВ)</w:t>
            </w:r>
            <w:r w:rsidRPr="00D45F24">
              <w:t xml:space="preserve">, </w:t>
            </w:r>
            <w:r w:rsidRPr="00D45F24">
              <w:rPr>
                <w:b/>
              </w:rPr>
              <w:t>ЩО</w:t>
            </w:r>
            <w:r w:rsidRPr="00D45F24">
              <w:t xml:space="preserve"> </w:t>
            </w:r>
            <w:r w:rsidR="009B5E95" w:rsidRPr="00D45F24">
              <w:rPr>
                <w:b/>
              </w:rPr>
              <w:t xml:space="preserve">МОЖУТЬ РЕАЛІЗУВАТИСЯ </w:t>
            </w:r>
            <w:r w:rsidR="005241FA" w:rsidRPr="00D45F24">
              <w:rPr>
                <w:b/>
              </w:rPr>
              <w:t>У 202</w:t>
            </w:r>
            <w:r w:rsidR="00811CA4" w:rsidRPr="00D45F24">
              <w:rPr>
                <w:b/>
              </w:rPr>
              <w:t>2</w:t>
            </w:r>
            <w:r w:rsidR="005241FA" w:rsidRPr="00D45F24">
              <w:rPr>
                <w:b/>
              </w:rPr>
              <w:t>-</w:t>
            </w:r>
            <w:r w:rsidR="00554E21" w:rsidRPr="00D45F24">
              <w:rPr>
                <w:b/>
              </w:rPr>
              <w:t>202</w:t>
            </w:r>
            <w:r w:rsidR="00811CA4" w:rsidRPr="00D45F24">
              <w:rPr>
                <w:b/>
              </w:rPr>
              <w:t>4</w:t>
            </w:r>
            <w:r w:rsidR="005241FA" w:rsidRPr="00D45F24">
              <w:rPr>
                <w:b/>
              </w:rPr>
              <w:t xml:space="preserve"> РОКАХ</w:t>
            </w:r>
            <w:r w:rsidR="00554E21" w:rsidRPr="00D45F24">
              <w:rPr>
                <w:b/>
              </w:rPr>
              <w:t xml:space="preserve"> </w:t>
            </w:r>
            <w:r w:rsidRPr="00D45F24">
              <w:rPr>
                <w:b/>
              </w:rPr>
              <w:t>ЗА</w:t>
            </w:r>
            <w:r w:rsidR="00BF7067" w:rsidRPr="00D45F24">
              <w:rPr>
                <w:b/>
              </w:rPr>
              <w:t xml:space="preserve"> РАХУНОК</w:t>
            </w:r>
            <w:r w:rsidRPr="00D45F24">
              <w:rPr>
                <w:b/>
              </w:rPr>
              <w:t xml:space="preserve"> </w:t>
            </w:r>
            <w:r w:rsidR="006C200A" w:rsidRPr="00D45F24">
              <w:rPr>
                <w:b/>
              </w:rPr>
              <w:t>СПІВФІНАНСУВАННЯ З ДЕРЖАВНОГО БЮДЖЕТУ</w:t>
            </w:r>
            <w:r w:rsidR="004757F0" w:rsidRPr="00D45F24">
              <w:rPr>
                <w:b/>
              </w:rPr>
              <w:t xml:space="preserve"> </w:t>
            </w:r>
          </w:p>
        </w:tc>
        <w:tc>
          <w:tcPr>
            <w:tcW w:w="992" w:type="dxa"/>
            <w:tcMar>
              <w:top w:w="28" w:type="dxa"/>
              <w:bottom w:w="28" w:type="dxa"/>
            </w:tcMar>
            <w:vAlign w:val="center"/>
          </w:tcPr>
          <w:p w14:paraId="078422A6" w14:textId="77777777" w:rsidR="00BC779E" w:rsidRPr="00D45F24" w:rsidRDefault="00BC779E" w:rsidP="008D370F">
            <w:pPr>
              <w:widowControl w:val="0"/>
              <w:overflowPunct w:val="0"/>
              <w:autoSpaceDE w:val="0"/>
              <w:autoSpaceDN w:val="0"/>
              <w:adjustRightInd w:val="0"/>
              <w:spacing w:before="60"/>
              <w:ind w:firstLine="0"/>
              <w:jc w:val="center"/>
              <w:textAlignment w:val="baseline"/>
              <w:rPr>
                <w:b/>
              </w:rPr>
            </w:pPr>
          </w:p>
        </w:tc>
      </w:tr>
      <w:tr w:rsidR="00F3323E" w:rsidRPr="00D45F24" w14:paraId="1F0413A5" w14:textId="77777777" w:rsidTr="00F40148">
        <w:trPr>
          <w:trHeight w:val="1486"/>
        </w:trPr>
        <w:tc>
          <w:tcPr>
            <w:tcW w:w="1243" w:type="dxa"/>
            <w:tcMar>
              <w:top w:w="28" w:type="dxa"/>
              <w:bottom w:w="28" w:type="dxa"/>
            </w:tcMar>
            <w:vAlign w:val="center"/>
          </w:tcPr>
          <w:p w14:paraId="60110595" w14:textId="77777777" w:rsidR="00F3323E" w:rsidRPr="00D45F24" w:rsidRDefault="008953BC" w:rsidP="008953BC">
            <w:pPr>
              <w:widowControl w:val="0"/>
              <w:spacing w:before="60"/>
              <w:ind w:left="175" w:firstLine="0"/>
              <w:jc w:val="left"/>
              <w:rPr>
                <w:b/>
              </w:rPr>
            </w:pPr>
            <w:r w:rsidRPr="00D45F24">
              <w:rPr>
                <w:b/>
              </w:rPr>
              <w:t>4.</w:t>
            </w:r>
          </w:p>
        </w:tc>
        <w:tc>
          <w:tcPr>
            <w:tcW w:w="8113" w:type="dxa"/>
            <w:tcMar>
              <w:top w:w="28" w:type="dxa"/>
              <w:bottom w:w="28" w:type="dxa"/>
            </w:tcMar>
            <w:vAlign w:val="center"/>
          </w:tcPr>
          <w:p w14:paraId="081009C3" w14:textId="79DB8D60" w:rsidR="00F3323E" w:rsidRPr="00D45F24" w:rsidRDefault="00BF7067" w:rsidP="008D370F">
            <w:pPr>
              <w:widowControl w:val="0"/>
              <w:tabs>
                <w:tab w:val="left" w:pos="1860"/>
              </w:tabs>
              <w:spacing w:before="60"/>
              <w:ind w:left="168" w:right="34" w:firstLine="0"/>
              <w:rPr>
                <w:b/>
              </w:rPr>
            </w:pPr>
            <w:r w:rsidRPr="00D45F24">
              <w:rPr>
                <w:b/>
              </w:rPr>
              <w:t xml:space="preserve">ПОТРЕБА У КОШТАХ НА </w:t>
            </w:r>
            <w:r w:rsidR="005241FA" w:rsidRPr="00D45F24">
              <w:rPr>
                <w:b/>
              </w:rPr>
              <w:t xml:space="preserve">ПРОВЕДЕННЯ </w:t>
            </w:r>
            <w:r w:rsidR="00F3323E" w:rsidRPr="00D45F24">
              <w:rPr>
                <w:b/>
              </w:rPr>
              <w:t>ЗАХОДІВ, СПРЯМОВАНИХ НА ПІДТРИМКУ ТА РОЗВИТОК</w:t>
            </w:r>
            <w:r w:rsidR="006E0145" w:rsidRPr="00D45F24">
              <w:rPr>
                <w:b/>
              </w:rPr>
              <w:t xml:space="preserve"> </w:t>
            </w:r>
            <w:r w:rsidR="005241FA" w:rsidRPr="00D45F24">
              <w:rPr>
                <w:b/>
              </w:rPr>
              <w:t xml:space="preserve">МІСЦЕВОГО САМОВРЯДУВАННЯ </w:t>
            </w:r>
            <w:r w:rsidR="005241FA" w:rsidRPr="00D45F24">
              <w:rPr>
                <w:rFonts w:eastAsia="+mn-ea"/>
                <w:b/>
                <w:bCs/>
              </w:rPr>
              <w:t xml:space="preserve"> НА 202</w:t>
            </w:r>
            <w:r w:rsidR="00811CA4" w:rsidRPr="00D45F24">
              <w:rPr>
                <w:rFonts w:eastAsia="+mn-ea"/>
                <w:b/>
                <w:bCs/>
              </w:rPr>
              <w:t>2</w:t>
            </w:r>
            <w:r w:rsidR="005241FA" w:rsidRPr="00D45F24">
              <w:rPr>
                <w:rFonts w:eastAsia="+mn-ea"/>
                <w:b/>
                <w:bCs/>
              </w:rPr>
              <w:t>-</w:t>
            </w:r>
            <w:r w:rsidR="005241FA" w:rsidRPr="00D45F24">
              <w:rPr>
                <w:b/>
              </w:rPr>
              <w:t>202</w:t>
            </w:r>
            <w:r w:rsidR="00811CA4" w:rsidRPr="00D45F24">
              <w:rPr>
                <w:b/>
              </w:rPr>
              <w:t>4</w:t>
            </w:r>
            <w:r w:rsidR="005241FA" w:rsidRPr="00D45F24">
              <w:rPr>
                <w:b/>
              </w:rPr>
              <w:t xml:space="preserve"> РОКИ</w:t>
            </w:r>
            <w:r w:rsidR="00F3323E" w:rsidRPr="00D45F24">
              <w:rPr>
                <w:b/>
              </w:rPr>
              <w:t>.</w:t>
            </w:r>
          </w:p>
          <w:p w14:paraId="6A532F24" w14:textId="77777777" w:rsidR="00F3323E" w:rsidRPr="00D45F24" w:rsidRDefault="00F3323E" w:rsidP="008D370F">
            <w:pPr>
              <w:widowControl w:val="0"/>
              <w:tabs>
                <w:tab w:val="left" w:pos="1860"/>
              </w:tabs>
              <w:overflowPunct w:val="0"/>
              <w:autoSpaceDE w:val="0"/>
              <w:autoSpaceDN w:val="0"/>
              <w:adjustRightInd w:val="0"/>
              <w:spacing w:before="60"/>
              <w:ind w:left="168" w:right="34"/>
              <w:jc w:val="left"/>
              <w:textAlignment w:val="baseline"/>
              <w:rPr>
                <w:b/>
              </w:rPr>
            </w:pPr>
          </w:p>
        </w:tc>
        <w:tc>
          <w:tcPr>
            <w:tcW w:w="992" w:type="dxa"/>
            <w:tcMar>
              <w:top w:w="28" w:type="dxa"/>
              <w:bottom w:w="28" w:type="dxa"/>
            </w:tcMar>
            <w:vAlign w:val="center"/>
          </w:tcPr>
          <w:p w14:paraId="144465DA" w14:textId="77777777" w:rsidR="00F3323E" w:rsidRPr="00D45F24" w:rsidRDefault="00F3323E" w:rsidP="008D370F">
            <w:pPr>
              <w:widowControl w:val="0"/>
              <w:overflowPunct w:val="0"/>
              <w:autoSpaceDE w:val="0"/>
              <w:autoSpaceDN w:val="0"/>
              <w:adjustRightInd w:val="0"/>
              <w:spacing w:before="60"/>
              <w:ind w:firstLine="0"/>
              <w:jc w:val="center"/>
              <w:textAlignment w:val="baseline"/>
              <w:rPr>
                <w:b/>
              </w:rPr>
            </w:pPr>
          </w:p>
        </w:tc>
      </w:tr>
      <w:tr w:rsidR="00BC779E" w:rsidRPr="00D45F24" w14:paraId="5FC5A46B" w14:textId="77777777" w:rsidTr="00F40148">
        <w:trPr>
          <w:trHeight w:val="434"/>
        </w:trPr>
        <w:tc>
          <w:tcPr>
            <w:tcW w:w="1243" w:type="dxa"/>
            <w:tcMar>
              <w:top w:w="28" w:type="dxa"/>
              <w:bottom w:w="28" w:type="dxa"/>
            </w:tcMar>
            <w:vAlign w:val="center"/>
          </w:tcPr>
          <w:p w14:paraId="7A72644C" w14:textId="77777777" w:rsidR="00BC779E" w:rsidRPr="00D45F24" w:rsidRDefault="00BC779E" w:rsidP="008D370F">
            <w:pPr>
              <w:widowControl w:val="0"/>
              <w:overflowPunct w:val="0"/>
              <w:autoSpaceDE w:val="0"/>
              <w:autoSpaceDN w:val="0"/>
              <w:adjustRightInd w:val="0"/>
              <w:spacing w:before="60"/>
              <w:ind w:left="-989"/>
              <w:jc w:val="left"/>
              <w:textAlignment w:val="baseline"/>
              <w:rPr>
                <w:b/>
              </w:rPr>
            </w:pPr>
          </w:p>
        </w:tc>
        <w:tc>
          <w:tcPr>
            <w:tcW w:w="8113" w:type="dxa"/>
            <w:tcMar>
              <w:top w:w="28" w:type="dxa"/>
              <w:bottom w:w="28" w:type="dxa"/>
            </w:tcMar>
            <w:vAlign w:val="center"/>
          </w:tcPr>
          <w:p w14:paraId="117EC321" w14:textId="77777777" w:rsidR="00BC779E" w:rsidRPr="00D45F24" w:rsidRDefault="00BC779E" w:rsidP="008D370F">
            <w:pPr>
              <w:widowControl w:val="0"/>
              <w:tabs>
                <w:tab w:val="left" w:pos="1860"/>
              </w:tabs>
              <w:overflowPunct w:val="0"/>
              <w:autoSpaceDE w:val="0"/>
              <w:autoSpaceDN w:val="0"/>
              <w:adjustRightInd w:val="0"/>
              <w:spacing w:before="60"/>
              <w:ind w:left="168" w:firstLine="0"/>
              <w:jc w:val="left"/>
              <w:textAlignment w:val="baseline"/>
              <w:rPr>
                <w:b/>
                <w:bCs/>
              </w:rPr>
            </w:pPr>
          </w:p>
        </w:tc>
        <w:tc>
          <w:tcPr>
            <w:tcW w:w="992" w:type="dxa"/>
            <w:tcMar>
              <w:top w:w="28" w:type="dxa"/>
              <w:bottom w:w="28" w:type="dxa"/>
            </w:tcMar>
            <w:vAlign w:val="center"/>
          </w:tcPr>
          <w:p w14:paraId="471084DB" w14:textId="77777777" w:rsidR="00BC779E" w:rsidRPr="00D45F24" w:rsidRDefault="00BC779E" w:rsidP="008D370F">
            <w:pPr>
              <w:widowControl w:val="0"/>
              <w:overflowPunct w:val="0"/>
              <w:autoSpaceDE w:val="0"/>
              <w:autoSpaceDN w:val="0"/>
              <w:adjustRightInd w:val="0"/>
              <w:spacing w:before="60"/>
              <w:ind w:firstLine="0"/>
              <w:jc w:val="center"/>
              <w:textAlignment w:val="baseline"/>
              <w:rPr>
                <w:b/>
              </w:rPr>
            </w:pPr>
          </w:p>
        </w:tc>
      </w:tr>
    </w:tbl>
    <w:p w14:paraId="3C417510" w14:textId="77777777" w:rsidR="00BC779E" w:rsidRPr="00D45F24" w:rsidRDefault="00BC779E" w:rsidP="008D370F">
      <w:pPr>
        <w:widowControl w:val="0"/>
        <w:spacing w:before="60"/>
        <w:rPr>
          <w:b/>
          <w:i/>
        </w:rPr>
      </w:pPr>
    </w:p>
    <w:p w14:paraId="3634B8A3" w14:textId="77777777" w:rsidR="00BC779E" w:rsidRPr="00D45F24" w:rsidRDefault="00BC779E" w:rsidP="008D370F">
      <w:pPr>
        <w:widowControl w:val="0"/>
        <w:spacing w:before="60"/>
        <w:rPr>
          <w:b/>
          <w:i/>
        </w:rPr>
      </w:pPr>
    </w:p>
    <w:p w14:paraId="1F9C062E" w14:textId="77777777" w:rsidR="00BC779E" w:rsidRPr="00D45F24" w:rsidRDefault="00BC779E" w:rsidP="008D370F">
      <w:pPr>
        <w:widowControl w:val="0"/>
        <w:spacing w:before="60"/>
        <w:rPr>
          <w:b/>
          <w:i/>
        </w:rPr>
      </w:pPr>
    </w:p>
    <w:p w14:paraId="3FA5D8B2" w14:textId="77777777" w:rsidR="00BC779E" w:rsidRPr="00D45F24" w:rsidRDefault="00BC779E" w:rsidP="008D370F">
      <w:pPr>
        <w:widowControl w:val="0"/>
        <w:tabs>
          <w:tab w:val="left" w:pos="1134"/>
          <w:tab w:val="left" w:pos="2811"/>
          <w:tab w:val="center" w:pos="4395"/>
        </w:tabs>
        <w:spacing w:before="60"/>
        <w:jc w:val="center"/>
        <w:rPr>
          <w:b/>
          <w:bCs/>
        </w:rPr>
      </w:pPr>
      <w:r w:rsidRPr="00D45F24">
        <w:rPr>
          <w:b/>
          <w:i/>
        </w:rPr>
        <w:br w:type="page"/>
      </w:r>
    </w:p>
    <w:p w14:paraId="5876F12A" w14:textId="77777777" w:rsidR="00504590" w:rsidRPr="00D45F24" w:rsidRDefault="00504590" w:rsidP="00504590">
      <w:pPr>
        <w:widowControl w:val="0"/>
        <w:spacing w:before="60"/>
        <w:jc w:val="center"/>
      </w:pPr>
      <w:r w:rsidRPr="00D45F24">
        <w:rPr>
          <w:b/>
          <w:color w:val="0F243E"/>
          <w:sz w:val="40"/>
          <w:szCs w:val="40"/>
        </w:rPr>
        <w:lastRenderedPageBreak/>
        <w:t>ВСТУП</w:t>
      </w:r>
    </w:p>
    <w:p w14:paraId="660EC38E" w14:textId="6BC92866" w:rsidR="00BC779E" w:rsidRPr="00D45F24" w:rsidRDefault="00BC779E" w:rsidP="008D370F">
      <w:pPr>
        <w:widowControl w:val="0"/>
        <w:spacing w:before="60"/>
      </w:pPr>
      <w:r w:rsidRPr="00D45F24">
        <w:t>Програма економічного і соціал</w:t>
      </w:r>
      <w:r w:rsidR="00620C8D" w:rsidRPr="00D45F24">
        <w:t>ьного</w:t>
      </w:r>
      <w:r w:rsidR="00E1329A" w:rsidRPr="00D45F24">
        <w:t xml:space="preserve"> розвитку </w:t>
      </w:r>
      <w:r w:rsidR="00EF449A" w:rsidRPr="00D45F24">
        <w:rPr>
          <w:rFonts w:eastAsia="+mn-ea"/>
          <w:bCs/>
        </w:rPr>
        <w:t xml:space="preserve">Жмеринської </w:t>
      </w:r>
      <w:r w:rsidR="00DB0E60" w:rsidRPr="00D45F24">
        <w:rPr>
          <w:rFonts w:eastAsia="+mn-ea"/>
          <w:bCs/>
        </w:rPr>
        <w:t xml:space="preserve">міської </w:t>
      </w:r>
      <w:r w:rsidR="00EF449A" w:rsidRPr="00D45F24">
        <w:rPr>
          <w:rFonts w:eastAsia="+mn-ea"/>
          <w:bCs/>
        </w:rPr>
        <w:t xml:space="preserve"> територіальної громади </w:t>
      </w:r>
      <w:r w:rsidR="00DB2F38" w:rsidRPr="00D45F24">
        <w:rPr>
          <w:rFonts w:eastAsia="+mn-ea"/>
          <w:bCs/>
        </w:rPr>
        <w:t xml:space="preserve">( далі </w:t>
      </w:r>
      <w:r w:rsidR="00ED5976" w:rsidRPr="00D45F24">
        <w:rPr>
          <w:rFonts w:eastAsia="+mn-ea"/>
          <w:bCs/>
        </w:rPr>
        <w:t xml:space="preserve">Жмеринської </w:t>
      </w:r>
      <w:r w:rsidR="00032CCF" w:rsidRPr="00D45F24">
        <w:rPr>
          <w:rFonts w:eastAsia="+mn-ea"/>
          <w:bCs/>
        </w:rPr>
        <w:t>М</w:t>
      </w:r>
      <w:r w:rsidR="00DB2F38" w:rsidRPr="00D45F24">
        <w:rPr>
          <w:rFonts w:eastAsia="+mn-ea"/>
          <w:bCs/>
        </w:rPr>
        <w:t xml:space="preserve">ТГ) </w:t>
      </w:r>
      <w:r w:rsidR="00F40148" w:rsidRPr="00D45F24">
        <w:rPr>
          <w:rFonts w:eastAsia="+mn-ea"/>
          <w:bCs/>
        </w:rPr>
        <w:t>на 202</w:t>
      </w:r>
      <w:r w:rsidR="00C03AB9" w:rsidRPr="00D45F24">
        <w:rPr>
          <w:rFonts w:eastAsia="+mn-ea"/>
          <w:bCs/>
        </w:rPr>
        <w:t>2</w:t>
      </w:r>
      <w:r w:rsidR="00F40148" w:rsidRPr="00D45F24">
        <w:rPr>
          <w:rFonts w:eastAsia="+mn-ea"/>
          <w:bCs/>
        </w:rPr>
        <w:t>-202</w:t>
      </w:r>
      <w:r w:rsidR="00C03AB9" w:rsidRPr="00D45F24">
        <w:rPr>
          <w:rFonts w:eastAsia="+mn-ea"/>
          <w:bCs/>
        </w:rPr>
        <w:t>4</w:t>
      </w:r>
      <w:r w:rsidR="00F40148" w:rsidRPr="00D45F24">
        <w:rPr>
          <w:rFonts w:eastAsia="+mn-ea"/>
          <w:bCs/>
        </w:rPr>
        <w:t xml:space="preserve"> роки</w:t>
      </w:r>
      <w:r w:rsidR="00EF449A" w:rsidRPr="00D45F24">
        <w:rPr>
          <w:rFonts w:eastAsia="+mn-ea"/>
          <w:bCs/>
        </w:rPr>
        <w:t xml:space="preserve"> </w:t>
      </w:r>
      <w:r w:rsidRPr="00D45F24">
        <w:t xml:space="preserve">(далі Програма) розроблена управлінням економіки </w:t>
      </w:r>
      <w:r w:rsidR="00F40148" w:rsidRPr="00D45F24">
        <w:t xml:space="preserve">та розвитку  інфраструктури виконавчого комітету </w:t>
      </w:r>
      <w:r w:rsidRPr="00D45F24">
        <w:t xml:space="preserve">міської ради за участю виконавчих органів міської ради, </w:t>
      </w:r>
      <w:r w:rsidR="00C53AAF" w:rsidRPr="00D45F24">
        <w:t>са</w:t>
      </w:r>
      <w:r w:rsidRPr="00D45F24">
        <w:t xml:space="preserve">мостійних відділів та управлінь на виконання розпорядження </w:t>
      </w:r>
      <w:r w:rsidR="00F40148" w:rsidRPr="00D45F24">
        <w:t xml:space="preserve">міського голови </w:t>
      </w:r>
      <w:r w:rsidRPr="00D45F24">
        <w:t xml:space="preserve"> від </w:t>
      </w:r>
      <w:r w:rsidR="00620C8D" w:rsidRPr="00D45F24">
        <w:t>1</w:t>
      </w:r>
      <w:r w:rsidR="00C03AB9" w:rsidRPr="00D45F24">
        <w:t>9</w:t>
      </w:r>
      <w:r w:rsidR="000B5164" w:rsidRPr="00D45F24">
        <w:t>.</w:t>
      </w:r>
      <w:r w:rsidR="00C03AB9" w:rsidRPr="00D45F24">
        <w:t>05</w:t>
      </w:r>
      <w:r w:rsidRPr="00D45F24">
        <w:t>.20</w:t>
      </w:r>
      <w:r w:rsidR="000B5164" w:rsidRPr="00D45F24">
        <w:t>2</w:t>
      </w:r>
      <w:r w:rsidR="00C03AB9" w:rsidRPr="00D45F24">
        <w:t>1</w:t>
      </w:r>
      <w:r w:rsidR="003D1E67" w:rsidRPr="00D45F24">
        <w:t xml:space="preserve"> </w:t>
      </w:r>
      <w:r w:rsidRPr="00D45F24">
        <w:t>р. №</w:t>
      </w:r>
      <w:r w:rsidR="00C03AB9" w:rsidRPr="00D45F24">
        <w:t>153</w:t>
      </w:r>
      <w:r w:rsidRPr="00D45F24">
        <w:t>-р «Про розроблення проекту Програми економічного і соціального розвитку</w:t>
      </w:r>
      <w:r w:rsidR="000B5164" w:rsidRPr="00D45F24">
        <w:t xml:space="preserve"> Жмеринської міської територіальної громади на 202</w:t>
      </w:r>
      <w:r w:rsidR="00C03AB9" w:rsidRPr="00D45F24">
        <w:t>2</w:t>
      </w:r>
      <w:r w:rsidR="000B5164" w:rsidRPr="00D45F24">
        <w:t>-202</w:t>
      </w:r>
      <w:r w:rsidR="00C03AB9" w:rsidRPr="00D45F24">
        <w:t>4</w:t>
      </w:r>
      <w:r w:rsidR="000B5164" w:rsidRPr="00D45F24">
        <w:t xml:space="preserve"> </w:t>
      </w:r>
      <w:r w:rsidR="00750773" w:rsidRPr="00D45F24">
        <w:t xml:space="preserve"> ро</w:t>
      </w:r>
      <w:r w:rsidRPr="00D45F24">
        <w:t>к</w:t>
      </w:r>
      <w:r w:rsidR="000B5164" w:rsidRPr="00D45F24">
        <w:t>и</w:t>
      </w:r>
      <w:r w:rsidRPr="00D45F24">
        <w:t>»</w:t>
      </w:r>
      <w:r w:rsidR="00275FD3" w:rsidRPr="00D45F24">
        <w:rPr>
          <w:color w:val="FF0000"/>
        </w:rPr>
        <w:t xml:space="preserve"> </w:t>
      </w:r>
      <w:r w:rsidR="00275FD3" w:rsidRPr="00D45F24">
        <w:t xml:space="preserve">та </w:t>
      </w:r>
      <w:r w:rsidR="001659D1" w:rsidRPr="00D45F24">
        <w:t>відповідно до</w:t>
      </w:r>
      <w:r w:rsidR="00C03AB9" w:rsidRPr="00D45F24">
        <w:t xml:space="preserve"> розпорядження КМУ№ 707-р від 12.06.2020 року «Про визначення адміністративних центрів та затвердження територій територіальних громад Вінницької області»</w:t>
      </w:r>
      <w:r w:rsidRPr="00D45F24">
        <w:t>.</w:t>
      </w:r>
      <w:r w:rsidR="000233C8" w:rsidRPr="00D45F24">
        <w:t xml:space="preserve"> </w:t>
      </w:r>
    </w:p>
    <w:p w14:paraId="5F70FC9F" w14:textId="2998B306" w:rsidR="00B56CE3" w:rsidRPr="00D45F24" w:rsidRDefault="00987D00" w:rsidP="008D370F">
      <w:pPr>
        <w:widowControl w:val="0"/>
        <w:tabs>
          <w:tab w:val="left" w:pos="1134"/>
        </w:tabs>
        <w:spacing w:before="60"/>
      </w:pPr>
      <w:r w:rsidRPr="00D45F24">
        <w:t xml:space="preserve">Методологічною </w:t>
      </w:r>
      <w:r w:rsidR="001D6740" w:rsidRPr="00D45F24">
        <w:t xml:space="preserve">основою для </w:t>
      </w:r>
      <w:r w:rsidR="00B56CE3" w:rsidRPr="00D45F24">
        <w:t>розроб</w:t>
      </w:r>
      <w:r w:rsidR="001D6740" w:rsidRPr="00D45F24">
        <w:t>лення</w:t>
      </w:r>
      <w:r w:rsidR="00B56CE3" w:rsidRPr="00D45F24">
        <w:t xml:space="preserve"> Програми є: закони України «Про державне прогнозування та розроблення програм економічного і соціального розвитку України», «Про місцеве самоврядування в Україні»; постанови Кабінету Міністрів України від </w:t>
      </w:r>
      <w:r w:rsidR="006B7C7C" w:rsidRPr="00D45F24">
        <w:rPr>
          <w:b/>
          <w:bCs/>
          <w:color w:val="333333"/>
          <w:shd w:val="clear" w:color="auto" w:fill="FFFFFF"/>
        </w:rPr>
        <w:t xml:space="preserve"> </w:t>
      </w:r>
      <w:r w:rsidR="006B7C7C" w:rsidRPr="00D45F24">
        <w:rPr>
          <w:bCs/>
          <w:color w:val="333333"/>
          <w:shd w:val="clear" w:color="auto" w:fill="FFFFFF"/>
        </w:rPr>
        <w:t>26 квітня 2003 р. № 621</w:t>
      </w:r>
      <w:r w:rsidR="006B7C7C" w:rsidRPr="00D45F24">
        <w:t xml:space="preserve"> </w:t>
      </w:r>
      <w:r w:rsidR="00B56CE3" w:rsidRPr="00D45F24">
        <w:t>«</w:t>
      </w:r>
      <w:r w:rsidR="006B7C7C" w:rsidRPr="00D45F24">
        <w:rPr>
          <w:bCs/>
          <w:color w:val="333333"/>
          <w:shd w:val="clear" w:color="auto" w:fill="FFFFFF"/>
        </w:rPr>
        <w:t>Про розроблення прогнозних і програмних документів економічного і соціального розвитку та складання проектів Бюджетної декларації та державного бюджету</w:t>
      </w:r>
      <w:r w:rsidR="00B56CE3" w:rsidRPr="00D45F24">
        <w:t>»</w:t>
      </w:r>
      <w:r w:rsidR="003630B5" w:rsidRPr="00D45F24">
        <w:t xml:space="preserve">, постанови Кабінету Міністрів України від </w:t>
      </w:r>
      <w:r w:rsidR="00FC3389" w:rsidRPr="00D45F24">
        <w:rPr>
          <w:bCs/>
          <w:color w:val="333333"/>
          <w:shd w:val="clear" w:color="auto" w:fill="FFFFFF"/>
        </w:rPr>
        <w:t>29 липня 2020 р. № 671</w:t>
      </w:r>
      <w:r w:rsidR="00FC3389" w:rsidRPr="00D45F24">
        <w:t xml:space="preserve"> </w:t>
      </w:r>
      <w:r w:rsidR="003630B5" w:rsidRPr="00D45F24">
        <w:t>«</w:t>
      </w:r>
      <w:r w:rsidR="00FC3389" w:rsidRPr="00D45F24">
        <w:rPr>
          <w:bCs/>
          <w:color w:val="333333"/>
          <w:shd w:val="clear" w:color="auto" w:fill="FFFFFF"/>
        </w:rPr>
        <w:t>Про схвалення Прогнозу економічного і соціального розвитку України на 2021-2023 роки</w:t>
      </w:r>
      <w:r w:rsidR="003630B5" w:rsidRPr="00D45F24">
        <w:t>»</w:t>
      </w:r>
      <w:r w:rsidR="009037F3" w:rsidRPr="00D45F24">
        <w:t>, Стратегія розв</w:t>
      </w:r>
      <w:r w:rsidR="00EC2AFA" w:rsidRPr="00D45F24">
        <w:t>итку міста Жмеринка до 2030 року</w:t>
      </w:r>
      <w:r w:rsidR="00E02537" w:rsidRPr="00D45F24">
        <w:t>, Державна стратегія регіонального розвитку на  2021 - 2027 роки та План заходів з її реалізації, Стратегія збалансованого регіонального розвитку Вінницької області на період до 2027 року та План заходів з її реалізації</w:t>
      </w:r>
      <w:r w:rsidR="009037F3" w:rsidRPr="00D45F24">
        <w:t>.</w:t>
      </w:r>
      <w:r w:rsidR="00B56CE3" w:rsidRPr="00D45F24">
        <w:t xml:space="preserve"> </w:t>
      </w:r>
    </w:p>
    <w:p w14:paraId="0C983808" w14:textId="77777777" w:rsidR="00F74D9F" w:rsidRPr="00D45F24" w:rsidRDefault="005855CC" w:rsidP="008D370F">
      <w:pPr>
        <w:widowControl w:val="0"/>
        <w:tabs>
          <w:tab w:val="left" w:pos="1134"/>
        </w:tabs>
        <w:spacing w:before="60"/>
      </w:pPr>
      <w:r w:rsidRPr="00D45F24">
        <w:t xml:space="preserve">Головною метою </w:t>
      </w:r>
      <w:r w:rsidR="00987D00" w:rsidRPr="00D45F24">
        <w:t>Програми є продовження поз</w:t>
      </w:r>
      <w:r w:rsidR="003176A9" w:rsidRPr="00D45F24">
        <w:t xml:space="preserve">итивних тенденцій розвитку новоствореної громади </w:t>
      </w:r>
      <w:r w:rsidR="00987D00" w:rsidRPr="00D45F24">
        <w:t>для покращення рівня життя і добробуту населення шляхом забезпечення економічного зростання, складовими якого є збільшення обсягів інвестицій</w:t>
      </w:r>
      <w:r w:rsidR="005A4C7B" w:rsidRPr="00D45F24">
        <w:t xml:space="preserve">, забезпечення </w:t>
      </w:r>
      <w:proofErr w:type="spellStart"/>
      <w:r w:rsidR="005A4C7B" w:rsidRPr="00D45F24">
        <w:t>ресурсо</w:t>
      </w:r>
      <w:proofErr w:type="spellEnd"/>
      <w:r w:rsidR="005A4C7B" w:rsidRPr="00D45F24">
        <w:t>-</w:t>
      </w:r>
      <w:r w:rsidR="000726AC" w:rsidRPr="00D45F24">
        <w:t xml:space="preserve"> </w:t>
      </w:r>
      <w:r w:rsidR="005A4C7B" w:rsidRPr="00D45F24">
        <w:t xml:space="preserve">та енергозбереження, створення нових робочих місць, </w:t>
      </w:r>
      <w:r w:rsidR="00F74D9F" w:rsidRPr="00D45F24">
        <w:t>створення умов для розвитку підприємництва, збільшенн</w:t>
      </w:r>
      <w:r w:rsidR="001E0665" w:rsidRPr="00D45F24">
        <w:t>я грошових доходів та підвищення</w:t>
      </w:r>
      <w:r w:rsidR="00F74D9F" w:rsidRPr="00D45F24">
        <w:t xml:space="preserve"> економічної активності</w:t>
      </w:r>
      <w:r w:rsidR="001E0665" w:rsidRPr="00D45F24">
        <w:t>, забезпечення зайнятості населення, підтримка</w:t>
      </w:r>
      <w:r w:rsidR="00F74D9F" w:rsidRPr="00D45F24">
        <w:t xml:space="preserve"> його най</w:t>
      </w:r>
      <w:r w:rsidR="001E0665" w:rsidRPr="00D45F24">
        <w:t>уразливіших верств, забезпечення</w:t>
      </w:r>
      <w:r w:rsidR="00F74D9F" w:rsidRPr="00D45F24">
        <w:t xml:space="preserve"> </w:t>
      </w:r>
      <w:r w:rsidR="001E0665" w:rsidRPr="00D45F24">
        <w:t>безпеки життєдіяльності, доступ</w:t>
      </w:r>
      <w:r w:rsidR="00F74D9F" w:rsidRPr="00D45F24">
        <w:t xml:space="preserve"> до якіс</w:t>
      </w:r>
      <w:r w:rsidR="001E0665" w:rsidRPr="00D45F24">
        <w:t>них соціальних послуг, підтримка</w:t>
      </w:r>
      <w:r w:rsidR="00F74D9F" w:rsidRPr="00D45F24">
        <w:t xml:space="preserve"> сім’ї, дітей та молоді,</w:t>
      </w:r>
      <w:r w:rsidR="001E0665" w:rsidRPr="00D45F24">
        <w:t xml:space="preserve"> захист</w:t>
      </w:r>
      <w:r w:rsidR="00781428" w:rsidRPr="00D45F24">
        <w:t xml:space="preserve"> прав і</w:t>
      </w:r>
      <w:r w:rsidR="008D7BC1" w:rsidRPr="00D45F24">
        <w:t xml:space="preserve"> </w:t>
      </w:r>
      <w:r w:rsidR="00781428" w:rsidRPr="00D45F24">
        <w:t xml:space="preserve">свобод громадян, </w:t>
      </w:r>
      <w:r w:rsidR="001E0665" w:rsidRPr="00D45F24">
        <w:t>зміцнення</w:t>
      </w:r>
      <w:r w:rsidR="00F74D9F" w:rsidRPr="00D45F24">
        <w:t xml:space="preserve"> законності та правопорядку.  </w:t>
      </w:r>
    </w:p>
    <w:p w14:paraId="46AA3D55" w14:textId="77777777" w:rsidR="008F50A9" w:rsidRPr="00D45F24" w:rsidRDefault="008F50A9" w:rsidP="008D370F">
      <w:pPr>
        <w:tabs>
          <w:tab w:val="left" w:pos="1134"/>
        </w:tabs>
        <w:spacing w:before="60"/>
      </w:pPr>
      <w:r w:rsidRPr="00D45F24">
        <w:t>Програма є планом реальних дій і інструментом для організації органами місцевого самоврядування успішного розвит</w:t>
      </w:r>
      <w:r w:rsidR="00186197" w:rsidRPr="00D45F24">
        <w:t>ку і нарощування добробуту громади, підвищення її</w:t>
      </w:r>
      <w:r w:rsidRPr="00D45F24">
        <w:t xml:space="preserve"> престижу, співпраці між владними структурами, діловими колами, громадськими організаціями, всіма верствами населення у</w:t>
      </w:r>
      <w:r w:rsidR="000C2FEE" w:rsidRPr="00D45F24">
        <w:t xml:space="preserve"> виріше</w:t>
      </w:r>
      <w:r w:rsidR="00AE34E3" w:rsidRPr="00D45F24">
        <w:t>ні проблем розвитку</w:t>
      </w:r>
      <w:r w:rsidR="000C2FEE" w:rsidRPr="00D45F24">
        <w:t xml:space="preserve"> Жмеринської </w:t>
      </w:r>
      <w:r w:rsidR="000B5164" w:rsidRPr="00D45F24">
        <w:t xml:space="preserve"> М</w:t>
      </w:r>
      <w:r w:rsidR="00AE34E3" w:rsidRPr="00D45F24">
        <w:t>ТГ</w:t>
      </w:r>
      <w:r w:rsidR="008D7BC1" w:rsidRPr="00D45F24">
        <w:t>.</w:t>
      </w:r>
    </w:p>
    <w:p w14:paraId="0BFFC916" w14:textId="49881489" w:rsidR="008F50A9" w:rsidRPr="00D45F24" w:rsidRDefault="00650D5C" w:rsidP="008D370F">
      <w:pPr>
        <w:pStyle w:val="18"/>
        <w:tabs>
          <w:tab w:val="left" w:pos="0"/>
          <w:tab w:val="left" w:pos="1134"/>
        </w:tabs>
        <w:spacing w:before="60"/>
        <w:ind w:firstLine="709"/>
        <w:rPr>
          <w:sz w:val="28"/>
          <w:szCs w:val="28"/>
          <w:lang w:eastAsia="en-US"/>
        </w:rPr>
      </w:pPr>
      <w:r w:rsidRPr="00D45F24">
        <w:rPr>
          <w:sz w:val="28"/>
          <w:szCs w:val="28"/>
          <w:lang w:eastAsia="en-US"/>
        </w:rPr>
        <w:t>Програма визначає цілі, пріоритети та прогнозні показники соці</w:t>
      </w:r>
      <w:r w:rsidR="00944CAC" w:rsidRPr="00D45F24">
        <w:rPr>
          <w:sz w:val="28"/>
          <w:szCs w:val="28"/>
          <w:lang w:eastAsia="en-US"/>
        </w:rPr>
        <w:t xml:space="preserve">ально-економічного розвитку </w:t>
      </w:r>
      <w:r w:rsidR="000B5164" w:rsidRPr="00D45F24">
        <w:rPr>
          <w:rFonts w:eastAsia="+mn-ea"/>
          <w:bCs/>
          <w:sz w:val="28"/>
          <w:szCs w:val="28"/>
        </w:rPr>
        <w:t>Жмеринської М</w:t>
      </w:r>
      <w:r w:rsidR="00C64FA5" w:rsidRPr="00D45F24">
        <w:rPr>
          <w:sz w:val="28"/>
          <w:szCs w:val="28"/>
          <w:lang w:eastAsia="en-US"/>
        </w:rPr>
        <w:t>ТГ</w:t>
      </w:r>
      <w:r w:rsidR="00AE34E3" w:rsidRPr="00D45F24">
        <w:rPr>
          <w:rFonts w:eastAsia="+mn-ea"/>
          <w:bCs/>
          <w:sz w:val="28"/>
          <w:szCs w:val="28"/>
        </w:rPr>
        <w:t xml:space="preserve"> на 202</w:t>
      </w:r>
      <w:r w:rsidR="0006697C" w:rsidRPr="00D45F24">
        <w:rPr>
          <w:rFonts w:eastAsia="+mn-ea"/>
          <w:bCs/>
          <w:sz w:val="28"/>
          <w:szCs w:val="28"/>
        </w:rPr>
        <w:t>2</w:t>
      </w:r>
      <w:r w:rsidR="00AE34E3" w:rsidRPr="00D45F24">
        <w:rPr>
          <w:rFonts w:eastAsia="+mn-ea"/>
          <w:bCs/>
          <w:sz w:val="28"/>
          <w:szCs w:val="28"/>
        </w:rPr>
        <w:t>-202</w:t>
      </w:r>
      <w:r w:rsidR="0006697C" w:rsidRPr="00D45F24">
        <w:rPr>
          <w:rFonts w:eastAsia="+mn-ea"/>
          <w:bCs/>
          <w:sz w:val="28"/>
          <w:szCs w:val="28"/>
        </w:rPr>
        <w:t>4</w:t>
      </w:r>
      <w:r w:rsidR="00AE34E3" w:rsidRPr="00D45F24">
        <w:rPr>
          <w:rFonts w:eastAsia="+mn-ea"/>
          <w:bCs/>
          <w:sz w:val="28"/>
          <w:szCs w:val="28"/>
        </w:rPr>
        <w:t xml:space="preserve"> роки</w:t>
      </w:r>
      <w:r w:rsidR="00DF4DF1" w:rsidRPr="00D45F24">
        <w:rPr>
          <w:sz w:val="28"/>
          <w:szCs w:val="28"/>
          <w:lang w:eastAsia="en-US"/>
        </w:rPr>
        <w:t>, а також заходи, спрямовані на забезпечення необхідних ум</w:t>
      </w:r>
      <w:r w:rsidR="00AE34E3" w:rsidRPr="00D45F24">
        <w:rPr>
          <w:sz w:val="28"/>
          <w:szCs w:val="28"/>
          <w:lang w:eastAsia="en-US"/>
        </w:rPr>
        <w:t xml:space="preserve">ов для стабілізації економіки, </w:t>
      </w:r>
      <w:r w:rsidR="00DF4DF1" w:rsidRPr="00D45F24">
        <w:rPr>
          <w:sz w:val="28"/>
          <w:szCs w:val="28"/>
          <w:lang w:eastAsia="en-US"/>
        </w:rPr>
        <w:t xml:space="preserve">подальшого зростання та запобігання економічному спаду.  </w:t>
      </w:r>
      <w:r w:rsidR="008F50A9" w:rsidRPr="00D45F24">
        <w:rPr>
          <w:sz w:val="28"/>
          <w:szCs w:val="28"/>
          <w:lang w:eastAsia="en-US"/>
        </w:rPr>
        <w:t xml:space="preserve"> </w:t>
      </w:r>
    </w:p>
    <w:p w14:paraId="6ED21759" w14:textId="711514DD" w:rsidR="00BC779E" w:rsidRPr="00D45F24" w:rsidRDefault="00BC779E" w:rsidP="008D370F">
      <w:pPr>
        <w:pStyle w:val="a5"/>
        <w:widowControl w:val="0"/>
        <w:tabs>
          <w:tab w:val="left" w:pos="1134"/>
        </w:tabs>
        <w:spacing w:before="60"/>
        <w:ind w:left="0"/>
        <w:rPr>
          <w:sz w:val="28"/>
          <w:szCs w:val="28"/>
        </w:rPr>
      </w:pPr>
      <w:r w:rsidRPr="00D45F24">
        <w:rPr>
          <w:sz w:val="28"/>
          <w:szCs w:val="28"/>
        </w:rPr>
        <w:t>Прогнозні розрахунки показників соціальн</w:t>
      </w:r>
      <w:r w:rsidR="00284E46" w:rsidRPr="00D45F24">
        <w:rPr>
          <w:sz w:val="28"/>
          <w:szCs w:val="28"/>
        </w:rPr>
        <w:t xml:space="preserve">о-економічного розвитку </w:t>
      </w:r>
      <w:r w:rsidR="00AE34E3" w:rsidRPr="00D45F24">
        <w:rPr>
          <w:sz w:val="28"/>
          <w:szCs w:val="28"/>
        </w:rPr>
        <w:t>Жмеринської</w:t>
      </w:r>
      <w:r w:rsidR="00C64FA5" w:rsidRPr="00D45F24">
        <w:rPr>
          <w:sz w:val="28"/>
          <w:szCs w:val="28"/>
        </w:rPr>
        <w:t xml:space="preserve"> </w:t>
      </w:r>
      <w:r w:rsidR="000B5164" w:rsidRPr="00D45F24">
        <w:rPr>
          <w:sz w:val="28"/>
          <w:szCs w:val="28"/>
        </w:rPr>
        <w:t>МТ</w:t>
      </w:r>
      <w:r w:rsidR="00AE34E3" w:rsidRPr="00D45F24">
        <w:rPr>
          <w:sz w:val="28"/>
          <w:szCs w:val="28"/>
        </w:rPr>
        <w:t xml:space="preserve">Г </w:t>
      </w:r>
      <w:r w:rsidR="00AE34E3" w:rsidRPr="00D45F24">
        <w:rPr>
          <w:rFonts w:eastAsia="+mn-ea"/>
          <w:bCs/>
          <w:sz w:val="28"/>
          <w:szCs w:val="28"/>
        </w:rPr>
        <w:t>на 202</w:t>
      </w:r>
      <w:r w:rsidR="0006697C" w:rsidRPr="00D45F24">
        <w:rPr>
          <w:rFonts w:eastAsia="+mn-ea"/>
          <w:bCs/>
          <w:sz w:val="28"/>
          <w:szCs w:val="28"/>
        </w:rPr>
        <w:t>2</w:t>
      </w:r>
      <w:r w:rsidR="00AE34E3" w:rsidRPr="00D45F24">
        <w:rPr>
          <w:rFonts w:eastAsia="+mn-ea"/>
          <w:bCs/>
          <w:sz w:val="28"/>
          <w:szCs w:val="28"/>
        </w:rPr>
        <w:t>-202</w:t>
      </w:r>
      <w:r w:rsidR="0006697C" w:rsidRPr="00D45F24">
        <w:rPr>
          <w:rFonts w:eastAsia="+mn-ea"/>
          <w:bCs/>
          <w:sz w:val="28"/>
          <w:szCs w:val="28"/>
        </w:rPr>
        <w:t>4</w:t>
      </w:r>
      <w:r w:rsidR="00AE34E3" w:rsidRPr="00D45F24">
        <w:rPr>
          <w:rFonts w:eastAsia="+mn-ea"/>
          <w:bCs/>
          <w:sz w:val="28"/>
          <w:szCs w:val="28"/>
        </w:rPr>
        <w:t xml:space="preserve"> роки</w:t>
      </w:r>
      <w:r w:rsidR="00AE34E3" w:rsidRPr="00D45F24">
        <w:rPr>
          <w:sz w:val="28"/>
          <w:szCs w:val="28"/>
        </w:rPr>
        <w:t xml:space="preserve"> </w:t>
      </w:r>
      <w:r w:rsidRPr="00D45F24">
        <w:rPr>
          <w:sz w:val="28"/>
          <w:szCs w:val="28"/>
        </w:rPr>
        <w:t xml:space="preserve">розроблені на основі статистичних даних </w:t>
      </w:r>
      <w:r w:rsidR="001A5C79" w:rsidRPr="00D45F24">
        <w:rPr>
          <w:sz w:val="28"/>
          <w:szCs w:val="28"/>
        </w:rPr>
        <w:t>Г</w:t>
      </w:r>
      <w:r w:rsidRPr="00D45F24">
        <w:rPr>
          <w:sz w:val="28"/>
          <w:szCs w:val="28"/>
        </w:rPr>
        <w:t xml:space="preserve">оловного управління статистики у Вінницькій області, з врахуванням прогнозних </w:t>
      </w:r>
      <w:proofErr w:type="spellStart"/>
      <w:r w:rsidRPr="00D45F24">
        <w:rPr>
          <w:sz w:val="28"/>
          <w:szCs w:val="28"/>
        </w:rPr>
        <w:t>макропоказників</w:t>
      </w:r>
      <w:proofErr w:type="spellEnd"/>
      <w:r w:rsidRPr="00D45F24">
        <w:rPr>
          <w:sz w:val="28"/>
          <w:szCs w:val="28"/>
        </w:rPr>
        <w:t xml:space="preserve"> економічного</w:t>
      </w:r>
      <w:r w:rsidR="002368B9" w:rsidRPr="00D45F24">
        <w:rPr>
          <w:sz w:val="28"/>
          <w:szCs w:val="28"/>
        </w:rPr>
        <w:t xml:space="preserve"> і соціального розвитку України</w:t>
      </w:r>
      <w:r w:rsidR="00284E46" w:rsidRPr="00D45F24">
        <w:rPr>
          <w:sz w:val="28"/>
          <w:szCs w:val="28"/>
        </w:rPr>
        <w:t xml:space="preserve">  </w:t>
      </w:r>
      <w:r w:rsidRPr="00D45F24">
        <w:rPr>
          <w:sz w:val="28"/>
          <w:szCs w:val="28"/>
        </w:rPr>
        <w:t xml:space="preserve">і </w:t>
      </w:r>
      <w:r w:rsidRPr="00D45F24">
        <w:rPr>
          <w:sz w:val="28"/>
          <w:szCs w:val="28"/>
        </w:rPr>
        <w:lastRenderedPageBreak/>
        <w:t xml:space="preserve">відображають наміри структурних підрозділів міської ради, виконавчого комітету, </w:t>
      </w:r>
      <w:proofErr w:type="spellStart"/>
      <w:r w:rsidR="00AE34E3" w:rsidRPr="00D45F24">
        <w:rPr>
          <w:sz w:val="28"/>
          <w:szCs w:val="28"/>
        </w:rPr>
        <w:t>старостинських</w:t>
      </w:r>
      <w:proofErr w:type="spellEnd"/>
      <w:r w:rsidR="00AE34E3" w:rsidRPr="00D45F24">
        <w:rPr>
          <w:sz w:val="28"/>
          <w:szCs w:val="28"/>
        </w:rPr>
        <w:t xml:space="preserve"> округів, </w:t>
      </w:r>
      <w:r w:rsidRPr="00D45F24">
        <w:rPr>
          <w:sz w:val="28"/>
          <w:szCs w:val="28"/>
        </w:rPr>
        <w:t xml:space="preserve">підприємств, </w:t>
      </w:r>
      <w:r w:rsidR="00AE34E3" w:rsidRPr="00D45F24">
        <w:rPr>
          <w:sz w:val="28"/>
          <w:szCs w:val="28"/>
        </w:rPr>
        <w:t xml:space="preserve">установ  та </w:t>
      </w:r>
      <w:r w:rsidRPr="00D45F24">
        <w:rPr>
          <w:sz w:val="28"/>
          <w:szCs w:val="28"/>
        </w:rPr>
        <w:t xml:space="preserve">організацій </w:t>
      </w:r>
      <w:r w:rsidR="000C2FEE" w:rsidRPr="00D45F24">
        <w:rPr>
          <w:sz w:val="28"/>
          <w:szCs w:val="28"/>
        </w:rPr>
        <w:t xml:space="preserve">Жмеринської </w:t>
      </w:r>
      <w:r w:rsidR="000B5164" w:rsidRPr="00D45F24">
        <w:rPr>
          <w:sz w:val="28"/>
          <w:szCs w:val="28"/>
        </w:rPr>
        <w:t>М</w:t>
      </w:r>
      <w:r w:rsidR="00AE34E3" w:rsidRPr="00D45F24">
        <w:rPr>
          <w:sz w:val="28"/>
          <w:szCs w:val="28"/>
        </w:rPr>
        <w:t>ТГ</w:t>
      </w:r>
      <w:r w:rsidRPr="00D45F24">
        <w:rPr>
          <w:sz w:val="28"/>
          <w:szCs w:val="28"/>
        </w:rPr>
        <w:t xml:space="preserve"> щодо результатів їх діяльності </w:t>
      </w:r>
      <w:r w:rsidR="00AE34E3" w:rsidRPr="00D45F24">
        <w:rPr>
          <w:sz w:val="28"/>
          <w:szCs w:val="28"/>
        </w:rPr>
        <w:t>н</w:t>
      </w:r>
      <w:r w:rsidR="00284E46" w:rsidRPr="00D45F24">
        <w:rPr>
          <w:sz w:val="28"/>
          <w:szCs w:val="28"/>
        </w:rPr>
        <w:t>а період з 202</w:t>
      </w:r>
      <w:r w:rsidR="0006697C" w:rsidRPr="00D45F24">
        <w:rPr>
          <w:sz w:val="28"/>
          <w:szCs w:val="28"/>
        </w:rPr>
        <w:t>2</w:t>
      </w:r>
      <w:r w:rsidR="00284E46" w:rsidRPr="00D45F24">
        <w:rPr>
          <w:sz w:val="28"/>
          <w:szCs w:val="28"/>
        </w:rPr>
        <w:t xml:space="preserve"> по 202</w:t>
      </w:r>
      <w:r w:rsidR="0006697C" w:rsidRPr="00D45F24">
        <w:rPr>
          <w:sz w:val="28"/>
          <w:szCs w:val="28"/>
        </w:rPr>
        <w:t>4</w:t>
      </w:r>
      <w:r w:rsidR="00284E46" w:rsidRPr="00D45F24">
        <w:rPr>
          <w:sz w:val="28"/>
          <w:szCs w:val="28"/>
        </w:rPr>
        <w:t xml:space="preserve"> рік. </w:t>
      </w:r>
      <w:r w:rsidRPr="00D45F24">
        <w:rPr>
          <w:sz w:val="28"/>
          <w:szCs w:val="28"/>
        </w:rPr>
        <w:t xml:space="preserve"> </w:t>
      </w:r>
    </w:p>
    <w:p w14:paraId="0CD6A0AE" w14:textId="77777777" w:rsidR="00AD54C1" w:rsidRPr="00D45F24" w:rsidRDefault="00AD54C1" w:rsidP="008D370F">
      <w:pPr>
        <w:tabs>
          <w:tab w:val="left" w:pos="1134"/>
        </w:tabs>
        <w:spacing w:before="60"/>
      </w:pPr>
      <w:r w:rsidRPr="00D45F24">
        <w:t xml:space="preserve">Програма, у процесі її виконання, може </w:t>
      </w:r>
      <w:proofErr w:type="spellStart"/>
      <w:r w:rsidRPr="00D45F24">
        <w:t>уточнюватися</w:t>
      </w:r>
      <w:proofErr w:type="spellEnd"/>
      <w:r w:rsidRPr="00D45F24">
        <w:t>. Зміни і доповнення до Програми затверд</w:t>
      </w:r>
      <w:r w:rsidR="00BA4632" w:rsidRPr="00D45F24">
        <w:t>жуються рішеннями сесії міської р</w:t>
      </w:r>
      <w:r w:rsidRPr="00D45F24">
        <w:t xml:space="preserve">ади. </w:t>
      </w:r>
    </w:p>
    <w:p w14:paraId="20DEE3B1" w14:textId="77777777" w:rsidR="00BC779E" w:rsidRPr="00D45F24" w:rsidRDefault="00BC779E" w:rsidP="008D370F">
      <w:pPr>
        <w:widowControl w:val="0"/>
        <w:tabs>
          <w:tab w:val="left" w:pos="1134"/>
        </w:tabs>
        <w:spacing w:before="60"/>
      </w:pPr>
      <w:r w:rsidRPr="00D45F24">
        <w:t>Програма містить</w:t>
      </w:r>
      <w:r w:rsidR="00A865ED" w:rsidRPr="00D45F24">
        <w:t xml:space="preserve"> додатки</w:t>
      </w:r>
      <w:r w:rsidRPr="00D45F24">
        <w:t>:</w:t>
      </w:r>
    </w:p>
    <w:p w14:paraId="21D1C4C9" w14:textId="721DFEF7" w:rsidR="00BC779E" w:rsidRPr="00D45F24" w:rsidRDefault="008419D4" w:rsidP="008D370F">
      <w:pPr>
        <w:widowControl w:val="0"/>
        <w:numPr>
          <w:ilvl w:val="0"/>
          <w:numId w:val="1"/>
        </w:numPr>
        <w:tabs>
          <w:tab w:val="num" w:pos="545"/>
          <w:tab w:val="left" w:pos="1134"/>
        </w:tabs>
        <w:spacing w:before="60"/>
        <w:ind w:left="0" w:firstLine="709"/>
      </w:pPr>
      <w:r w:rsidRPr="00D45F24">
        <w:t xml:space="preserve">основні </w:t>
      </w:r>
      <w:r w:rsidR="00BC779E" w:rsidRPr="00D45F24">
        <w:t>прогнозні показники економічно</w:t>
      </w:r>
      <w:r w:rsidR="00186197" w:rsidRPr="00D45F24">
        <w:t>го та соціального розвитку</w:t>
      </w:r>
      <w:r w:rsidR="002B18C2" w:rsidRPr="00D45F24">
        <w:rPr>
          <w:rFonts w:eastAsia="+mn-ea"/>
          <w:b/>
          <w:bCs/>
        </w:rPr>
        <w:t xml:space="preserve"> </w:t>
      </w:r>
      <w:r w:rsidR="00C64FA5" w:rsidRPr="00D45F24">
        <w:rPr>
          <w:rFonts w:eastAsia="+mn-ea"/>
          <w:bCs/>
        </w:rPr>
        <w:t xml:space="preserve">Жмеринської </w:t>
      </w:r>
      <w:r w:rsidR="000B5164" w:rsidRPr="00D45F24">
        <w:rPr>
          <w:rFonts w:eastAsia="+mn-ea"/>
          <w:bCs/>
        </w:rPr>
        <w:t>М</w:t>
      </w:r>
      <w:r w:rsidR="00C64FA5" w:rsidRPr="00D45F24">
        <w:rPr>
          <w:rFonts w:eastAsia="+mn-ea"/>
          <w:bCs/>
        </w:rPr>
        <w:t>ТГ</w:t>
      </w:r>
      <w:r w:rsidR="00936373" w:rsidRPr="00D45F24">
        <w:rPr>
          <w:rFonts w:eastAsia="+mn-ea"/>
          <w:bCs/>
        </w:rPr>
        <w:t xml:space="preserve"> на 202</w:t>
      </w:r>
      <w:r w:rsidR="008B5939" w:rsidRPr="00D45F24">
        <w:rPr>
          <w:rFonts w:eastAsia="+mn-ea"/>
          <w:bCs/>
        </w:rPr>
        <w:t>2</w:t>
      </w:r>
      <w:r w:rsidR="00936373" w:rsidRPr="00D45F24">
        <w:rPr>
          <w:rFonts w:eastAsia="+mn-ea"/>
          <w:bCs/>
        </w:rPr>
        <w:t>-</w:t>
      </w:r>
      <w:r w:rsidR="00BF7067" w:rsidRPr="00D45F24">
        <w:t xml:space="preserve"> 202</w:t>
      </w:r>
      <w:r w:rsidR="008B5939" w:rsidRPr="00D45F24">
        <w:t>4</w:t>
      </w:r>
      <w:r w:rsidR="00936373" w:rsidRPr="00D45F24">
        <w:t xml:space="preserve"> роки</w:t>
      </w:r>
      <w:r w:rsidR="00BC779E" w:rsidRPr="00D45F24">
        <w:t xml:space="preserve">  (додаток 1);</w:t>
      </w:r>
    </w:p>
    <w:p w14:paraId="07771170" w14:textId="10E2ACA4" w:rsidR="004757F0" w:rsidRPr="00D45F24" w:rsidRDefault="00BC779E" w:rsidP="008D370F">
      <w:pPr>
        <w:widowControl w:val="0"/>
        <w:numPr>
          <w:ilvl w:val="0"/>
          <w:numId w:val="1"/>
        </w:numPr>
        <w:spacing w:before="60"/>
        <w:ind w:left="0" w:firstLine="709"/>
      </w:pPr>
      <w:r w:rsidRPr="00D45F24">
        <w:t>перелік програм</w:t>
      </w:r>
      <w:r w:rsidR="00D63487" w:rsidRPr="00D45F24">
        <w:t xml:space="preserve"> </w:t>
      </w:r>
      <w:r w:rsidR="00C64FA5" w:rsidRPr="00D45F24">
        <w:rPr>
          <w:rFonts w:eastAsia="+mn-ea"/>
          <w:bCs/>
        </w:rPr>
        <w:t xml:space="preserve">Жмеринської </w:t>
      </w:r>
      <w:r w:rsidR="000B5164" w:rsidRPr="00D45F24">
        <w:rPr>
          <w:rFonts w:eastAsia="+mn-ea"/>
          <w:bCs/>
        </w:rPr>
        <w:t>М</w:t>
      </w:r>
      <w:r w:rsidR="00C64FA5" w:rsidRPr="00D45F24">
        <w:rPr>
          <w:rFonts w:eastAsia="+mn-ea"/>
          <w:bCs/>
        </w:rPr>
        <w:t xml:space="preserve">ТГ </w:t>
      </w:r>
      <w:r w:rsidR="00D63487" w:rsidRPr="00D45F24">
        <w:t xml:space="preserve">з визначенням обсягу фінансових ресурсів </w:t>
      </w:r>
      <w:r w:rsidRPr="00D45F24">
        <w:t xml:space="preserve">(додаток 2); </w:t>
      </w:r>
    </w:p>
    <w:p w14:paraId="7DE4B4EC" w14:textId="5840EFD7" w:rsidR="008D7BC1" w:rsidRPr="00D45F24" w:rsidRDefault="00CB32B9" w:rsidP="008D7BC1">
      <w:pPr>
        <w:pStyle w:val="aff1"/>
        <w:widowControl w:val="0"/>
        <w:numPr>
          <w:ilvl w:val="0"/>
          <w:numId w:val="1"/>
        </w:numPr>
        <w:tabs>
          <w:tab w:val="left" w:pos="1860"/>
        </w:tabs>
        <w:spacing w:before="60"/>
        <w:ind w:left="0" w:right="34" w:firstLine="709"/>
        <w:outlineLvl w:val="0"/>
        <w:rPr>
          <w:b/>
          <w:sz w:val="27"/>
          <w:szCs w:val="27"/>
          <w:lang w:val="uk-UA"/>
        </w:rPr>
      </w:pPr>
      <w:r w:rsidRPr="00D45F24">
        <w:rPr>
          <w:sz w:val="28"/>
          <w:szCs w:val="28"/>
          <w:lang w:val="uk-UA"/>
        </w:rPr>
        <w:t>перелік інвестиційних програм (проектів), що можуть реаліз</w:t>
      </w:r>
      <w:r w:rsidR="00936373" w:rsidRPr="00D45F24">
        <w:rPr>
          <w:sz w:val="28"/>
          <w:szCs w:val="28"/>
          <w:lang w:val="uk-UA"/>
        </w:rPr>
        <w:t>ову</w:t>
      </w:r>
      <w:r w:rsidRPr="00D45F24">
        <w:rPr>
          <w:sz w:val="28"/>
          <w:szCs w:val="28"/>
          <w:lang w:val="uk-UA"/>
        </w:rPr>
        <w:t xml:space="preserve">ватися </w:t>
      </w:r>
      <w:r w:rsidR="00936373" w:rsidRPr="00D45F24">
        <w:rPr>
          <w:sz w:val="28"/>
          <w:szCs w:val="28"/>
          <w:lang w:val="uk-UA"/>
        </w:rPr>
        <w:t>в 202</w:t>
      </w:r>
      <w:r w:rsidR="008B5939" w:rsidRPr="00D45F24">
        <w:rPr>
          <w:sz w:val="28"/>
          <w:szCs w:val="28"/>
          <w:lang w:val="uk-UA"/>
        </w:rPr>
        <w:t>2</w:t>
      </w:r>
      <w:r w:rsidR="00936373" w:rsidRPr="00D45F24">
        <w:rPr>
          <w:sz w:val="28"/>
          <w:szCs w:val="28"/>
          <w:lang w:val="uk-UA"/>
        </w:rPr>
        <w:t>-202</w:t>
      </w:r>
      <w:r w:rsidR="008B5939" w:rsidRPr="00D45F24">
        <w:rPr>
          <w:sz w:val="28"/>
          <w:szCs w:val="28"/>
          <w:lang w:val="uk-UA"/>
        </w:rPr>
        <w:t>4</w:t>
      </w:r>
      <w:r w:rsidR="00936373" w:rsidRPr="00D45F24">
        <w:rPr>
          <w:sz w:val="28"/>
          <w:szCs w:val="28"/>
          <w:lang w:val="uk-UA"/>
        </w:rPr>
        <w:t xml:space="preserve"> роках</w:t>
      </w:r>
      <w:r w:rsidR="00BF7067" w:rsidRPr="00D45F24">
        <w:rPr>
          <w:sz w:val="28"/>
          <w:szCs w:val="28"/>
          <w:lang w:val="uk-UA"/>
        </w:rPr>
        <w:t xml:space="preserve"> </w:t>
      </w:r>
      <w:r w:rsidRPr="00D45F24">
        <w:rPr>
          <w:sz w:val="28"/>
          <w:szCs w:val="28"/>
          <w:lang w:val="uk-UA"/>
        </w:rPr>
        <w:t>за</w:t>
      </w:r>
      <w:r w:rsidR="00BF7067" w:rsidRPr="00D45F24">
        <w:rPr>
          <w:sz w:val="28"/>
          <w:szCs w:val="28"/>
          <w:lang w:val="uk-UA"/>
        </w:rPr>
        <w:t xml:space="preserve"> рахунок </w:t>
      </w:r>
      <w:r w:rsidRPr="00D45F24">
        <w:rPr>
          <w:sz w:val="28"/>
          <w:szCs w:val="28"/>
          <w:lang w:val="uk-UA"/>
        </w:rPr>
        <w:t>співфін</w:t>
      </w:r>
      <w:r w:rsidR="008D7BC1" w:rsidRPr="00D45F24">
        <w:rPr>
          <w:sz w:val="28"/>
          <w:szCs w:val="28"/>
          <w:lang w:val="uk-UA"/>
        </w:rPr>
        <w:t xml:space="preserve">ансування з державного бюджету </w:t>
      </w:r>
      <w:r w:rsidR="004757F0" w:rsidRPr="00D45F24">
        <w:rPr>
          <w:sz w:val="28"/>
          <w:szCs w:val="28"/>
          <w:lang w:val="uk-UA"/>
        </w:rPr>
        <w:t>(додаток 3);</w:t>
      </w:r>
    </w:p>
    <w:p w14:paraId="49FDCDA0" w14:textId="76E3E66D" w:rsidR="008D7BC1" w:rsidRPr="00D45F24" w:rsidRDefault="00246D07" w:rsidP="008D7BC1">
      <w:pPr>
        <w:pStyle w:val="aff1"/>
        <w:widowControl w:val="0"/>
        <w:numPr>
          <w:ilvl w:val="0"/>
          <w:numId w:val="1"/>
        </w:numPr>
        <w:tabs>
          <w:tab w:val="left" w:pos="1860"/>
        </w:tabs>
        <w:spacing w:before="60"/>
        <w:ind w:left="0" w:right="34" w:firstLine="709"/>
        <w:outlineLvl w:val="0"/>
        <w:rPr>
          <w:sz w:val="28"/>
          <w:szCs w:val="28"/>
          <w:lang w:val="uk-UA"/>
        </w:rPr>
      </w:pPr>
      <w:r w:rsidRPr="00D45F24">
        <w:rPr>
          <w:sz w:val="28"/>
          <w:szCs w:val="28"/>
          <w:lang w:val="uk-UA"/>
        </w:rPr>
        <w:t>п</w:t>
      </w:r>
      <w:r w:rsidR="008D7BC1" w:rsidRPr="00D45F24">
        <w:rPr>
          <w:sz w:val="28"/>
          <w:szCs w:val="28"/>
          <w:lang w:val="uk-UA"/>
        </w:rPr>
        <w:t xml:space="preserve">отреба у коштах на проведення заходів, спрямованих на підтримку та розвиток місцевого самоврядування </w:t>
      </w:r>
      <w:r w:rsidR="00A7019C" w:rsidRPr="00D45F24">
        <w:rPr>
          <w:sz w:val="28"/>
          <w:szCs w:val="28"/>
          <w:lang w:val="uk-UA"/>
        </w:rPr>
        <w:t>на 202</w:t>
      </w:r>
      <w:r w:rsidR="008B5939" w:rsidRPr="00D45F24">
        <w:rPr>
          <w:sz w:val="28"/>
          <w:szCs w:val="28"/>
          <w:lang w:val="uk-UA"/>
        </w:rPr>
        <w:t>2</w:t>
      </w:r>
      <w:r w:rsidR="00A7019C" w:rsidRPr="00D45F24">
        <w:rPr>
          <w:sz w:val="28"/>
          <w:szCs w:val="28"/>
          <w:lang w:val="uk-UA"/>
        </w:rPr>
        <w:t>-</w:t>
      </w:r>
      <w:r w:rsidR="008D7BC1" w:rsidRPr="00D45F24">
        <w:rPr>
          <w:sz w:val="28"/>
          <w:szCs w:val="28"/>
          <w:lang w:val="uk-UA"/>
        </w:rPr>
        <w:t xml:space="preserve"> 202</w:t>
      </w:r>
      <w:r w:rsidR="008B5939" w:rsidRPr="00D45F24">
        <w:rPr>
          <w:sz w:val="28"/>
          <w:szCs w:val="28"/>
          <w:lang w:val="uk-UA"/>
        </w:rPr>
        <w:t>4</w:t>
      </w:r>
      <w:r w:rsidR="00A7019C" w:rsidRPr="00D45F24">
        <w:rPr>
          <w:sz w:val="28"/>
          <w:szCs w:val="28"/>
          <w:lang w:val="uk-UA"/>
        </w:rPr>
        <w:t xml:space="preserve"> роки</w:t>
      </w:r>
      <w:r w:rsidR="008D7BC1" w:rsidRPr="00D45F24">
        <w:rPr>
          <w:sz w:val="28"/>
          <w:szCs w:val="28"/>
          <w:lang w:val="uk-UA"/>
        </w:rPr>
        <w:t xml:space="preserve"> (додаток 4).</w:t>
      </w:r>
    </w:p>
    <w:p w14:paraId="28C651C3" w14:textId="77777777" w:rsidR="00BC779E" w:rsidRPr="00D45F24" w:rsidRDefault="00BC779E" w:rsidP="008D7BC1">
      <w:pPr>
        <w:widowControl w:val="0"/>
        <w:tabs>
          <w:tab w:val="left" w:pos="1134"/>
        </w:tabs>
        <w:spacing w:before="60"/>
        <w:ind w:left="709" w:firstLine="0"/>
        <w:rPr>
          <w:color w:val="FF0000"/>
        </w:rPr>
      </w:pPr>
    </w:p>
    <w:p w14:paraId="5B3B6920" w14:textId="77777777" w:rsidR="008D7BC1" w:rsidRPr="00D45F24" w:rsidRDefault="008D7BC1" w:rsidP="008D370F">
      <w:pPr>
        <w:widowControl w:val="0"/>
        <w:tabs>
          <w:tab w:val="left" w:pos="1134"/>
          <w:tab w:val="left" w:pos="1860"/>
        </w:tabs>
        <w:spacing w:before="60"/>
        <w:jc w:val="center"/>
        <w:outlineLvl w:val="0"/>
        <w:rPr>
          <w:b/>
        </w:rPr>
      </w:pPr>
    </w:p>
    <w:p w14:paraId="113CCED0" w14:textId="77777777" w:rsidR="008D7BC1" w:rsidRPr="00D45F24" w:rsidRDefault="008D7BC1" w:rsidP="008D370F">
      <w:pPr>
        <w:widowControl w:val="0"/>
        <w:tabs>
          <w:tab w:val="left" w:pos="1134"/>
          <w:tab w:val="left" w:pos="1860"/>
        </w:tabs>
        <w:spacing w:before="60"/>
        <w:jc w:val="center"/>
        <w:outlineLvl w:val="0"/>
        <w:rPr>
          <w:b/>
        </w:rPr>
      </w:pPr>
    </w:p>
    <w:p w14:paraId="64D6C166" w14:textId="77777777" w:rsidR="008D7BC1" w:rsidRPr="00D45F24" w:rsidRDefault="008D7BC1" w:rsidP="008D370F">
      <w:pPr>
        <w:widowControl w:val="0"/>
        <w:tabs>
          <w:tab w:val="left" w:pos="1134"/>
          <w:tab w:val="left" w:pos="1860"/>
        </w:tabs>
        <w:spacing w:before="60"/>
        <w:jc w:val="center"/>
        <w:outlineLvl w:val="0"/>
        <w:rPr>
          <w:b/>
        </w:rPr>
      </w:pPr>
    </w:p>
    <w:p w14:paraId="1DC65CF8" w14:textId="77777777" w:rsidR="008D7BC1" w:rsidRPr="00D45F24" w:rsidRDefault="008D7BC1" w:rsidP="008D370F">
      <w:pPr>
        <w:widowControl w:val="0"/>
        <w:tabs>
          <w:tab w:val="left" w:pos="1134"/>
          <w:tab w:val="left" w:pos="1860"/>
        </w:tabs>
        <w:spacing w:before="60"/>
        <w:jc w:val="center"/>
        <w:outlineLvl w:val="0"/>
        <w:rPr>
          <w:b/>
        </w:rPr>
      </w:pPr>
    </w:p>
    <w:p w14:paraId="5DE953AF" w14:textId="77777777" w:rsidR="008D7BC1" w:rsidRPr="00D45F24" w:rsidRDefault="008D7BC1" w:rsidP="008D370F">
      <w:pPr>
        <w:widowControl w:val="0"/>
        <w:tabs>
          <w:tab w:val="left" w:pos="1134"/>
          <w:tab w:val="left" w:pos="1860"/>
        </w:tabs>
        <w:spacing w:before="60"/>
        <w:jc w:val="center"/>
        <w:outlineLvl w:val="0"/>
        <w:rPr>
          <w:b/>
        </w:rPr>
      </w:pPr>
    </w:p>
    <w:p w14:paraId="5B3C4640" w14:textId="77777777" w:rsidR="008D7BC1" w:rsidRPr="00D45F24" w:rsidRDefault="008D7BC1" w:rsidP="008D370F">
      <w:pPr>
        <w:widowControl w:val="0"/>
        <w:tabs>
          <w:tab w:val="left" w:pos="1134"/>
          <w:tab w:val="left" w:pos="1860"/>
        </w:tabs>
        <w:spacing w:before="60"/>
        <w:jc w:val="center"/>
        <w:outlineLvl w:val="0"/>
        <w:rPr>
          <w:b/>
        </w:rPr>
      </w:pPr>
    </w:p>
    <w:p w14:paraId="325FF1BF" w14:textId="77777777" w:rsidR="008D7BC1" w:rsidRPr="00D45F24" w:rsidRDefault="008D7BC1" w:rsidP="008D370F">
      <w:pPr>
        <w:widowControl w:val="0"/>
        <w:tabs>
          <w:tab w:val="left" w:pos="1134"/>
          <w:tab w:val="left" w:pos="1860"/>
        </w:tabs>
        <w:spacing w:before="60"/>
        <w:jc w:val="center"/>
        <w:outlineLvl w:val="0"/>
        <w:rPr>
          <w:b/>
        </w:rPr>
      </w:pPr>
    </w:p>
    <w:p w14:paraId="25CA06D4" w14:textId="77777777" w:rsidR="008D7BC1" w:rsidRPr="00D45F24" w:rsidRDefault="008D7BC1" w:rsidP="008D370F">
      <w:pPr>
        <w:widowControl w:val="0"/>
        <w:tabs>
          <w:tab w:val="left" w:pos="1134"/>
          <w:tab w:val="left" w:pos="1860"/>
        </w:tabs>
        <w:spacing w:before="60"/>
        <w:jc w:val="center"/>
        <w:outlineLvl w:val="0"/>
        <w:rPr>
          <w:b/>
        </w:rPr>
      </w:pPr>
    </w:p>
    <w:p w14:paraId="5274AFB5" w14:textId="77777777" w:rsidR="008D7BC1" w:rsidRPr="00D45F24" w:rsidRDefault="008D7BC1" w:rsidP="008D370F">
      <w:pPr>
        <w:widowControl w:val="0"/>
        <w:tabs>
          <w:tab w:val="left" w:pos="1134"/>
          <w:tab w:val="left" w:pos="1860"/>
        </w:tabs>
        <w:spacing w:before="60"/>
        <w:jc w:val="center"/>
        <w:outlineLvl w:val="0"/>
        <w:rPr>
          <w:b/>
        </w:rPr>
      </w:pPr>
    </w:p>
    <w:p w14:paraId="61859189" w14:textId="77777777" w:rsidR="008D7BC1" w:rsidRPr="00D45F24" w:rsidRDefault="008D7BC1" w:rsidP="008D370F">
      <w:pPr>
        <w:widowControl w:val="0"/>
        <w:tabs>
          <w:tab w:val="left" w:pos="1134"/>
          <w:tab w:val="left" w:pos="1860"/>
        </w:tabs>
        <w:spacing w:before="60"/>
        <w:jc w:val="center"/>
        <w:outlineLvl w:val="0"/>
        <w:rPr>
          <w:b/>
        </w:rPr>
      </w:pPr>
    </w:p>
    <w:p w14:paraId="5C2D2C5B" w14:textId="77777777" w:rsidR="008D7BC1" w:rsidRPr="00D45F24" w:rsidRDefault="008D7BC1" w:rsidP="008D370F">
      <w:pPr>
        <w:widowControl w:val="0"/>
        <w:tabs>
          <w:tab w:val="left" w:pos="1134"/>
          <w:tab w:val="left" w:pos="1860"/>
        </w:tabs>
        <w:spacing w:before="60"/>
        <w:jc w:val="center"/>
        <w:outlineLvl w:val="0"/>
        <w:rPr>
          <w:b/>
        </w:rPr>
      </w:pPr>
    </w:p>
    <w:p w14:paraId="4C0B7500" w14:textId="77777777" w:rsidR="008D7BC1" w:rsidRPr="00D45F24" w:rsidRDefault="008D7BC1" w:rsidP="008D370F">
      <w:pPr>
        <w:widowControl w:val="0"/>
        <w:tabs>
          <w:tab w:val="left" w:pos="1134"/>
          <w:tab w:val="left" w:pos="1860"/>
        </w:tabs>
        <w:spacing w:before="60"/>
        <w:jc w:val="center"/>
        <w:outlineLvl w:val="0"/>
        <w:rPr>
          <w:b/>
        </w:rPr>
      </w:pPr>
    </w:p>
    <w:p w14:paraId="6E9467F3" w14:textId="77777777" w:rsidR="008D7BC1" w:rsidRPr="00D45F24" w:rsidRDefault="008D7BC1" w:rsidP="008D370F">
      <w:pPr>
        <w:widowControl w:val="0"/>
        <w:tabs>
          <w:tab w:val="left" w:pos="1134"/>
          <w:tab w:val="left" w:pos="1860"/>
        </w:tabs>
        <w:spacing w:before="60"/>
        <w:jc w:val="center"/>
        <w:outlineLvl w:val="0"/>
        <w:rPr>
          <w:b/>
        </w:rPr>
      </w:pPr>
    </w:p>
    <w:p w14:paraId="4E64C525" w14:textId="77777777" w:rsidR="008D7BC1" w:rsidRPr="00D45F24" w:rsidRDefault="008D7BC1" w:rsidP="008D370F">
      <w:pPr>
        <w:widowControl w:val="0"/>
        <w:tabs>
          <w:tab w:val="left" w:pos="1134"/>
          <w:tab w:val="left" w:pos="1860"/>
        </w:tabs>
        <w:spacing w:before="60"/>
        <w:jc w:val="center"/>
        <w:outlineLvl w:val="0"/>
        <w:rPr>
          <w:b/>
        </w:rPr>
      </w:pPr>
    </w:p>
    <w:p w14:paraId="0AEBFDA1" w14:textId="77777777" w:rsidR="008D7BC1" w:rsidRPr="00D45F24" w:rsidRDefault="008D7BC1" w:rsidP="008D370F">
      <w:pPr>
        <w:widowControl w:val="0"/>
        <w:tabs>
          <w:tab w:val="left" w:pos="1134"/>
          <w:tab w:val="left" w:pos="1860"/>
        </w:tabs>
        <w:spacing w:before="60"/>
        <w:jc w:val="center"/>
        <w:outlineLvl w:val="0"/>
        <w:rPr>
          <w:b/>
        </w:rPr>
      </w:pPr>
    </w:p>
    <w:p w14:paraId="1A6DAD28" w14:textId="77777777" w:rsidR="008D7BC1" w:rsidRPr="00D45F24" w:rsidRDefault="008D7BC1" w:rsidP="008D370F">
      <w:pPr>
        <w:widowControl w:val="0"/>
        <w:tabs>
          <w:tab w:val="left" w:pos="1134"/>
          <w:tab w:val="left" w:pos="1860"/>
        </w:tabs>
        <w:spacing w:before="60"/>
        <w:jc w:val="center"/>
        <w:outlineLvl w:val="0"/>
        <w:rPr>
          <w:b/>
        </w:rPr>
      </w:pPr>
    </w:p>
    <w:p w14:paraId="7C989CB0" w14:textId="77777777" w:rsidR="00F836B1" w:rsidRPr="00D45F24" w:rsidRDefault="00F836B1">
      <w:pPr>
        <w:ind w:firstLine="0"/>
        <w:jc w:val="left"/>
        <w:rPr>
          <w:b/>
        </w:rPr>
      </w:pPr>
      <w:r w:rsidRPr="00D45F24">
        <w:rPr>
          <w:b/>
        </w:rPr>
        <w:br w:type="page"/>
      </w:r>
    </w:p>
    <w:p w14:paraId="05BFFEE2" w14:textId="77777777" w:rsidR="00504590" w:rsidRPr="00D45F24" w:rsidRDefault="008D7BC1" w:rsidP="00504590">
      <w:pPr>
        <w:widowControl w:val="0"/>
        <w:tabs>
          <w:tab w:val="left" w:pos="1134"/>
          <w:tab w:val="left" w:pos="2811"/>
          <w:tab w:val="center" w:pos="4395"/>
        </w:tabs>
        <w:spacing w:before="60"/>
        <w:jc w:val="center"/>
        <w:rPr>
          <w:b/>
          <w:bCs/>
        </w:rPr>
      </w:pPr>
      <w:r w:rsidRPr="00D45F24">
        <w:rPr>
          <w:rFonts w:ascii="Lucida Calligraphy" w:eastAsia="Adobe Fan Heiti Std B" w:hAnsi="Lucida Calligraphy" w:cs="Calibri"/>
          <w:b/>
          <w:color w:val="0070C0"/>
          <w:sz w:val="56"/>
        </w:rPr>
        <w:lastRenderedPageBreak/>
        <w:t>I</w:t>
      </w:r>
      <w:r w:rsidRPr="00D45F24">
        <w:rPr>
          <w:rFonts w:ascii="Lucida Calligraphy" w:eastAsia="Adobe Fan Heiti Std B" w:hAnsi="Lucida Calligraphy" w:cs="Calibri"/>
          <w:b/>
          <w:color w:val="0070C0"/>
          <w:sz w:val="40"/>
          <w:szCs w:val="40"/>
        </w:rPr>
        <w:t>.</w:t>
      </w:r>
      <w:r w:rsidRPr="00D45F24">
        <w:rPr>
          <w:sz w:val="40"/>
          <w:szCs w:val="40"/>
        </w:rPr>
        <w:t xml:space="preserve">   </w:t>
      </w:r>
      <w:r w:rsidRPr="00D45F24">
        <w:rPr>
          <w:b/>
          <w:bCs/>
          <w:color w:val="0F243E"/>
          <w:sz w:val="40"/>
          <w:szCs w:val="40"/>
        </w:rPr>
        <w:t xml:space="preserve">АНАЛІТИЧНИЙ ОГЛЯД </w:t>
      </w:r>
      <w:r w:rsidRPr="00D45F24">
        <w:rPr>
          <w:b/>
          <w:color w:val="0F243E"/>
          <w:sz w:val="40"/>
          <w:szCs w:val="40"/>
        </w:rPr>
        <w:t>СОЦІАЛЬНО</w:t>
      </w:r>
      <w:r w:rsidR="00504590" w:rsidRPr="00D45F24">
        <w:rPr>
          <w:b/>
          <w:color w:val="0F243E"/>
          <w:sz w:val="40"/>
          <w:szCs w:val="40"/>
        </w:rPr>
        <w:t>-</w:t>
      </w:r>
      <w:r w:rsidRPr="00D45F24">
        <w:rPr>
          <w:b/>
          <w:color w:val="0F243E"/>
          <w:sz w:val="40"/>
          <w:szCs w:val="40"/>
        </w:rPr>
        <w:t>ЕКОНОМІЧНОГО</w:t>
      </w:r>
      <w:r w:rsidR="000C2FEE" w:rsidRPr="00D45F24">
        <w:rPr>
          <w:rFonts w:asciiTheme="minorHAnsi" w:hAnsiTheme="minorHAnsi"/>
          <w:b/>
          <w:color w:val="0F243E"/>
          <w:sz w:val="40"/>
          <w:szCs w:val="40"/>
        </w:rPr>
        <w:t xml:space="preserve">  </w:t>
      </w:r>
      <w:r w:rsidRPr="00D45F24">
        <w:rPr>
          <w:b/>
          <w:color w:val="0F243E"/>
          <w:sz w:val="40"/>
          <w:szCs w:val="40"/>
        </w:rPr>
        <w:t>РОЗВИТКУ</w:t>
      </w:r>
      <w:r w:rsidR="000C2FEE" w:rsidRPr="00D45F24">
        <w:rPr>
          <w:b/>
          <w:color w:val="0F243E"/>
          <w:sz w:val="40"/>
          <w:szCs w:val="40"/>
        </w:rPr>
        <w:t xml:space="preserve"> </w:t>
      </w:r>
      <w:r w:rsidR="00940CEF" w:rsidRPr="00D45F24">
        <w:rPr>
          <w:b/>
          <w:color w:val="0F243E"/>
          <w:sz w:val="40"/>
          <w:szCs w:val="40"/>
        </w:rPr>
        <w:t xml:space="preserve"> ЖМЕРИНСЬКОЇ МІСЬКОЇ  ТЕРИТОРІАЛЬНОЇ</w:t>
      </w:r>
      <w:r w:rsidR="000C2FEE" w:rsidRPr="00D45F24">
        <w:rPr>
          <w:b/>
          <w:color w:val="0F243E"/>
          <w:sz w:val="40"/>
          <w:szCs w:val="40"/>
        </w:rPr>
        <w:t xml:space="preserve">  </w:t>
      </w:r>
      <w:r w:rsidR="00940CEF" w:rsidRPr="00D45F24">
        <w:rPr>
          <w:b/>
          <w:color w:val="0F243E"/>
          <w:sz w:val="40"/>
          <w:szCs w:val="40"/>
        </w:rPr>
        <w:t xml:space="preserve"> ГРОМАДИ</w:t>
      </w:r>
      <w:r w:rsidR="000C2FEE" w:rsidRPr="00D45F24">
        <w:rPr>
          <w:b/>
          <w:color w:val="0F243E"/>
          <w:sz w:val="40"/>
          <w:szCs w:val="40"/>
        </w:rPr>
        <w:t xml:space="preserve">  </w:t>
      </w:r>
      <w:r w:rsidR="00504590" w:rsidRPr="00D45F24">
        <w:rPr>
          <w:b/>
          <w:color w:val="0F243E"/>
          <w:sz w:val="40"/>
          <w:szCs w:val="40"/>
        </w:rPr>
        <w:t xml:space="preserve"> НА ПОЧАТОК </w:t>
      </w:r>
      <w:r w:rsidR="000C2FEE" w:rsidRPr="00D45F24">
        <w:rPr>
          <w:b/>
          <w:color w:val="0F243E"/>
          <w:sz w:val="40"/>
          <w:szCs w:val="40"/>
        </w:rPr>
        <w:t xml:space="preserve"> </w:t>
      </w:r>
      <w:r w:rsidR="00504590" w:rsidRPr="00D45F24">
        <w:rPr>
          <w:b/>
          <w:color w:val="0F243E"/>
          <w:sz w:val="40"/>
          <w:szCs w:val="40"/>
        </w:rPr>
        <w:t>ПРОГНОЗОВАНОГО</w:t>
      </w:r>
      <w:r w:rsidR="000C2FEE" w:rsidRPr="00D45F24">
        <w:rPr>
          <w:b/>
          <w:color w:val="0F243E"/>
          <w:sz w:val="40"/>
          <w:szCs w:val="40"/>
        </w:rPr>
        <w:t xml:space="preserve"> </w:t>
      </w:r>
      <w:r w:rsidR="00504590" w:rsidRPr="00D45F24">
        <w:rPr>
          <w:b/>
          <w:color w:val="0F243E"/>
          <w:sz w:val="40"/>
          <w:szCs w:val="40"/>
        </w:rPr>
        <w:t xml:space="preserve"> ПЕРІОДУ</w:t>
      </w:r>
    </w:p>
    <w:p w14:paraId="31A1C9CB" w14:textId="77777777" w:rsidR="008D7BC1" w:rsidRPr="00D45F24" w:rsidRDefault="008D7BC1" w:rsidP="008D370F">
      <w:pPr>
        <w:widowControl w:val="0"/>
        <w:tabs>
          <w:tab w:val="left" w:pos="1134"/>
          <w:tab w:val="left" w:pos="1860"/>
        </w:tabs>
        <w:spacing w:before="60"/>
        <w:jc w:val="center"/>
        <w:outlineLvl w:val="0"/>
        <w:rPr>
          <w:b/>
        </w:rPr>
      </w:pPr>
    </w:p>
    <w:p w14:paraId="26C7323C" w14:textId="77777777" w:rsidR="005C7393" w:rsidRPr="00D45F24" w:rsidRDefault="005C7393" w:rsidP="008D370F">
      <w:pPr>
        <w:widowControl w:val="0"/>
        <w:tabs>
          <w:tab w:val="left" w:pos="1134"/>
        </w:tabs>
        <w:spacing w:before="60"/>
        <w:jc w:val="left"/>
        <w:rPr>
          <w:b/>
          <w:i/>
          <w:u w:val="single"/>
        </w:rPr>
      </w:pPr>
      <w:r w:rsidRPr="00D45F24">
        <w:rPr>
          <w:b/>
          <w:i/>
          <w:u w:val="single"/>
        </w:rPr>
        <w:t xml:space="preserve">Загальна інформація </w:t>
      </w:r>
    </w:p>
    <w:p w14:paraId="42DEF832" w14:textId="4E44E2A7" w:rsidR="00D55BF0" w:rsidRPr="00D45F24" w:rsidRDefault="00D55BF0" w:rsidP="00D55BF0">
      <w:r w:rsidRPr="00D45F24">
        <w:t xml:space="preserve">Жмеринська міська </w:t>
      </w:r>
      <w:r w:rsidR="00816393" w:rsidRPr="00D45F24">
        <w:t xml:space="preserve">об'єднана </w:t>
      </w:r>
      <w:r w:rsidRPr="00D45F24">
        <w:t xml:space="preserve">територіальна громада була утворена 29 жовтня 2019 року, в зв’язку з добровільним приєднанням </w:t>
      </w:r>
      <w:proofErr w:type="spellStart"/>
      <w:r w:rsidRPr="00D45F24">
        <w:t>Жуковецької</w:t>
      </w:r>
      <w:proofErr w:type="spellEnd"/>
      <w:r w:rsidRPr="00D45F24">
        <w:t xml:space="preserve">, </w:t>
      </w:r>
      <w:proofErr w:type="spellStart"/>
      <w:r w:rsidRPr="00D45F24">
        <w:t>Коростівецької</w:t>
      </w:r>
      <w:proofErr w:type="spellEnd"/>
      <w:r w:rsidRPr="00D45F24">
        <w:t xml:space="preserve">, </w:t>
      </w:r>
      <w:proofErr w:type="spellStart"/>
      <w:r w:rsidRPr="00D45F24">
        <w:t>Рівської</w:t>
      </w:r>
      <w:proofErr w:type="spellEnd"/>
      <w:r w:rsidRPr="00D45F24">
        <w:t xml:space="preserve"> сільських територіальних громад. В листопаді 2019 року до складу </w:t>
      </w:r>
      <w:r w:rsidR="008A7256" w:rsidRPr="00D45F24">
        <w:t>О</w:t>
      </w:r>
      <w:r w:rsidRPr="00D45F24">
        <w:t xml:space="preserve">ТГ увійшла </w:t>
      </w:r>
      <w:proofErr w:type="spellStart"/>
      <w:r w:rsidRPr="00D45F24">
        <w:t>Леляцька</w:t>
      </w:r>
      <w:proofErr w:type="spellEnd"/>
      <w:r w:rsidRPr="00D45F24">
        <w:t xml:space="preserve"> сільська територіальна громада і в результаті Жмеринську </w:t>
      </w:r>
      <w:r w:rsidR="00E01392">
        <w:t>об’єднану</w:t>
      </w:r>
      <w:r w:rsidRPr="00D45F24">
        <w:t xml:space="preserve"> територіальну громаду утворили 14 населених пунктів. </w:t>
      </w:r>
    </w:p>
    <w:p w14:paraId="7EE46C2E" w14:textId="77777777" w:rsidR="00504590" w:rsidRPr="00D45F24" w:rsidRDefault="00D55BF0" w:rsidP="00504590">
      <w:pPr>
        <w:ind w:firstLine="708"/>
        <w:rPr>
          <w:color w:val="000000" w:themeColor="text1"/>
        </w:rPr>
      </w:pPr>
      <w:r w:rsidRPr="00D45F24">
        <w:t xml:space="preserve">25 жовтня 2020 року, відповідно до розпорядження КМУ№ 707-р від 12.06.2020 року «Про визначення адміністративних центрів та затвердження територій територіальних громад Вінницької області», до складу  Жмеринської </w:t>
      </w:r>
      <w:r w:rsidR="009455A0" w:rsidRPr="00D45F24">
        <w:t xml:space="preserve">міської територіальної громади </w:t>
      </w:r>
      <w:r w:rsidR="00504590" w:rsidRPr="00D45F24">
        <w:rPr>
          <w:color w:val="000000" w:themeColor="text1"/>
        </w:rPr>
        <w:t xml:space="preserve"> входить місто обласного значення Жмеринка, яке  є адміністративним центром,</w:t>
      </w:r>
      <w:r w:rsidR="00544D53" w:rsidRPr="00D45F24">
        <w:rPr>
          <w:color w:val="000000" w:themeColor="text1"/>
        </w:rPr>
        <w:t xml:space="preserve"> </w:t>
      </w:r>
      <w:proofErr w:type="spellStart"/>
      <w:r w:rsidR="00544D53" w:rsidRPr="00D45F24">
        <w:rPr>
          <w:color w:val="000000" w:themeColor="text1"/>
        </w:rPr>
        <w:t>Браїлівська</w:t>
      </w:r>
      <w:proofErr w:type="spellEnd"/>
      <w:r w:rsidR="00544D53" w:rsidRPr="00D45F24">
        <w:rPr>
          <w:color w:val="000000" w:themeColor="text1"/>
        </w:rPr>
        <w:t xml:space="preserve"> </w:t>
      </w:r>
      <w:r w:rsidR="00504590" w:rsidRPr="00D45F24">
        <w:rPr>
          <w:color w:val="000000" w:themeColor="text1"/>
        </w:rPr>
        <w:t xml:space="preserve">селищна </w:t>
      </w:r>
      <w:r w:rsidR="00544D53" w:rsidRPr="00D45F24">
        <w:rPr>
          <w:color w:val="000000" w:themeColor="text1"/>
        </w:rPr>
        <w:t xml:space="preserve">рада </w:t>
      </w:r>
      <w:r w:rsidR="00504590" w:rsidRPr="00D45F24">
        <w:rPr>
          <w:color w:val="000000" w:themeColor="text1"/>
        </w:rPr>
        <w:t>та</w:t>
      </w:r>
      <w:r w:rsidR="00544D53" w:rsidRPr="00D45F24">
        <w:rPr>
          <w:color w:val="000000" w:themeColor="text1"/>
        </w:rPr>
        <w:t xml:space="preserve"> 11 сільських рад, а саме:</w:t>
      </w:r>
      <w:r w:rsidR="00CC359C" w:rsidRPr="00D45F24">
        <w:rPr>
          <w:color w:val="000000" w:themeColor="text1"/>
        </w:rPr>
        <w:t xml:space="preserve"> </w:t>
      </w:r>
      <w:proofErr w:type="spellStart"/>
      <w:r w:rsidR="00CC359C" w:rsidRPr="00D45F24">
        <w:rPr>
          <w:color w:val="000000" w:themeColor="text1"/>
        </w:rPr>
        <w:t>Біликовецька</w:t>
      </w:r>
      <w:proofErr w:type="spellEnd"/>
      <w:r w:rsidR="00CC359C" w:rsidRPr="00D45F24">
        <w:rPr>
          <w:color w:val="000000" w:themeColor="text1"/>
        </w:rPr>
        <w:t xml:space="preserve">, </w:t>
      </w:r>
      <w:proofErr w:type="spellStart"/>
      <w:r w:rsidR="00CC359C" w:rsidRPr="00D45F24">
        <w:rPr>
          <w:color w:val="000000" w:themeColor="text1"/>
        </w:rPr>
        <w:t>Дубівська</w:t>
      </w:r>
      <w:proofErr w:type="spellEnd"/>
      <w:r w:rsidR="00CC359C" w:rsidRPr="00D45F24">
        <w:rPr>
          <w:color w:val="000000" w:themeColor="text1"/>
        </w:rPr>
        <w:t xml:space="preserve">, </w:t>
      </w:r>
      <w:proofErr w:type="spellStart"/>
      <w:r w:rsidR="00CC359C" w:rsidRPr="00D45F24">
        <w:rPr>
          <w:color w:val="000000" w:themeColor="text1"/>
        </w:rPr>
        <w:t>Жуковецька</w:t>
      </w:r>
      <w:proofErr w:type="spellEnd"/>
      <w:r w:rsidR="00CC359C" w:rsidRPr="00D45F24">
        <w:rPr>
          <w:color w:val="000000" w:themeColor="text1"/>
        </w:rPr>
        <w:t xml:space="preserve">, </w:t>
      </w:r>
      <w:proofErr w:type="spellStart"/>
      <w:r w:rsidR="00CC359C" w:rsidRPr="00D45F24">
        <w:rPr>
          <w:color w:val="000000" w:themeColor="text1"/>
        </w:rPr>
        <w:t>Кармалюківська</w:t>
      </w:r>
      <w:proofErr w:type="spellEnd"/>
      <w:r w:rsidR="00CC359C" w:rsidRPr="00D45F24">
        <w:rPr>
          <w:color w:val="000000" w:themeColor="text1"/>
        </w:rPr>
        <w:t xml:space="preserve">, </w:t>
      </w:r>
      <w:proofErr w:type="spellStart"/>
      <w:r w:rsidR="00CC359C" w:rsidRPr="00D45F24">
        <w:rPr>
          <w:color w:val="000000" w:themeColor="text1"/>
        </w:rPr>
        <w:t>Коростівецька</w:t>
      </w:r>
      <w:proofErr w:type="spellEnd"/>
      <w:r w:rsidR="00CC359C" w:rsidRPr="00D45F24">
        <w:rPr>
          <w:color w:val="000000" w:themeColor="text1"/>
        </w:rPr>
        <w:t xml:space="preserve">, </w:t>
      </w:r>
      <w:proofErr w:type="spellStart"/>
      <w:r w:rsidR="00CC359C" w:rsidRPr="00D45F24">
        <w:rPr>
          <w:color w:val="000000" w:themeColor="text1"/>
        </w:rPr>
        <w:t>Куриловецька</w:t>
      </w:r>
      <w:proofErr w:type="spellEnd"/>
      <w:r w:rsidR="00CC359C" w:rsidRPr="00D45F24">
        <w:rPr>
          <w:color w:val="000000" w:themeColor="text1"/>
        </w:rPr>
        <w:t xml:space="preserve">, </w:t>
      </w:r>
      <w:proofErr w:type="spellStart"/>
      <w:r w:rsidR="00CC359C" w:rsidRPr="00D45F24">
        <w:rPr>
          <w:color w:val="000000" w:themeColor="text1"/>
        </w:rPr>
        <w:t>Леляцька</w:t>
      </w:r>
      <w:proofErr w:type="spellEnd"/>
      <w:r w:rsidR="00CC359C" w:rsidRPr="00D45F24">
        <w:rPr>
          <w:color w:val="000000" w:themeColor="text1"/>
        </w:rPr>
        <w:t xml:space="preserve">, </w:t>
      </w:r>
      <w:proofErr w:type="spellStart"/>
      <w:r w:rsidR="00CC359C" w:rsidRPr="00D45F24">
        <w:rPr>
          <w:color w:val="000000" w:themeColor="text1"/>
        </w:rPr>
        <w:t>Лисогірська</w:t>
      </w:r>
      <w:proofErr w:type="spellEnd"/>
      <w:r w:rsidR="00CC359C" w:rsidRPr="00D45F24">
        <w:rPr>
          <w:color w:val="000000" w:themeColor="text1"/>
        </w:rPr>
        <w:t xml:space="preserve">, </w:t>
      </w:r>
      <w:proofErr w:type="spellStart"/>
      <w:r w:rsidR="00CC359C" w:rsidRPr="00D45F24">
        <w:rPr>
          <w:color w:val="000000" w:themeColor="text1"/>
        </w:rPr>
        <w:t>Людавська</w:t>
      </w:r>
      <w:proofErr w:type="spellEnd"/>
      <w:r w:rsidR="00CC359C" w:rsidRPr="00D45F24">
        <w:rPr>
          <w:color w:val="000000" w:themeColor="text1"/>
        </w:rPr>
        <w:t xml:space="preserve">, </w:t>
      </w:r>
      <w:proofErr w:type="spellStart"/>
      <w:r w:rsidR="00CC359C" w:rsidRPr="00D45F24">
        <w:rPr>
          <w:color w:val="000000" w:themeColor="text1"/>
        </w:rPr>
        <w:t>Почапинецька</w:t>
      </w:r>
      <w:proofErr w:type="spellEnd"/>
      <w:r w:rsidR="00CC359C" w:rsidRPr="00D45F24">
        <w:rPr>
          <w:color w:val="000000" w:themeColor="text1"/>
        </w:rPr>
        <w:t xml:space="preserve">, </w:t>
      </w:r>
      <w:proofErr w:type="spellStart"/>
      <w:r w:rsidR="00CC359C" w:rsidRPr="00D45F24">
        <w:rPr>
          <w:color w:val="000000" w:themeColor="text1"/>
        </w:rPr>
        <w:t>Рівська</w:t>
      </w:r>
      <w:proofErr w:type="spellEnd"/>
      <w:r w:rsidR="00CC359C" w:rsidRPr="00D45F24">
        <w:rPr>
          <w:color w:val="000000" w:themeColor="text1"/>
        </w:rPr>
        <w:t xml:space="preserve">.  </w:t>
      </w:r>
      <w:r w:rsidR="00504590" w:rsidRPr="00D45F24">
        <w:rPr>
          <w:color w:val="000000" w:themeColor="text1"/>
        </w:rPr>
        <w:t xml:space="preserve"> </w:t>
      </w:r>
    </w:p>
    <w:p w14:paraId="1C170EA2" w14:textId="77777777" w:rsidR="00DE4977" w:rsidRPr="00D45F24" w:rsidRDefault="00DE4977" w:rsidP="00DE4977">
      <w:pPr>
        <w:ind w:firstLine="450"/>
        <w:rPr>
          <w:color w:val="000000" w:themeColor="text1"/>
        </w:rPr>
      </w:pPr>
      <w:r w:rsidRPr="00D45F24">
        <w:rPr>
          <w:color w:val="000000" w:themeColor="text1"/>
        </w:rPr>
        <w:t xml:space="preserve">Як результат, </w:t>
      </w:r>
      <w:r w:rsidR="000C2FEE" w:rsidRPr="00D45F24">
        <w:rPr>
          <w:color w:val="000000" w:themeColor="text1"/>
        </w:rPr>
        <w:t>Жмеринська М</w:t>
      </w:r>
      <w:r w:rsidRPr="00D45F24">
        <w:rPr>
          <w:color w:val="000000" w:themeColor="text1"/>
        </w:rPr>
        <w:t>ТГ є найбільш</w:t>
      </w:r>
      <w:r w:rsidR="000C2FEE" w:rsidRPr="00D45F24">
        <w:rPr>
          <w:color w:val="000000" w:themeColor="text1"/>
        </w:rPr>
        <w:t>ою</w:t>
      </w:r>
      <w:r w:rsidRPr="00D45F24">
        <w:rPr>
          <w:color w:val="000000" w:themeColor="text1"/>
        </w:rPr>
        <w:t xml:space="preserve"> громад</w:t>
      </w:r>
      <w:r w:rsidR="000C2FEE" w:rsidRPr="00D45F24">
        <w:rPr>
          <w:color w:val="000000" w:themeColor="text1"/>
        </w:rPr>
        <w:t>ою</w:t>
      </w:r>
      <w:r w:rsidRPr="00D45F24">
        <w:rPr>
          <w:color w:val="000000" w:themeColor="text1"/>
        </w:rPr>
        <w:t xml:space="preserve"> у Вінницькій області  до якої  входить місто обласного значення Жмеринка, смт. Браїлів  та 32 сільських населених пунктів. Загальна кількість жителів громади  становить </w:t>
      </w:r>
      <w:r w:rsidR="00FC3295" w:rsidRPr="00D45F24">
        <w:rPr>
          <w:color w:val="000000" w:themeColor="text1"/>
        </w:rPr>
        <w:t>49,4</w:t>
      </w:r>
      <w:r w:rsidRPr="00D45F24">
        <w:rPr>
          <w:color w:val="000000" w:themeColor="text1"/>
        </w:rPr>
        <w:t xml:space="preserve"> тис. чоловік.</w:t>
      </w:r>
      <w:r w:rsidRPr="00D45F24">
        <w:t xml:space="preserve"> Площа території громади – 530,5 </w:t>
      </w:r>
      <w:proofErr w:type="spellStart"/>
      <w:r w:rsidRPr="00D45F24">
        <w:t>кв.км</w:t>
      </w:r>
      <w:proofErr w:type="spellEnd"/>
      <w:r w:rsidRPr="00D45F24">
        <w:t>.</w:t>
      </w:r>
    </w:p>
    <w:p w14:paraId="3B992250" w14:textId="77777777" w:rsidR="00783B5E" w:rsidRPr="00D45F24" w:rsidRDefault="00D97D08" w:rsidP="008D370F">
      <w:pPr>
        <w:widowControl w:val="0"/>
        <w:tabs>
          <w:tab w:val="left" w:pos="1134"/>
        </w:tabs>
        <w:spacing w:before="60"/>
        <w:rPr>
          <w:b/>
        </w:rPr>
      </w:pPr>
      <w:r w:rsidRPr="00D45F24">
        <w:t xml:space="preserve">Відповідно до рішення </w:t>
      </w:r>
      <w:r w:rsidR="00B2138E" w:rsidRPr="00D45F24">
        <w:t xml:space="preserve">1 сесії Жмеринської міської ради </w:t>
      </w:r>
      <w:r w:rsidRPr="00D45F24">
        <w:t>8</w:t>
      </w:r>
      <w:r w:rsidR="00B2138E" w:rsidRPr="00D45F24">
        <w:t xml:space="preserve"> скликання №</w:t>
      </w:r>
      <w:r w:rsidRPr="00D45F24">
        <w:t>6 від 01</w:t>
      </w:r>
      <w:r w:rsidR="00B2138E" w:rsidRPr="00D45F24">
        <w:t xml:space="preserve"> </w:t>
      </w:r>
      <w:r w:rsidRPr="00D45F24">
        <w:t>грудня 2020</w:t>
      </w:r>
      <w:r w:rsidR="00B2138E" w:rsidRPr="00D45F24">
        <w:t xml:space="preserve"> року утворен</w:t>
      </w:r>
      <w:r w:rsidRPr="00D45F24">
        <w:t xml:space="preserve">о </w:t>
      </w:r>
      <w:proofErr w:type="spellStart"/>
      <w:r w:rsidRPr="00D45F24">
        <w:t>Жуковецький</w:t>
      </w:r>
      <w:proofErr w:type="spellEnd"/>
      <w:r w:rsidRPr="00D45F24">
        <w:t xml:space="preserve">, </w:t>
      </w:r>
      <w:proofErr w:type="spellStart"/>
      <w:r w:rsidRPr="00D45F24">
        <w:t>Коростівецький</w:t>
      </w:r>
      <w:proofErr w:type="spellEnd"/>
      <w:r w:rsidRPr="00D45F24">
        <w:t xml:space="preserve">, </w:t>
      </w:r>
      <w:proofErr w:type="spellStart"/>
      <w:r w:rsidRPr="00D45F24">
        <w:t>Рівський</w:t>
      </w:r>
      <w:proofErr w:type="spellEnd"/>
      <w:r w:rsidRPr="00D45F24">
        <w:t xml:space="preserve">, </w:t>
      </w:r>
      <w:proofErr w:type="spellStart"/>
      <w:r w:rsidRPr="00D45F24">
        <w:t>Леляцький</w:t>
      </w:r>
      <w:proofErr w:type="spellEnd"/>
      <w:r w:rsidRPr="00D45F24">
        <w:t xml:space="preserve">, </w:t>
      </w:r>
      <w:proofErr w:type="spellStart"/>
      <w:r w:rsidRPr="00D45F24">
        <w:t>Браїлівський</w:t>
      </w:r>
      <w:proofErr w:type="spellEnd"/>
      <w:r w:rsidRPr="00D45F24">
        <w:t xml:space="preserve">, </w:t>
      </w:r>
      <w:proofErr w:type="spellStart"/>
      <w:r w:rsidRPr="00D45F24">
        <w:t>Біликовецький</w:t>
      </w:r>
      <w:proofErr w:type="spellEnd"/>
      <w:r w:rsidRPr="00D45F24">
        <w:t xml:space="preserve">, </w:t>
      </w:r>
      <w:proofErr w:type="spellStart"/>
      <w:r w:rsidRPr="00D45F24">
        <w:t>Дубівський</w:t>
      </w:r>
      <w:proofErr w:type="spellEnd"/>
      <w:r w:rsidRPr="00D45F24">
        <w:t xml:space="preserve">, </w:t>
      </w:r>
      <w:proofErr w:type="spellStart"/>
      <w:r w:rsidRPr="00D45F24">
        <w:t>Кармалюківський</w:t>
      </w:r>
      <w:proofErr w:type="spellEnd"/>
      <w:r w:rsidRPr="00D45F24">
        <w:t xml:space="preserve">, </w:t>
      </w:r>
      <w:proofErr w:type="spellStart"/>
      <w:r w:rsidRPr="00D45F24">
        <w:t>Куриловецький</w:t>
      </w:r>
      <w:proofErr w:type="spellEnd"/>
      <w:r w:rsidRPr="00D45F24">
        <w:t xml:space="preserve">, </w:t>
      </w:r>
      <w:proofErr w:type="spellStart"/>
      <w:r w:rsidRPr="00D45F24">
        <w:t>Лисогірський</w:t>
      </w:r>
      <w:proofErr w:type="spellEnd"/>
      <w:r w:rsidRPr="00D45F24">
        <w:t xml:space="preserve">, </w:t>
      </w:r>
      <w:proofErr w:type="spellStart"/>
      <w:r w:rsidRPr="00D45F24">
        <w:t>Людавський</w:t>
      </w:r>
      <w:proofErr w:type="spellEnd"/>
      <w:r w:rsidRPr="00D45F24">
        <w:t xml:space="preserve"> та </w:t>
      </w:r>
      <w:proofErr w:type="spellStart"/>
      <w:r w:rsidRPr="00D45F24">
        <w:t>Почапинецький</w:t>
      </w:r>
      <w:proofErr w:type="spellEnd"/>
      <w:r w:rsidRPr="00D45F24">
        <w:t xml:space="preserve"> </w:t>
      </w:r>
      <w:proofErr w:type="spellStart"/>
      <w:r w:rsidR="00B2138E" w:rsidRPr="00D45F24">
        <w:t>старостинські</w:t>
      </w:r>
      <w:proofErr w:type="spellEnd"/>
      <w:r w:rsidR="00B2138E" w:rsidRPr="00D45F24">
        <w:t xml:space="preserve"> округи.</w:t>
      </w:r>
    </w:p>
    <w:p w14:paraId="7CC61925" w14:textId="77777777" w:rsidR="00BC779E" w:rsidRPr="00D45F24" w:rsidRDefault="00BC779E" w:rsidP="008D370F">
      <w:pPr>
        <w:pStyle w:val="2"/>
        <w:keepNext w:val="0"/>
        <w:widowControl w:val="0"/>
        <w:tabs>
          <w:tab w:val="left" w:pos="1134"/>
        </w:tabs>
        <w:spacing w:before="60"/>
        <w:jc w:val="both"/>
        <w:rPr>
          <w:i/>
        </w:rPr>
      </w:pPr>
      <w:bookmarkStart w:id="1" w:name="_Toc306617277"/>
      <w:bookmarkStart w:id="2" w:name="_Toc217932381"/>
      <w:bookmarkStart w:id="3" w:name="_Toc217932123"/>
      <w:bookmarkStart w:id="4" w:name="_Toc181179006"/>
      <w:bookmarkStart w:id="5" w:name="_Toc180894318"/>
      <w:bookmarkStart w:id="6" w:name="_Toc180894258"/>
      <w:bookmarkStart w:id="7" w:name="_Toc180832031"/>
      <w:r w:rsidRPr="00D45F24">
        <w:rPr>
          <w:i/>
        </w:rPr>
        <w:t>1.1.  Соціальна сфера</w:t>
      </w:r>
      <w:bookmarkEnd w:id="1"/>
      <w:bookmarkEnd w:id="2"/>
      <w:bookmarkEnd w:id="3"/>
      <w:bookmarkEnd w:id="4"/>
      <w:bookmarkEnd w:id="5"/>
      <w:bookmarkEnd w:id="6"/>
      <w:bookmarkEnd w:id="7"/>
    </w:p>
    <w:p w14:paraId="56BFA896" w14:textId="77777777" w:rsidR="00BC779E" w:rsidRPr="00D45F24" w:rsidRDefault="00BC779E" w:rsidP="008D370F">
      <w:pPr>
        <w:pStyle w:val="3"/>
        <w:keepNext w:val="0"/>
        <w:widowControl w:val="0"/>
        <w:tabs>
          <w:tab w:val="left" w:pos="1134"/>
        </w:tabs>
        <w:spacing w:before="60"/>
        <w:ind w:left="0"/>
        <w:rPr>
          <w:bCs w:val="0"/>
          <w:iCs w:val="0"/>
        </w:rPr>
      </w:pPr>
      <w:bookmarkStart w:id="8" w:name="_Toc181179007"/>
      <w:bookmarkStart w:id="9" w:name="_Toc180894319"/>
      <w:bookmarkStart w:id="10" w:name="_Toc180894259"/>
      <w:bookmarkStart w:id="11" w:name="_Toc180832032"/>
      <w:bookmarkStart w:id="12" w:name="_Toc306617278"/>
      <w:bookmarkStart w:id="13" w:name="_Toc217932382"/>
      <w:bookmarkStart w:id="14" w:name="_Toc217932124"/>
      <w:r w:rsidRPr="00D45F24">
        <w:t>1.1.1. Демографічна ситуація</w:t>
      </w:r>
      <w:bookmarkEnd w:id="8"/>
      <w:bookmarkEnd w:id="9"/>
      <w:bookmarkEnd w:id="10"/>
      <w:bookmarkEnd w:id="11"/>
      <w:bookmarkEnd w:id="12"/>
      <w:bookmarkEnd w:id="13"/>
      <w:bookmarkEnd w:id="14"/>
    </w:p>
    <w:p w14:paraId="11B35DFC" w14:textId="05FE87B1" w:rsidR="00D65376" w:rsidRPr="00D45F24" w:rsidRDefault="00D4034F" w:rsidP="008D370F">
      <w:pPr>
        <w:widowControl w:val="0"/>
        <w:shd w:val="clear" w:color="auto" w:fill="FFFFFF"/>
        <w:tabs>
          <w:tab w:val="left" w:pos="1134"/>
          <w:tab w:val="left" w:pos="2926"/>
        </w:tabs>
        <w:spacing w:before="60"/>
      </w:pPr>
      <w:r w:rsidRPr="00D45F24">
        <w:rPr>
          <w:noProof/>
          <w:lang w:val="ru-RU"/>
        </w:rPr>
        <w:drawing>
          <wp:anchor distT="0" distB="0" distL="114300" distR="114300" simplePos="0" relativeHeight="251661312" behindDoc="1" locked="0" layoutInCell="1" allowOverlap="1" wp14:anchorId="31827342" wp14:editId="748C7B12">
            <wp:simplePos x="0" y="0"/>
            <wp:positionH relativeFrom="column">
              <wp:posOffset>33020</wp:posOffset>
            </wp:positionH>
            <wp:positionV relativeFrom="paragraph">
              <wp:posOffset>379095</wp:posOffset>
            </wp:positionV>
            <wp:extent cx="4086225" cy="2619375"/>
            <wp:effectExtent l="0" t="0" r="9525" b="9525"/>
            <wp:wrapTight wrapText="bothSides">
              <wp:wrapPolygon edited="0">
                <wp:start x="0" y="0"/>
                <wp:lineTo x="0" y="21521"/>
                <wp:lineTo x="21550" y="21521"/>
                <wp:lineTo x="21550" y="0"/>
                <wp:lineTo x="0" y="0"/>
              </wp:wrapPolygon>
            </wp:wrapTight>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H relativeFrom="margin">
              <wp14:pctWidth>0</wp14:pctWidth>
            </wp14:sizeRelH>
          </wp:anchor>
        </w:drawing>
      </w:r>
      <w:r w:rsidR="00D65376" w:rsidRPr="00D45F24">
        <w:t>Чисельність наявного нас</w:t>
      </w:r>
      <w:r w:rsidR="002A488B" w:rsidRPr="00D45F24">
        <w:t>е</w:t>
      </w:r>
      <w:r w:rsidR="008946C5" w:rsidRPr="00D45F24">
        <w:t>лення</w:t>
      </w:r>
      <w:r w:rsidR="00A310C5" w:rsidRPr="00D45F24">
        <w:t xml:space="preserve"> </w:t>
      </w:r>
      <w:r w:rsidR="005817E4" w:rsidRPr="00D45F24">
        <w:t>Жмеринської МТГ</w:t>
      </w:r>
      <w:r w:rsidR="00A310C5" w:rsidRPr="00D45F24">
        <w:t xml:space="preserve"> станом на 01.11.2020</w:t>
      </w:r>
      <w:r w:rsidR="00D65376" w:rsidRPr="00D45F24">
        <w:t xml:space="preserve"> року становить </w:t>
      </w:r>
      <w:r w:rsidR="00A310C5" w:rsidRPr="00D45F24">
        <w:t>49421</w:t>
      </w:r>
      <w:r w:rsidR="00D65376" w:rsidRPr="00D45F24">
        <w:t xml:space="preserve"> ос</w:t>
      </w:r>
      <w:r w:rsidR="00420A60" w:rsidRPr="00D45F24">
        <w:t>о</w:t>
      </w:r>
      <w:r w:rsidR="00D65376" w:rsidRPr="00D45F24">
        <w:t>б</w:t>
      </w:r>
      <w:r w:rsidR="00420A60" w:rsidRPr="00D45F24">
        <w:t>и</w:t>
      </w:r>
      <w:r w:rsidR="005D1B31" w:rsidRPr="00D45F24">
        <w:t xml:space="preserve">, з них: 38815 осіб – міських жителів, 10606 осіб – сільська місцевість.  </w:t>
      </w:r>
      <w:r w:rsidR="00F519B6" w:rsidRPr="00D45F24">
        <w:t xml:space="preserve">Загалом </w:t>
      </w:r>
      <w:r w:rsidR="00E96504" w:rsidRPr="00D45F24">
        <w:t>чисельність населення  по м. Жмеринка, смт.  Браїлів</w:t>
      </w:r>
      <w:r w:rsidR="00463746" w:rsidRPr="00D45F24">
        <w:t xml:space="preserve"> та сільських населен</w:t>
      </w:r>
      <w:r w:rsidR="00E96504" w:rsidRPr="00D45F24">
        <w:t>их</w:t>
      </w:r>
      <w:r w:rsidR="00463746" w:rsidRPr="00D45F24">
        <w:t xml:space="preserve"> пунктах </w:t>
      </w:r>
      <w:r w:rsidR="00E96504" w:rsidRPr="00D45F24">
        <w:t xml:space="preserve"> має тенденцію щорічного зниження. </w:t>
      </w:r>
      <w:r w:rsidR="006B36C5" w:rsidRPr="00D45F24">
        <w:t>Основний фактор</w:t>
      </w:r>
      <w:r w:rsidR="00D65376" w:rsidRPr="00D45F24">
        <w:t>, який впливає на фор</w:t>
      </w:r>
      <w:r w:rsidR="006B36C5" w:rsidRPr="00D45F24">
        <w:t xml:space="preserve">мування чисельності </w:t>
      </w:r>
      <w:r w:rsidR="006B36C5" w:rsidRPr="00D45F24">
        <w:lastRenderedPageBreak/>
        <w:t>населення</w:t>
      </w:r>
      <w:r w:rsidR="00431D1B" w:rsidRPr="00D45F24">
        <w:t xml:space="preserve"> </w:t>
      </w:r>
      <w:r w:rsidR="006B36C5" w:rsidRPr="00D45F24">
        <w:t>-</w:t>
      </w:r>
      <w:r w:rsidR="00EB23E1" w:rsidRPr="00D45F24">
        <w:t xml:space="preserve"> </w:t>
      </w:r>
      <w:r w:rsidR="00EC36CA" w:rsidRPr="00D45F24">
        <w:t>природнє</w:t>
      </w:r>
      <w:r w:rsidR="00D65376" w:rsidRPr="00D45F24">
        <w:t xml:space="preserve"> скорочення. </w:t>
      </w:r>
      <w:r w:rsidR="00012A8E" w:rsidRPr="00D45F24">
        <w:t>П</w:t>
      </w:r>
      <w:r w:rsidR="00D65376" w:rsidRPr="00D45F24">
        <w:t>риродн</w:t>
      </w:r>
      <w:r w:rsidR="00012A8E" w:rsidRPr="00D45F24">
        <w:t>є</w:t>
      </w:r>
      <w:r w:rsidR="00D65376" w:rsidRPr="00D45F24">
        <w:t xml:space="preserve"> скорочення</w:t>
      </w:r>
      <w:r w:rsidR="00012A8E" w:rsidRPr="00D45F24">
        <w:t xml:space="preserve"> по</w:t>
      </w:r>
      <w:r w:rsidR="00692227" w:rsidRPr="00D45F24">
        <w:t xml:space="preserve"> найбільших населених пунктах громади:</w:t>
      </w:r>
      <w:r w:rsidR="00012A8E" w:rsidRPr="00D45F24">
        <w:t xml:space="preserve"> м. Жмеринка  </w:t>
      </w:r>
      <w:r w:rsidR="008A7256" w:rsidRPr="00D45F24">
        <w:t xml:space="preserve">за 2020 рік </w:t>
      </w:r>
      <w:r w:rsidR="00012A8E" w:rsidRPr="00D45F24">
        <w:t xml:space="preserve">становить </w:t>
      </w:r>
      <w:r w:rsidR="00935BB8" w:rsidRPr="00D45F24">
        <w:t>215</w:t>
      </w:r>
      <w:r w:rsidR="00012A8E" w:rsidRPr="00D45F24">
        <w:t xml:space="preserve"> осіб</w:t>
      </w:r>
      <w:r w:rsidR="00D65376" w:rsidRPr="00D45F24">
        <w:t>, за даними управління статистик</w:t>
      </w:r>
      <w:r w:rsidR="001626BF" w:rsidRPr="00D45F24">
        <w:t>и</w:t>
      </w:r>
      <w:r w:rsidR="007553DB" w:rsidRPr="00D45F24">
        <w:t xml:space="preserve"> </w:t>
      </w:r>
      <w:r w:rsidR="00012A8E" w:rsidRPr="00D45F24">
        <w:t xml:space="preserve">в місті </w:t>
      </w:r>
      <w:r w:rsidR="00D65376" w:rsidRPr="00D45F24">
        <w:t xml:space="preserve">народилось </w:t>
      </w:r>
      <w:r w:rsidR="00935BB8" w:rsidRPr="00D45F24">
        <w:t>302</w:t>
      </w:r>
      <w:r w:rsidR="00C35449" w:rsidRPr="00D45F24">
        <w:t xml:space="preserve"> </w:t>
      </w:r>
      <w:r w:rsidR="00EC36CA" w:rsidRPr="00D45F24">
        <w:t>дитин</w:t>
      </w:r>
      <w:r w:rsidR="00935BB8" w:rsidRPr="00D45F24">
        <w:t>и</w:t>
      </w:r>
      <w:r w:rsidR="00D65376" w:rsidRPr="00D45F24">
        <w:t xml:space="preserve">, померло </w:t>
      </w:r>
      <w:r w:rsidR="00935BB8" w:rsidRPr="00D45F24">
        <w:t>517</w:t>
      </w:r>
      <w:r w:rsidR="00D65376" w:rsidRPr="00D45F24">
        <w:t xml:space="preserve"> осіб. </w:t>
      </w:r>
      <w:r w:rsidR="00692227" w:rsidRPr="00D45F24">
        <w:t xml:space="preserve">Природнє скорочення по </w:t>
      </w:r>
      <w:proofErr w:type="spellStart"/>
      <w:r w:rsidR="00692227" w:rsidRPr="00D45F24">
        <w:t>смт.Браїлів</w:t>
      </w:r>
      <w:proofErr w:type="spellEnd"/>
      <w:r w:rsidR="00692227" w:rsidRPr="00D45F24">
        <w:t xml:space="preserve">  станом на 01.12.2020 року становить</w:t>
      </w:r>
      <w:r w:rsidR="004B1542" w:rsidRPr="00D45F24">
        <w:t xml:space="preserve"> 68</w:t>
      </w:r>
      <w:r w:rsidR="00692227" w:rsidRPr="00D45F24">
        <w:t xml:space="preserve"> осіб, </w:t>
      </w:r>
      <w:r w:rsidR="004B1542" w:rsidRPr="00D45F24">
        <w:t>в смт. Браїлів</w:t>
      </w:r>
      <w:r w:rsidR="00692227" w:rsidRPr="00D45F24">
        <w:t xml:space="preserve"> народилось </w:t>
      </w:r>
      <w:r w:rsidR="004B1542" w:rsidRPr="00D45F24">
        <w:t>30</w:t>
      </w:r>
      <w:r w:rsidR="005817E4" w:rsidRPr="00D45F24">
        <w:t xml:space="preserve"> дітей</w:t>
      </w:r>
      <w:r w:rsidR="00692227" w:rsidRPr="00D45F24">
        <w:t xml:space="preserve">, померло </w:t>
      </w:r>
      <w:r w:rsidR="004B1542" w:rsidRPr="00D45F24">
        <w:t xml:space="preserve">98 </w:t>
      </w:r>
      <w:r w:rsidR="00692227" w:rsidRPr="00D45F24">
        <w:t xml:space="preserve">осіб. </w:t>
      </w:r>
      <w:r w:rsidR="00692227" w:rsidRPr="00D45F24">
        <w:rPr>
          <w:i/>
        </w:rPr>
        <w:t xml:space="preserve"> </w:t>
      </w:r>
      <w:r w:rsidR="005D24C3" w:rsidRPr="00D45F24">
        <w:rPr>
          <w:i/>
        </w:rPr>
        <w:t xml:space="preserve"> </w:t>
      </w:r>
      <w:r w:rsidR="005D24C3" w:rsidRPr="00D45F24">
        <w:t>М</w:t>
      </w:r>
      <w:r w:rsidR="00402D54" w:rsidRPr="00D45F24">
        <w:t>іграційн</w:t>
      </w:r>
      <w:r w:rsidR="00935BB8" w:rsidRPr="00D45F24">
        <w:t>е</w:t>
      </w:r>
      <w:r w:rsidR="00D65376" w:rsidRPr="00D45F24">
        <w:t xml:space="preserve"> </w:t>
      </w:r>
      <w:r w:rsidR="00935BB8" w:rsidRPr="00D45F24">
        <w:t>скорочення</w:t>
      </w:r>
      <w:r w:rsidR="00402D54" w:rsidRPr="00D45F24">
        <w:t xml:space="preserve"> </w:t>
      </w:r>
      <w:r w:rsidR="005D24C3" w:rsidRPr="00D45F24">
        <w:t xml:space="preserve">по </w:t>
      </w:r>
      <w:proofErr w:type="spellStart"/>
      <w:r w:rsidR="005D24C3" w:rsidRPr="00D45F24">
        <w:t>м.Жмеринка</w:t>
      </w:r>
      <w:proofErr w:type="spellEnd"/>
      <w:r w:rsidR="005D24C3" w:rsidRPr="00D45F24">
        <w:t xml:space="preserve"> </w:t>
      </w:r>
      <w:r w:rsidR="00D65376" w:rsidRPr="00D45F24">
        <w:t>складає</w:t>
      </w:r>
      <w:r w:rsidR="005D24C3" w:rsidRPr="00D45F24">
        <w:t xml:space="preserve"> 4</w:t>
      </w:r>
      <w:r w:rsidR="00935BB8" w:rsidRPr="00D45F24">
        <w:t>1</w:t>
      </w:r>
      <w:r w:rsidR="005D24C3" w:rsidRPr="00D45F24">
        <w:t xml:space="preserve"> </w:t>
      </w:r>
      <w:r w:rsidR="00D24EB5" w:rsidRPr="00D45F24">
        <w:t>ос</w:t>
      </w:r>
      <w:r w:rsidR="00935BB8" w:rsidRPr="00D45F24">
        <w:t xml:space="preserve">оба </w:t>
      </w:r>
      <w:r w:rsidR="00FC3295" w:rsidRPr="00D45F24">
        <w:t>(</w:t>
      </w:r>
      <w:r w:rsidR="00402D54" w:rsidRPr="00D45F24">
        <w:t>кількість випадків</w:t>
      </w:r>
      <w:r w:rsidR="00D24EB5" w:rsidRPr="00D45F24">
        <w:t xml:space="preserve"> прибуття -</w:t>
      </w:r>
      <w:r w:rsidR="00935BB8" w:rsidRPr="00D45F24">
        <w:t>322</w:t>
      </w:r>
      <w:r w:rsidR="003D5294" w:rsidRPr="00D45F24">
        <w:t xml:space="preserve"> осіб</w:t>
      </w:r>
      <w:r w:rsidR="00402D54" w:rsidRPr="00D45F24">
        <w:t>, кі</w:t>
      </w:r>
      <w:r w:rsidR="00D24EB5" w:rsidRPr="00D45F24">
        <w:t>лькість випадків вибуття-</w:t>
      </w:r>
      <w:r w:rsidR="00935BB8" w:rsidRPr="00D45F24">
        <w:t>363</w:t>
      </w:r>
      <w:r w:rsidR="003D5294" w:rsidRPr="00D45F24">
        <w:t xml:space="preserve"> осіб</w:t>
      </w:r>
      <w:r w:rsidR="00B809B4" w:rsidRPr="00D45F24">
        <w:t>)</w:t>
      </w:r>
      <w:r w:rsidR="00402D54" w:rsidRPr="00D45F24">
        <w:t xml:space="preserve"> </w:t>
      </w:r>
      <w:r w:rsidR="00015ACD" w:rsidRPr="00D45F24">
        <w:t>.</w:t>
      </w:r>
      <w:r w:rsidR="00FF6863" w:rsidRPr="00D45F24">
        <w:t xml:space="preserve"> </w:t>
      </w:r>
    </w:p>
    <w:p w14:paraId="292937B5" w14:textId="77777777" w:rsidR="00BC779E" w:rsidRPr="00D45F24" w:rsidRDefault="00BC779E" w:rsidP="008D370F">
      <w:pPr>
        <w:pStyle w:val="3"/>
        <w:keepNext w:val="0"/>
        <w:widowControl w:val="0"/>
        <w:tabs>
          <w:tab w:val="left" w:pos="1134"/>
        </w:tabs>
        <w:spacing w:before="60"/>
        <w:ind w:left="0"/>
      </w:pPr>
      <w:r w:rsidRPr="00D45F24">
        <w:t xml:space="preserve">1.1.2. Грошові доходи населення </w:t>
      </w:r>
    </w:p>
    <w:p w14:paraId="2D4AE635" w14:textId="175381A4" w:rsidR="009617F4" w:rsidRPr="00D45F24" w:rsidRDefault="00041EDB" w:rsidP="008D370F">
      <w:pPr>
        <w:pStyle w:val="311"/>
        <w:tabs>
          <w:tab w:val="left" w:pos="1134"/>
        </w:tabs>
        <w:snapToGrid w:val="0"/>
        <w:spacing w:before="60"/>
      </w:pPr>
      <w:r w:rsidRPr="00D45F24">
        <w:t xml:space="preserve">У </w:t>
      </w:r>
      <w:r w:rsidR="006662B3" w:rsidRPr="00D45F24">
        <w:t xml:space="preserve"> </w:t>
      </w:r>
      <w:r w:rsidR="00FE7968" w:rsidRPr="00D45F24">
        <w:t>20</w:t>
      </w:r>
      <w:r w:rsidR="00E96763" w:rsidRPr="00D45F24">
        <w:t>20</w:t>
      </w:r>
      <w:r w:rsidRPr="00D45F24">
        <w:t xml:space="preserve"> </w:t>
      </w:r>
      <w:r w:rsidR="009617F4" w:rsidRPr="00D45F24">
        <w:t>ро</w:t>
      </w:r>
      <w:r w:rsidR="00DF696E" w:rsidRPr="00D45F24">
        <w:t>ці</w:t>
      </w:r>
      <w:r w:rsidR="009617F4" w:rsidRPr="00D45F24">
        <w:t xml:space="preserve"> </w:t>
      </w:r>
      <w:r w:rsidR="006662B3" w:rsidRPr="00D45F24">
        <w:t>обсяг</w:t>
      </w:r>
      <w:r w:rsidRPr="00D45F24">
        <w:t xml:space="preserve"> </w:t>
      </w:r>
      <w:r w:rsidR="003D5294" w:rsidRPr="00D45F24">
        <w:t xml:space="preserve">середньомісячної </w:t>
      </w:r>
      <w:r w:rsidRPr="00D45F24">
        <w:t xml:space="preserve">заробітної плати у </w:t>
      </w:r>
      <w:proofErr w:type="spellStart"/>
      <w:r w:rsidRPr="00D45F24">
        <w:t>м.Жмеринка</w:t>
      </w:r>
      <w:proofErr w:type="spellEnd"/>
      <w:r w:rsidRPr="00D45F24">
        <w:t xml:space="preserve"> </w:t>
      </w:r>
      <w:r w:rsidR="003D5294" w:rsidRPr="00D45F24">
        <w:t xml:space="preserve">до </w:t>
      </w:r>
      <w:r w:rsidRPr="00D45F24">
        <w:t xml:space="preserve"> середн</w:t>
      </w:r>
      <w:r w:rsidR="003D5294" w:rsidRPr="00D45F24">
        <w:t>ього рівня</w:t>
      </w:r>
      <w:r w:rsidRPr="00D45F24">
        <w:t xml:space="preserve"> п</w:t>
      </w:r>
      <w:r w:rsidR="003D5294" w:rsidRPr="00D45F24">
        <w:t>о Вінницькій області становить 10</w:t>
      </w:r>
      <w:r w:rsidR="00DF696E" w:rsidRPr="00D45F24">
        <w:t>2,7</w:t>
      </w:r>
      <w:r w:rsidR="003D5294" w:rsidRPr="00D45F24">
        <w:t>%</w:t>
      </w:r>
      <w:r w:rsidR="009C2F07" w:rsidRPr="00D45F24">
        <w:t>.</w:t>
      </w:r>
    </w:p>
    <w:p w14:paraId="7CDB6535" w14:textId="7D4B6BD3" w:rsidR="00C23603" w:rsidRPr="00D45F24" w:rsidRDefault="00BC779E" w:rsidP="00C23603">
      <w:pPr>
        <w:widowControl w:val="0"/>
        <w:tabs>
          <w:tab w:val="left" w:pos="1134"/>
        </w:tabs>
        <w:spacing w:before="60"/>
        <w:rPr>
          <w:bCs/>
        </w:rPr>
      </w:pPr>
      <w:r w:rsidRPr="00D45F24">
        <w:t xml:space="preserve">Середньомісячна заробітна плата штатного працівника </w:t>
      </w:r>
      <w:r w:rsidR="00041EDB" w:rsidRPr="00D45F24">
        <w:t xml:space="preserve">у </w:t>
      </w:r>
      <w:proofErr w:type="spellStart"/>
      <w:r w:rsidR="00041EDB" w:rsidRPr="00D45F24">
        <w:t>м.Жмеринка</w:t>
      </w:r>
      <w:proofErr w:type="spellEnd"/>
      <w:r w:rsidR="00041EDB" w:rsidRPr="00D45F24">
        <w:t xml:space="preserve"> </w:t>
      </w:r>
      <w:r w:rsidR="009C1468" w:rsidRPr="00D45F24">
        <w:t xml:space="preserve">за  </w:t>
      </w:r>
      <w:r w:rsidR="00F01DBC" w:rsidRPr="00D45F24">
        <w:t>2</w:t>
      </w:r>
      <w:r w:rsidR="006662B3" w:rsidRPr="00D45F24">
        <w:t>020</w:t>
      </w:r>
      <w:r w:rsidRPr="00D45F24">
        <w:t xml:space="preserve"> р</w:t>
      </w:r>
      <w:r w:rsidR="00DF696E" w:rsidRPr="00D45F24">
        <w:t xml:space="preserve">ік </w:t>
      </w:r>
      <w:r w:rsidRPr="00D45F24">
        <w:t xml:space="preserve">становить </w:t>
      </w:r>
      <w:r w:rsidR="009C1468" w:rsidRPr="00D45F24">
        <w:t>1</w:t>
      </w:r>
      <w:r w:rsidR="008A7256" w:rsidRPr="00D45F24">
        <w:t>170</w:t>
      </w:r>
      <w:r w:rsidR="007244BD" w:rsidRPr="00D45F24">
        <w:t>4</w:t>
      </w:r>
      <w:r w:rsidR="009C1468" w:rsidRPr="00D45F24">
        <w:t>,0</w:t>
      </w:r>
      <w:r w:rsidR="00EA40B4" w:rsidRPr="00D45F24">
        <w:t xml:space="preserve"> </w:t>
      </w:r>
      <w:r w:rsidRPr="00D45F24">
        <w:t xml:space="preserve">грн., що у порівнянні з </w:t>
      </w:r>
      <w:r w:rsidR="003D1E67" w:rsidRPr="00D45F24">
        <w:t>201</w:t>
      </w:r>
      <w:r w:rsidR="006662B3" w:rsidRPr="00D45F24">
        <w:t>9</w:t>
      </w:r>
      <w:r w:rsidR="003D1E67" w:rsidRPr="00D45F24">
        <w:t xml:space="preserve"> </w:t>
      </w:r>
      <w:r w:rsidRPr="00D45F24">
        <w:t>рок</w:t>
      </w:r>
      <w:r w:rsidR="00DF696E" w:rsidRPr="00D45F24">
        <w:t>ом</w:t>
      </w:r>
      <w:r w:rsidRPr="00D45F24">
        <w:t xml:space="preserve"> </w:t>
      </w:r>
      <w:r w:rsidR="007244BD" w:rsidRPr="00D45F24">
        <w:t>більше</w:t>
      </w:r>
      <w:r w:rsidR="006662B3" w:rsidRPr="00D45F24">
        <w:t xml:space="preserve"> на </w:t>
      </w:r>
      <w:r w:rsidR="007244BD" w:rsidRPr="00D45F24">
        <w:t>0</w:t>
      </w:r>
      <w:r w:rsidR="00BA58F4" w:rsidRPr="00D45F24">
        <w:t>,8</w:t>
      </w:r>
      <w:r w:rsidRPr="00D45F24">
        <w:t>%</w:t>
      </w:r>
      <w:r w:rsidRPr="00D45F24">
        <w:rPr>
          <w:b/>
        </w:rPr>
        <w:t>.</w:t>
      </w:r>
      <w:r w:rsidRPr="00D45F24">
        <w:t xml:space="preserve"> Середньомісячна заробітна плата в місті перевищу</w:t>
      </w:r>
      <w:r w:rsidR="00BA58F4" w:rsidRPr="00D45F24">
        <w:t>вала</w:t>
      </w:r>
      <w:r w:rsidR="007244BD" w:rsidRPr="00D45F24">
        <w:t xml:space="preserve"> більше ніж </w:t>
      </w:r>
      <w:r w:rsidR="000C0D32" w:rsidRPr="00D45F24">
        <w:t xml:space="preserve">в два рази, або на </w:t>
      </w:r>
      <w:r w:rsidR="007244BD" w:rsidRPr="00D45F24">
        <w:t>6704</w:t>
      </w:r>
      <w:r w:rsidR="000C0D32" w:rsidRPr="00D45F24">
        <w:t>,0 грн. обсяг</w:t>
      </w:r>
      <w:r w:rsidRPr="00D45F24">
        <w:t xml:space="preserve"> </w:t>
      </w:r>
      <w:r w:rsidR="00DB7F3C" w:rsidRPr="00D45F24">
        <w:t>мінімальн</w:t>
      </w:r>
      <w:r w:rsidR="000C0D32" w:rsidRPr="00D45F24">
        <w:t xml:space="preserve">ої </w:t>
      </w:r>
      <w:r w:rsidR="00DB7F3C" w:rsidRPr="00D45F24">
        <w:t>заробітн</w:t>
      </w:r>
      <w:r w:rsidR="000C0D32" w:rsidRPr="00D45F24">
        <w:t>ої</w:t>
      </w:r>
      <w:r w:rsidR="00DB7F3C" w:rsidRPr="00D45F24">
        <w:t xml:space="preserve"> плат</w:t>
      </w:r>
      <w:r w:rsidR="000C0D32" w:rsidRPr="00D45F24">
        <w:t>и</w:t>
      </w:r>
      <w:r w:rsidR="009B05D1" w:rsidRPr="00D45F24">
        <w:t xml:space="preserve"> </w:t>
      </w:r>
      <w:r w:rsidRPr="00D45F24">
        <w:t>(</w:t>
      </w:r>
      <w:r w:rsidR="000C0D32" w:rsidRPr="00D45F24">
        <w:t>5000</w:t>
      </w:r>
      <w:r w:rsidRPr="00D45F24">
        <w:t xml:space="preserve"> грн.).</w:t>
      </w:r>
      <w:r w:rsidR="009C2F07" w:rsidRPr="00D45F24">
        <w:t xml:space="preserve"> Середньооблікова кількість штатних працівників по </w:t>
      </w:r>
      <w:proofErr w:type="spellStart"/>
      <w:r w:rsidR="009C2F07" w:rsidRPr="00D45F24">
        <w:t>м.Жмеринка</w:t>
      </w:r>
      <w:proofErr w:type="spellEnd"/>
      <w:r w:rsidR="009C2F07" w:rsidRPr="00D45F24">
        <w:t xml:space="preserve"> у </w:t>
      </w:r>
      <w:r w:rsidR="000C0D32" w:rsidRPr="00D45F24">
        <w:t xml:space="preserve"> 2020 року станови</w:t>
      </w:r>
      <w:r w:rsidR="00AE305D" w:rsidRPr="00D45F24">
        <w:t>ла</w:t>
      </w:r>
      <w:r w:rsidR="000C0D32" w:rsidRPr="00D45F24">
        <w:t xml:space="preserve"> 9</w:t>
      </w:r>
      <w:r w:rsidR="007244BD" w:rsidRPr="00D45F24">
        <w:t>767</w:t>
      </w:r>
      <w:r w:rsidR="009C2F07" w:rsidRPr="00D45F24">
        <w:t xml:space="preserve"> осіб,</w:t>
      </w:r>
      <w:r w:rsidR="0043275F">
        <w:t xml:space="preserve"> а</w:t>
      </w:r>
      <w:r w:rsidR="009C2F07" w:rsidRPr="00D45F24">
        <w:t xml:space="preserve"> це 9</w:t>
      </w:r>
      <w:r w:rsidR="007244BD" w:rsidRPr="00D45F24">
        <w:t>0</w:t>
      </w:r>
      <w:r w:rsidR="009C2F07" w:rsidRPr="00D45F24">
        <w:t xml:space="preserve">% до </w:t>
      </w:r>
      <w:r w:rsidR="00AE305D" w:rsidRPr="00D45F24">
        <w:t>попереднього</w:t>
      </w:r>
      <w:r w:rsidR="009C2F07" w:rsidRPr="00D45F24">
        <w:t xml:space="preserve"> </w:t>
      </w:r>
      <w:r w:rsidR="00AE305D" w:rsidRPr="00D45F24">
        <w:t>року</w:t>
      </w:r>
      <w:r w:rsidR="009C2F07" w:rsidRPr="00D45F24">
        <w:t>.</w:t>
      </w:r>
      <w:r w:rsidR="00133B55" w:rsidRPr="00D45F24">
        <w:t xml:space="preserve"> </w:t>
      </w:r>
      <w:r w:rsidR="00133B55" w:rsidRPr="00D45F24">
        <w:rPr>
          <w:bCs/>
        </w:rPr>
        <w:t xml:space="preserve">Протягом </w:t>
      </w:r>
      <w:r w:rsidR="00490A55" w:rsidRPr="00D45F24">
        <w:rPr>
          <w:bCs/>
        </w:rPr>
        <w:t>2020 року</w:t>
      </w:r>
      <w:r w:rsidR="00133B55" w:rsidRPr="00D45F24">
        <w:rPr>
          <w:bCs/>
        </w:rPr>
        <w:t xml:space="preserve"> було звільнено </w:t>
      </w:r>
      <w:r w:rsidR="00490A55" w:rsidRPr="00D45F24">
        <w:rPr>
          <w:bCs/>
        </w:rPr>
        <w:t>1</w:t>
      </w:r>
      <w:r w:rsidR="00AE305D" w:rsidRPr="00D45F24">
        <w:rPr>
          <w:bCs/>
        </w:rPr>
        <w:t>408 осіб</w:t>
      </w:r>
      <w:r w:rsidR="00133B55" w:rsidRPr="00D45F24">
        <w:rPr>
          <w:bCs/>
        </w:rPr>
        <w:t xml:space="preserve"> натомість прийнято на ро</w:t>
      </w:r>
      <w:r w:rsidR="00490A55" w:rsidRPr="00D45F24">
        <w:rPr>
          <w:bCs/>
        </w:rPr>
        <w:t>боту</w:t>
      </w:r>
      <w:r w:rsidR="00DF6069" w:rsidRPr="00D45F24">
        <w:rPr>
          <w:bCs/>
        </w:rPr>
        <w:t xml:space="preserve"> </w:t>
      </w:r>
      <w:r w:rsidR="00AE305D" w:rsidRPr="00D45F24">
        <w:rPr>
          <w:bCs/>
        </w:rPr>
        <w:t>906</w:t>
      </w:r>
      <w:r w:rsidR="00490A55" w:rsidRPr="00D45F24">
        <w:rPr>
          <w:bCs/>
        </w:rPr>
        <w:t xml:space="preserve"> о</w:t>
      </w:r>
      <w:r w:rsidR="00AE305D" w:rsidRPr="00D45F24">
        <w:rPr>
          <w:bCs/>
        </w:rPr>
        <w:t>сіб.</w:t>
      </w:r>
      <w:r w:rsidR="00DF6069" w:rsidRPr="00D45F24">
        <w:rPr>
          <w:bCs/>
        </w:rPr>
        <w:t xml:space="preserve"> Ф</w:t>
      </w:r>
      <w:r w:rsidR="00133B55" w:rsidRPr="00D45F24">
        <w:rPr>
          <w:bCs/>
        </w:rPr>
        <w:t>онд оплати праці по місту Жмеринка за 2020 рік становить 1</w:t>
      </w:r>
      <w:r w:rsidR="007244BD" w:rsidRPr="00D45F24">
        <w:rPr>
          <w:bCs/>
        </w:rPr>
        <w:t>693,9</w:t>
      </w:r>
      <w:r w:rsidR="00133B55" w:rsidRPr="00D45F24">
        <w:rPr>
          <w:bCs/>
        </w:rPr>
        <w:t xml:space="preserve"> </w:t>
      </w:r>
      <w:proofErr w:type="spellStart"/>
      <w:r w:rsidR="00133B55" w:rsidRPr="00D45F24">
        <w:rPr>
          <w:bCs/>
        </w:rPr>
        <w:t>млн.грн</w:t>
      </w:r>
      <w:proofErr w:type="spellEnd"/>
      <w:r w:rsidR="00133B55" w:rsidRPr="00D45F24">
        <w:rPr>
          <w:bCs/>
        </w:rPr>
        <w:t xml:space="preserve">. </w:t>
      </w:r>
      <w:r w:rsidR="00C23603" w:rsidRPr="00D45F24">
        <w:t xml:space="preserve">Прогнозується, що у 2021 році розмір середньомісячної заробітної плати працівників зросте відповідно до 2020 року на </w:t>
      </w:r>
      <w:r w:rsidR="00EF4FEF" w:rsidRPr="00D45F24">
        <w:t>1</w:t>
      </w:r>
      <w:r w:rsidR="007244BD" w:rsidRPr="00D45F24">
        <w:t>5</w:t>
      </w:r>
      <w:r w:rsidR="00C23603" w:rsidRPr="00D45F24">
        <w:t>%,</w:t>
      </w:r>
      <w:r w:rsidR="00C23603" w:rsidRPr="00D45F24">
        <w:rPr>
          <w:b/>
        </w:rPr>
        <w:t xml:space="preserve"> </w:t>
      </w:r>
      <w:r w:rsidR="00C23603" w:rsidRPr="00D45F24">
        <w:t>і становитиме 1</w:t>
      </w:r>
      <w:r w:rsidR="007244BD" w:rsidRPr="00D45F24">
        <w:t>3500</w:t>
      </w:r>
      <w:r w:rsidR="00C23603" w:rsidRPr="00D45F24">
        <w:t xml:space="preserve"> грн.</w:t>
      </w:r>
    </w:p>
    <w:p w14:paraId="07C69BA4" w14:textId="0BC88DA2" w:rsidR="00770874" w:rsidRPr="00D45F24" w:rsidRDefault="002B48F2" w:rsidP="00365CE0">
      <w:pPr>
        <w:widowControl w:val="0"/>
        <w:tabs>
          <w:tab w:val="left" w:pos="1134"/>
        </w:tabs>
        <w:spacing w:before="60"/>
        <w:jc w:val="center"/>
        <w:rPr>
          <w:bCs/>
        </w:rPr>
      </w:pPr>
      <w:r w:rsidRPr="00D45F24">
        <w:rPr>
          <w:bCs/>
          <w:noProof/>
          <w:lang w:val="ru-RU"/>
        </w:rPr>
        <w:drawing>
          <wp:anchor distT="0" distB="0" distL="114300" distR="114300" simplePos="0" relativeHeight="251674624" behindDoc="0" locked="0" layoutInCell="1" allowOverlap="1" wp14:anchorId="3826DADA" wp14:editId="08E137FD">
            <wp:simplePos x="0" y="0"/>
            <wp:positionH relativeFrom="page">
              <wp:align>center</wp:align>
            </wp:positionH>
            <wp:positionV relativeFrom="paragraph">
              <wp:posOffset>48260</wp:posOffset>
            </wp:positionV>
            <wp:extent cx="5356860" cy="3611880"/>
            <wp:effectExtent l="0" t="0" r="0" b="7620"/>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56860" cy="3611880"/>
                    </a:xfrm>
                    <a:prstGeom prst="rect">
                      <a:avLst/>
                    </a:prstGeom>
                    <a:noFill/>
                  </pic:spPr>
                </pic:pic>
              </a:graphicData>
            </a:graphic>
            <wp14:sizeRelH relativeFrom="margin">
              <wp14:pctWidth>0</wp14:pctWidth>
            </wp14:sizeRelH>
            <wp14:sizeRelV relativeFrom="margin">
              <wp14:pctHeight>0</wp14:pctHeight>
            </wp14:sizeRelV>
          </wp:anchor>
        </w:drawing>
      </w:r>
    </w:p>
    <w:p w14:paraId="694D9FF1" w14:textId="22C4F2C6" w:rsidR="00765D23" w:rsidRPr="00D45F24" w:rsidRDefault="00765D23" w:rsidP="00765D23">
      <w:pPr>
        <w:ind w:firstLine="748"/>
        <w:rPr>
          <w:color w:val="000000"/>
        </w:rPr>
      </w:pPr>
      <w:r w:rsidRPr="00D45F24">
        <w:rPr>
          <w:color w:val="000000"/>
        </w:rPr>
        <w:t>Станом на 01.</w:t>
      </w:r>
      <w:r w:rsidR="003D66C8" w:rsidRPr="00D45F24">
        <w:rPr>
          <w:color w:val="000000"/>
        </w:rPr>
        <w:t>01</w:t>
      </w:r>
      <w:r w:rsidR="00D23F7B" w:rsidRPr="00D45F24">
        <w:rPr>
          <w:color w:val="000000"/>
        </w:rPr>
        <w:t>.202</w:t>
      </w:r>
      <w:r w:rsidR="003D66C8" w:rsidRPr="00D45F24">
        <w:rPr>
          <w:color w:val="000000"/>
        </w:rPr>
        <w:t>1</w:t>
      </w:r>
      <w:r w:rsidR="00D23F7B" w:rsidRPr="00D45F24">
        <w:rPr>
          <w:color w:val="000000"/>
        </w:rPr>
        <w:t xml:space="preserve"> року по м. Жмеринка  заборгованість  із виплати заробітної плати рахується по двох підприємствах, а саме: по економічно неактивному підприємству</w:t>
      </w:r>
      <w:r w:rsidRPr="00D45F24">
        <w:rPr>
          <w:bCs/>
          <w:color w:val="000000"/>
        </w:rPr>
        <w:t xml:space="preserve"> ДП  «</w:t>
      </w:r>
      <w:proofErr w:type="spellStart"/>
      <w:r w:rsidRPr="00D45F24">
        <w:rPr>
          <w:bCs/>
          <w:color w:val="000000"/>
        </w:rPr>
        <w:t>Жмеринкаводоканал</w:t>
      </w:r>
      <w:proofErr w:type="spellEnd"/>
      <w:r w:rsidRPr="00D45F24">
        <w:rPr>
          <w:bCs/>
          <w:color w:val="000000"/>
        </w:rPr>
        <w:t xml:space="preserve"> КП «</w:t>
      </w:r>
      <w:proofErr w:type="spellStart"/>
      <w:r w:rsidRPr="00D45F24">
        <w:rPr>
          <w:bCs/>
          <w:color w:val="000000"/>
        </w:rPr>
        <w:t>Вінницяоблводоканал</w:t>
      </w:r>
      <w:proofErr w:type="spellEnd"/>
      <w:r w:rsidRPr="00D45F24">
        <w:rPr>
          <w:bCs/>
          <w:color w:val="000000"/>
        </w:rPr>
        <w:t>» заборгованість становить</w:t>
      </w:r>
      <w:r w:rsidR="00D23F7B" w:rsidRPr="00D45F24">
        <w:rPr>
          <w:color w:val="000000"/>
        </w:rPr>
        <w:t xml:space="preserve"> 949,4 </w:t>
      </w:r>
      <w:proofErr w:type="spellStart"/>
      <w:r w:rsidR="00D23F7B" w:rsidRPr="00D45F24">
        <w:rPr>
          <w:color w:val="000000"/>
        </w:rPr>
        <w:t>тис.грн</w:t>
      </w:r>
      <w:proofErr w:type="spellEnd"/>
      <w:r w:rsidR="00D23F7B" w:rsidRPr="00D45F24">
        <w:rPr>
          <w:color w:val="000000"/>
        </w:rPr>
        <w:t xml:space="preserve"> та по підприємству банкруту</w:t>
      </w:r>
      <w:r w:rsidRPr="00D45F24">
        <w:rPr>
          <w:color w:val="000000"/>
        </w:rPr>
        <w:t xml:space="preserve"> заборгованість склала 6,8 </w:t>
      </w:r>
      <w:proofErr w:type="spellStart"/>
      <w:r w:rsidRPr="00D45F24">
        <w:rPr>
          <w:color w:val="000000"/>
        </w:rPr>
        <w:t>тис.грн</w:t>
      </w:r>
      <w:proofErr w:type="spellEnd"/>
      <w:r w:rsidRPr="00D45F24">
        <w:rPr>
          <w:color w:val="000000"/>
        </w:rPr>
        <w:t xml:space="preserve">. </w:t>
      </w:r>
      <w:r w:rsidRPr="00D45F24">
        <w:rPr>
          <w:bCs/>
          <w:color w:val="000000"/>
        </w:rPr>
        <w:t xml:space="preserve">Загальна сума заборгованості </w:t>
      </w:r>
      <w:r w:rsidR="00D23F7B" w:rsidRPr="00D45F24">
        <w:rPr>
          <w:bCs/>
          <w:color w:val="000000"/>
        </w:rPr>
        <w:t xml:space="preserve">по місту </w:t>
      </w:r>
      <w:r w:rsidRPr="00D45F24">
        <w:rPr>
          <w:bCs/>
          <w:color w:val="000000"/>
        </w:rPr>
        <w:t xml:space="preserve">становить </w:t>
      </w:r>
      <w:r w:rsidRPr="00D45F24">
        <w:rPr>
          <w:color w:val="000000"/>
        </w:rPr>
        <w:t>9</w:t>
      </w:r>
      <w:r w:rsidR="00D23F7B" w:rsidRPr="00D45F24">
        <w:rPr>
          <w:color w:val="000000"/>
        </w:rPr>
        <w:t>5</w:t>
      </w:r>
      <w:r w:rsidRPr="00D45F24">
        <w:rPr>
          <w:color w:val="000000"/>
        </w:rPr>
        <w:t>6,2</w:t>
      </w:r>
      <w:r w:rsidR="00D23F7B" w:rsidRPr="00D45F24">
        <w:rPr>
          <w:color w:val="000000"/>
        </w:rPr>
        <w:t xml:space="preserve"> </w:t>
      </w:r>
      <w:proofErr w:type="spellStart"/>
      <w:r w:rsidRPr="00D45F24">
        <w:rPr>
          <w:color w:val="000000"/>
        </w:rPr>
        <w:t>тис.грн</w:t>
      </w:r>
      <w:proofErr w:type="spellEnd"/>
      <w:r w:rsidRPr="00D45F24">
        <w:rPr>
          <w:color w:val="000000"/>
        </w:rPr>
        <w:t>.</w:t>
      </w:r>
      <w:r w:rsidR="00D23F7B" w:rsidRPr="00D45F24">
        <w:rPr>
          <w:color w:val="000000"/>
        </w:rPr>
        <w:t>, і в порівнянні з початком року сума заборгованості не змінилася.</w:t>
      </w:r>
    </w:p>
    <w:p w14:paraId="61FDD7AF" w14:textId="7CFDFFCD" w:rsidR="008B22E2" w:rsidRPr="00D45F24" w:rsidRDefault="008B22E2" w:rsidP="008D370F">
      <w:pPr>
        <w:pStyle w:val="a3"/>
        <w:tabs>
          <w:tab w:val="left" w:pos="360"/>
        </w:tabs>
        <w:spacing w:before="60"/>
      </w:pPr>
      <w:bookmarkStart w:id="15" w:name="_1382967739"/>
      <w:bookmarkStart w:id="16" w:name="_1356079234"/>
      <w:bookmarkStart w:id="17" w:name="_1356079145"/>
      <w:bookmarkStart w:id="18" w:name="_1321286104"/>
      <w:bookmarkEnd w:id="15"/>
      <w:bookmarkEnd w:id="16"/>
      <w:bookmarkEnd w:id="17"/>
      <w:bookmarkEnd w:id="18"/>
      <w:r w:rsidRPr="00D45F24">
        <w:lastRenderedPageBreak/>
        <w:t>Відповідно до ст</w:t>
      </w:r>
      <w:r w:rsidR="0061381D" w:rsidRPr="00D45F24">
        <w:t>атистичних даних станом на 01.</w:t>
      </w:r>
      <w:r w:rsidR="003D66C8" w:rsidRPr="00D45F24">
        <w:t>01</w:t>
      </w:r>
      <w:r w:rsidR="00B9378D" w:rsidRPr="00D45F24">
        <w:t>.202</w:t>
      </w:r>
      <w:r w:rsidR="003D66C8" w:rsidRPr="00D45F24">
        <w:t>1</w:t>
      </w:r>
      <w:r w:rsidRPr="00D45F24">
        <w:t xml:space="preserve"> року  на всіх підприємствах міста </w:t>
      </w:r>
      <w:r w:rsidR="0013518F" w:rsidRPr="00D45F24">
        <w:t>обсяг заробітної плати більший</w:t>
      </w:r>
      <w:r w:rsidRPr="00D45F24">
        <w:t xml:space="preserve"> затвердженого   мінімального розміру</w:t>
      </w:r>
      <w:r w:rsidR="0013518F" w:rsidRPr="00D45F24">
        <w:t xml:space="preserve"> заробітної плати</w:t>
      </w:r>
      <w:r w:rsidRPr="00D45F24">
        <w:t>.</w:t>
      </w:r>
    </w:p>
    <w:p w14:paraId="62484D6F" w14:textId="77777777" w:rsidR="008B22E2" w:rsidRPr="00D45F24" w:rsidRDefault="008B22E2" w:rsidP="008D370F">
      <w:pPr>
        <w:pStyle w:val="a3"/>
        <w:tabs>
          <w:tab w:val="left" w:pos="360"/>
        </w:tabs>
        <w:spacing w:before="60"/>
      </w:pPr>
      <w:r w:rsidRPr="00D45F24">
        <w:t xml:space="preserve">З керівниками підприємств проводиться робота щодо збільшення обсягу робіт, для отримання працівниками заробітної плати в обсязі не менше встановленого на законодавчому рівні. </w:t>
      </w:r>
    </w:p>
    <w:p w14:paraId="0ACF74A4" w14:textId="77777777" w:rsidR="008B22E2" w:rsidRPr="00D45F24" w:rsidRDefault="008B22E2" w:rsidP="008D370F">
      <w:pPr>
        <w:pStyle w:val="a3"/>
        <w:tabs>
          <w:tab w:val="left" w:pos="540"/>
        </w:tabs>
        <w:spacing w:before="60"/>
      </w:pPr>
      <w:r w:rsidRPr="00D45F24">
        <w:t>Щомісяця здійснюється моніторинг показників оплати праці  працівників, за</w:t>
      </w:r>
      <w:r w:rsidR="0013518F" w:rsidRPr="00D45F24">
        <w:t>йнятих у галузях економіки громади</w:t>
      </w:r>
      <w:r w:rsidRPr="00D45F24">
        <w:t>, моніторинг про стан погашення заборгованості на підприємствах боржниках. Проводиться роз’яснювальна робота</w:t>
      </w:r>
      <w:r w:rsidR="0013518F" w:rsidRPr="00D45F24">
        <w:t xml:space="preserve"> серед  працівників підприємств громади </w:t>
      </w:r>
      <w:r w:rsidRPr="00D45F24">
        <w:t>щодо порушення їх прав на соціальний захист у разі відсутності відповідно до законодавства між працівником та роботодавцем трудового договору під час прийому на роботу, а також щодо залежності офіційної заробітної плати до розміру пенсії.</w:t>
      </w:r>
    </w:p>
    <w:p w14:paraId="53BA7ED6" w14:textId="77777777" w:rsidR="00DE5379" w:rsidRPr="00D45F24" w:rsidRDefault="009A55E9" w:rsidP="009A55E9">
      <w:pPr>
        <w:ind w:firstLine="708"/>
        <w:rPr>
          <w:rFonts w:eastAsia="Calibri"/>
        </w:rPr>
      </w:pPr>
      <w:r w:rsidRPr="00D45F24">
        <w:rPr>
          <w:rFonts w:eastAsia="Calibri"/>
        </w:rPr>
        <w:t xml:space="preserve">Відділом контролю за додержанням законодавства про працю виконавчого комітету Жмеринської міської ради </w:t>
      </w:r>
      <w:r w:rsidR="00692E6B" w:rsidRPr="00D45F24">
        <w:rPr>
          <w:rFonts w:eastAsia="Calibri"/>
        </w:rPr>
        <w:t>за 12</w:t>
      </w:r>
      <w:r w:rsidRPr="00D45F24">
        <w:rPr>
          <w:rFonts w:eastAsia="Calibri"/>
        </w:rPr>
        <w:t xml:space="preserve"> місяців 2020 року </w:t>
      </w:r>
      <w:r w:rsidRPr="00D45F24">
        <w:rPr>
          <w:bCs/>
        </w:rPr>
        <w:t xml:space="preserve">здійснено  контроль за дотриманням законодавства про працю юридичними особами, у тому числі їх структурними та відокремленими підрозділами, які не є юридичними особами, та фізичними особами, які використовують найману працю на території Жмеринської міської територіальної громади, а саме: </w:t>
      </w:r>
      <w:r w:rsidR="00692E6B" w:rsidRPr="00D45F24">
        <w:rPr>
          <w:bCs/>
        </w:rPr>
        <w:t>проведено 344</w:t>
      </w:r>
      <w:r w:rsidR="00572BA9" w:rsidRPr="00D45F24">
        <w:rPr>
          <w:bCs/>
        </w:rPr>
        <w:t xml:space="preserve"> </w:t>
      </w:r>
      <w:r w:rsidRPr="00D45F24">
        <w:rPr>
          <w:rFonts w:eastAsia="Calibri"/>
        </w:rPr>
        <w:t xml:space="preserve"> відвідувань за рішенням інспектора праці</w:t>
      </w:r>
      <w:r w:rsidR="00572BA9" w:rsidRPr="00D45F24">
        <w:rPr>
          <w:rFonts w:eastAsia="Calibri"/>
        </w:rPr>
        <w:t xml:space="preserve">; </w:t>
      </w:r>
      <w:r w:rsidRPr="00D45F24">
        <w:rPr>
          <w:rFonts w:eastAsia="Calibri"/>
        </w:rPr>
        <w:t xml:space="preserve"> інспекційних відвідувань -7; прийнят</w:t>
      </w:r>
      <w:r w:rsidR="00572BA9" w:rsidRPr="00D45F24">
        <w:rPr>
          <w:rFonts w:eastAsia="Calibri"/>
        </w:rPr>
        <w:t>о 1</w:t>
      </w:r>
      <w:r w:rsidRPr="00D45F24">
        <w:rPr>
          <w:rFonts w:eastAsia="Calibri"/>
        </w:rPr>
        <w:t xml:space="preserve"> рішен</w:t>
      </w:r>
      <w:r w:rsidR="00572BA9" w:rsidRPr="00D45F24">
        <w:rPr>
          <w:rFonts w:eastAsia="Calibri"/>
        </w:rPr>
        <w:t>ня</w:t>
      </w:r>
      <w:r w:rsidRPr="00D45F24">
        <w:rPr>
          <w:rFonts w:eastAsia="Calibri"/>
        </w:rPr>
        <w:t xml:space="preserve"> про накладення штрафних санкцій</w:t>
      </w:r>
      <w:r w:rsidR="00572BA9" w:rsidRPr="00D45F24">
        <w:rPr>
          <w:rFonts w:eastAsia="Calibri"/>
        </w:rPr>
        <w:t xml:space="preserve">; </w:t>
      </w:r>
      <w:r w:rsidRPr="00D45F24">
        <w:rPr>
          <w:rFonts w:eastAsia="Calibri"/>
        </w:rPr>
        <w:t>накладених штрафних санкцій</w:t>
      </w:r>
      <w:r w:rsidR="00DE5379" w:rsidRPr="00D45F24">
        <w:rPr>
          <w:rFonts w:eastAsia="Calibri"/>
        </w:rPr>
        <w:t xml:space="preserve">  </w:t>
      </w:r>
      <w:r w:rsidR="00572BA9" w:rsidRPr="00D45F24">
        <w:rPr>
          <w:rFonts w:eastAsia="Calibri"/>
        </w:rPr>
        <w:t>на суму</w:t>
      </w:r>
      <w:r w:rsidR="00DE5379" w:rsidRPr="00D45F24">
        <w:rPr>
          <w:rFonts w:eastAsia="Calibri"/>
        </w:rPr>
        <w:t xml:space="preserve"> </w:t>
      </w:r>
      <w:r w:rsidRPr="00D45F24">
        <w:rPr>
          <w:rFonts w:eastAsia="Calibri"/>
        </w:rPr>
        <w:t>47</w:t>
      </w:r>
      <w:r w:rsidR="00DE5379" w:rsidRPr="00D45F24">
        <w:rPr>
          <w:rFonts w:eastAsia="Calibri"/>
        </w:rPr>
        <w:t xml:space="preserve"> </w:t>
      </w:r>
      <w:proofErr w:type="spellStart"/>
      <w:r w:rsidR="00DE5379" w:rsidRPr="00D45F24">
        <w:rPr>
          <w:rFonts w:eastAsia="Calibri"/>
        </w:rPr>
        <w:t>тис.грн</w:t>
      </w:r>
      <w:proofErr w:type="spellEnd"/>
      <w:r w:rsidR="00DE5379" w:rsidRPr="00D45F24">
        <w:rPr>
          <w:rFonts w:eastAsia="Calibri"/>
        </w:rPr>
        <w:t>.</w:t>
      </w:r>
      <w:r w:rsidRPr="00D45F24">
        <w:rPr>
          <w:rFonts w:eastAsia="Calibri"/>
        </w:rPr>
        <w:t>;</w:t>
      </w:r>
      <w:r w:rsidR="00572BA9" w:rsidRPr="00D45F24">
        <w:rPr>
          <w:rFonts w:eastAsia="Calibri"/>
        </w:rPr>
        <w:t xml:space="preserve"> </w:t>
      </w:r>
      <w:r w:rsidR="008951AF" w:rsidRPr="00D45F24">
        <w:rPr>
          <w:rFonts w:eastAsia="Calibri"/>
        </w:rPr>
        <w:t>с</w:t>
      </w:r>
      <w:r w:rsidR="00DE5379" w:rsidRPr="00D45F24">
        <w:rPr>
          <w:rFonts w:eastAsia="Calibri"/>
        </w:rPr>
        <w:t xml:space="preserve">ума сплачених штрафних санкцій </w:t>
      </w:r>
      <w:r w:rsidR="00572BA9" w:rsidRPr="00D45F24">
        <w:rPr>
          <w:rFonts w:eastAsia="Calibri"/>
        </w:rPr>
        <w:t xml:space="preserve"> становить </w:t>
      </w:r>
      <w:r w:rsidR="00DE5379" w:rsidRPr="00D45F24">
        <w:rPr>
          <w:rFonts w:eastAsia="Calibri"/>
        </w:rPr>
        <w:t xml:space="preserve">125,2 </w:t>
      </w:r>
      <w:proofErr w:type="spellStart"/>
      <w:r w:rsidR="00DE5379" w:rsidRPr="00D45F24">
        <w:rPr>
          <w:rFonts w:eastAsia="Calibri"/>
        </w:rPr>
        <w:t>тис.грн</w:t>
      </w:r>
      <w:proofErr w:type="spellEnd"/>
      <w:r w:rsidR="00570138" w:rsidRPr="00D45F24">
        <w:rPr>
          <w:rFonts w:eastAsia="Calibri"/>
        </w:rPr>
        <w:t>. (із врахуванням сплаченого боргу за 2019 рік).</w:t>
      </w:r>
    </w:p>
    <w:p w14:paraId="34A0A79E" w14:textId="77777777" w:rsidR="008951AF" w:rsidRPr="00D45F24" w:rsidRDefault="00572BA9" w:rsidP="00572BA9">
      <w:pPr>
        <w:spacing w:after="200"/>
        <w:rPr>
          <w:rFonts w:eastAsia="Calibri"/>
        </w:rPr>
      </w:pPr>
      <w:r w:rsidRPr="00D45F24">
        <w:rPr>
          <w:rFonts w:eastAsia="Calibri"/>
        </w:rPr>
        <w:t xml:space="preserve">Проведено </w:t>
      </w:r>
      <w:r w:rsidRPr="00D45F24">
        <w:rPr>
          <w:bCs/>
        </w:rPr>
        <w:t>заходів</w:t>
      </w:r>
      <w:r w:rsidR="008951AF" w:rsidRPr="00D45F24">
        <w:rPr>
          <w:bCs/>
        </w:rPr>
        <w:t xml:space="preserve"> у сфері торгівлі та послуг – </w:t>
      </w:r>
      <w:r w:rsidR="00692E6B" w:rsidRPr="00D45F24">
        <w:rPr>
          <w:bCs/>
        </w:rPr>
        <w:t>379</w:t>
      </w:r>
      <w:r w:rsidR="008951AF" w:rsidRPr="00D45F24">
        <w:rPr>
          <w:bCs/>
        </w:rPr>
        <w:t>, у сфері будівництва -16,</w:t>
      </w:r>
      <w:r w:rsidRPr="00D45F24">
        <w:rPr>
          <w:bCs/>
        </w:rPr>
        <w:t xml:space="preserve"> у</w:t>
      </w:r>
      <w:r w:rsidR="008951AF" w:rsidRPr="00D45F24">
        <w:rPr>
          <w:bCs/>
        </w:rPr>
        <w:t xml:space="preserve"> сфері сільського господарства -77,</w:t>
      </w:r>
      <w:r w:rsidR="008951AF" w:rsidRPr="00D45F24">
        <w:rPr>
          <w:rFonts w:eastAsia="Calibri"/>
        </w:rPr>
        <w:t xml:space="preserve"> у сфері транспорту та зв’язку –</w:t>
      </w:r>
      <w:r w:rsidR="00692E6B" w:rsidRPr="00D45F24">
        <w:rPr>
          <w:rFonts w:eastAsia="Calibri"/>
        </w:rPr>
        <w:t xml:space="preserve"> 65</w:t>
      </w:r>
      <w:r w:rsidR="008951AF" w:rsidRPr="00D45F24">
        <w:rPr>
          <w:rFonts w:eastAsia="Calibri"/>
        </w:rPr>
        <w:t>.</w:t>
      </w:r>
    </w:p>
    <w:p w14:paraId="124B2401" w14:textId="77777777" w:rsidR="008951AF" w:rsidRPr="00D45F24" w:rsidRDefault="008951AF" w:rsidP="008951AF">
      <w:pPr>
        <w:ind w:firstLine="708"/>
        <w:rPr>
          <w:bCs/>
        </w:rPr>
      </w:pPr>
      <w:r w:rsidRPr="00D45F24">
        <w:rPr>
          <w:bCs/>
        </w:rPr>
        <w:t xml:space="preserve">Проведено 4 засідання робочої групи з питань легалізації виплати заробітної плати та зайнятості населення та 6 засідань комісії з питань забезпечення своєчасності і повноти сплати податків та погашення заборгованості із виплати заробітної плати, пенсій, стипендій та інших соціальних виплат на яких особлива увага була приділена спільним діям з контролю за додержанням законодавства про працю </w:t>
      </w:r>
      <w:r w:rsidRPr="00D45F24">
        <w:rPr>
          <w:color w:val="000000"/>
        </w:rPr>
        <w:t xml:space="preserve">органів влади різних рівнів, а саме: ОМС, </w:t>
      </w:r>
      <w:proofErr w:type="spellStart"/>
      <w:r w:rsidRPr="00D45F24">
        <w:rPr>
          <w:color w:val="000000"/>
        </w:rPr>
        <w:t>Держпраці</w:t>
      </w:r>
      <w:proofErr w:type="spellEnd"/>
      <w:r w:rsidRPr="00D45F24">
        <w:rPr>
          <w:color w:val="000000"/>
        </w:rPr>
        <w:t xml:space="preserve">, ДПС, Пенсійного фонду, Державної служби зайнятості, Національної поліції. </w:t>
      </w:r>
    </w:p>
    <w:p w14:paraId="67B0F867" w14:textId="77777777" w:rsidR="008951AF" w:rsidRPr="00D45F24" w:rsidRDefault="008951AF" w:rsidP="008951AF">
      <w:pPr>
        <w:ind w:firstLine="705"/>
        <w:rPr>
          <w:bCs/>
        </w:rPr>
      </w:pPr>
      <w:r w:rsidRPr="00D45F24">
        <w:rPr>
          <w:bCs/>
        </w:rPr>
        <w:t>За результатами проведеного контролю за додержанням законодавства про працю, за період</w:t>
      </w:r>
      <w:r w:rsidR="00692E6B" w:rsidRPr="00D45F24">
        <w:rPr>
          <w:bCs/>
        </w:rPr>
        <w:t xml:space="preserve"> з 01.01.2020 року по 01.01.2021</w:t>
      </w:r>
      <w:r w:rsidRPr="00D45F24">
        <w:rPr>
          <w:bCs/>
        </w:rPr>
        <w:t xml:space="preserve"> року (за даними ДПС) кількість працевлаштованих громадян, з якими належним чином </w:t>
      </w:r>
      <w:r w:rsidR="00692E6B" w:rsidRPr="00D45F24">
        <w:rPr>
          <w:bCs/>
        </w:rPr>
        <w:t>79</w:t>
      </w:r>
      <w:r w:rsidRPr="00D45F24">
        <w:rPr>
          <w:bCs/>
        </w:rPr>
        <w:t>2</w:t>
      </w:r>
      <w:r w:rsidRPr="00D45F24">
        <w:rPr>
          <w:b/>
          <w:bCs/>
        </w:rPr>
        <w:t xml:space="preserve"> </w:t>
      </w:r>
      <w:r w:rsidRPr="00D45F24">
        <w:rPr>
          <w:bCs/>
        </w:rPr>
        <w:t>роботодавці оформили трудові відносини, становить 1</w:t>
      </w:r>
      <w:r w:rsidR="00C3338A" w:rsidRPr="00D45F24">
        <w:rPr>
          <w:bCs/>
        </w:rPr>
        <w:t>807</w:t>
      </w:r>
      <w:r w:rsidRPr="00D45F24">
        <w:rPr>
          <w:bCs/>
        </w:rPr>
        <w:t xml:space="preserve"> працівників.</w:t>
      </w:r>
      <w:r w:rsidR="00C23603" w:rsidRPr="00D45F24">
        <w:rPr>
          <w:bCs/>
        </w:rPr>
        <w:t xml:space="preserve"> </w:t>
      </w:r>
      <w:r w:rsidRPr="00D45F24">
        <w:rPr>
          <w:bCs/>
        </w:rPr>
        <w:t>Зареєструвалися</w:t>
      </w:r>
      <w:r w:rsidR="00C23603" w:rsidRPr="00D45F24">
        <w:rPr>
          <w:bCs/>
        </w:rPr>
        <w:t>,</w:t>
      </w:r>
      <w:r w:rsidRPr="00D45F24">
        <w:rPr>
          <w:bCs/>
        </w:rPr>
        <w:t xml:space="preserve"> як суб’єкти підприємницької діяльності - 1</w:t>
      </w:r>
      <w:r w:rsidR="00C3338A" w:rsidRPr="00D45F24">
        <w:rPr>
          <w:bCs/>
        </w:rPr>
        <w:t>78  фізичних</w:t>
      </w:r>
      <w:r w:rsidRPr="00D45F24">
        <w:rPr>
          <w:bCs/>
        </w:rPr>
        <w:t xml:space="preserve"> ос</w:t>
      </w:r>
      <w:r w:rsidR="00C3338A" w:rsidRPr="00D45F24">
        <w:rPr>
          <w:bCs/>
        </w:rPr>
        <w:t>іб</w:t>
      </w:r>
      <w:r w:rsidRPr="00D45F24">
        <w:rPr>
          <w:bCs/>
        </w:rPr>
        <w:t>-підприєм</w:t>
      </w:r>
      <w:r w:rsidR="00C3338A" w:rsidRPr="00D45F24">
        <w:rPr>
          <w:bCs/>
        </w:rPr>
        <w:t>ців</w:t>
      </w:r>
      <w:r w:rsidRPr="00D45F24">
        <w:rPr>
          <w:bCs/>
        </w:rPr>
        <w:t>.</w:t>
      </w:r>
    </w:p>
    <w:p w14:paraId="0B36708C" w14:textId="77777777" w:rsidR="00BC779E" w:rsidRPr="00D45F24" w:rsidRDefault="00BC779E" w:rsidP="008D370F">
      <w:pPr>
        <w:pStyle w:val="3"/>
        <w:keepNext w:val="0"/>
        <w:widowControl w:val="0"/>
        <w:tabs>
          <w:tab w:val="left" w:pos="1134"/>
        </w:tabs>
        <w:spacing w:before="60"/>
        <w:ind w:left="0"/>
      </w:pPr>
      <w:r w:rsidRPr="00D45F24">
        <w:t>1.1.</w:t>
      </w:r>
      <w:r w:rsidR="00A658A5" w:rsidRPr="00D45F24">
        <w:t>3</w:t>
      </w:r>
      <w:r w:rsidRPr="00D45F24">
        <w:t>.</w:t>
      </w:r>
      <w:r w:rsidR="00A658A5" w:rsidRPr="00D45F24">
        <w:t xml:space="preserve"> Пенсійне забезпечення та с</w:t>
      </w:r>
      <w:r w:rsidRPr="00D45F24">
        <w:t xml:space="preserve">оціальний захист населення </w:t>
      </w:r>
    </w:p>
    <w:p w14:paraId="42885844" w14:textId="77777777" w:rsidR="00AF565E" w:rsidRPr="00D45F24" w:rsidRDefault="009617F4" w:rsidP="008D370F">
      <w:pPr>
        <w:pStyle w:val="1"/>
        <w:keepNext w:val="0"/>
        <w:widowControl w:val="0"/>
        <w:tabs>
          <w:tab w:val="left" w:pos="1134"/>
        </w:tabs>
        <w:spacing w:before="60"/>
        <w:rPr>
          <w:b w:val="0"/>
          <w:u w:val="none"/>
        </w:rPr>
      </w:pPr>
      <w:r w:rsidRPr="00D45F24">
        <w:rPr>
          <w:b w:val="0"/>
          <w:u w:val="none"/>
        </w:rPr>
        <w:t xml:space="preserve">В </w:t>
      </w:r>
      <w:r w:rsidR="004F65DE" w:rsidRPr="00D45F24">
        <w:rPr>
          <w:b w:val="0"/>
          <w:u w:val="none"/>
        </w:rPr>
        <w:t>Жмеринській МТГ</w:t>
      </w:r>
      <w:r w:rsidRPr="00D45F24">
        <w:rPr>
          <w:b w:val="0"/>
          <w:u w:val="none"/>
        </w:rPr>
        <w:t xml:space="preserve"> забезпечено стабільну виплату всіх пенсійних зобов’язань, а також докла</w:t>
      </w:r>
      <w:r w:rsidR="00AF565E" w:rsidRPr="00D45F24">
        <w:rPr>
          <w:b w:val="0"/>
          <w:u w:val="none"/>
        </w:rPr>
        <w:t>дається максимум зусиль для швид</w:t>
      </w:r>
      <w:r w:rsidRPr="00D45F24">
        <w:rPr>
          <w:b w:val="0"/>
          <w:u w:val="none"/>
        </w:rPr>
        <w:t>кого й повного перерахунку пенсійних виплат у зв’язку із змінами в законодавстві</w:t>
      </w:r>
      <w:r w:rsidR="00AF565E" w:rsidRPr="00D45F24">
        <w:rPr>
          <w:b w:val="0"/>
          <w:u w:val="none"/>
        </w:rPr>
        <w:t xml:space="preserve">. На обліку </w:t>
      </w:r>
      <w:r w:rsidR="00C14970" w:rsidRPr="00D45F24">
        <w:rPr>
          <w:b w:val="0"/>
          <w:u w:val="none"/>
        </w:rPr>
        <w:t xml:space="preserve">перебуває </w:t>
      </w:r>
      <w:r w:rsidR="00F95ED6" w:rsidRPr="00D45F24">
        <w:rPr>
          <w:b w:val="0"/>
          <w:u w:val="none"/>
        </w:rPr>
        <w:t>3</w:t>
      </w:r>
      <w:r w:rsidR="004F65DE" w:rsidRPr="00D45F24">
        <w:rPr>
          <w:b w:val="0"/>
          <w:u w:val="none"/>
        </w:rPr>
        <w:t>4510 отримувачів пенсій (близько 19,4</w:t>
      </w:r>
      <w:r w:rsidR="00F95ED6" w:rsidRPr="00D45F24">
        <w:rPr>
          <w:b w:val="0"/>
          <w:u w:val="none"/>
        </w:rPr>
        <w:t xml:space="preserve">  тис. </w:t>
      </w:r>
      <w:proofErr w:type="spellStart"/>
      <w:r w:rsidR="00F95ED6" w:rsidRPr="00D45F24">
        <w:rPr>
          <w:b w:val="0"/>
          <w:u w:val="none"/>
        </w:rPr>
        <w:t>чол</w:t>
      </w:r>
      <w:proofErr w:type="spellEnd"/>
      <w:r w:rsidR="00F95ED6" w:rsidRPr="00D45F24">
        <w:rPr>
          <w:b w:val="0"/>
          <w:u w:val="none"/>
        </w:rPr>
        <w:t>.</w:t>
      </w:r>
      <w:r w:rsidR="004F65DE" w:rsidRPr="00D45F24">
        <w:rPr>
          <w:b w:val="0"/>
          <w:u w:val="none"/>
        </w:rPr>
        <w:t xml:space="preserve"> – жителі Жмеринської МТГ</w:t>
      </w:r>
      <w:r w:rsidR="00F95ED6" w:rsidRPr="00D45F24">
        <w:rPr>
          <w:b w:val="0"/>
          <w:u w:val="none"/>
        </w:rPr>
        <w:t xml:space="preserve">). Середній розмір пенсії за </w:t>
      </w:r>
      <w:r w:rsidR="004F65DE" w:rsidRPr="00D45F24">
        <w:rPr>
          <w:b w:val="0"/>
          <w:u w:val="none"/>
        </w:rPr>
        <w:t xml:space="preserve">11 </w:t>
      </w:r>
      <w:r w:rsidR="00F95ED6" w:rsidRPr="00D45F24">
        <w:rPr>
          <w:b w:val="0"/>
          <w:u w:val="none"/>
        </w:rPr>
        <w:t xml:space="preserve">місяців </w:t>
      </w:r>
      <w:r w:rsidR="004F65DE" w:rsidRPr="00D45F24">
        <w:rPr>
          <w:b w:val="0"/>
          <w:u w:val="none"/>
        </w:rPr>
        <w:t xml:space="preserve">2020 року </w:t>
      </w:r>
      <w:r w:rsidR="00F95ED6" w:rsidRPr="00D45F24">
        <w:rPr>
          <w:b w:val="0"/>
          <w:u w:val="none"/>
        </w:rPr>
        <w:t xml:space="preserve">склав </w:t>
      </w:r>
      <w:r w:rsidR="004F65DE" w:rsidRPr="00D45F24">
        <w:rPr>
          <w:b w:val="0"/>
          <w:u w:val="none"/>
        </w:rPr>
        <w:t>1607,26</w:t>
      </w:r>
      <w:r w:rsidR="00C14970" w:rsidRPr="00D45F24">
        <w:rPr>
          <w:b w:val="0"/>
          <w:u w:val="none"/>
        </w:rPr>
        <w:t xml:space="preserve"> грн. Призначено </w:t>
      </w:r>
      <w:r w:rsidR="004F65DE" w:rsidRPr="00D45F24">
        <w:rPr>
          <w:b w:val="0"/>
          <w:u w:val="none"/>
        </w:rPr>
        <w:t>572</w:t>
      </w:r>
      <w:r w:rsidR="00AF565E" w:rsidRPr="00D45F24">
        <w:rPr>
          <w:b w:val="0"/>
          <w:u w:val="none"/>
        </w:rPr>
        <w:t xml:space="preserve"> нових пе</w:t>
      </w:r>
      <w:r w:rsidR="00F95ED6" w:rsidRPr="00D45F24">
        <w:rPr>
          <w:b w:val="0"/>
          <w:u w:val="none"/>
        </w:rPr>
        <w:t>нсійних справ</w:t>
      </w:r>
      <w:r w:rsidR="004F65DE" w:rsidRPr="00D45F24">
        <w:rPr>
          <w:b w:val="0"/>
          <w:u w:val="none"/>
        </w:rPr>
        <w:t>и</w:t>
      </w:r>
      <w:r w:rsidR="00F95ED6" w:rsidRPr="00D45F24">
        <w:rPr>
          <w:b w:val="0"/>
          <w:u w:val="none"/>
        </w:rPr>
        <w:t xml:space="preserve">. </w:t>
      </w:r>
      <w:proofErr w:type="spellStart"/>
      <w:r w:rsidR="004F65DE" w:rsidRPr="00D45F24">
        <w:rPr>
          <w:b w:val="0"/>
          <w:u w:val="none"/>
        </w:rPr>
        <w:t>В</w:t>
      </w:r>
      <w:r w:rsidR="00F95ED6" w:rsidRPr="00D45F24">
        <w:rPr>
          <w:b w:val="0"/>
          <w:u w:val="none"/>
        </w:rPr>
        <w:t>иплачено</w:t>
      </w:r>
      <w:proofErr w:type="spellEnd"/>
      <w:r w:rsidR="00F95ED6" w:rsidRPr="00D45F24">
        <w:rPr>
          <w:b w:val="0"/>
          <w:u w:val="none"/>
        </w:rPr>
        <w:t xml:space="preserve"> пенсій на </w:t>
      </w:r>
      <w:r w:rsidR="004F65DE" w:rsidRPr="00D45F24">
        <w:rPr>
          <w:b w:val="0"/>
          <w:u w:val="none"/>
        </w:rPr>
        <w:t xml:space="preserve">суму 55466,5 </w:t>
      </w:r>
      <w:proofErr w:type="spellStart"/>
      <w:r w:rsidR="004F65DE" w:rsidRPr="00D45F24">
        <w:rPr>
          <w:b w:val="0"/>
          <w:u w:val="none"/>
        </w:rPr>
        <w:t>тис.грн</w:t>
      </w:r>
      <w:proofErr w:type="spellEnd"/>
      <w:r w:rsidR="00AF565E" w:rsidRPr="00D45F24">
        <w:rPr>
          <w:b w:val="0"/>
          <w:u w:val="none"/>
        </w:rPr>
        <w:t xml:space="preserve">. </w:t>
      </w:r>
    </w:p>
    <w:p w14:paraId="03AF0565" w14:textId="77777777" w:rsidR="00186B0F" w:rsidRPr="00D45F24" w:rsidRDefault="00D6324F" w:rsidP="00186B0F">
      <w:pPr>
        <w:rPr>
          <w:color w:val="000000"/>
        </w:rPr>
      </w:pPr>
      <w:r w:rsidRPr="00D45F24">
        <w:rPr>
          <w:color w:val="000000"/>
        </w:rPr>
        <w:lastRenderedPageBreak/>
        <w:t xml:space="preserve">   </w:t>
      </w:r>
      <w:r w:rsidR="00186B0F" w:rsidRPr="00D45F24">
        <w:rPr>
          <w:color w:val="000000"/>
        </w:rPr>
        <w:t>В місті проживає більше 10 тис. осіб різних пільгових категорій та біля 10,0 тисяч отримувачів державних допомог та субсидій.</w:t>
      </w:r>
    </w:p>
    <w:p w14:paraId="6C6E9B40" w14:textId="77777777" w:rsidR="00186B0F" w:rsidRPr="00D45F24" w:rsidRDefault="00186B0F" w:rsidP="00186B0F">
      <w:pPr>
        <w:rPr>
          <w:color w:val="000000"/>
        </w:rPr>
      </w:pPr>
      <w:r w:rsidRPr="00D45F24">
        <w:rPr>
          <w:color w:val="000000"/>
        </w:rPr>
        <w:t xml:space="preserve"> Для забезпечення соціального захисту громадян міста в 2020  році використано більше 121983,184тис.грн. </w:t>
      </w:r>
    </w:p>
    <w:p w14:paraId="6A46E2DA" w14:textId="77777777" w:rsidR="00186B0F" w:rsidRPr="00D45F24" w:rsidRDefault="00186B0F" w:rsidP="00186B0F">
      <w:pPr>
        <w:rPr>
          <w:color w:val="000000"/>
        </w:rPr>
      </w:pPr>
      <w:r w:rsidRPr="00D45F24">
        <w:rPr>
          <w:color w:val="000000"/>
        </w:rPr>
        <w:t xml:space="preserve">З них </w:t>
      </w:r>
      <w:r w:rsidRPr="00D45F24">
        <w:rPr>
          <w:bCs/>
          <w:color w:val="000000"/>
        </w:rPr>
        <w:t>32632,646</w:t>
      </w:r>
      <w:r w:rsidRPr="00D45F24">
        <w:rPr>
          <w:color w:val="000000"/>
        </w:rPr>
        <w:t xml:space="preserve"> </w:t>
      </w:r>
      <w:proofErr w:type="spellStart"/>
      <w:r w:rsidRPr="00D45F24">
        <w:rPr>
          <w:bCs/>
          <w:color w:val="000000"/>
        </w:rPr>
        <w:t>тис.грн</w:t>
      </w:r>
      <w:proofErr w:type="spellEnd"/>
      <w:r w:rsidRPr="00D45F24">
        <w:rPr>
          <w:color w:val="000000"/>
        </w:rPr>
        <w:t xml:space="preserve">. перераховано у готівковій формі одержувачам субсидій та пільг на  оплату житла та комунальних послуг та </w:t>
      </w:r>
      <w:r w:rsidRPr="00D45F24">
        <w:rPr>
          <w:bCs/>
          <w:color w:val="000000"/>
        </w:rPr>
        <w:t>67974,172</w:t>
      </w:r>
      <w:r w:rsidRPr="00D45F24">
        <w:rPr>
          <w:color w:val="000000"/>
        </w:rPr>
        <w:t xml:space="preserve"> </w:t>
      </w:r>
      <w:proofErr w:type="spellStart"/>
      <w:r w:rsidRPr="00D45F24">
        <w:rPr>
          <w:color w:val="000000"/>
        </w:rPr>
        <w:t>тис.грн</w:t>
      </w:r>
      <w:proofErr w:type="spellEnd"/>
      <w:r w:rsidRPr="00D45F24">
        <w:rPr>
          <w:color w:val="000000"/>
        </w:rPr>
        <w:t xml:space="preserve"> перераховано одержувачам державних соціальних допомог.</w:t>
      </w:r>
    </w:p>
    <w:p w14:paraId="3C79C818" w14:textId="77777777" w:rsidR="00186B0F" w:rsidRPr="00D45F24" w:rsidRDefault="00186B0F" w:rsidP="00186B0F">
      <w:pPr>
        <w:rPr>
          <w:color w:val="000000"/>
        </w:rPr>
      </w:pPr>
      <w:r w:rsidRPr="00D45F24">
        <w:rPr>
          <w:color w:val="000000"/>
        </w:rPr>
        <w:t xml:space="preserve"> Від початку року прийнято заяв на призначення різних видів допомог компенсаційних виплат, пільг </w:t>
      </w:r>
      <w:r w:rsidRPr="00D45F24">
        <w:rPr>
          <w:bCs/>
          <w:color w:val="000000"/>
        </w:rPr>
        <w:t>13032</w:t>
      </w:r>
      <w:r w:rsidRPr="00D45F24">
        <w:rPr>
          <w:color w:val="000000"/>
        </w:rPr>
        <w:t xml:space="preserve">, призначено </w:t>
      </w:r>
      <w:r w:rsidRPr="00D45F24">
        <w:rPr>
          <w:bCs/>
          <w:color w:val="000000"/>
        </w:rPr>
        <w:t>12994</w:t>
      </w:r>
      <w:r w:rsidRPr="00D45F24">
        <w:rPr>
          <w:color w:val="000000"/>
        </w:rPr>
        <w:t xml:space="preserve"> допомог,</w:t>
      </w:r>
      <w:r w:rsidR="00725D1E" w:rsidRPr="00D45F24">
        <w:rPr>
          <w:color w:val="000000"/>
        </w:rPr>
        <w:t xml:space="preserve"> </w:t>
      </w:r>
      <w:r w:rsidRPr="00D45F24">
        <w:rPr>
          <w:color w:val="000000"/>
        </w:rPr>
        <w:t>субсидій та пільг. Проведено 72165 перерахунків по  державним допомогам і субсидіях та  пільгам.</w:t>
      </w:r>
    </w:p>
    <w:p w14:paraId="26FE2713" w14:textId="77777777" w:rsidR="00186B0F" w:rsidRPr="00D45F24" w:rsidRDefault="00186B0F" w:rsidP="00186B0F">
      <w:pPr>
        <w:pStyle w:val="a5"/>
        <w:ind w:left="0"/>
        <w:rPr>
          <w:color w:val="000000"/>
          <w:sz w:val="28"/>
          <w:szCs w:val="28"/>
        </w:rPr>
      </w:pPr>
      <w:r w:rsidRPr="00D45F24">
        <w:rPr>
          <w:bCs/>
          <w:color w:val="000000"/>
          <w:sz w:val="28"/>
          <w:szCs w:val="28"/>
        </w:rPr>
        <w:t xml:space="preserve"> Протягом звітного періоду </w:t>
      </w:r>
      <w:r w:rsidRPr="00D45F24">
        <w:rPr>
          <w:color w:val="000000"/>
          <w:sz w:val="28"/>
          <w:szCs w:val="28"/>
        </w:rPr>
        <w:t xml:space="preserve">через управління праці  забезпечено безкоштовними путівками для оздоровлення </w:t>
      </w:r>
      <w:r w:rsidRPr="00D45F24">
        <w:rPr>
          <w:bCs/>
          <w:color w:val="000000"/>
          <w:sz w:val="28"/>
          <w:szCs w:val="28"/>
        </w:rPr>
        <w:t xml:space="preserve">27 </w:t>
      </w:r>
      <w:r w:rsidRPr="00D45F24">
        <w:rPr>
          <w:color w:val="000000"/>
          <w:sz w:val="28"/>
          <w:szCs w:val="28"/>
        </w:rPr>
        <w:t xml:space="preserve">ветеранів війни та осіб з інвалідністю( в </w:t>
      </w:r>
      <w:proofErr w:type="spellStart"/>
      <w:r w:rsidRPr="00D45F24">
        <w:rPr>
          <w:color w:val="000000"/>
          <w:sz w:val="28"/>
          <w:szCs w:val="28"/>
        </w:rPr>
        <w:t>т.ч</w:t>
      </w:r>
      <w:proofErr w:type="spellEnd"/>
      <w:r w:rsidRPr="00D45F24">
        <w:rPr>
          <w:color w:val="000000"/>
          <w:sz w:val="28"/>
          <w:szCs w:val="28"/>
        </w:rPr>
        <w:t xml:space="preserve">. 6 </w:t>
      </w:r>
      <w:r w:rsidRPr="00D45F24">
        <w:rPr>
          <w:bCs/>
          <w:color w:val="000000"/>
          <w:sz w:val="28"/>
          <w:szCs w:val="28"/>
        </w:rPr>
        <w:t xml:space="preserve">осіб </w:t>
      </w:r>
      <w:r w:rsidRPr="00D45F24">
        <w:rPr>
          <w:color w:val="000000"/>
          <w:sz w:val="28"/>
          <w:szCs w:val="28"/>
        </w:rPr>
        <w:t xml:space="preserve">з інвалідністю від загального захворювання  на загальну суму 46,440 </w:t>
      </w:r>
      <w:proofErr w:type="spellStart"/>
      <w:r w:rsidRPr="00D45F24">
        <w:rPr>
          <w:color w:val="000000"/>
          <w:sz w:val="28"/>
          <w:szCs w:val="28"/>
        </w:rPr>
        <w:t>тис.грн</w:t>
      </w:r>
      <w:proofErr w:type="spellEnd"/>
      <w:r w:rsidRPr="00D45F24">
        <w:rPr>
          <w:color w:val="000000"/>
          <w:sz w:val="28"/>
          <w:szCs w:val="28"/>
        </w:rPr>
        <w:t xml:space="preserve">., 6 учасників бойових дій та 7 осіб з інвалідністю постраждалих в наслідок АТО на загальну суму </w:t>
      </w:r>
      <w:r w:rsidRPr="00D45F24">
        <w:rPr>
          <w:bCs/>
          <w:color w:val="000000"/>
          <w:sz w:val="28"/>
          <w:szCs w:val="28"/>
        </w:rPr>
        <w:t xml:space="preserve">144,108 </w:t>
      </w:r>
      <w:proofErr w:type="spellStart"/>
      <w:r w:rsidRPr="00D45F24">
        <w:rPr>
          <w:bCs/>
          <w:color w:val="000000"/>
          <w:sz w:val="28"/>
          <w:szCs w:val="28"/>
        </w:rPr>
        <w:t>тис</w:t>
      </w:r>
      <w:r w:rsidRPr="00D45F24">
        <w:rPr>
          <w:color w:val="000000"/>
          <w:sz w:val="28"/>
          <w:szCs w:val="28"/>
        </w:rPr>
        <w:t>.грн</w:t>
      </w:r>
      <w:proofErr w:type="spellEnd"/>
      <w:r w:rsidRPr="00D45F24">
        <w:rPr>
          <w:color w:val="000000"/>
          <w:sz w:val="28"/>
          <w:szCs w:val="28"/>
        </w:rPr>
        <w:t xml:space="preserve"> ). </w:t>
      </w:r>
    </w:p>
    <w:p w14:paraId="7F2DBC05" w14:textId="77777777" w:rsidR="00186B0F" w:rsidRPr="00D45F24" w:rsidRDefault="00186B0F" w:rsidP="00186B0F">
      <w:pPr>
        <w:pStyle w:val="a5"/>
        <w:ind w:left="0"/>
        <w:rPr>
          <w:color w:val="000000"/>
          <w:sz w:val="28"/>
          <w:szCs w:val="28"/>
        </w:rPr>
      </w:pPr>
      <w:r w:rsidRPr="00D45F24">
        <w:rPr>
          <w:color w:val="000000"/>
          <w:sz w:val="28"/>
          <w:szCs w:val="28"/>
        </w:rPr>
        <w:t xml:space="preserve">Для 10 осіб, постраждалих внаслідок аварії на ЧАЕС були закуплені путівки на суму 76,966 </w:t>
      </w:r>
      <w:proofErr w:type="spellStart"/>
      <w:r w:rsidRPr="00D45F24">
        <w:rPr>
          <w:color w:val="000000"/>
          <w:sz w:val="28"/>
          <w:szCs w:val="28"/>
        </w:rPr>
        <w:t>тис.грн</w:t>
      </w:r>
      <w:proofErr w:type="spellEnd"/>
      <w:r w:rsidRPr="00D45F24">
        <w:rPr>
          <w:color w:val="000000"/>
          <w:sz w:val="28"/>
          <w:szCs w:val="28"/>
        </w:rPr>
        <w:t xml:space="preserve">( державний бюджет); </w:t>
      </w:r>
    </w:p>
    <w:p w14:paraId="18930DE5" w14:textId="77777777" w:rsidR="00186B0F" w:rsidRPr="00D45F24" w:rsidRDefault="00186B0F" w:rsidP="00186B0F">
      <w:pPr>
        <w:pStyle w:val="a5"/>
        <w:ind w:left="0"/>
        <w:rPr>
          <w:color w:val="000000"/>
          <w:sz w:val="28"/>
          <w:szCs w:val="28"/>
        </w:rPr>
      </w:pPr>
      <w:r w:rsidRPr="00D45F24">
        <w:rPr>
          <w:color w:val="000000"/>
          <w:sz w:val="28"/>
          <w:szCs w:val="28"/>
        </w:rPr>
        <w:t xml:space="preserve">     - 24 особі з інвалідністю виплачена компенсація за невикористане санаторно-курортне лікування на загальну суму </w:t>
      </w:r>
      <w:r w:rsidRPr="00D45F24">
        <w:rPr>
          <w:bCs/>
          <w:color w:val="000000"/>
          <w:sz w:val="28"/>
          <w:szCs w:val="28"/>
        </w:rPr>
        <w:t>11,370</w:t>
      </w:r>
      <w:r w:rsidRPr="00D45F24">
        <w:rPr>
          <w:color w:val="000000"/>
          <w:sz w:val="28"/>
          <w:szCs w:val="28"/>
        </w:rPr>
        <w:t xml:space="preserve"> </w:t>
      </w:r>
      <w:proofErr w:type="spellStart"/>
      <w:r w:rsidRPr="00D45F24">
        <w:rPr>
          <w:color w:val="000000"/>
          <w:sz w:val="28"/>
          <w:szCs w:val="28"/>
        </w:rPr>
        <w:t>тис.грн</w:t>
      </w:r>
      <w:proofErr w:type="spellEnd"/>
      <w:r w:rsidRPr="00D45F24">
        <w:rPr>
          <w:color w:val="000000"/>
          <w:sz w:val="28"/>
          <w:szCs w:val="28"/>
        </w:rPr>
        <w:t xml:space="preserve">. ( державний бюджет); </w:t>
      </w:r>
    </w:p>
    <w:p w14:paraId="5C88CA41" w14:textId="77777777" w:rsidR="00186B0F" w:rsidRPr="00D45F24" w:rsidRDefault="00186B0F" w:rsidP="00186B0F">
      <w:pPr>
        <w:pStyle w:val="a5"/>
        <w:ind w:left="0"/>
        <w:rPr>
          <w:color w:val="000000"/>
          <w:sz w:val="28"/>
          <w:szCs w:val="28"/>
        </w:rPr>
      </w:pPr>
      <w:r w:rsidRPr="00D45F24">
        <w:rPr>
          <w:color w:val="000000"/>
          <w:sz w:val="28"/>
          <w:szCs w:val="28"/>
        </w:rPr>
        <w:t xml:space="preserve">     - 70 особам з  інвалідністю виплачена компенсація на бензин  та транспортні витрати на загальну суму 30,768 </w:t>
      </w:r>
      <w:proofErr w:type="spellStart"/>
      <w:r w:rsidRPr="00D45F24">
        <w:rPr>
          <w:color w:val="000000"/>
          <w:sz w:val="28"/>
          <w:szCs w:val="28"/>
        </w:rPr>
        <w:t>тис.грн</w:t>
      </w:r>
      <w:proofErr w:type="spellEnd"/>
      <w:r w:rsidRPr="00D45F24">
        <w:rPr>
          <w:color w:val="000000"/>
          <w:sz w:val="28"/>
          <w:szCs w:val="28"/>
        </w:rPr>
        <w:t>.( обласний  бюджет)</w:t>
      </w:r>
    </w:p>
    <w:p w14:paraId="06C40512" w14:textId="77777777" w:rsidR="00186B0F" w:rsidRPr="00D45F24" w:rsidRDefault="00186B0F" w:rsidP="00186B0F">
      <w:pPr>
        <w:pStyle w:val="a5"/>
        <w:ind w:left="0"/>
        <w:rPr>
          <w:color w:val="000000"/>
          <w:sz w:val="28"/>
          <w:szCs w:val="28"/>
        </w:rPr>
      </w:pPr>
      <w:r w:rsidRPr="00D45F24">
        <w:rPr>
          <w:color w:val="000000"/>
          <w:sz w:val="28"/>
          <w:szCs w:val="28"/>
        </w:rPr>
        <w:t xml:space="preserve">     - 34 ветеранам та багатодітним сім'ям виплачена компенсація на придбання твердого палива та скрапленого газу на загальну суму </w:t>
      </w:r>
      <w:r w:rsidRPr="00D45F24">
        <w:rPr>
          <w:bCs/>
          <w:color w:val="000000"/>
          <w:sz w:val="28"/>
          <w:szCs w:val="28"/>
        </w:rPr>
        <w:t>50,937</w:t>
      </w:r>
      <w:r w:rsidRPr="00D45F24">
        <w:rPr>
          <w:color w:val="000000"/>
          <w:sz w:val="28"/>
          <w:szCs w:val="28"/>
        </w:rPr>
        <w:t>тис. грн.  (державний бюджет);</w:t>
      </w:r>
    </w:p>
    <w:p w14:paraId="290334C5" w14:textId="77777777" w:rsidR="00186B0F" w:rsidRPr="00D45F24" w:rsidRDefault="00186B0F" w:rsidP="00186B0F">
      <w:pPr>
        <w:pStyle w:val="a5"/>
        <w:ind w:left="0"/>
        <w:rPr>
          <w:color w:val="000000"/>
          <w:sz w:val="28"/>
          <w:szCs w:val="28"/>
        </w:rPr>
      </w:pPr>
      <w:r w:rsidRPr="00D45F24">
        <w:rPr>
          <w:color w:val="000000"/>
          <w:sz w:val="28"/>
          <w:szCs w:val="28"/>
        </w:rPr>
        <w:t xml:space="preserve">      -4 учасників бойових дій АТО пройшли  </w:t>
      </w:r>
      <w:proofErr w:type="spellStart"/>
      <w:r w:rsidRPr="00D45F24">
        <w:rPr>
          <w:color w:val="000000"/>
          <w:sz w:val="28"/>
          <w:szCs w:val="28"/>
        </w:rPr>
        <w:t>профнавчання</w:t>
      </w:r>
      <w:proofErr w:type="spellEnd"/>
      <w:r w:rsidRPr="00D45F24">
        <w:rPr>
          <w:color w:val="000000"/>
          <w:sz w:val="28"/>
          <w:szCs w:val="28"/>
        </w:rPr>
        <w:t xml:space="preserve"> за професією водія, загальна сума коштів за навчання склала </w:t>
      </w:r>
      <w:r w:rsidRPr="00D45F24">
        <w:rPr>
          <w:bCs/>
          <w:color w:val="000000"/>
          <w:sz w:val="28"/>
          <w:szCs w:val="28"/>
        </w:rPr>
        <w:t>31</w:t>
      </w:r>
      <w:r w:rsidRPr="00D45F24">
        <w:rPr>
          <w:color w:val="000000"/>
          <w:sz w:val="28"/>
          <w:szCs w:val="28"/>
        </w:rPr>
        <w:t>,670 тис. грн. ( державний бюджет);</w:t>
      </w:r>
    </w:p>
    <w:p w14:paraId="7B0C2A00" w14:textId="77777777" w:rsidR="00186B0F" w:rsidRPr="00D45F24" w:rsidRDefault="00186B0F" w:rsidP="00186B0F">
      <w:pPr>
        <w:pStyle w:val="a5"/>
        <w:ind w:left="0"/>
        <w:rPr>
          <w:color w:val="000000"/>
          <w:sz w:val="28"/>
          <w:szCs w:val="28"/>
        </w:rPr>
      </w:pPr>
      <w:r w:rsidRPr="00D45F24">
        <w:rPr>
          <w:color w:val="000000"/>
          <w:sz w:val="28"/>
          <w:szCs w:val="28"/>
        </w:rPr>
        <w:t xml:space="preserve">        - 8 учасників АТО отримали послуги із психологічної реабілітації на загальну суму </w:t>
      </w:r>
      <w:r w:rsidRPr="00D45F24">
        <w:rPr>
          <w:bCs/>
          <w:color w:val="000000"/>
          <w:sz w:val="28"/>
          <w:szCs w:val="28"/>
        </w:rPr>
        <w:t>86,733</w:t>
      </w:r>
      <w:r w:rsidRPr="00D45F24">
        <w:rPr>
          <w:color w:val="000000"/>
          <w:sz w:val="28"/>
          <w:szCs w:val="28"/>
        </w:rPr>
        <w:t xml:space="preserve"> </w:t>
      </w:r>
      <w:proofErr w:type="spellStart"/>
      <w:r w:rsidRPr="00D45F24">
        <w:rPr>
          <w:color w:val="000000"/>
          <w:sz w:val="28"/>
          <w:szCs w:val="28"/>
        </w:rPr>
        <w:t>тис.грн</w:t>
      </w:r>
      <w:proofErr w:type="spellEnd"/>
      <w:r w:rsidRPr="00D45F24">
        <w:rPr>
          <w:color w:val="000000"/>
          <w:sz w:val="28"/>
          <w:szCs w:val="28"/>
        </w:rPr>
        <w:t xml:space="preserve">. </w:t>
      </w:r>
    </w:p>
    <w:p w14:paraId="1CB44A4C" w14:textId="77777777" w:rsidR="00186B0F" w:rsidRPr="00D45F24" w:rsidRDefault="00186B0F" w:rsidP="00186B0F">
      <w:pPr>
        <w:autoSpaceDE w:val="0"/>
        <w:autoSpaceDN w:val="0"/>
        <w:adjustRightInd w:val="0"/>
        <w:rPr>
          <w:rFonts w:ascii="Segoe UI" w:hAnsi="Segoe UI" w:cs="Segoe UI"/>
          <w:lang w:bidi="mr-IN"/>
        </w:rPr>
      </w:pPr>
      <w:r w:rsidRPr="00D45F24">
        <w:rPr>
          <w:color w:val="000000"/>
        </w:rPr>
        <w:t xml:space="preserve">    До Дня Перемоги проведена виплата разової грошової допомоги відповідно до Законів України «Про статус ветеранів війни, гарантії їх соціального захисту»  і «Про жертви нацистських переслідувань» 943 ветеранам війни на загальну суму 1350,757тис.грн. (державний бюджет ) також проведено виплату </w:t>
      </w:r>
      <w:r w:rsidR="00F836B1" w:rsidRPr="00D45F24">
        <w:rPr>
          <w:rFonts w:cs="Segoe UI"/>
          <w:lang w:bidi="mr-IN"/>
        </w:rPr>
        <w:t>одноразової</w:t>
      </w:r>
      <w:r w:rsidRPr="00D45F24">
        <w:rPr>
          <w:rFonts w:cs="Segoe UI"/>
          <w:lang w:bidi="mr-IN"/>
        </w:rPr>
        <w:t xml:space="preserve"> грошової винагороди особам, яким присвоєно звання Герой України за здійснення визначеного геройського вчинку з врученням ордена "Золота Зірка" посмертно 9</w:t>
      </w:r>
      <w:r w:rsidR="005817E4" w:rsidRPr="00D45F24">
        <w:rPr>
          <w:rFonts w:cs="Segoe UI"/>
          <w:lang w:bidi="mr-IN"/>
        </w:rPr>
        <w:t xml:space="preserve"> </w:t>
      </w:r>
      <w:r w:rsidRPr="00D45F24">
        <w:rPr>
          <w:rFonts w:cs="Segoe UI"/>
          <w:lang w:bidi="mr-IN"/>
        </w:rPr>
        <w:t xml:space="preserve">ти членам родин загиблих на суму </w:t>
      </w:r>
      <w:r w:rsidRPr="00D45F24">
        <w:rPr>
          <w:rFonts w:cs="Segoe UI"/>
          <w:bCs/>
          <w:lang w:bidi="mr-IN"/>
        </w:rPr>
        <w:t>315,3тис.грн</w:t>
      </w:r>
      <w:r w:rsidRPr="00D45F24">
        <w:rPr>
          <w:rFonts w:cs="Segoe UI"/>
          <w:lang w:bidi="mr-IN"/>
        </w:rPr>
        <w:t>.</w:t>
      </w:r>
    </w:p>
    <w:p w14:paraId="4B9308AB" w14:textId="77777777" w:rsidR="00186B0F" w:rsidRPr="00D45F24" w:rsidRDefault="005817E4" w:rsidP="00186B0F">
      <w:pPr>
        <w:rPr>
          <w:color w:val="000000"/>
        </w:rPr>
      </w:pPr>
      <w:r w:rsidRPr="00D45F24">
        <w:rPr>
          <w:color w:val="000000"/>
        </w:rPr>
        <w:t xml:space="preserve">   Протягом </w:t>
      </w:r>
      <w:r w:rsidR="00186B0F" w:rsidRPr="00D45F24">
        <w:rPr>
          <w:color w:val="000000"/>
        </w:rPr>
        <w:t xml:space="preserve">2020 року громадянам, постраждалим внаслідок аварії на ЧАЕС, через управління перераховані кошти для виплати  компенсації на продукти харчування та  оздоровлення  на загальну суму </w:t>
      </w:r>
      <w:r w:rsidR="00186B0F" w:rsidRPr="00D45F24">
        <w:rPr>
          <w:bCs/>
          <w:color w:val="000000"/>
        </w:rPr>
        <w:t>476,453</w:t>
      </w:r>
      <w:r w:rsidR="00186B0F" w:rsidRPr="00D45F24">
        <w:rPr>
          <w:color w:val="000000"/>
        </w:rPr>
        <w:t xml:space="preserve"> тис. грн. (державний бюджет).</w:t>
      </w:r>
    </w:p>
    <w:p w14:paraId="62C077C3" w14:textId="77777777" w:rsidR="00186B0F" w:rsidRPr="00D45F24" w:rsidRDefault="00186B0F" w:rsidP="00186B0F">
      <w:pPr>
        <w:rPr>
          <w:color w:val="000000"/>
        </w:rPr>
      </w:pPr>
      <w:r w:rsidRPr="00D45F24">
        <w:rPr>
          <w:color w:val="000000"/>
        </w:rPr>
        <w:t xml:space="preserve">Для  забезпечення осіб з інвалідністю технічними та іншими засобами реабілітації, а також протезно-ортопедичними засобами реабілітації спеціалістами управління прийнято 207 заяву, видано 622 направлення, 12 дітей з інвалідністю та 3 осіб з  інвалідністю направлено до реабілітаційних центрів. Сума коштів перерахована реабілітаційним центрам за реабілітацію 8 дітей з інвалідністю становить </w:t>
      </w:r>
      <w:r w:rsidRPr="00D45F24">
        <w:rPr>
          <w:bCs/>
          <w:color w:val="000000"/>
        </w:rPr>
        <w:t xml:space="preserve">181,555 </w:t>
      </w:r>
      <w:proofErr w:type="spellStart"/>
      <w:r w:rsidRPr="00D45F24">
        <w:rPr>
          <w:bCs/>
          <w:color w:val="000000"/>
        </w:rPr>
        <w:t>тис.грн</w:t>
      </w:r>
      <w:proofErr w:type="spellEnd"/>
      <w:r w:rsidRPr="00D45F24">
        <w:rPr>
          <w:color w:val="000000"/>
        </w:rPr>
        <w:t xml:space="preserve">. Заключено 101 договори з </w:t>
      </w:r>
      <w:r w:rsidRPr="00D45F24">
        <w:rPr>
          <w:color w:val="000000"/>
        </w:rPr>
        <w:lastRenderedPageBreak/>
        <w:t xml:space="preserve">підприємствами виробниками </w:t>
      </w:r>
      <w:proofErr w:type="spellStart"/>
      <w:r w:rsidRPr="00D45F24">
        <w:rPr>
          <w:color w:val="000000"/>
        </w:rPr>
        <w:t>техзасобів</w:t>
      </w:r>
      <w:proofErr w:type="spellEnd"/>
      <w:r w:rsidRPr="00D45F24">
        <w:rPr>
          <w:color w:val="000000"/>
        </w:rPr>
        <w:t xml:space="preserve"> та забезпечено   технічними  та протезно-ортопедичними  виробами осіб з інвалідністю на загальну суму </w:t>
      </w:r>
      <w:r w:rsidRPr="00D45F24">
        <w:rPr>
          <w:bCs/>
          <w:color w:val="000000"/>
        </w:rPr>
        <w:t>2715,905тис</w:t>
      </w:r>
      <w:r w:rsidRPr="00D45F24">
        <w:rPr>
          <w:color w:val="000000"/>
        </w:rPr>
        <w:t xml:space="preserve">.грн., крім того компенсація вартості засобів спілкування у сумі 16,107 </w:t>
      </w:r>
      <w:proofErr w:type="spellStart"/>
      <w:r w:rsidRPr="00D45F24">
        <w:rPr>
          <w:color w:val="000000"/>
        </w:rPr>
        <w:t>тис.грн</w:t>
      </w:r>
      <w:proofErr w:type="spellEnd"/>
      <w:r w:rsidRPr="00D45F24">
        <w:rPr>
          <w:color w:val="000000"/>
        </w:rPr>
        <w:t>.</w:t>
      </w:r>
    </w:p>
    <w:p w14:paraId="0CBF6669" w14:textId="77777777" w:rsidR="00186B0F" w:rsidRPr="00D45F24" w:rsidRDefault="00186B0F" w:rsidP="00186B0F">
      <w:pPr>
        <w:rPr>
          <w:color w:val="000000"/>
        </w:rPr>
      </w:pPr>
      <w:r w:rsidRPr="00D45F24">
        <w:rPr>
          <w:color w:val="000000"/>
        </w:rPr>
        <w:t xml:space="preserve"> Протягом 9-ти місяців 2020 року здійснено перевірку по 568</w:t>
      </w:r>
      <w:r w:rsidR="005817E4" w:rsidRPr="00D45F24">
        <w:rPr>
          <w:color w:val="000000"/>
        </w:rPr>
        <w:t xml:space="preserve"> </w:t>
      </w:r>
      <w:r w:rsidRPr="00D45F24">
        <w:rPr>
          <w:color w:val="000000"/>
        </w:rPr>
        <w:t>діючим пенсійним справам, на предмет додержанням вимог законодавства при призначенні, при проведені перерахунків, а також при  виплаті пенсій Жмеринським об</w:t>
      </w:r>
      <w:r w:rsidR="00CC0F45" w:rsidRPr="00D45F24">
        <w:rPr>
          <w:color w:val="000000"/>
        </w:rPr>
        <w:t>’</w:t>
      </w:r>
      <w:r w:rsidRPr="00D45F24">
        <w:rPr>
          <w:color w:val="000000"/>
        </w:rPr>
        <w:t>єднаним управлінням Пенсійного фонду.</w:t>
      </w:r>
    </w:p>
    <w:p w14:paraId="25C87335" w14:textId="77777777" w:rsidR="00186B0F" w:rsidRPr="00D45F24" w:rsidRDefault="00186B0F" w:rsidP="00186B0F">
      <w:pPr>
        <w:rPr>
          <w:color w:val="000000"/>
        </w:rPr>
      </w:pPr>
      <w:r w:rsidRPr="00D45F24">
        <w:rPr>
          <w:color w:val="000000"/>
        </w:rPr>
        <w:t xml:space="preserve">Проведено </w:t>
      </w:r>
      <w:r w:rsidRPr="00D45F24">
        <w:rPr>
          <w:bCs/>
          <w:color w:val="000000"/>
        </w:rPr>
        <w:t>717</w:t>
      </w:r>
      <w:r w:rsidR="00CC0F45" w:rsidRPr="00D45F24">
        <w:rPr>
          <w:color w:val="000000"/>
        </w:rPr>
        <w:t xml:space="preserve"> обстеження</w:t>
      </w:r>
      <w:r w:rsidRPr="00D45F24">
        <w:rPr>
          <w:color w:val="000000"/>
        </w:rPr>
        <w:t xml:space="preserve"> матеріально - побутових умов проживання одержувачів державних соціальних допомог та субсидій( в </w:t>
      </w:r>
      <w:proofErr w:type="spellStart"/>
      <w:r w:rsidRPr="00D45F24">
        <w:rPr>
          <w:color w:val="000000"/>
        </w:rPr>
        <w:t>т.ч</w:t>
      </w:r>
      <w:proofErr w:type="spellEnd"/>
      <w:r w:rsidRPr="00D45F24">
        <w:rPr>
          <w:color w:val="000000"/>
        </w:rPr>
        <w:t xml:space="preserve">. </w:t>
      </w:r>
      <w:r w:rsidRPr="00D45F24">
        <w:rPr>
          <w:bCs/>
          <w:color w:val="000000"/>
        </w:rPr>
        <w:t xml:space="preserve">17 </w:t>
      </w:r>
      <w:r w:rsidRPr="00D45F24">
        <w:rPr>
          <w:color w:val="000000"/>
        </w:rPr>
        <w:t xml:space="preserve">ВПО). </w:t>
      </w:r>
      <w:proofErr w:type="spellStart"/>
      <w:r w:rsidRPr="00D45F24">
        <w:rPr>
          <w:color w:val="000000"/>
        </w:rPr>
        <w:t>Вручено</w:t>
      </w:r>
      <w:proofErr w:type="spellEnd"/>
      <w:r w:rsidRPr="00D45F24">
        <w:rPr>
          <w:color w:val="000000"/>
        </w:rPr>
        <w:t xml:space="preserve">  314 повідомлень про припинення  допомоги та субсидій в зв</w:t>
      </w:r>
      <w:r w:rsidR="00CC0F45" w:rsidRPr="00D45F24">
        <w:rPr>
          <w:color w:val="000000"/>
        </w:rPr>
        <w:t>’</w:t>
      </w:r>
      <w:r w:rsidRPr="00D45F24">
        <w:rPr>
          <w:color w:val="000000"/>
        </w:rPr>
        <w:t>язку із виявленою переплатою коштів. Опрацьовано 926 інформаційних довідки з державного реєстру  речових прав на нерухоме майно  та 252 витягів з єдиного реєстру МВС щодо наявності транспортних засобів. За результатами верифікації здійснено 462 перевірки правильності та повноти інформації наданої громадянами для призначення субсидій та державних  допомог.</w:t>
      </w:r>
    </w:p>
    <w:p w14:paraId="15F8806A" w14:textId="0D1A88BA" w:rsidR="00186B0F" w:rsidRPr="00D45F24" w:rsidRDefault="00186B0F" w:rsidP="00186B0F">
      <w:pPr>
        <w:rPr>
          <w:color w:val="000000"/>
        </w:rPr>
      </w:pPr>
      <w:r w:rsidRPr="00D45F24">
        <w:rPr>
          <w:color w:val="000000"/>
        </w:rPr>
        <w:t>С</w:t>
      </w:r>
      <w:r w:rsidR="00C86BD1">
        <w:rPr>
          <w:color w:val="000000"/>
        </w:rPr>
        <w:t>т</w:t>
      </w:r>
      <w:r w:rsidRPr="00D45F24">
        <w:rPr>
          <w:color w:val="000000"/>
        </w:rPr>
        <w:t>аном на 01.12.2020 рік на обліку в управлінні перебувають 142 особи, які переселилися з окупованих територій України та районів проведення антитерористичної операції в тому числі 11</w:t>
      </w:r>
      <w:r w:rsidRPr="00D45F24">
        <w:rPr>
          <w:color w:val="FF0000"/>
        </w:rPr>
        <w:t xml:space="preserve"> </w:t>
      </w:r>
      <w:r w:rsidRPr="00D45F24">
        <w:rPr>
          <w:color w:val="000000"/>
        </w:rPr>
        <w:t>осіб, які зареєструвались протягом 2020 року. Для покриття витрат на проживання, в тому числі на оплату жи</w:t>
      </w:r>
      <w:r w:rsidR="005817E4" w:rsidRPr="00D45F24">
        <w:rPr>
          <w:color w:val="000000"/>
        </w:rPr>
        <w:t>тлово-комунальних послуг 45 сім’</w:t>
      </w:r>
      <w:r w:rsidRPr="00D45F24">
        <w:rPr>
          <w:color w:val="000000"/>
        </w:rPr>
        <w:t xml:space="preserve">ям та 60 членам сімей  ВПО призначено та </w:t>
      </w:r>
      <w:proofErr w:type="spellStart"/>
      <w:r w:rsidRPr="00D45F24">
        <w:rPr>
          <w:color w:val="000000"/>
        </w:rPr>
        <w:t>виплачено</w:t>
      </w:r>
      <w:proofErr w:type="spellEnd"/>
      <w:r w:rsidRPr="00D45F24">
        <w:rPr>
          <w:color w:val="000000"/>
        </w:rPr>
        <w:t xml:space="preserve">  адресну грошову допомогу на загальну суму 822,9 тис. грн. </w:t>
      </w:r>
    </w:p>
    <w:p w14:paraId="796312E9" w14:textId="77777777" w:rsidR="00186B0F" w:rsidRPr="00D45F24" w:rsidRDefault="00186B0F" w:rsidP="00186B0F">
      <w:pPr>
        <w:rPr>
          <w:color w:val="000000"/>
        </w:rPr>
      </w:pPr>
      <w:r w:rsidRPr="00D45F24">
        <w:rPr>
          <w:color w:val="FF0000"/>
        </w:rPr>
        <w:t xml:space="preserve"> </w:t>
      </w:r>
      <w:r w:rsidRPr="00D45F24">
        <w:rPr>
          <w:color w:val="000000"/>
        </w:rPr>
        <w:t>Управлінням проводиться повідомна реєстрація колективних договорів установ, організацій, підприємств усіх форм власності. Протягом 202</w:t>
      </w:r>
      <w:r w:rsidR="005817E4" w:rsidRPr="00D45F24">
        <w:rPr>
          <w:color w:val="000000"/>
        </w:rPr>
        <w:t xml:space="preserve">0 року </w:t>
      </w:r>
      <w:r w:rsidRPr="00D45F24">
        <w:rPr>
          <w:color w:val="000000"/>
        </w:rPr>
        <w:t xml:space="preserve"> перевірено і зареєстровано 6 колдоговорів та 32  змін  і доповнень до них.</w:t>
      </w:r>
    </w:p>
    <w:p w14:paraId="68D95B85" w14:textId="77777777" w:rsidR="00186B0F" w:rsidRPr="00D45F24" w:rsidRDefault="00186B0F" w:rsidP="00186B0F">
      <w:pPr>
        <w:ind w:firstLine="567"/>
        <w:rPr>
          <w:color w:val="000000"/>
        </w:rPr>
      </w:pPr>
      <w:r w:rsidRPr="00D45F24">
        <w:rPr>
          <w:color w:val="000000"/>
        </w:rPr>
        <w:t xml:space="preserve">  З метою поліпшення інформування  населення щодо гарантованих державою прав на соціальні виплати та інших питань, що входять до компетенції управління, спеціалістами управління протягом 2020 року надано 18 </w:t>
      </w:r>
      <w:proofErr w:type="spellStart"/>
      <w:r w:rsidRPr="00D45F24">
        <w:rPr>
          <w:color w:val="000000"/>
        </w:rPr>
        <w:t>статтей</w:t>
      </w:r>
      <w:proofErr w:type="spellEnd"/>
      <w:r w:rsidRPr="00D45F24">
        <w:rPr>
          <w:color w:val="000000"/>
        </w:rPr>
        <w:t xml:space="preserve">  та 4 оголошення через міську газету, а також прийнято участь у 10 зустрічах з громадськими організаціями, головами квартальних комітетів, представниками підприємств та організацій надавачів житлово-комунальних послуг. </w:t>
      </w:r>
    </w:p>
    <w:p w14:paraId="7598E64A" w14:textId="77777777" w:rsidR="00186B0F" w:rsidRPr="00D45F24" w:rsidRDefault="00601742" w:rsidP="00601742">
      <w:pPr>
        <w:ind w:firstLine="567"/>
        <w:rPr>
          <w:color w:val="000000"/>
        </w:rPr>
      </w:pPr>
      <w:r w:rsidRPr="00D45F24">
        <w:rPr>
          <w:color w:val="000000"/>
        </w:rPr>
        <w:t>Н</w:t>
      </w:r>
      <w:r w:rsidR="00186B0F" w:rsidRPr="00D45F24">
        <w:rPr>
          <w:color w:val="000000"/>
        </w:rPr>
        <w:t>а особистому прийомі</w:t>
      </w:r>
      <w:r w:rsidRPr="00D45F24">
        <w:rPr>
          <w:color w:val="000000"/>
        </w:rPr>
        <w:t xml:space="preserve"> громадян в управлінні</w:t>
      </w:r>
      <w:r w:rsidR="00186B0F" w:rsidRPr="00D45F24">
        <w:rPr>
          <w:color w:val="000000"/>
        </w:rPr>
        <w:t xml:space="preserve"> прийнято </w:t>
      </w:r>
      <w:r w:rsidR="00186B0F" w:rsidRPr="00D45F24">
        <w:rPr>
          <w:bCs/>
          <w:color w:val="000000"/>
        </w:rPr>
        <w:t>10462</w:t>
      </w:r>
      <w:r w:rsidR="00186B0F" w:rsidRPr="00D45F24">
        <w:rPr>
          <w:color w:val="000000"/>
        </w:rPr>
        <w:t xml:space="preserve"> відвідувачів, яким надані відповідні роз'яснення згідно чинного законодавства.</w:t>
      </w:r>
    </w:p>
    <w:p w14:paraId="05C79115" w14:textId="458D6661" w:rsidR="00186B0F" w:rsidRPr="00D45F24" w:rsidRDefault="00186B0F" w:rsidP="00186B0F">
      <w:pPr>
        <w:rPr>
          <w:color w:val="000000"/>
        </w:rPr>
      </w:pPr>
      <w:r w:rsidRPr="00D45F24">
        <w:rPr>
          <w:color w:val="000000"/>
        </w:rPr>
        <w:t>Для реалізації права окремих категорій громадян на пільги з проїзду, визначених законодавчими актами, рішенням 54 сесії міської ради 7 скликання від 22.11.2019 року № 932 затверджено програму «Компенсації пільгових перевезень автомобільним транспортом на маршрутах загального користування на період 2020-2022роки</w:t>
      </w:r>
      <w:r w:rsidR="00601742" w:rsidRPr="00D45F24">
        <w:rPr>
          <w:color w:val="000000"/>
        </w:rPr>
        <w:t>»</w:t>
      </w:r>
      <w:r w:rsidRPr="00D45F24">
        <w:rPr>
          <w:color w:val="000000"/>
        </w:rPr>
        <w:t>, фінансування якої здійснюється з міс</w:t>
      </w:r>
      <w:r w:rsidR="00C86BD1">
        <w:rPr>
          <w:color w:val="000000"/>
        </w:rPr>
        <w:t>цевого</w:t>
      </w:r>
      <w:r w:rsidRPr="00D45F24">
        <w:rPr>
          <w:color w:val="000000"/>
        </w:rPr>
        <w:t xml:space="preserve"> бюджету. Протягом 9-ти місяців 2020 року відшкодовано перевізникам </w:t>
      </w:r>
      <w:r w:rsidRPr="00D45F24">
        <w:rPr>
          <w:bCs/>
          <w:color w:val="000000"/>
        </w:rPr>
        <w:t>325,140тис.грн</w:t>
      </w:r>
    </w:p>
    <w:p w14:paraId="54159131" w14:textId="77777777" w:rsidR="00186B0F" w:rsidRPr="00D45F24" w:rsidRDefault="00186B0F" w:rsidP="00186B0F">
      <w:pPr>
        <w:rPr>
          <w:color w:val="000000"/>
        </w:rPr>
      </w:pPr>
      <w:r w:rsidRPr="00D45F24">
        <w:rPr>
          <w:color w:val="000000"/>
        </w:rPr>
        <w:t xml:space="preserve">Рішенням 54 сесії міської ради 7 скликання  від 22.11.2019 року № 930 затверджено Програму компенсації пільгових перевезень окремих категорій громадян в залізничному транспорті приміського сполучення на 2020-2022рр. Протягом 2020 року відшкодовано залізниці </w:t>
      </w:r>
      <w:r w:rsidRPr="00D45F24">
        <w:rPr>
          <w:bCs/>
          <w:color w:val="000000"/>
        </w:rPr>
        <w:t>149,999тис.грн</w:t>
      </w:r>
      <w:r w:rsidRPr="00D45F24">
        <w:rPr>
          <w:color w:val="000000"/>
        </w:rPr>
        <w:t xml:space="preserve">. </w:t>
      </w:r>
    </w:p>
    <w:p w14:paraId="5A6FF857" w14:textId="77777777" w:rsidR="00186B0F" w:rsidRPr="00D45F24" w:rsidRDefault="00186B0F" w:rsidP="00186B0F">
      <w:pPr>
        <w:rPr>
          <w:color w:val="000000"/>
        </w:rPr>
      </w:pPr>
      <w:r w:rsidRPr="00D45F24">
        <w:rPr>
          <w:color w:val="000000"/>
        </w:rPr>
        <w:t xml:space="preserve">  Для підтримки соціально незахищених громадян, інвалідів, людей похилого віку, малозабезпечених сімей, сімей з дітьми-ін</w:t>
      </w:r>
      <w:r w:rsidR="00601742" w:rsidRPr="00D45F24">
        <w:rPr>
          <w:color w:val="000000"/>
        </w:rPr>
        <w:t xml:space="preserve">валідами та інших громадян </w:t>
      </w:r>
      <w:r w:rsidRPr="00D45F24">
        <w:rPr>
          <w:color w:val="000000"/>
        </w:rPr>
        <w:t xml:space="preserve"> в яких склалось скрутне матеріальне становище в зв’язку з хворобою та іншими обставинами, діє </w:t>
      </w:r>
      <w:r w:rsidR="00601742" w:rsidRPr="00D45F24">
        <w:rPr>
          <w:color w:val="000000"/>
        </w:rPr>
        <w:t>ц</w:t>
      </w:r>
      <w:r w:rsidRPr="00D45F24">
        <w:rPr>
          <w:color w:val="000000"/>
        </w:rPr>
        <w:t>ільова програма «Підтримка».</w:t>
      </w:r>
    </w:p>
    <w:p w14:paraId="1496FEE5" w14:textId="77777777" w:rsidR="00186B0F" w:rsidRPr="00D45F24" w:rsidRDefault="00186B0F" w:rsidP="00186B0F">
      <w:pPr>
        <w:rPr>
          <w:color w:val="000000"/>
        </w:rPr>
      </w:pPr>
      <w:r w:rsidRPr="00D45F24">
        <w:rPr>
          <w:color w:val="000000"/>
        </w:rPr>
        <w:lastRenderedPageBreak/>
        <w:t xml:space="preserve"> </w:t>
      </w:r>
      <w:r w:rsidR="00601742" w:rsidRPr="00D45F24">
        <w:rPr>
          <w:color w:val="000000"/>
        </w:rPr>
        <w:t>П</w:t>
      </w:r>
      <w:r w:rsidRPr="00D45F24">
        <w:rPr>
          <w:color w:val="000000"/>
        </w:rPr>
        <w:t>ротягом 2020 року управлінням, в межах програми профінансовано:</w:t>
      </w:r>
    </w:p>
    <w:p w14:paraId="7FBD5022" w14:textId="77777777" w:rsidR="00186B0F" w:rsidRPr="00D45F24" w:rsidRDefault="00186B0F" w:rsidP="00186B0F">
      <w:pPr>
        <w:rPr>
          <w:color w:val="000000"/>
        </w:rPr>
      </w:pPr>
      <w:r w:rsidRPr="00D45F24">
        <w:rPr>
          <w:color w:val="000000"/>
        </w:rPr>
        <w:t xml:space="preserve">   -100%  знижки по оплаті комунальних послуг 2-м сім’ям, що складаються лише з інвалідів І та ІІ групи і неповнолітніх дітей та членам сімей загиблих осіб, яким посмертно присвоєно звання «Герой України» в сумі </w:t>
      </w:r>
      <w:r w:rsidRPr="00D45F24">
        <w:rPr>
          <w:bCs/>
          <w:color w:val="000000"/>
        </w:rPr>
        <w:t>23,793</w:t>
      </w:r>
      <w:r w:rsidRPr="00D45F24">
        <w:rPr>
          <w:color w:val="000000"/>
        </w:rPr>
        <w:t xml:space="preserve"> </w:t>
      </w:r>
      <w:proofErr w:type="spellStart"/>
      <w:r w:rsidRPr="00D45F24">
        <w:rPr>
          <w:color w:val="000000"/>
        </w:rPr>
        <w:t>тис.грн</w:t>
      </w:r>
      <w:proofErr w:type="spellEnd"/>
      <w:r w:rsidRPr="00D45F24">
        <w:rPr>
          <w:color w:val="000000"/>
        </w:rPr>
        <w:t>.</w:t>
      </w:r>
    </w:p>
    <w:p w14:paraId="1CB82A5B" w14:textId="77777777" w:rsidR="00186B0F" w:rsidRPr="00D45F24" w:rsidRDefault="00221854" w:rsidP="00186B0F">
      <w:pPr>
        <w:rPr>
          <w:color w:val="000000"/>
        </w:rPr>
      </w:pPr>
      <w:r w:rsidRPr="00D45F24">
        <w:rPr>
          <w:color w:val="000000"/>
        </w:rPr>
        <w:t xml:space="preserve">  - компенсацію</w:t>
      </w:r>
      <w:r w:rsidR="00186B0F" w:rsidRPr="00D45F24">
        <w:rPr>
          <w:color w:val="000000"/>
        </w:rPr>
        <w:t xml:space="preserve"> фізичним особам, які надають соціальні послуги громадянам, що потребують постійного стороннього догляду  в сумі  435,938 </w:t>
      </w:r>
      <w:proofErr w:type="spellStart"/>
      <w:r w:rsidR="00186B0F" w:rsidRPr="00D45F24">
        <w:rPr>
          <w:color w:val="000000"/>
        </w:rPr>
        <w:t>тис.грн</w:t>
      </w:r>
      <w:proofErr w:type="spellEnd"/>
      <w:r w:rsidR="00186B0F" w:rsidRPr="00D45F24">
        <w:rPr>
          <w:color w:val="000000"/>
        </w:rPr>
        <w:t xml:space="preserve">;   </w:t>
      </w:r>
    </w:p>
    <w:p w14:paraId="603D9E3A" w14:textId="77777777" w:rsidR="00186B0F" w:rsidRPr="00D45F24" w:rsidRDefault="00186B0F" w:rsidP="00186B0F">
      <w:pPr>
        <w:rPr>
          <w:color w:val="000000"/>
        </w:rPr>
      </w:pPr>
      <w:r w:rsidRPr="00D45F24">
        <w:rPr>
          <w:color w:val="000000"/>
        </w:rPr>
        <w:t xml:space="preserve">   - </w:t>
      </w:r>
      <w:r w:rsidR="00221854" w:rsidRPr="00D45F24">
        <w:rPr>
          <w:color w:val="000000"/>
        </w:rPr>
        <w:t>фінансову  підтримку</w:t>
      </w:r>
      <w:r w:rsidRPr="00D45F24">
        <w:rPr>
          <w:color w:val="000000"/>
        </w:rPr>
        <w:t xml:space="preserve"> 5-ти громадським ветеранським організаціям  в сумі </w:t>
      </w:r>
      <w:r w:rsidRPr="00D45F24">
        <w:rPr>
          <w:bCs/>
          <w:color w:val="000000"/>
        </w:rPr>
        <w:t>159,820</w:t>
      </w:r>
      <w:r w:rsidRPr="00D45F24">
        <w:rPr>
          <w:color w:val="000000"/>
        </w:rPr>
        <w:t xml:space="preserve"> </w:t>
      </w:r>
      <w:proofErr w:type="spellStart"/>
      <w:r w:rsidRPr="00D45F24">
        <w:rPr>
          <w:color w:val="000000"/>
        </w:rPr>
        <w:t>тис.грн</w:t>
      </w:r>
      <w:proofErr w:type="spellEnd"/>
      <w:r w:rsidRPr="00D45F24">
        <w:rPr>
          <w:color w:val="000000"/>
        </w:rPr>
        <w:t>.</w:t>
      </w:r>
      <w:r w:rsidR="00221854" w:rsidRPr="00D45F24">
        <w:rPr>
          <w:color w:val="000000"/>
        </w:rPr>
        <w:t>;</w:t>
      </w:r>
      <w:r w:rsidRPr="00D45F24">
        <w:rPr>
          <w:color w:val="000000"/>
        </w:rPr>
        <w:t xml:space="preserve">  </w:t>
      </w:r>
    </w:p>
    <w:p w14:paraId="36EC079D" w14:textId="77777777" w:rsidR="00186B0F" w:rsidRPr="00D45F24" w:rsidRDefault="00186B0F" w:rsidP="00186B0F">
      <w:pPr>
        <w:rPr>
          <w:color w:val="000000"/>
        </w:rPr>
      </w:pPr>
      <w:r w:rsidRPr="00D45F24">
        <w:rPr>
          <w:color w:val="000000"/>
        </w:rPr>
        <w:t xml:space="preserve">   </w:t>
      </w:r>
      <w:r w:rsidR="00221854" w:rsidRPr="00D45F24">
        <w:rPr>
          <w:color w:val="000000"/>
        </w:rPr>
        <w:t xml:space="preserve">- </w:t>
      </w:r>
      <w:r w:rsidRPr="00D45F24">
        <w:rPr>
          <w:color w:val="000000"/>
        </w:rPr>
        <w:t>компенсаці</w:t>
      </w:r>
      <w:r w:rsidR="00221854" w:rsidRPr="00D45F24">
        <w:rPr>
          <w:color w:val="000000"/>
        </w:rPr>
        <w:t>ю</w:t>
      </w:r>
      <w:r w:rsidRPr="00D45F24">
        <w:rPr>
          <w:color w:val="000000"/>
        </w:rPr>
        <w:t xml:space="preserve"> за пільговий проїзд 14 членам сімей загиблих учасників АТО на суму </w:t>
      </w:r>
      <w:r w:rsidRPr="00D45F24">
        <w:rPr>
          <w:bCs/>
          <w:color w:val="000000"/>
        </w:rPr>
        <w:t>33,6</w:t>
      </w:r>
      <w:r w:rsidRPr="00D45F24">
        <w:rPr>
          <w:color w:val="000000"/>
        </w:rPr>
        <w:t xml:space="preserve"> </w:t>
      </w:r>
      <w:proofErr w:type="spellStart"/>
      <w:r w:rsidRPr="00D45F24">
        <w:rPr>
          <w:color w:val="000000"/>
        </w:rPr>
        <w:t>тис.грн</w:t>
      </w:r>
      <w:proofErr w:type="spellEnd"/>
      <w:r w:rsidRPr="00D45F24">
        <w:rPr>
          <w:color w:val="000000"/>
        </w:rPr>
        <w:t>.</w:t>
      </w:r>
      <w:r w:rsidR="00221854" w:rsidRPr="00D45F24">
        <w:rPr>
          <w:color w:val="000000"/>
        </w:rPr>
        <w:t>;</w:t>
      </w:r>
    </w:p>
    <w:p w14:paraId="17ECE522" w14:textId="77777777" w:rsidR="00186B0F" w:rsidRPr="00D45F24" w:rsidRDefault="00186B0F" w:rsidP="00186B0F">
      <w:pPr>
        <w:rPr>
          <w:bCs/>
          <w:color w:val="000000"/>
        </w:rPr>
      </w:pPr>
      <w:r w:rsidRPr="00D45F24">
        <w:rPr>
          <w:color w:val="000000"/>
        </w:rPr>
        <w:t xml:space="preserve">- забезпечення окремих категорій громадян безкоштовними та пільговими лікарськими засобами та технічними засобами ( вироби медичного призначення) на суму  </w:t>
      </w:r>
      <w:r w:rsidRPr="00D45F24">
        <w:rPr>
          <w:bCs/>
          <w:color w:val="000000"/>
        </w:rPr>
        <w:t>1455,373тис.грн.;</w:t>
      </w:r>
    </w:p>
    <w:p w14:paraId="761F0DAF" w14:textId="77777777" w:rsidR="00186B0F" w:rsidRPr="00D45F24" w:rsidRDefault="00186B0F" w:rsidP="00186B0F">
      <w:pPr>
        <w:rPr>
          <w:bCs/>
          <w:color w:val="000000"/>
        </w:rPr>
      </w:pPr>
      <w:r w:rsidRPr="00D45F24">
        <w:rPr>
          <w:bCs/>
          <w:color w:val="000000"/>
        </w:rPr>
        <w:t xml:space="preserve">- </w:t>
      </w:r>
      <w:r w:rsidRPr="00D45F24">
        <w:rPr>
          <w:color w:val="000000"/>
        </w:rPr>
        <w:t xml:space="preserve">забезпечення хворих на цукровий діабет препаратами </w:t>
      </w:r>
      <w:proofErr w:type="spellStart"/>
      <w:r w:rsidRPr="00D45F24">
        <w:rPr>
          <w:color w:val="000000"/>
        </w:rPr>
        <w:t>інсулінів</w:t>
      </w:r>
      <w:proofErr w:type="spellEnd"/>
      <w:r w:rsidRPr="00D45F24">
        <w:rPr>
          <w:color w:val="000000"/>
        </w:rPr>
        <w:t xml:space="preserve"> – </w:t>
      </w:r>
      <w:r w:rsidRPr="00D45F24">
        <w:rPr>
          <w:bCs/>
          <w:color w:val="000000"/>
        </w:rPr>
        <w:t>201,995тис.грн</w:t>
      </w:r>
      <w:r w:rsidR="00221854" w:rsidRPr="00D45F24">
        <w:rPr>
          <w:color w:val="000000"/>
        </w:rPr>
        <w:t>;</w:t>
      </w:r>
    </w:p>
    <w:p w14:paraId="205CE597" w14:textId="77777777" w:rsidR="00186B0F" w:rsidRPr="00D45F24" w:rsidRDefault="00186B0F" w:rsidP="00186B0F">
      <w:pPr>
        <w:pStyle w:val="a5"/>
        <w:ind w:left="0"/>
        <w:rPr>
          <w:color w:val="000000"/>
          <w:sz w:val="28"/>
          <w:szCs w:val="28"/>
        </w:rPr>
      </w:pPr>
      <w:r w:rsidRPr="00D45F24">
        <w:rPr>
          <w:color w:val="000000"/>
          <w:sz w:val="28"/>
          <w:szCs w:val="28"/>
        </w:rPr>
        <w:t xml:space="preserve">    - територіальним центром надано допомогу на суму </w:t>
      </w:r>
      <w:r w:rsidRPr="00D45F24">
        <w:rPr>
          <w:bCs/>
          <w:color w:val="000000"/>
          <w:sz w:val="28"/>
          <w:szCs w:val="28"/>
        </w:rPr>
        <w:t xml:space="preserve">221,368 </w:t>
      </w:r>
      <w:proofErr w:type="spellStart"/>
      <w:r w:rsidRPr="00D45F24">
        <w:rPr>
          <w:bCs/>
          <w:color w:val="000000"/>
          <w:sz w:val="28"/>
          <w:szCs w:val="28"/>
        </w:rPr>
        <w:t>тис.грн</w:t>
      </w:r>
      <w:proofErr w:type="spellEnd"/>
      <w:r w:rsidRPr="00D45F24">
        <w:rPr>
          <w:color w:val="000000"/>
          <w:sz w:val="28"/>
          <w:szCs w:val="28"/>
        </w:rPr>
        <w:t>. (продуктові набори).</w:t>
      </w:r>
    </w:p>
    <w:p w14:paraId="26E0A4CE" w14:textId="77777777" w:rsidR="00BC779E" w:rsidRPr="00D45F24" w:rsidRDefault="00BC779E" w:rsidP="008D370F">
      <w:pPr>
        <w:pStyle w:val="3"/>
        <w:keepNext w:val="0"/>
        <w:widowControl w:val="0"/>
        <w:tabs>
          <w:tab w:val="left" w:pos="1134"/>
        </w:tabs>
        <w:spacing w:before="60"/>
        <w:ind w:left="0"/>
      </w:pPr>
      <w:r w:rsidRPr="00D45F24">
        <w:t>1.1.</w:t>
      </w:r>
      <w:r w:rsidR="005301E7" w:rsidRPr="00D45F24">
        <w:t>4</w:t>
      </w:r>
      <w:r w:rsidRPr="00D45F24">
        <w:t>. Зай</w:t>
      </w:r>
      <w:r w:rsidR="003035ED" w:rsidRPr="00D45F24">
        <w:t>нятість населення та ринок праці</w:t>
      </w:r>
    </w:p>
    <w:p w14:paraId="131F293D" w14:textId="10FB8C23" w:rsidR="00A02C99" w:rsidRPr="00D45F24" w:rsidRDefault="00A02C99" w:rsidP="00A02C99">
      <w:r w:rsidRPr="00D45F24">
        <w:t xml:space="preserve">Ринок праці та його складові, протягом 2020 року, змінювались під впливом тих об’єктивних процесів, які відбуваються у економіці </w:t>
      </w:r>
      <w:r w:rsidR="00C86BD1">
        <w:t>громади</w:t>
      </w:r>
      <w:r w:rsidRPr="00D45F24">
        <w:t xml:space="preserve"> впродовж останнього часу. Економічна ситуація, в якій знаходиться країна, мала значний вплив на зайнятість населення. Підвищення мінімальної заробітної плати призвело до зростання середньої заробітної плати по місту, покращення умов праці найманих працівників та певною мірою, легалізації частини тіньової зайнятості. В той же самий час  введення карантинних заходів у зв’язку з поширенням епідемії, спричиненої коронавірусом COVID-19 призвело до негативних явищ на ринку праці міста, таких, як значне зростання безробіття та зменшення кількості вільних робочих місць.</w:t>
      </w:r>
    </w:p>
    <w:p w14:paraId="2D7DB7B1" w14:textId="77777777" w:rsidR="00A02C99" w:rsidRPr="00D45F24" w:rsidRDefault="00A02C99" w:rsidP="005B37BD">
      <w:pPr>
        <w:pStyle w:val="21"/>
        <w:ind w:firstLine="851"/>
      </w:pPr>
      <w:r w:rsidRPr="00D45F24">
        <w:t>Починаючи з березня місяця 2020 року, Жмеринська міськрайонна філія організувала свою роботу з урахуванням вимог Державного центру зайнятості, прийнятих рішень Уряду та рекомендацій Всесвітньої організації охорони здоров’я щодо запобігання поширенню епідемії, спричинених коронавірусом COVID-19. Прийом громадян та співпраця з роботодавцями до серпня 2020 року поводилась дистанційно засобами телефонного та електронного зв’язку або через скриньку для прийому кореспонденції, що була розміщена на вході до приміщення філії. Починаючи з серпня місяця поновлено прийом громадян та роботодавців безпосередньо в приміщенні філії з урахуванням вимог щодо запобігання поширенню епідемії.</w:t>
      </w:r>
    </w:p>
    <w:p w14:paraId="4AFCD36C" w14:textId="77777777" w:rsidR="00A02C99" w:rsidRPr="00D45F24" w:rsidRDefault="00A02C99" w:rsidP="00A02C99">
      <w:pPr>
        <w:pStyle w:val="21"/>
        <w:ind w:firstLine="851"/>
      </w:pPr>
      <w:r w:rsidRPr="00D45F24">
        <w:t>Відповід</w:t>
      </w:r>
      <w:r w:rsidR="005B37BD" w:rsidRPr="00D45F24">
        <w:t>но до постанови КМУ</w:t>
      </w:r>
      <w:r w:rsidRPr="00D45F24">
        <w:t xml:space="preserve"> від 22.04.2020 № 306 «Про затвердження Порядку надання та повернення коштів, спрямованих на фінансування допомоги по частковому безробіттю на період карантину, встановле</w:t>
      </w:r>
      <w:r w:rsidR="005B37BD" w:rsidRPr="00D45F24">
        <w:t>ного КМУ</w:t>
      </w:r>
      <w:r w:rsidRPr="00D45F24">
        <w:t xml:space="preserve"> з метою запобігання поширенню на території України гострої респіраторної хвороби COVID-19, спричиненої коронавірусом SARS-CoV-2» по Жмеринській міськрайонні філії було прийнято рішення про виплату допомоги по частковому безробіттю 176 ПОУ міста та району </w:t>
      </w:r>
      <w:r w:rsidRPr="00D45F24">
        <w:lastRenderedPageBreak/>
        <w:t>з них 152 по фізичних особах-підприємцях та 24 по ПОУ з найманими працівниками.</w:t>
      </w:r>
    </w:p>
    <w:p w14:paraId="6047B312" w14:textId="77777777" w:rsidR="00A02C99" w:rsidRPr="00D45F24" w:rsidRDefault="00A02C99" w:rsidP="00A02C99">
      <w:pPr>
        <w:pStyle w:val="21"/>
        <w:ind w:firstLine="851"/>
      </w:pPr>
      <w:r w:rsidRPr="00D45F24">
        <w:t xml:space="preserve">В результаті введення обмежувальних карантинних заходів та припинення економічної діяльності більшості підприємств та фізичних осіб-підприємців призвело до значного, зменшення на 13%, кількості вакансій у порівняні з минулим роком, що становить 1630 вакансій, а кількість роботодавців, які мали вакансії склала 322, як результат на 33% зросла кількість звернень громадян, які втратили роботу, до Жмеринської міськрайонної філії Вінницького ОЦЗ. Навантаження на 1 вакансію станом на 01.01.2021 зросла у порівнянні з відповідною датою минулого року з 5 </w:t>
      </w:r>
      <w:proofErr w:type="spellStart"/>
      <w:r w:rsidRPr="00D45F24">
        <w:t>чол</w:t>
      </w:r>
      <w:proofErr w:type="spellEnd"/>
      <w:r w:rsidRPr="00D45F24">
        <w:t xml:space="preserve">. до 19 </w:t>
      </w:r>
      <w:proofErr w:type="spellStart"/>
      <w:r w:rsidRPr="00D45F24">
        <w:t>чол</w:t>
      </w:r>
      <w:proofErr w:type="spellEnd"/>
      <w:r w:rsidRPr="00D45F24">
        <w:t xml:space="preserve">. на одне робоче місце. </w:t>
      </w:r>
    </w:p>
    <w:p w14:paraId="39AD9567" w14:textId="199E8845" w:rsidR="00A02C99" w:rsidRPr="00D45F24" w:rsidRDefault="00A02C99" w:rsidP="00A02C99">
      <w:r w:rsidRPr="00D45F24">
        <w:rPr>
          <w:noProof/>
          <w:lang w:val="ru-RU"/>
        </w:rPr>
        <w:drawing>
          <wp:anchor distT="0" distB="0" distL="114300" distR="114300" simplePos="0" relativeHeight="251666432" behindDoc="1" locked="0" layoutInCell="1" allowOverlap="1" wp14:anchorId="7C316152" wp14:editId="0D6F765C">
            <wp:simplePos x="0" y="0"/>
            <wp:positionH relativeFrom="margin">
              <wp:align>left</wp:align>
            </wp:positionH>
            <wp:positionV relativeFrom="paragraph">
              <wp:posOffset>496570</wp:posOffset>
            </wp:positionV>
            <wp:extent cx="3752850" cy="2428875"/>
            <wp:effectExtent l="0" t="0" r="0" b="9525"/>
            <wp:wrapTight wrapText="bothSides">
              <wp:wrapPolygon edited="0">
                <wp:start x="0" y="0"/>
                <wp:lineTo x="0" y="21515"/>
                <wp:lineTo x="21490" y="21515"/>
                <wp:lineTo x="21490" y="0"/>
                <wp:lineTo x="0" y="0"/>
              </wp:wrapPolygon>
            </wp:wrapTight>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anchor>
        </w:drawing>
      </w:r>
      <w:r w:rsidRPr="00D45F24">
        <w:t xml:space="preserve">Загалом протягом 2020 року на обліку в Жмеринській міськрайонній філії Вінницького ОЦЗ перебували </w:t>
      </w:r>
      <w:bookmarkStart w:id="19" w:name="OLE_LINK55"/>
      <w:bookmarkStart w:id="20" w:name="OLE_LINK56"/>
      <w:r w:rsidR="005B37BD" w:rsidRPr="00D45F24">
        <w:t>1083</w:t>
      </w:r>
      <w:r w:rsidRPr="00D45F24">
        <w:t xml:space="preserve"> </w:t>
      </w:r>
      <w:proofErr w:type="spellStart"/>
      <w:r w:rsidRPr="00D45F24">
        <w:t>чол</w:t>
      </w:r>
      <w:proofErr w:type="spellEnd"/>
      <w:r w:rsidRPr="00D45F24">
        <w:t>.</w:t>
      </w:r>
      <w:r w:rsidR="005B37BD" w:rsidRPr="00D45F24">
        <w:t xml:space="preserve"> жителів міста</w:t>
      </w:r>
      <w:r w:rsidRPr="00D45F24">
        <w:t xml:space="preserve"> (2019 рік – </w:t>
      </w:r>
      <w:r w:rsidR="005B37BD" w:rsidRPr="00D45F24">
        <w:t>814</w:t>
      </w:r>
      <w:r w:rsidRPr="00D45F24">
        <w:t xml:space="preserve"> </w:t>
      </w:r>
      <w:proofErr w:type="spellStart"/>
      <w:r w:rsidRPr="00D45F24">
        <w:t>чол</w:t>
      </w:r>
      <w:proofErr w:type="spellEnd"/>
      <w:r w:rsidRPr="00D45F24">
        <w:t>.)</w:t>
      </w:r>
      <w:bookmarkEnd w:id="19"/>
      <w:bookmarkEnd w:id="20"/>
      <w:r w:rsidR="005B37BD" w:rsidRPr="00D45F24">
        <w:t>, які мали статус безробітного</w:t>
      </w:r>
      <w:r w:rsidRPr="00D45F24">
        <w:t xml:space="preserve">. Працевлаштовані </w:t>
      </w:r>
      <w:r w:rsidR="005B37BD" w:rsidRPr="00D45F24">
        <w:t xml:space="preserve">217 </w:t>
      </w:r>
      <w:r w:rsidRPr="00D45F24">
        <w:t>безробітних</w:t>
      </w:r>
      <w:r w:rsidR="005B37BD" w:rsidRPr="00D45F24">
        <w:t xml:space="preserve"> </w:t>
      </w:r>
      <w:r w:rsidRPr="00D45F24">
        <w:t>жителів міста, рівень працевлаштування безробітних по місту склав 20%, що на 8</w:t>
      </w:r>
      <w:r w:rsidR="00F026D9" w:rsidRPr="00D45F24">
        <w:t xml:space="preserve">% нижче від  показника </w:t>
      </w:r>
      <w:r w:rsidRPr="00D45F24">
        <w:t xml:space="preserve">2019 року. До професійного навчання було залучено </w:t>
      </w:r>
      <w:r w:rsidR="00F026D9" w:rsidRPr="00D45F24">
        <w:t xml:space="preserve">42 </w:t>
      </w:r>
      <w:proofErr w:type="spellStart"/>
      <w:r w:rsidR="00F026D9" w:rsidRPr="00D45F24">
        <w:t>чол</w:t>
      </w:r>
      <w:proofErr w:type="spellEnd"/>
      <w:r w:rsidR="00F026D9" w:rsidRPr="00D45F24">
        <w:t>.</w:t>
      </w:r>
      <w:r w:rsidRPr="00D45F24">
        <w:t xml:space="preserve">, а рівень охоплення професійним навчанням безробітних склав </w:t>
      </w:r>
      <w:r w:rsidR="00F026D9" w:rsidRPr="00D45F24">
        <w:t>3,9</w:t>
      </w:r>
      <w:r w:rsidRPr="00D45F24">
        <w:t xml:space="preserve">%. Значна кількість безробітних громадян проходили </w:t>
      </w:r>
      <w:proofErr w:type="spellStart"/>
      <w:r w:rsidRPr="00D45F24">
        <w:t>профнавчання</w:t>
      </w:r>
      <w:proofErr w:type="spellEnd"/>
      <w:r w:rsidRPr="00D45F24">
        <w:t xml:space="preserve"> за рахунок стажування на робочих місцях та під замовлення роботодавців, що забезпечило рівень працевлаштування після навчання 100%. Крім безробітних, філією було працевлаштован</w:t>
      </w:r>
      <w:r w:rsidR="00221854" w:rsidRPr="00D45F24">
        <w:t>і</w:t>
      </w:r>
      <w:r w:rsidRPr="00D45F24">
        <w:t xml:space="preserve"> </w:t>
      </w:r>
      <w:r w:rsidR="00F026D9" w:rsidRPr="00D45F24">
        <w:t>341</w:t>
      </w:r>
      <w:r w:rsidRPr="00D45F24">
        <w:t xml:space="preserve"> </w:t>
      </w:r>
      <w:proofErr w:type="spellStart"/>
      <w:r w:rsidRPr="00D45F24">
        <w:t>чол</w:t>
      </w:r>
      <w:proofErr w:type="spellEnd"/>
      <w:r w:rsidRPr="00D45F24">
        <w:t xml:space="preserve">., які статус безробітного не отримували, а загальна кількість працевлаштованих (разом з безробітними) склала </w:t>
      </w:r>
      <w:r w:rsidR="00F026D9" w:rsidRPr="00D45F24">
        <w:t xml:space="preserve">600 </w:t>
      </w:r>
      <w:proofErr w:type="spellStart"/>
      <w:r w:rsidR="00F026D9" w:rsidRPr="00D45F24">
        <w:t>чол</w:t>
      </w:r>
      <w:proofErr w:type="spellEnd"/>
      <w:r w:rsidR="00F026D9" w:rsidRPr="00D45F24">
        <w:t>.</w:t>
      </w:r>
      <w:r w:rsidRPr="00D45F24">
        <w:t xml:space="preserve"> До оплачуваних громадських та тимчасових робіт було залучено 5 осіб по </w:t>
      </w:r>
      <w:proofErr w:type="spellStart"/>
      <w:r w:rsidR="00F026D9" w:rsidRPr="00D45F24">
        <w:t>м</w:t>
      </w:r>
      <w:r w:rsidR="00C86BD1">
        <w:t>.</w:t>
      </w:r>
      <w:r w:rsidR="00F026D9" w:rsidRPr="00D45F24">
        <w:t>Жмеринка</w:t>
      </w:r>
      <w:proofErr w:type="spellEnd"/>
      <w:r w:rsidRPr="00D45F24">
        <w:t>.</w:t>
      </w:r>
    </w:p>
    <w:p w14:paraId="53495E6B" w14:textId="77777777" w:rsidR="00A02C99" w:rsidRPr="00D45F24" w:rsidRDefault="00A02C99" w:rsidP="00A02C99">
      <w:pPr>
        <w:pStyle w:val="af1"/>
        <w:spacing w:before="0" w:beforeAutospacing="0" w:after="0" w:afterAutospacing="0"/>
        <w:ind w:firstLine="851"/>
        <w:rPr>
          <w:sz w:val="28"/>
          <w:szCs w:val="28"/>
          <w:lang w:val="uk-UA"/>
        </w:rPr>
      </w:pPr>
      <w:r w:rsidRPr="00D45F24">
        <w:rPr>
          <w:sz w:val="28"/>
          <w:szCs w:val="28"/>
          <w:lang w:val="uk-UA"/>
        </w:rPr>
        <w:t xml:space="preserve">Навіть в умовах обмежувальних заходів продовжувалась профорієнтаційна робота з безробітними громадянами різноманітними засобами зв’язку, в телефонному режимі або з використанням Інтернет ресурсів. Протягом 2020 року отримали </w:t>
      </w:r>
      <w:proofErr w:type="spellStart"/>
      <w:r w:rsidRPr="00D45F24">
        <w:rPr>
          <w:sz w:val="28"/>
          <w:szCs w:val="28"/>
          <w:lang w:val="uk-UA"/>
        </w:rPr>
        <w:t>профінформаційні</w:t>
      </w:r>
      <w:proofErr w:type="spellEnd"/>
      <w:r w:rsidRPr="00D45F24">
        <w:rPr>
          <w:sz w:val="28"/>
          <w:szCs w:val="28"/>
          <w:lang w:val="uk-UA"/>
        </w:rPr>
        <w:t xml:space="preserve"> послуги 1</w:t>
      </w:r>
      <w:r w:rsidR="00F026D9" w:rsidRPr="00D45F24">
        <w:rPr>
          <w:sz w:val="28"/>
          <w:szCs w:val="28"/>
          <w:lang w:val="uk-UA"/>
        </w:rPr>
        <w:t>057</w:t>
      </w:r>
      <w:r w:rsidRPr="00D45F24">
        <w:rPr>
          <w:sz w:val="28"/>
          <w:szCs w:val="28"/>
          <w:lang w:val="uk-UA"/>
        </w:rPr>
        <w:t xml:space="preserve"> безробітних по місту, що складає 98% від загальної кількості громадян, які мали статус безробітного. За звітний період було проведено 175 групових </w:t>
      </w:r>
      <w:proofErr w:type="spellStart"/>
      <w:r w:rsidRPr="00D45F24">
        <w:rPr>
          <w:sz w:val="28"/>
          <w:szCs w:val="28"/>
          <w:lang w:val="uk-UA"/>
        </w:rPr>
        <w:t>профінформаційних</w:t>
      </w:r>
      <w:proofErr w:type="spellEnd"/>
      <w:r w:rsidRPr="00D45F24">
        <w:rPr>
          <w:sz w:val="28"/>
          <w:szCs w:val="28"/>
          <w:lang w:val="uk-UA"/>
        </w:rPr>
        <w:t xml:space="preserve"> та </w:t>
      </w:r>
      <w:proofErr w:type="spellStart"/>
      <w:r w:rsidRPr="00D45F24">
        <w:rPr>
          <w:sz w:val="28"/>
          <w:szCs w:val="28"/>
          <w:lang w:val="uk-UA"/>
        </w:rPr>
        <w:t>профконсультаційних</w:t>
      </w:r>
      <w:proofErr w:type="spellEnd"/>
      <w:r w:rsidRPr="00D45F24">
        <w:rPr>
          <w:sz w:val="28"/>
          <w:szCs w:val="28"/>
          <w:lang w:val="uk-UA"/>
        </w:rPr>
        <w:t xml:space="preserve"> групових заходів, загалом в них взяли участь 2102 чоловіка.</w:t>
      </w:r>
    </w:p>
    <w:p w14:paraId="40B80C15" w14:textId="71DE7DC7" w:rsidR="00A02C99" w:rsidRPr="00D45F24" w:rsidRDefault="00A02C99" w:rsidP="00A02C99">
      <w:pPr>
        <w:ind w:firstLine="851"/>
      </w:pPr>
      <w:r w:rsidRPr="00D45F24">
        <w:t xml:space="preserve">Протягом 2020 року на обліку в Жмеринській міськрайонній філії Вінницького ОЦЗ перебувало 400 </w:t>
      </w:r>
      <w:proofErr w:type="spellStart"/>
      <w:r w:rsidRPr="00D45F24">
        <w:t>чол</w:t>
      </w:r>
      <w:proofErr w:type="spellEnd"/>
      <w:r w:rsidRPr="00D45F24">
        <w:t>. з числа осіб, які потребують соціального захисту і не здатні на рівних конкурувати на ринку праці та мали статус безробітного. За зві</w:t>
      </w:r>
      <w:r w:rsidR="00221854" w:rsidRPr="00D45F24">
        <w:t>тний період було працевлаштовані</w:t>
      </w:r>
      <w:r w:rsidRPr="00D45F24">
        <w:t xml:space="preserve"> 88 </w:t>
      </w:r>
      <w:proofErr w:type="spellStart"/>
      <w:r w:rsidRPr="00D45F24">
        <w:t>чол</w:t>
      </w:r>
      <w:proofErr w:type="spellEnd"/>
      <w:r w:rsidRPr="00D45F24">
        <w:t xml:space="preserve">., до навчання було залучено 19 </w:t>
      </w:r>
      <w:proofErr w:type="spellStart"/>
      <w:r w:rsidRPr="00D45F24">
        <w:t>чол</w:t>
      </w:r>
      <w:proofErr w:type="spellEnd"/>
      <w:r w:rsidRPr="00D45F24">
        <w:t xml:space="preserve">., до оплачуваних громадських та тимчасових робіт 3 </w:t>
      </w:r>
      <w:proofErr w:type="spellStart"/>
      <w:r w:rsidRPr="00D45F24">
        <w:t>чол</w:t>
      </w:r>
      <w:proofErr w:type="spellEnd"/>
      <w:r w:rsidRPr="00D45F24">
        <w:t>.</w:t>
      </w:r>
    </w:p>
    <w:p w14:paraId="6FB459F7" w14:textId="77777777" w:rsidR="00A02C99" w:rsidRPr="00D45F24" w:rsidRDefault="00A02C99" w:rsidP="00A02C99">
      <w:pPr>
        <w:ind w:firstLine="851"/>
      </w:pPr>
      <w:r w:rsidRPr="00D45F24">
        <w:t xml:space="preserve">Особливе місце серед соціально уразливих займають учасники АТО (ООС) та вимушено переміщенні особи (ВПО) з тимчасово окупованих територій. За звітний період на обліку у Жмеринській міськрайонні філії </w:t>
      </w:r>
      <w:r w:rsidRPr="00D45F24">
        <w:lastRenderedPageBreak/>
        <w:t xml:space="preserve">перебувало на обліку 48 </w:t>
      </w:r>
      <w:proofErr w:type="spellStart"/>
      <w:r w:rsidRPr="00D45F24">
        <w:t>чол</w:t>
      </w:r>
      <w:proofErr w:type="spellEnd"/>
      <w:r w:rsidRPr="00D45F24">
        <w:t>. учасників АТО (ОО</w:t>
      </w:r>
      <w:r w:rsidR="00F836B1" w:rsidRPr="00D45F24">
        <w:t xml:space="preserve">С) з них 10 </w:t>
      </w:r>
      <w:proofErr w:type="spellStart"/>
      <w:r w:rsidR="00F836B1" w:rsidRPr="00D45F24">
        <w:t>чол</w:t>
      </w:r>
      <w:proofErr w:type="spellEnd"/>
      <w:r w:rsidR="00F836B1" w:rsidRPr="00D45F24">
        <w:t>. працевлаштовані</w:t>
      </w:r>
      <w:r w:rsidRPr="00D45F24">
        <w:t xml:space="preserve">, 1 </w:t>
      </w:r>
      <w:proofErr w:type="spellStart"/>
      <w:r w:rsidRPr="00D45F24">
        <w:t>чол</w:t>
      </w:r>
      <w:proofErr w:type="spellEnd"/>
      <w:r w:rsidRPr="00D45F24">
        <w:t xml:space="preserve">. залучено до оплачуваних громадських та тимчасових робіт, 1 </w:t>
      </w:r>
      <w:proofErr w:type="spellStart"/>
      <w:r w:rsidRPr="00D45F24">
        <w:t>чол</w:t>
      </w:r>
      <w:proofErr w:type="spellEnd"/>
      <w:r w:rsidRPr="00D45F24">
        <w:t xml:space="preserve">. проходив </w:t>
      </w:r>
      <w:proofErr w:type="spellStart"/>
      <w:r w:rsidRPr="00D45F24">
        <w:t>профнавчання</w:t>
      </w:r>
      <w:proofErr w:type="spellEnd"/>
      <w:r w:rsidRPr="00D45F24">
        <w:t xml:space="preserve">. З числа осіб ВПО на обліку перебувало 8 </w:t>
      </w:r>
      <w:proofErr w:type="spellStart"/>
      <w:r w:rsidRPr="00D45F24">
        <w:t>чо</w:t>
      </w:r>
      <w:r w:rsidR="00221854" w:rsidRPr="00D45F24">
        <w:t>л</w:t>
      </w:r>
      <w:proofErr w:type="spellEnd"/>
      <w:r w:rsidR="00221854" w:rsidRPr="00D45F24">
        <w:t xml:space="preserve">., з них 4 </w:t>
      </w:r>
      <w:proofErr w:type="spellStart"/>
      <w:r w:rsidR="00221854" w:rsidRPr="00D45F24">
        <w:t>чол</w:t>
      </w:r>
      <w:proofErr w:type="spellEnd"/>
      <w:r w:rsidR="00221854" w:rsidRPr="00D45F24">
        <w:t>. працевлаштовані</w:t>
      </w:r>
      <w:r w:rsidRPr="00D45F24">
        <w:t>, всі вони отримали профорієнтаційні послуги.</w:t>
      </w:r>
    </w:p>
    <w:p w14:paraId="74EC5ED9" w14:textId="77777777" w:rsidR="00A02C99" w:rsidRPr="00D45F24" w:rsidRDefault="00A02C99" w:rsidP="00A02C99">
      <w:pPr>
        <w:ind w:firstLine="851"/>
        <w:rPr>
          <w:bCs/>
        </w:rPr>
      </w:pPr>
      <w:r w:rsidRPr="00D45F24">
        <w:t>Обслуговування осіб з обмеженими фізичними можливостями, які звертаються до служби зайнятості, здійснюється відповідно до чинного законодавства. Труднощі працевлаштування інвалідів зумовлені  низьким рівнем зацікавленості роботодавців у створенні таких робочих місць. Результат спільної діяльності центру зайнятості і роботодавців - сприяння у працевлаштуванні осіб з обмеженими фізичними можливостями з урахуванням рекомендацій МСЕК, професійних навичок і знань інваліда. Протягом звітного періоду на обліку, як безробітні,  перебувало 86 осіб з інвалідністю.</w:t>
      </w:r>
      <w:r w:rsidR="00B10D9E" w:rsidRPr="00D45F24">
        <w:t xml:space="preserve"> З них 13 </w:t>
      </w:r>
      <w:proofErr w:type="spellStart"/>
      <w:r w:rsidR="00B10D9E" w:rsidRPr="00D45F24">
        <w:t>чол</w:t>
      </w:r>
      <w:proofErr w:type="spellEnd"/>
      <w:r w:rsidR="00B10D9E" w:rsidRPr="00D45F24">
        <w:t>. працевлаштовані</w:t>
      </w:r>
      <w:r w:rsidRPr="00D45F24">
        <w:t xml:space="preserve">, проходило </w:t>
      </w:r>
      <w:proofErr w:type="spellStart"/>
      <w:r w:rsidRPr="00D45F24">
        <w:t>профнавчання</w:t>
      </w:r>
      <w:proofErr w:type="spellEnd"/>
      <w:r w:rsidRPr="00D45F24">
        <w:t xml:space="preserve"> 2 </w:t>
      </w:r>
      <w:proofErr w:type="spellStart"/>
      <w:r w:rsidRPr="00D45F24">
        <w:t>чол</w:t>
      </w:r>
      <w:proofErr w:type="spellEnd"/>
      <w:r w:rsidRPr="00D45F24">
        <w:t xml:space="preserve">., взяло участь у громадських роботах 5 </w:t>
      </w:r>
      <w:proofErr w:type="spellStart"/>
      <w:r w:rsidRPr="00D45F24">
        <w:t>чол</w:t>
      </w:r>
      <w:proofErr w:type="spellEnd"/>
      <w:r w:rsidRPr="00D45F24">
        <w:t xml:space="preserve">. </w:t>
      </w:r>
    </w:p>
    <w:p w14:paraId="2AFFB06E" w14:textId="77777777" w:rsidR="00A02C99" w:rsidRPr="00D45F24" w:rsidRDefault="00A02C99" w:rsidP="00A02C99">
      <w:r w:rsidRPr="00D45F24">
        <w:t xml:space="preserve">Враховуючи сучасні тенденції на ринку праці та виклики які вони формують, Державна служба зайнятості на сьогодні є сервісною установою, виконує соціальну функцію, надаючи допомогу людям, і завжди відкрита до співпраці. В Жмеринській міськрайонній філії Вінницького обласного центру зайнятості з січня 2019 року впроваджено інститут кар’єрного радника та з січня 2020 року інститут консультанта роботодавця. Для забезпечення доступності до інформації та оперативного отримання послуг впроваджуються інноваційні підходи на засадах </w:t>
      </w:r>
      <w:proofErr w:type="spellStart"/>
      <w:r w:rsidRPr="00D45F24">
        <w:t>рекрутингу</w:t>
      </w:r>
      <w:proofErr w:type="spellEnd"/>
      <w:r w:rsidRPr="00D45F24">
        <w:t>, нові онлайн сервіси, налагоджена комунікація з роботодавцями щодо підбору персоналу шляхом електронного спілкування, на сайті Державної служби зайнятості (</w:t>
      </w:r>
      <w:hyperlink r:id="rId13" w:history="1">
        <w:r w:rsidRPr="00D45F24">
          <w:t>www.dcz.gov.ua</w:t>
        </w:r>
      </w:hyperlink>
      <w:r w:rsidRPr="00D45F24">
        <w:t>) запроваджено можливість створення власного електронного персонального кабінету. Ця послуга надає можливість власнику персонального кабінету мати більш широкий доступ до сервісів для шукача робіт щодо пошуку роботи чи пошуку собі працівника для роботодавця. В Жмеринській міськрайонній філії проводиться широка інформаційна робота, щодо популяризації нових інноваційних підходів в роботі служби зайнятості. Так станом на 01.0</w:t>
      </w:r>
      <w:r w:rsidR="00FB5319" w:rsidRPr="00D45F24">
        <w:t xml:space="preserve">1.2021 року </w:t>
      </w:r>
      <w:r w:rsidRPr="00D45F24">
        <w:t>зареєстрували свої персональні кабінети 350 роботодавців та 299 безробітних громадян електронні кабінети шукача роботи.</w:t>
      </w:r>
    </w:p>
    <w:p w14:paraId="2E2040B5" w14:textId="77777777" w:rsidR="00BC779E" w:rsidRPr="00D45F24" w:rsidRDefault="00BC779E" w:rsidP="008D370F">
      <w:pPr>
        <w:pStyle w:val="3"/>
        <w:keepNext w:val="0"/>
        <w:widowControl w:val="0"/>
        <w:tabs>
          <w:tab w:val="left" w:pos="1134"/>
        </w:tabs>
        <w:spacing w:before="60"/>
        <w:ind w:left="0"/>
      </w:pPr>
      <w:bookmarkStart w:id="21" w:name="_Toc306617279"/>
      <w:bookmarkStart w:id="22" w:name="_Toc217932383"/>
      <w:bookmarkStart w:id="23" w:name="_Toc217932126"/>
      <w:r w:rsidRPr="00D45F24">
        <w:t>1.1.</w:t>
      </w:r>
      <w:r w:rsidR="00BA6D04" w:rsidRPr="00D45F24">
        <w:t>5</w:t>
      </w:r>
      <w:r w:rsidRPr="00D45F24">
        <w:t xml:space="preserve">. Підтримка сім’ї, дітей </w:t>
      </w:r>
      <w:bookmarkEnd w:id="21"/>
      <w:bookmarkEnd w:id="22"/>
      <w:bookmarkEnd w:id="23"/>
    </w:p>
    <w:p w14:paraId="265F23F1" w14:textId="77777777" w:rsidR="0023709C" w:rsidRPr="00D45F24" w:rsidRDefault="0023709C" w:rsidP="0023709C">
      <w:pPr>
        <w:spacing w:before="60"/>
      </w:pPr>
      <w:r w:rsidRPr="00D45F24">
        <w:t>Службою у справах дітей за 2020 рік було проведено 80 профілактичних рейдів. За результатами рейдів безпритульних і бездоглядних дітей не виявлено.</w:t>
      </w:r>
    </w:p>
    <w:p w14:paraId="2AF29344" w14:textId="77777777" w:rsidR="0023709C" w:rsidRPr="00D45F24" w:rsidRDefault="0023709C" w:rsidP="0023709C">
      <w:pPr>
        <w:spacing w:before="60"/>
      </w:pPr>
      <w:r w:rsidRPr="00D45F24">
        <w:t xml:space="preserve">Станом на </w:t>
      </w:r>
      <w:r w:rsidR="004F0A4F" w:rsidRPr="00D45F24">
        <w:t>01.01</w:t>
      </w:r>
      <w:r w:rsidRPr="00D45F24">
        <w:t>.202</w:t>
      </w:r>
      <w:r w:rsidR="004F0A4F" w:rsidRPr="00D45F24">
        <w:t>1</w:t>
      </w:r>
      <w:r w:rsidRPr="00D45F24">
        <w:t xml:space="preserve"> року</w:t>
      </w:r>
      <w:r w:rsidR="00B443D3" w:rsidRPr="00D45F24">
        <w:t xml:space="preserve"> </w:t>
      </w:r>
      <w:r w:rsidRPr="00D45F24">
        <w:t xml:space="preserve">на обліку перебуває 8 дітей із 4 сімей, які опинилися в складних життєвих обставинах. Відносно 3 дітей із  2 сімей органом опіки і піклування  міської ради  винесено рішення про відібрання дітей від батьків без позбавлення батьківських прав. </w:t>
      </w:r>
    </w:p>
    <w:p w14:paraId="370872D1" w14:textId="77777777" w:rsidR="0023709C" w:rsidRPr="00D45F24" w:rsidRDefault="0023709C" w:rsidP="0023709C">
      <w:pPr>
        <w:spacing w:before="60"/>
      </w:pPr>
      <w:r w:rsidRPr="00D45F24">
        <w:t>На обліку служ</w:t>
      </w:r>
      <w:r w:rsidR="00B443D3" w:rsidRPr="00D45F24">
        <w:t>би у справах дітей</w:t>
      </w:r>
      <w:r w:rsidRPr="00D45F24">
        <w:t xml:space="preserve"> перебуває 71 дитина-сирота та дитина, позбавлена батьківського піклування, з них: 15 дітей мають власне житло; 21 дитина має житло на праві користування; 35 дітей не мають житла. На квартирному обліку при виконавчому комітеті міської ради перебуває</w:t>
      </w:r>
      <w:r w:rsidRPr="00D45F24">
        <w:rPr>
          <w:bdr w:val="none" w:sz="0" w:space="0" w:color="auto" w:frame="1"/>
        </w:rPr>
        <w:t xml:space="preserve"> 7 </w:t>
      </w:r>
      <w:r w:rsidRPr="00D45F24">
        <w:t>дітей-сиріт та дітей, позбавлених батьківського піклування, віком від 15 до 18 років, які потребують поліпшення житлових умов та 390 осіб з числа   дітей-сиріт, дітей, позбавлених батьківського піклування, які потребують поліпшення житлових умов.</w:t>
      </w:r>
    </w:p>
    <w:p w14:paraId="5A2990F8" w14:textId="77777777" w:rsidR="0023709C" w:rsidRPr="00D45F24" w:rsidRDefault="0023709C" w:rsidP="0023709C">
      <w:pPr>
        <w:spacing w:before="60"/>
      </w:pPr>
      <w:r w:rsidRPr="00D45F24">
        <w:lastRenderedPageBreak/>
        <w:t>Систематично проводиться робота щодо контролю утримання і збереження житла, яке належить дітям на праві власності та праві користування.</w:t>
      </w:r>
    </w:p>
    <w:p w14:paraId="07AB5A28" w14:textId="77777777" w:rsidR="0023709C" w:rsidRPr="00D45F24" w:rsidRDefault="0023709C" w:rsidP="0023709C">
      <w:pPr>
        <w:spacing w:before="60"/>
      </w:pPr>
      <w:r w:rsidRPr="00D45F24">
        <w:t xml:space="preserve">За поданням служби у справах дітей, виконкомом Жмеринської міської ради прийнято рішення щодо  призначення 12 опікунів/піклувальників над майном та житлом дітей даної категорії з метою його збереження до повноліття дітей. </w:t>
      </w:r>
    </w:p>
    <w:p w14:paraId="53AE5EC3" w14:textId="77777777" w:rsidR="0023709C" w:rsidRPr="00D45F24" w:rsidRDefault="0023709C" w:rsidP="0023709C">
      <w:pPr>
        <w:spacing w:before="60"/>
      </w:pPr>
      <w:r w:rsidRPr="00D45F24">
        <w:t>З початку 2020 року за поданням служби у справах дітей органом опіки та піклування було надано 22 дозволи на здійснення правочинів з житлом та майном, що належить на праві власності чи праві користування дітям. В жодному випадку права дітей не були порушені.</w:t>
      </w:r>
    </w:p>
    <w:p w14:paraId="63763B73" w14:textId="77777777" w:rsidR="0023709C" w:rsidRPr="00D45F24" w:rsidRDefault="0023709C" w:rsidP="0023709C">
      <w:pPr>
        <w:spacing w:before="60"/>
      </w:pPr>
      <w:r w:rsidRPr="00D45F24">
        <w:t xml:space="preserve">При вирішенні питання влаштування дітей-сиріт і дітей, позбавлених батьківського піклування виключна перевага надається сімейним формам виховання – це усиновлення, опіка (піклування), прийомні сім’ї або дитячі будинки сімейного типу. Так, протягом 2020 року посиротіло 3 дітей, із них: 1 дитина влаштована в сім’ю опікунів (піклувальників), 2 дитини влаштовані у  прийомну сім’ю. </w:t>
      </w:r>
      <w:r w:rsidR="00D23F7B" w:rsidRPr="00D45F24">
        <w:t>Н</w:t>
      </w:r>
      <w:r w:rsidRPr="00D45F24">
        <w:t>а первинному обліку служби у справах дітей перебувають 71 дитина-сирота та дитина, позбавлена батьківського піклування, з яких в сімейних формах виховання (опіка/піклування, прийомні сім’ї, дитячі будинки сімейного типу) перебувають – 67 дітей, що складає  94,37% від загальної кількості дітей-сиріт і дітей, позбавлених батьківського піклування із первинного обліку.</w:t>
      </w:r>
    </w:p>
    <w:p w14:paraId="49D39819" w14:textId="77777777" w:rsidR="0023709C" w:rsidRPr="00D45F24" w:rsidRDefault="0023709C" w:rsidP="0023709C">
      <w:pPr>
        <w:spacing w:before="60"/>
        <w:rPr>
          <w:b/>
        </w:rPr>
      </w:pPr>
      <w:r w:rsidRPr="00D45F24">
        <w:t xml:space="preserve">В даний час, невлаштованими в сімейні форми виховання по службі у справах дітей залишається 4 дітей, з яких 3 мають інвалідність або значні вади здоров’я, 1 дитина знаходиться в </w:t>
      </w:r>
      <w:proofErr w:type="spellStart"/>
      <w:r w:rsidRPr="00D45F24">
        <w:t>Самгородецькій</w:t>
      </w:r>
      <w:proofErr w:type="spellEnd"/>
      <w:r w:rsidRPr="00D45F24">
        <w:t xml:space="preserve"> спеціальній загальноосвітній школі-інтернат Козятинського району Вінницької області.</w:t>
      </w:r>
    </w:p>
    <w:p w14:paraId="557ED172" w14:textId="77777777" w:rsidR="0023709C" w:rsidRPr="00D45F24" w:rsidRDefault="00736E6A" w:rsidP="0023709C">
      <w:pPr>
        <w:spacing w:before="60"/>
      </w:pPr>
      <w:r w:rsidRPr="00D45F24">
        <w:t>Д</w:t>
      </w:r>
      <w:r w:rsidR="0023709C" w:rsidRPr="00D45F24">
        <w:t>есятьом дітям із числа внутрішньо переміщених осіб  згідно рішення виконавчого комітету  надано статус дитини, що постраждала внаслідок воєнних дій та збройних конфліктів.</w:t>
      </w:r>
    </w:p>
    <w:p w14:paraId="7D35DE7F" w14:textId="77777777" w:rsidR="0023709C" w:rsidRPr="00D45F24" w:rsidRDefault="0023709C" w:rsidP="0023709C">
      <w:pPr>
        <w:spacing w:before="60"/>
      </w:pPr>
      <w:r w:rsidRPr="00D45F24">
        <w:rPr>
          <w:rFonts w:eastAsia="Calibri" w:cs="Calibri"/>
          <w:lang w:eastAsia="en-US"/>
        </w:rPr>
        <w:t xml:space="preserve">Однією з  ефективних форм  роботи в даному напрямку є організація діяльності комісії з питань захисту прав дитини при виконавчому комітеті Жмеринської міської ради, основним завданням якої є забезпечення реалізації права дитини на життя, охорону здоров’я, освіту, соціальний захист, сімейне виховання та всебічний розвиток. Так протягом 2020 року </w:t>
      </w:r>
      <w:r w:rsidRPr="00D45F24">
        <w:t xml:space="preserve">проведено 14 засідань комісії з питань захисту прав дитини, на яких розглянуто105 питань щодо захисту законних прав та інтересів дітей.  </w:t>
      </w:r>
    </w:p>
    <w:p w14:paraId="16A5B768" w14:textId="77777777" w:rsidR="00BC779E" w:rsidRPr="00D45F24" w:rsidRDefault="00BC779E" w:rsidP="008D370F">
      <w:pPr>
        <w:pStyle w:val="3"/>
        <w:keepNext w:val="0"/>
        <w:widowControl w:val="0"/>
        <w:tabs>
          <w:tab w:val="left" w:pos="1134"/>
        </w:tabs>
        <w:spacing w:before="60"/>
        <w:ind w:left="0"/>
      </w:pPr>
      <w:r w:rsidRPr="00D45F24">
        <w:t>1.1.</w:t>
      </w:r>
      <w:r w:rsidR="00BA6D04" w:rsidRPr="00D45F24">
        <w:t>6</w:t>
      </w:r>
      <w:r w:rsidRPr="00D45F24">
        <w:t>. Будівництво, розвиток  інфраструктури</w:t>
      </w:r>
    </w:p>
    <w:p w14:paraId="6E79E1A0" w14:textId="77777777" w:rsidR="008E068B" w:rsidRPr="00D45F24" w:rsidRDefault="005C6837" w:rsidP="008D370F">
      <w:pPr>
        <w:widowControl w:val="0"/>
        <w:tabs>
          <w:tab w:val="left" w:pos="1134"/>
        </w:tabs>
        <w:spacing w:before="60"/>
      </w:pPr>
      <w:r w:rsidRPr="00D45F24">
        <w:t>Обсяги виробленої будівельної  продукції по місту за січень-серпень 2020 року становить 21</w:t>
      </w:r>
      <w:r w:rsidR="00F836B1" w:rsidRPr="00D45F24">
        <w:t xml:space="preserve">650 </w:t>
      </w:r>
      <w:proofErr w:type="spellStart"/>
      <w:r w:rsidR="00F836B1" w:rsidRPr="00D45F24">
        <w:t>тис.грн</w:t>
      </w:r>
      <w:proofErr w:type="spellEnd"/>
      <w:r w:rsidR="00F836B1" w:rsidRPr="00D45F24">
        <w:t>., що  становить 0,5</w:t>
      </w:r>
      <w:r w:rsidRPr="00D45F24">
        <w:t>% до загального обсягу по Вінницькій област</w:t>
      </w:r>
      <w:r w:rsidR="008E068B" w:rsidRPr="00D45F24">
        <w:t>і.</w:t>
      </w:r>
    </w:p>
    <w:p w14:paraId="54D1B6F4" w14:textId="5BF8A5FC" w:rsidR="00EF51B6" w:rsidRPr="00D45F24" w:rsidRDefault="00CB56F8" w:rsidP="008D370F">
      <w:pPr>
        <w:widowControl w:val="0"/>
        <w:tabs>
          <w:tab w:val="left" w:pos="1134"/>
        </w:tabs>
        <w:spacing w:before="60"/>
      </w:pPr>
      <w:r w:rsidRPr="00D45F24">
        <w:rPr>
          <w:noProof/>
          <w:lang w:val="ru-RU"/>
        </w:rPr>
        <w:lastRenderedPageBreak/>
        <w:drawing>
          <wp:anchor distT="0" distB="0" distL="114300" distR="114300" simplePos="0" relativeHeight="251672576" behindDoc="0" locked="0" layoutInCell="1" allowOverlap="1" wp14:anchorId="1A5585B1" wp14:editId="40BED72C">
            <wp:simplePos x="0" y="0"/>
            <wp:positionH relativeFrom="margin">
              <wp:align>left</wp:align>
            </wp:positionH>
            <wp:positionV relativeFrom="paragraph">
              <wp:posOffset>38100</wp:posOffset>
            </wp:positionV>
            <wp:extent cx="3404870" cy="2166620"/>
            <wp:effectExtent l="0" t="0" r="5080" b="5080"/>
            <wp:wrapSquare wrapText="bothSides"/>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04870" cy="2166620"/>
                    </a:xfrm>
                    <a:prstGeom prst="rect">
                      <a:avLst/>
                    </a:prstGeom>
                    <a:noFill/>
                  </pic:spPr>
                </pic:pic>
              </a:graphicData>
            </a:graphic>
            <wp14:sizeRelH relativeFrom="margin">
              <wp14:pctWidth>0</wp14:pctWidth>
            </wp14:sizeRelH>
            <wp14:sizeRelV relativeFrom="margin">
              <wp14:pctHeight>0</wp14:pctHeight>
            </wp14:sizeRelV>
          </wp:anchor>
        </w:drawing>
      </w:r>
      <w:r w:rsidR="00EF51B6" w:rsidRPr="00D45F24">
        <w:t xml:space="preserve">За </w:t>
      </w:r>
      <w:r w:rsidR="003A14D9" w:rsidRPr="00D45F24">
        <w:t>2020</w:t>
      </w:r>
      <w:r w:rsidR="00EF51B6" w:rsidRPr="00D45F24">
        <w:t xml:space="preserve"> р</w:t>
      </w:r>
      <w:r w:rsidR="00014A90" w:rsidRPr="00D45F24">
        <w:t xml:space="preserve">ік </w:t>
      </w:r>
      <w:r w:rsidR="00EF51B6" w:rsidRPr="00D45F24">
        <w:t>введено в експлуатацію</w:t>
      </w:r>
      <w:r w:rsidR="00C25040" w:rsidRPr="00D45F24">
        <w:t xml:space="preserve"> </w:t>
      </w:r>
      <w:r w:rsidR="00014A90" w:rsidRPr="00D45F24">
        <w:t>2763</w:t>
      </w:r>
      <w:r w:rsidR="00EF51B6" w:rsidRPr="00D45F24">
        <w:t xml:space="preserve"> </w:t>
      </w:r>
      <w:proofErr w:type="spellStart"/>
      <w:r w:rsidR="00EF51B6" w:rsidRPr="00D45F24">
        <w:t>кв.м</w:t>
      </w:r>
      <w:proofErr w:type="spellEnd"/>
      <w:r w:rsidR="00EF51B6" w:rsidRPr="00D45F24">
        <w:t>. житла. Обсяг пр</w:t>
      </w:r>
      <w:r w:rsidR="006B3B80" w:rsidRPr="00D45F24">
        <w:t>ийнятого в експлуатацію житла у</w:t>
      </w:r>
      <w:r w:rsidR="00DA0F72" w:rsidRPr="00D45F24">
        <w:t xml:space="preserve"> 20</w:t>
      </w:r>
      <w:r w:rsidR="003A14D9" w:rsidRPr="00D45F24">
        <w:t>20</w:t>
      </w:r>
      <w:r w:rsidR="00EF51B6" w:rsidRPr="00D45F24">
        <w:t xml:space="preserve"> ро</w:t>
      </w:r>
      <w:r w:rsidR="003A14D9" w:rsidRPr="00D45F24">
        <w:t>ці</w:t>
      </w:r>
      <w:r w:rsidR="00EF51B6" w:rsidRPr="00D45F24">
        <w:t xml:space="preserve"> порівняно з  </w:t>
      </w:r>
      <w:r w:rsidR="00A70B9C" w:rsidRPr="00D45F24">
        <w:t>201</w:t>
      </w:r>
      <w:r w:rsidR="003A14D9" w:rsidRPr="00D45F24">
        <w:t>9</w:t>
      </w:r>
      <w:r w:rsidR="00EF51B6" w:rsidRPr="00D45F24">
        <w:t xml:space="preserve"> рок</w:t>
      </w:r>
      <w:r w:rsidR="00014A90" w:rsidRPr="00D45F24">
        <w:t>ом</w:t>
      </w:r>
      <w:r w:rsidR="00EF51B6" w:rsidRPr="00D45F24">
        <w:t xml:space="preserve"> з</w:t>
      </w:r>
      <w:r w:rsidR="003A14D9" w:rsidRPr="00D45F24">
        <w:t xml:space="preserve">меншився </w:t>
      </w:r>
      <w:r w:rsidR="00EF51B6" w:rsidRPr="00D45F24">
        <w:t xml:space="preserve">на </w:t>
      </w:r>
      <w:r w:rsidR="00014A90" w:rsidRPr="00D45F24">
        <w:t>48,9</w:t>
      </w:r>
      <w:r w:rsidR="003A14D9" w:rsidRPr="00D45F24">
        <w:t>%</w:t>
      </w:r>
      <w:r w:rsidR="00EF51B6" w:rsidRPr="00D45F24">
        <w:t xml:space="preserve"> </w:t>
      </w:r>
      <w:r w:rsidR="00DA0F72" w:rsidRPr="00D45F24">
        <w:t>.</w:t>
      </w:r>
      <w:r w:rsidR="00EF51B6" w:rsidRPr="00D45F24">
        <w:t xml:space="preserve"> </w:t>
      </w:r>
    </w:p>
    <w:p w14:paraId="0C6483FD" w14:textId="77777777" w:rsidR="004F363E" w:rsidRPr="00D45F24" w:rsidRDefault="004F363E" w:rsidP="004F363E">
      <w:pPr>
        <w:ind w:right="49" w:firstLine="720"/>
        <w:rPr>
          <w:szCs w:val="26"/>
          <w:lang w:eastAsia="x-none"/>
        </w:rPr>
      </w:pPr>
      <w:r w:rsidRPr="00D45F24">
        <w:rPr>
          <w:szCs w:val="26"/>
          <w:lang w:eastAsia="x-none"/>
        </w:rPr>
        <w:t>За 2020 рік управлінням містобудування та архітектури було отримано та розглянуто 1143 звернень громадян та юридичних осіб. На 838 заяв, які отримані від управління «Центр надання адміністративних послуг» надані відповідні адміністративні послуги.</w:t>
      </w:r>
    </w:p>
    <w:p w14:paraId="0728301E" w14:textId="77777777" w:rsidR="004F363E" w:rsidRPr="00D45F24" w:rsidRDefault="004F363E" w:rsidP="004F363E">
      <w:pPr>
        <w:ind w:right="49" w:firstLine="720"/>
        <w:rPr>
          <w:szCs w:val="26"/>
          <w:lang w:eastAsia="x-none"/>
        </w:rPr>
      </w:pPr>
      <w:r w:rsidRPr="00D45F24">
        <w:rPr>
          <w:szCs w:val="26"/>
          <w:lang w:eastAsia="x-none"/>
        </w:rPr>
        <w:t>Відповідно до ст.29 Тимчасового порядку реалізації експериментального проекту з присвоєння адрес об’єктам будівництва та об’єктам нерухомого майна, який діє з 01.07.2019р. по 31.12.2020р., затвердженого Постановою Кабінету Міністрів України від 27.03.2019р. №367 управлінням містобудування та архітектури видано 94 наказів про присвоєння та зміну адреси об’єктам нерухомого майна та об’єктам будівництва.</w:t>
      </w:r>
    </w:p>
    <w:p w14:paraId="2BCAB303" w14:textId="77777777" w:rsidR="00275239" w:rsidRPr="00D45F24" w:rsidRDefault="004F363E" w:rsidP="004F363E">
      <w:pPr>
        <w:ind w:right="49" w:firstLine="720"/>
        <w:rPr>
          <w:szCs w:val="26"/>
          <w:lang w:eastAsia="x-none"/>
        </w:rPr>
      </w:pPr>
      <w:r w:rsidRPr="00D45F24">
        <w:rPr>
          <w:szCs w:val="26"/>
          <w:lang w:eastAsia="x-none"/>
        </w:rPr>
        <w:t xml:space="preserve">Розглянуто та опрацьовано 608 комплектів технічної документації із землеустрою та проектів відведення земельної ділянки та видані відповідні висновки і довідки. Розглянуто ескізні наміри забудови земельної ділянки та видано 22 будівельних паспорта на забудову земельної ділянки та внесені відповідні відомості до містобудівного кадастру. Розглянуто подані документи та надано 20 комплектів містобудівних умов і обмежень на будівництво нових та реконструкцію існуючих об’єктів архітектури, з них 2 комплекти містобудівних умов і обмежень на реконструкцію існуючих об’єктів архітектури видавались через надання спеціальних зональних погоджень рішенням виконавчого комітету Жмеринської міської ради,  винесено накази про затвердження, також за заявами фізичних та юридичних осіб було скасовано 2 комплекти містобудівних умов і обмежень на об’єкти будівництва, а також внесені зміни до 2 комплектів містобудівних умов і обмежень на об’єкти будівництва та реконструкції. </w:t>
      </w:r>
    </w:p>
    <w:p w14:paraId="1A4231D7" w14:textId="77777777" w:rsidR="004F363E" w:rsidRPr="00D45F24" w:rsidRDefault="004F363E" w:rsidP="004F363E">
      <w:pPr>
        <w:ind w:right="49" w:firstLine="720"/>
        <w:rPr>
          <w:szCs w:val="26"/>
          <w:lang w:eastAsia="x-none"/>
        </w:rPr>
      </w:pPr>
      <w:r w:rsidRPr="00D45F24">
        <w:rPr>
          <w:szCs w:val="26"/>
          <w:lang w:eastAsia="x-none"/>
        </w:rPr>
        <w:t>За заявою замовника було надано 1 паспорт прив’язки групи тимчасових споруд для провадження підприємницької діяльності.</w:t>
      </w:r>
    </w:p>
    <w:p w14:paraId="787EBDF9" w14:textId="335B4B2B" w:rsidR="004F363E" w:rsidRPr="00D45F24" w:rsidRDefault="004F363E" w:rsidP="004F363E">
      <w:pPr>
        <w:ind w:right="49" w:firstLine="720"/>
        <w:rPr>
          <w:szCs w:val="26"/>
          <w:lang w:eastAsia="x-none"/>
        </w:rPr>
      </w:pPr>
      <w:r w:rsidRPr="00D45F24">
        <w:rPr>
          <w:szCs w:val="26"/>
          <w:lang w:eastAsia="x-none"/>
        </w:rPr>
        <w:t xml:space="preserve">За 11 заявами громадян про надання дозволу на розміщення зовнішньої реклами на землях комунальної та приватної власності на території </w:t>
      </w:r>
      <w:r w:rsidR="00C86BD1">
        <w:rPr>
          <w:szCs w:val="26"/>
          <w:lang w:eastAsia="x-none"/>
        </w:rPr>
        <w:t>громади</w:t>
      </w:r>
      <w:r w:rsidRPr="00D45F24">
        <w:rPr>
          <w:szCs w:val="26"/>
          <w:lang w:eastAsia="x-none"/>
        </w:rPr>
        <w:t xml:space="preserve"> розглянуті та задоволені рішеннями виконавчого комітету Жмеринської міської ради.</w:t>
      </w:r>
    </w:p>
    <w:p w14:paraId="314AF47E" w14:textId="5FC160D0" w:rsidR="004F363E" w:rsidRPr="00D45F24" w:rsidRDefault="004F363E" w:rsidP="004F363E">
      <w:pPr>
        <w:ind w:right="49"/>
        <w:rPr>
          <w:szCs w:val="26"/>
          <w:lang w:eastAsia="x-none"/>
        </w:rPr>
      </w:pPr>
      <w:r w:rsidRPr="00D45F24">
        <w:rPr>
          <w:szCs w:val="26"/>
          <w:lang w:eastAsia="x-none"/>
        </w:rPr>
        <w:t>До ГІС карти містобудівн</w:t>
      </w:r>
      <w:r w:rsidR="00725D1E" w:rsidRPr="00D45F24">
        <w:rPr>
          <w:szCs w:val="26"/>
          <w:lang w:eastAsia="x-none"/>
        </w:rPr>
        <w:t xml:space="preserve">ого кадастру </w:t>
      </w:r>
      <w:r w:rsidR="002F334A">
        <w:rPr>
          <w:szCs w:val="26"/>
          <w:lang w:eastAsia="x-none"/>
        </w:rPr>
        <w:t>громади</w:t>
      </w:r>
      <w:r w:rsidR="00725D1E" w:rsidRPr="00D45F24">
        <w:rPr>
          <w:szCs w:val="26"/>
          <w:lang w:eastAsia="x-none"/>
        </w:rPr>
        <w:t xml:space="preserve"> внесені</w:t>
      </w:r>
      <w:r w:rsidRPr="00D45F24">
        <w:rPr>
          <w:szCs w:val="26"/>
          <w:lang w:eastAsia="x-none"/>
        </w:rPr>
        <w:t xml:space="preserve"> 42 об’єкти містобудування з інформацією по них. Також службою містобудівного кадастру видано 29 довідок (витягів) з містобудівного кадастру.</w:t>
      </w:r>
    </w:p>
    <w:p w14:paraId="23924324" w14:textId="674FB1AB" w:rsidR="004F363E" w:rsidRPr="00D45F24" w:rsidRDefault="004F363E" w:rsidP="004F363E">
      <w:pPr>
        <w:tabs>
          <w:tab w:val="left" w:pos="0"/>
        </w:tabs>
        <w:rPr>
          <w:szCs w:val="26"/>
        </w:rPr>
      </w:pPr>
      <w:r w:rsidRPr="00D45F24">
        <w:rPr>
          <w:szCs w:val="26"/>
        </w:rPr>
        <w:t xml:space="preserve">На звернення громадян видано 85 фрагментів ситуаційного плану М1:2000 та плану зонування М1:2000 території міста Жмеринка та населених пунктів Жмеринської МТГ, видано </w:t>
      </w:r>
      <w:r w:rsidRPr="00D45F24">
        <w:rPr>
          <w:color w:val="000000"/>
          <w:szCs w:val="26"/>
        </w:rPr>
        <w:t xml:space="preserve">12 довідок </w:t>
      </w:r>
      <w:r w:rsidRPr="00D45F24">
        <w:rPr>
          <w:szCs w:val="26"/>
        </w:rPr>
        <w:t xml:space="preserve">громадянам щодо зміни номерів </w:t>
      </w:r>
      <w:proofErr w:type="spellStart"/>
      <w:r w:rsidRPr="00D45F24">
        <w:rPr>
          <w:szCs w:val="26"/>
        </w:rPr>
        <w:t>будинковолодіння</w:t>
      </w:r>
      <w:proofErr w:type="spellEnd"/>
      <w:r w:rsidRPr="00D45F24">
        <w:rPr>
          <w:szCs w:val="26"/>
        </w:rPr>
        <w:t xml:space="preserve"> та наявності або відсутності вулиць, провулків, тупиків в </w:t>
      </w:r>
      <w:r w:rsidR="002F334A">
        <w:rPr>
          <w:szCs w:val="26"/>
        </w:rPr>
        <w:t>громаді</w:t>
      </w:r>
      <w:r w:rsidRPr="00D45F24">
        <w:rPr>
          <w:szCs w:val="26"/>
        </w:rPr>
        <w:t>.</w:t>
      </w:r>
    </w:p>
    <w:p w14:paraId="3D268CDA" w14:textId="4C41F3C6" w:rsidR="004F363E" w:rsidRPr="00D45F24" w:rsidRDefault="004F363E" w:rsidP="004F363E">
      <w:r w:rsidRPr="00D45F24">
        <w:t xml:space="preserve">Для впорядкування адресного господарства на території </w:t>
      </w:r>
      <w:r w:rsidR="002F334A">
        <w:t>громади</w:t>
      </w:r>
      <w:r w:rsidRPr="00D45F24">
        <w:t xml:space="preserve">, відповідно до п.30 «Положення про містобудівний кадастр» </w:t>
      </w:r>
      <w:r w:rsidRPr="00D45F24">
        <w:lastRenderedPageBreak/>
        <w:t>затвердженого поста</w:t>
      </w:r>
      <w:r w:rsidR="004839E0" w:rsidRPr="00D45F24">
        <w:t>новою КМУ</w:t>
      </w:r>
      <w:r w:rsidRPr="00D45F24">
        <w:t xml:space="preserve"> від 25.05.2011р. №559 ТОВ "</w:t>
      </w:r>
      <w:proofErr w:type="spellStart"/>
      <w:r w:rsidRPr="00D45F24">
        <w:t>Глобал</w:t>
      </w:r>
      <w:proofErr w:type="spellEnd"/>
      <w:r w:rsidRPr="00D45F24">
        <w:t xml:space="preserve"> ГІС" по договору було розроблено адресну карту м. Жмеринка в програмному комплексі «ГІС Панорама», яка використовується службою містобудівного кадастру при управлінні містобудування та архітектури. Адресна карта буде наповнюватись за заявами фізичних та юридичних осіб згідно чинного законодавства, відповідно до топографічних планів місцевості, враховуючи інформацію з Державного реєстру речових прав на нерухоме майно про реєстрацію права власності, архівних матеріалів інвентаризаційних справ КП «ВООБТІ», рішень органів місцевого самоврядування про найменування (перейменування) вулиць та інших поіменованих об'єктів місцевості, наказів управління містобудування та архітектури виконавчого комітету Жмеринської міської ради про присвоєння та зміну адреси об’єктам будівництва та об’єктам нерухомого майна. </w:t>
      </w:r>
    </w:p>
    <w:p w14:paraId="0AF659B2" w14:textId="77777777" w:rsidR="004F363E" w:rsidRPr="00D45F24" w:rsidRDefault="0058003B" w:rsidP="004F363E">
      <w:pPr>
        <w:ind w:right="49"/>
        <w:rPr>
          <w:szCs w:val="26"/>
        </w:rPr>
      </w:pPr>
      <w:r w:rsidRPr="00D45F24">
        <w:t>Відповідно до Закону</w:t>
      </w:r>
      <w:r w:rsidR="004F363E" w:rsidRPr="00D45F24">
        <w:t xml:space="preserve"> України «Про внесення змін до деяких законів України щодо визначення територій та адміністративних центрів територіальних громад», Перспективного плану формування територій громад Вінницької області, затвердженого розпорядженням К</w:t>
      </w:r>
      <w:r w:rsidR="004839E0" w:rsidRPr="00D45F24">
        <w:t>МУ</w:t>
      </w:r>
      <w:r w:rsidR="004F363E" w:rsidRPr="00D45F24">
        <w:t xml:space="preserve"> від 06.05.2020 р. № 512-р, керуючись п. 1 ч. 3 ст. 26, ч. 1 ст. 59 Закону України «Про місцеве самоврядування в Україні», рішення 1 сесії Жмеринської міської ради 8 скликання «Про утворення </w:t>
      </w:r>
      <w:proofErr w:type="spellStart"/>
      <w:r w:rsidR="004F363E" w:rsidRPr="00D45F24">
        <w:t>старостинських</w:t>
      </w:r>
      <w:proofErr w:type="spellEnd"/>
      <w:r w:rsidR="004F363E" w:rsidRPr="00D45F24">
        <w:t xml:space="preserve"> округів» від 01.12.2020р. №6, з</w:t>
      </w:r>
      <w:r w:rsidR="004F363E" w:rsidRPr="00D45F24">
        <w:rPr>
          <w:szCs w:val="26"/>
        </w:rPr>
        <w:t xml:space="preserve"> метою ведення налагодженої роботи управління містобудування та архітектури, служби містобудівного кадастру в частині удосконалення містобудівної діяльності, створення умов для гармонійного розвитку територій, збалансування громадських, державних та приватних інтересів при забудові територій, залучення інвестицій, сприяння у здійсненні архітектурної та містобудівної діяльності на території Жмеринської </w:t>
      </w:r>
      <w:r w:rsidR="00817A8B" w:rsidRPr="00D45F24">
        <w:rPr>
          <w:szCs w:val="26"/>
        </w:rPr>
        <w:t xml:space="preserve">МТГ </w:t>
      </w:r>
      <w:r w:rsidR="004F363E" w:rsidRPr="00D45F24">
        <w:rPr>
          <w:szCs w:val="26"/>
        </w:rPr>
        <w:t>управлінням містобудування та архітектури було розроблено «Програму містобудівної діяльності Жмеринської міської територіальної громади на 2021-2023 роки» та затверджено рішенням 63 сесія міської ради 7 скликання від 25 вересня 2020р. №1104.</w:t>
      </w:r>
    </w:p>
    <w:p w14:paraId="27DBB49E" w14:textId="77777777" w:rsidR="004F363E" w:rsidRPr="00D45F24" w:rsidRDefault="004F363E" w:rsidP="004F363E">
      <w:r w:rsidRPr="00D45F24">
        <w:t>Реалізація Програми буде здійснюватися шляхом розроблення містобудівної документації з залученням коштів міського бюджету та інших джерел фінансування відповідно до вимог діючого законодавства.</w:t>
      </w:r>
    </w:p>
    <w:p w14:paraId="32ACD8A8" w14:textId="77777777" w:rsidR="004F363E" w:rsidRPr="00D45F24" w:rsidRDefault="004F363E" w:rsidP="004F363E">
      <w:r w:rsidRPr="00D45F24">
        <w:t>Виконання заходів Програми сприятиме додержанню норм містобудівного та земельного законодавства при регулюванні використання територій шляхом забезпечення дотримання рішень затвердженої містобудівної документації, що дасть можливість збільшити темпи залучення і освоєння інвестицій та містобу</w:t>
      </w:r>
      <w:r w:rsidR="004839E0" w:rsidRPr="00D45F24">
        <w:t>дівного освоєння територій громади</w:t>
      </w:r>
      <w:r w:rsidRPr="00D45F24">
        <w:t>.</w:t>
      </w:r>
    </w:p>
    <w:p w14:paraId="2C0074E8" w14:textId="27CC698F" w:rsidR="0058003B" w:rsidRPr="00D45F24" w:rsidRDefault="004F363E" w:rsidP="0058003B">
      <w:pPr>
        <w:ind w:firstLine="720"/>
        <w:rPr>
          <w:szCs w:val="26"/>
        </w:rPr>
      </w:pPr>
      <w:r w:rsidRPr="00D45F24">
        <w:rPr>
          <w:szCs w:val="26"/>
        </w:rPr>
        <w:t xml:space="preserve">Крім того, управлінням містобудування та архітектури проводилась активна роз’яснювальна робота щодо спрощення процедури оформлення дозвільних документів при створенні об’єктів архітектури, проведення роботи з уточнення найменування вулиць та провулків, нумерації об’єктів нерухомого майна у </w:t>
      </w:r>
      <w:r w:rsidR="002F334A">
        <w:rPr>
          <w:szCs w:val="26"/>
        </w:rPr>
        <w:t>громаді</w:t>
      </w:r>
      <w:r w:rsidRPr="00D45F24">
        <w:rPr>
          <w:szCs w:val="26"/>
        </w:rPr>
        <w:t>.</w:t>
      </w:r>
      <w:r w:rsidR="0058003B" w:rsidRPr="00D45F24">
        <w:rPr>
          <w:szCs w:val="26"/>
        </w:rPr>
        <w:tab/>
        <w:t xml:space="preserve">                                                                                                                                                 </w:t>
      </w:r>
    </w:p>
    <w:p w14:paraId="2891B3E3" w14:textId="77777777" w:rsidR="00A90E3E" w:rsidRPr="00D45F24" w:rsidRDefault="00E11B74" w:rsidP="0058003B">
      <w:pPr>
        <w:ind w:firstLine="720"/>
        <w:rPr>
          <w:b/>
        </w:rPr>
      </w:pPr>
      <w:r w:rsidRPr="00D45F24">
        <w:rPr>
          <w:b/>
        </w:rPr>
        <w:t>1.1.</w:t>
      </w:r>
      <w:r w:rsidR="00BA6D04" w:rsidRPr="00D45F24">
        <w:rPr>
          <w:b/>
        </w:rPr>
        <w:t>7</w:t>
      </w:r>
      <w:r w:rsidRPr="00D45F24">
        <w:rPr>
          <w:b/>
        </w:rPr>
        <w:t>. Земельні ресурси</w:t>
      </w:r>
    </w:p>
    <w:p w14:paraId="78AEC981" w14:textId="77777777" w:rsidR="003912F3" w:rsidRPr="00D45F24" w:rsidRDefault="0086628A" w:rsidP="008D370F">
      <w:pPr>
        <w:spacing w:before="60"/>
      </w:pPr>
      <w:r w:rsidRPr="00D45F24">
        <w:t xml:space="preserve">Після </w:t>
      </w:r>
      <w:r w:rsidR="003912F3" w:rsidRPr="00D45F24">
        <w:t xml:space="preserve">приєднання </w:t>
      </w:r>
      <w:r w:rsidR="00350B30" w:rsidRPr="00D45F24">
        <w:t xml:space="preserve">в 2020 році </w:t>
      </w:r>
      <w:r w:rsidR="003912F3" w:rsidRPr="00D45F24">
        <w:t xml:space="preserve">до м. Жмеринка сільських та селищного населених пунктів  та укрупнення </w:t>
      </w:r>
      <w:r w:rsidRPr="00D45F24">
        <w:t xml:space="preserve">Жмеринської міської територіальної громади загальна площа території громади становить близько 530,5 </w:t>
      </w:r>
      <w:proofErr w:type="spellStart"/>
      <w:r w:rsidRPr="00D45F24">
        <w:t>кв.км</w:t>
      </w:r>
      <w:proofErr w:type="spellEnd"/>
      <w:r w:rsidRPr="00D45F24">
        <w:t>.</w:t>
      </w:r>
      <w:r w:rsidR="00350B30" w:rsidRPr="00D45F24">
        <w:t xml:space="preserve">, в </w:t>
      </w:r>
      <w:proofErr w:type="spellStart"/>
      <w:r w:rsidR="00350B30" w:rsidRPr="00D45F24">
        <w:t>т.ч</w:t>
      </w:r>
      <w:proofErr w:type="spellEnd"/>
      <w:r w:rsidR="00350B30" w:rsidRPr="00D45F24">
        <w:t>.  міста Жмеринки -  18,26 км².</w:t>
      </w:r>
    </w:p>
    <w:p w14:paraId="647542FC" w14:textId="77777777" w:rsidR="004C77F9" w:rsidRPr="00D45F24" w:rsidRDefault="00350B30" w:rsidP="008D370F">
      <w:pPr>
        <w:spacing w:before="60"/>
      </w:pPr>
      <w:r w:rsidRPr="00D45F24">
        <w:lastRenderedPageBreak/>
        <w:t>Управлінням земельних ресурсів за 2020 рік</w:t>
      </w:r>
      <w:r w:rsidR="004C77F9" w:rsidRPr="00D45F24">
        <w:t xml:space="preserve"> зареєстровано звернень на отримання земельних ділянок із земель комунальної власності </w:t>
      </w:r>
      <w:proofErr w:type="spellStart"/>
      <w:r w:rsidR="004C77F9" w:rsidRPr="00D45F24">
        <w:t>м.Жмеринка</w:t>
      </w:r>
      <w:proofErr w:type="spellEnd"/>
      <w:r w:rsidR="004C77F9" w:rsidRPr="00D45F24">
        <w:t xml:space="preserve"> із числа осіб на яких поширюється чинність Закону</w:t>
      </w:r>
      <w:r w:rsidR="004C77F9" w:rsidRPr="00D45F24">
        <w:rPr>
          <w:b/>
          <w:bCs/>
          <w:i/>
          <w:shd w:val="clear" w:color="auto" w:fill="FFFFFF"/>
        </w:rPr>
        <w:t xml:space="preserve"> </w:t>
      </w:r>
      <w:r w:rsidR="004C77F9" w:rsidRPr="00D45F24">
        <w:rPr>
          <w:bCs/>
          <w:shd w:val="clear" w:color="auto" w:fill="FFFFFF"/>
        </w:rPr>
        <w:t>«Про статус ветеранів війни, гарантії їх соціального захисту</w:t>
      </w:r>
      <w:r w:rsidR="004C77F9" w:rsidRPr="00D45F24">
        <w:t>», а саме:</w:t>
      </w:r>
    </w:p>
    <w:p w14:paraId="0197B7C2" w14:textId="77777777" w:rsidR="004C77F9" w:rsidRPr="00D45F24" w:rsidRDefault="004C77F9" w:rsidP="008D370F">
      <w:pPr>
        <w:spacing w:before="60"/>
      </w:pPr>
      <w:r w:rsidRPr="00D45F24">
        <w:t>від учасників АТО (місто) – 1</w:t>
      </w:r>
      <w:r w:rsidR="003B18F9" w:rsidRPr="00D45F24">
        <w:t>41</w:t>
      </w:r>
      <w:r w:rsidRPr="00D45F24">
        <w:t xml:space="preserve"> </w:t>
      </w:r>
      <w:proofErr w:type="spellStart"/>
      <w:r w:rsidRPr="00D45F24">
        <w:t>чол</w:t>
      </w:r>
      <w:proofErr w:type="spellEnd"/>
      <w:r w:rsidRPr="00D45F24">
        <w:t>.;</w:t>
      </w:r>
    </w:p>
    <w:p w14:paraId="34714AC5" w14:textId="77777777" w:rsidR="004C77F9" w:rsidRPr="00D45F24" w:rsidRDefault="003B18F9" w:rsidP="008D370F">
      <w:pPr>
        <w:spacing w:before="60"/>
      </w:pPr>
      <w:r w:rsidRPr="00D45F24">
        <w:t xml:space="preserve">від учасників АТО (район)- </w:t>
      </w:r>
      <w:r w:rsidR="004C77F9" w:rsidRPr="00D45F24">
        <w:t>6</w:t>
      </w:r>
      <w:r w:rsidR="008260EB" w:rsidRPr="00D45F24">
        <w:t>4</w:t>
      </w:r>
      <w:r w:rsidR="004C77F9" w:rsidRPr="00D45F24">
        <w:t xml:space="preserve"> </w:t>
      </w:r>
      <w:proofErr w:type="spellStart"/>
      <w:r w:rsidR="004C77F9" w:rsidRPr="00D45F24">
        <w:t>чол</w:t>
      </w:r>
      <w:proofErr w:type="spellEnd"/>
      <w:r w:rsidR="004C77F9" w:rsidRPr="00D45F24">
        <w:t xml:space="preserve">.   </w:t>
      </w:r>
    </w:p>
    <w:p w14:paraId="794E315E" w14:textId="77777777" w:rsidR="00502407" w:rsidRPr="00D45F24" w:rsidRDefault="00D16534" w:rsidP="008D370F">
      <w:pPr>
        <w:pStyle w:val="aff1"/>
        <w:tabs>
          <w:tab w:val="left" w:pos="1134"/>
        </w:tabs>
        <w:spacing w:before="60"/>
        <w:ind w:left="0"/>
        <w:contextualSpacing/>
        <w:rPr>
          <w:sz w:val="28"/>
          <w:szCs w:val="28"/>
          <w:lang w:val="uk-UA"/>
        </w:rPr>
      </w:pPr>
      <w:r w:rsidRPr="00D45F24">
        <w:rPr>
          <w:sz w:val="28"/>
          <w:szCs w:val="28"/>
          <w:lang w:val="uk-UA"/>
        </w:rPr>
        <w:t>О</w:t>
      </w:r>
      <w:r w:rsidR="00A90E3E" w:rsidRPr="00D45F24">
        <w:rPr>
          <w:sz w:val="28"/>
          <w:szCs w:val="28"/>
          <w:lang w:val="uk-UA"/>
        </w:rPr>
        <w:t>скільки кількість вільних земельних ділянок, які можливо буде відвести учасникам АТО та членам сімей загиблих воїнів, у власність для будівництва та обслуговування житлового будинку, господарських будівель та споруд або для ведення садівництва, значно менша від кількості зареєстрованих звернень 31 сесією міської ради 7 скликання від 14.12.2017 року було прийнято рішення № 491 «Про затвердження Порядку використання коштів направлених на захист інтересів учасників антитерористичної операції». Зазначене рішення було прийняте з метою реалізації конституційних прав осіб, на яких поширюється чинність Закону України «</w:t>
      </w:r>
      <w:r w:rsidR="00A90E3E" w:rsidRPr="00D45F24">
        <w:rPr>
          <w:bCs/>
          <w:sz w:val="28"/>
          <w:szCs w:val="28"/>
          <w:shd w:val="clear" w:color="auto" w:fill="FFFFFF"/>
          <w:lang w:val="uk-UA"/>
        </w:rPr>
        <w:t>Про статус ветеранів війни, гарантії їх соціального захисту</w:t>
      </w:r>
      <w:r w:rsidR="00A90E3E" w:rsidRPr="00D45F24">
        <w:rPr>
          <w:sz w:val="28"/>
          <w:szCs w:val="28"/>
          <w:lang w:val="uk-UA"/>
        </w:rPr>
        <w:t>», а саме захисту інтересів учасників антитерористичної операції шляхом надання компенсації у грошовій формі на придбання земельних ділянок взамін</w:t>
      </w:r>
      <w:r w:rsidR="00A90E3E" w:rsidRPr="00D45F24">
        <w:rPr>
          <w:sz w:val="28"/>
          <w:szCs w:val="28"/>
          <w:shd w:val="clear" w:color="auto" w:fill="FFFFFF"/>
          <w:lang w:val="uk-UA"/>
        </w:rPr>
        <w:t xml:space="preserve"> безоплатного</w:t>
      </w:r>
      <w:r w:rsidR="00A90E3E" w:rsidRPr="00D45F24">
        <w:rPr>
          <w:sz w:val="28"/>
          <w:szCs w:val="28"/>
          <w:lang w:val="uk-UA"/>
        </w:rPr>
        <w:t xml:space="preserve"> отримання земельних ділянок у м. Жмеринка Вінницької області із земель комунальної власності в межах норм, визначених законодавством, для будівництва і обслуговування житлового будинку, господарських будівель та споруд.</w:t>
      </w:r>
      <w:r w:rsidR="00502407" w:rsidRPr="00D45F24">
        <w:rPr>
          <w:sz w:val="28"/>
          <w:szCs w:val="28"/>
          <w:lang w:val="uk-UA"/>
        </w:rPr>
        <w:t xml:space="preserve"> </w:t>
      </w:r>
      <w:r w:rsidR="000D3D0A" w:rsidRPr="00D45F24">
        <w:rPr>
          <w:sz w:val="28"/>
          <w:szCs w:val="28"/>
          <w:lang w:val="uk-UA"/>
        </w:rPr>
        <w:t xml:space="preserve"> Відповідно до даного порядку уже в</w:t>
      </w:r>
      <w:r w:rsidR="00502407" w:rsidRPr="00D45F24">
        <w:rPr>
          <w:sz w:val="28"/>
          <w:szCs w:val="28"/>
          <w:lang w:val="uk-UA"/>
        </w:rPr>
        <w:t xml:space="preserve">иділено та сплачено компенсацію </w:t>
      </w:r>
      <w:r w:rsidR="003B18F9" w:rsidRPr="00D45F24">
        <w:rPr>
          <w:sz w:val="28"/>
          <w:szCs w:val="28"/>
          <w:lang w:val="uk-UA"/>
        </w:rPr>
        <w:t>121</w:t>
      </w:r>
      <w:r w:rsidR="00502407" w:rsidRPr="00D45F24">
        <w:rPr>
          <w:sz w:val="28"/>
          <w:szCs w:val="28"/>
          <w:lang w:val="uk-UA"/>
        </w:rPr>
        <w:t xml:space="preserve"> учасникам АТО по 10 </w:t>
      </w:r>
      <w:proofErr w:type="spellStart"/>
      <w:r w:rsidR="00502407" w:rsidRPr="00D45F24">
        <w:rPr>
          <w:sz w:val="28"/>
          <w:szCs w:val="28"/>
          <w:lang w:val="uk-UA"/>
        </w:rPr>
        <w:t>тис.грн</w:t>
      </w:r>
      <w:proofErr w:type="spellEnd"/>
      <w:r w:rsidR="00502407" w:rsidRPr="00D45F24">
        <w:rPr>
          <w:sz w:val="28"/>
          <w:szCs w:val="28"/>
          <w:lang w:val="uk-UA"/>
        </w:rPr>
        <w:t>. кожному.</w:t>
      </w:r>
    </w:p>
    <w:p w14:paraId="47C8EBA1" w14:textId="77777777" w:rsidR="00BC779E" w:rsidRPr="00D45F24" w:rsidRDefault="00BC779E" w:rsidP="008D370F">
      <w:pPr>
        <w:pStyle w:val="a5"/>
        <w:widowControl w:val="0"/>
        <w:tabs>
          <w:tab w:val="left" w:pos="1134"/>
        </w:tabs>
        <w:spacing w:before="60"/>
        <w:ind w:left="0"/>
        <w:rPr>
          <w:b/>
          <w:bCs/>
          <w:i/>
          <w:sz w:val="28"/>
          <w:szCs w:val="28"/>
          <w:u w:val="single"/>
        </w:rPr>
      </w:pPr>
      <w:r w:rsidRPr="00D45F24">
        <w:rPr>
          <w:b/>
          <w:bCs/>
          <w:i/>
          <w:sz w:val="28"/>
          <w:szCs w:val="28"/>
          <w:u w:val="single"/>
        </w:rPr>
        <w:t>1.2. Житлово-комунальна сфера</w:t>
      </w:r>
    </w:p>
    <w:p w14:paraId="0204671E" w14:textId="77777777" w:rsidR="00BC779E" w:rsidRPr="00D45F24" w:rsidRDefault="00BC779E" w:rsidP="008D370F">
      <w:pPr>
        <w:pStyle w:val="3"/>
        <w:keepNext w:val="0"/>
        <w:widowControl w:val="0"/>
        <w:tabs>
          <w:tab w:val="left" w:pos="1134"/>
        </w:tabs>
        <w:spacing w:before="60"/>
        <w:ind w:left="0"/>
        <w:rPr>
          <w:i w:val="0"/>
          <w:u w:val="none"/>
        </w:rPr>
      </w:pPr>
      <w:r w:rsidRPr="00D45F24">
        <w:rPr>
          <w:i w:val="0"/>
          <w:u w:val="none"/>
        </w:rPr>
        <w:t>1.2.1. Житлово-комунальне господарство</w:t>
      </w:r>
    </w:p>
    <w:p w14:paraId="7DF4A563" w14:textId="77777777" w:rsidR="003F648D" w:rsidRPr="00D45F24" w:rsidRDefault="003F648D" w:rsidP="003F648D">
      <w:r w:rsidRPr="00D45F24">
        <w:t>Одне з основних завдань визначених законодавством України для органів місцевого самоврядування – це забезпечення належного соціального комфорту мешканцям</w:t>
      </w:r>
      <w:r w:rsidR="000417F3" w:rsidRPr="00D45F24">
        <w:t xml:space="preserve"> громади</w:t>
      </w:r>
      <w:r w:rsidRPr="00D45F24">
        <w:t xml:space="preserve">. </w:t>
      </w:r>
    </w:p>
    <w:p w14:paraId="2D79CFB6" w14:textId="77777777" w:rsidR="00576C76" w:rsidRPr="00D45F24" w:rsidRDefault="00576C76" w:rsidP="003F648D">
      <w:pPr>
        <w:tabs>
          <w:tab w:val="left" w:pos="1134"/>
        </w:tabs>
        <w:spacing w:before="60"/>
      </w:pPr>
      <w:r w:rsidRPr="00D45F24">
        <w:rPr>
          <w:noProof/>
          <w:lang w:val="ru-RU"/>
        </w:rPr>
        <w:drawing>
          <wp:anchor distT="0" distB="0" distL="114300" distR="114300" simplePos="0" relativeHeight="251668480" behindDoc="1" locked="0" layoutInCell="1" allowOverlap="1" wp14:anchorId="78442B6F" wp14:editId="6A434259">
            <wp:simplePos x="0" y="0"/>
            <wp:positionH relativeFrom="margin">
              <wp:align>left</wp:align>
            </wp:positionH>
            <wp:positionV relativeFrom="paragraph">
              <wp:posOffset>403225</wp:posOffset>
            </wp:positionV>
            <wp:extent cx="3490540" cy="2362200"/>
            <wp:effectExtent l="0" t="0" r="0" b="0"/>
            <wp:wrapTight wrapText="bothSides">
              <wp:wrapPolygon edited="0">
                <wp:start x="0" y="0"/>
                <wp:lineTo x="0" y="21426"/>
                <wp:lineTo x="21459" y="21426"/>
                <wp:lineTo x="21459" y="0"/>
                <wp:lineTo x="0" y="0"/>
              </wp:wrapPolygon>
            </wp:wrapTight>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90540" cy="2362200"/>
                    </a:xfrm>
                    <a:prstGeom prst="rect">
                      <a:avLst/>
                    </a:prstGeom>
                    <a:noFill/>
                  </pic:spPr>
                </pic:pic>
              </a:graphicData>
            </a:graphic>
          </wp:anchor>
        </w:drawing>
      </w:r>
      <w:r w:rsidR="003F648D" w:rsidRPr="00D45F24">
        <w:t xml:space="preserve">Для проведення капітальних робіт в 2020 році виділено 31255,761 </w:t>
      </w:r>
      <w:proofErr w:type="spellStart"/>
      <w:r w:rsidR="003F648D" w:rsidRPr="00D45F24">
        <w:t>тис.грн</w:t>
      </w:r>
      <w:proofErr w:type="spellEnd"/>
      <w:r w:rsidR="003F648D" w:rsidRPr="00D45F24">
        <w:t>., з них на капітальний ремонт дорожнього покриття 1</w:t>
      </w:r>
      <w:r w:rsidRPr="00D45F24">
        <w:t>2127,4</w:t>
      </w:r>
      <w:r w:rsidR="003F648D" w:rsidRPr="00D45F24">
        <w:t xml:space="preserve"> тис. грн.</w:t>
      </w:r>
    </w:p>
    <w:p w14:paraId="3522568E" w14:textId="77777777" w:rsidR="003F648D" w:rsidRPr="00D45F24" w:rsidRDefault="003F648D" w:rsidP="003F648D">
      <w:pPr>
        <w:tabs>
          <w:tab w:val="left" w:pos="1134"/>
        </w:tabs>
        <w:spacing w:before="60"/>
        <w:rPr>
          <w:i/>
          <w:u w:val="single"/>
        </w:rPr>
      </w:pPr>
      <w:r w:rsidRPr="00D45F24">
        <w:rPr>
          <w:i/>
          <w:u w:val="single"/>
        </w:rPr>
        <w:t>Проведено роботи:</w:t>
      </w:r>
    </w:p>
    <w:p w14:paraId="015F4C79" w14:textId="77777777" w:rsidR="003F648D" w:rsidRPr="00D45F24" w:rsidRDefault="003F648D" w:rsidP="003F648D">
      <w:pPr>
        <w:numPr>
          <w:ilvl w:val="0"/>
          <w:numId w:val="6"/>
        </w:numPr>
        <w:tabs>
          <w:tab w:val="left" w:pos="0"/>
        </w:tabs>
        <w:spacing w:before="60"/>
        <w:ind w:left="0" w:firstLine="0"/>
        <w:contextualSpacing/>
      </w:pPr>
      <w:r w:rsidRPr="00D45F24">
        <w:t>по капітальному ремонту дорожнього покриття по вул. Кривоноса (від Меморіалу Слави до буд.№32). Відремонтовано 1688 м</w:t>
      </w:r>
      <w:r w:rsidRPr="00D45F24">
        <w:rPr>
          <w:vertAlign w:val="superscript"/>
        </w:rPr>
        <w:t>2</w:t>
      </w:r>
      <w:r w:rsidRPr="00D45F24">
        <w:t xml:space="preserve">, на що витрачено 1085,63672 тис. грн.; </w:t>
      </w:r>
    </w:p>
    <w:p w14:paraId="40056AFD" w14:textId="77777777" w:rsidR="003F648D" w:rsidRPr="00D45F24" w:rsidRDefault="003F648D" w:rsidP="003F648D">
      <w:pPr>
        <w:numPr>
          <w:ilvl w:val="0"/>
          <w:numId w:val="6"/>
        </w:numPr>
        <w:tabs>
          <w:tab w:val="left" w:pos="0"/>
        </w:tabs>
        <w:spacing w:before="60"/>
        <w:ind w:left="0" w:firstLine="0"/>
        <w:contextualSpacing/>
      </w:pPr>
      <w:r w:rsidRPr="00D45F24">
        <w:t>по капітальному ремонту дорожнього покриття по вул. Рилєєва. Відремонтовано 2061  м</w:t>
      </w:r>
      <w:r w:rsidRPr="00D45F24">
        <w:rPr>
          <w:vertAlign w:val="superscript"/>
        </w:rPr>
        <w:t>2</w:t>
      </w:r>
      <w:r w:rsidRPr="00D45F24">
        <w:t xml:space="preserve">, на що витрачено 1221,73765 тис. грн.; </w:t>
      </w:r>
    </w:p>
    <w:p w14:paraId="2AE64C1F" w14:textId="332421D4" w:rsidR="003F648D" w:rsidRPr="00D45F24" w:rsidRDefault="003F648D" w:rsidP="003F648D">
      <w:pPr>
        <w:numPr>
          <w:ilvl w:val="0"/>
          <w:numId w:val="6"/>
        </w:numPr>
        <w:tabs>
          <w:tab w:val="left" w:pos="0"/>
        </w:tabs>
        <w:spacing w:before="60"/>
        <w:ind w:left="0" w:firstLine="0"/>
        <w:contextualSpacing/>
      </w:pPr>
      <w:r w:rsidRPr="00D45F24">
        <w:t>по капітальному ремонту дорожнього покриття по вул. Героїв АТО. Відремонтовано 2700  м</w:t>
      </w:r>
      <w:r w:rsidRPr="00D45F24">
        <w:rPr>
          <w:vertAlign w:val="superscript"/>
        </w:rPr>
        <w:t>2</w:t>
      </w:r>
      <w:r w:rsidRPr="00D45F24">
        <w:t>, на що витрачено 3496,66</w:t>
      </w:r>
      <w:r w:rsidR="00275313" w:rsidRPr="00D45F24">
        <w:t xml:space="preserve"> </w:t>
      </w:r>
      <w:r w:rsidRPr="00D45F24">
        <w:t xml:space="preserve">тис. грн.; </w:t>
      </w:r>
    </w:p>
    <w:p w14:paraId="600308E4" w14:textId="409E59B1" w:rsidR="003F648D" w:rsidRPr="00D45F24" w:rsidRDefault="003F648D" w:rsidP="003F648D">
      <w:pPr>
        <w:numPr>
          <w:ilvl w:val="0"/>
          <w:numId w:val="6"/>
        </w:numPr>
        <w:tabs>
          <w:tab w:val="left" w:pos="0"/>
        </w:tabs>
        <w:spacing w:before="60"/>
        <w:ind w:left="0" w:firstLine="0"/>
        <w:contextualSpacing/>
      </w:pPr>
      <w:r w:rsidRPr="00D45F24">
        <w:t>по капітальному ремонту тротуару по вул. Ударника. Відремонтовано 413 м</w:t>
      </w:r>
      <w:r w:rsidRPr="00D45F24">
        <w:rPr>
          <w:vertAlign w:val="superscript"/>
        </w:rPr>
        <w:t>2</w:t>
      </w:r>
      <w:r w:rsidRPr="00D45F24">
        <w:t xml:space="preserve">, на що витрачено 243,26 тис. грн.; </w:t>
      </w:r>
    </w:p>
    <w:p w14:paraId="6F79058A" w14:textId="66318779" w:rsidR="003F648D" w:rsidRPr="00D45F24" w:rsidRDefault="003F648D" w:rsidP="003F648D">
      <w:pPr>
        <w:numPr>
          <w:ilvl w:val="0"/>
          <w:numId w:val="6"/>
        </w:numPr>
        <w:tabs>
          <w:tab w:val="left" w:pos="0"/>
        </w:tabs>
        <w:spacing w:before="60"/>
        <w:ind w:left="0" w:firstLine="0"/>
        <w:contextualSpacing/>
      </w:pPr>
      <w:r w:rsidRPr="00D45F24">
        <w:lastRenderedPageBreak/>
        <w:t xml:space="preserve">по капітальному ремонту тротуару по вул. </w:t>
      </w:r>
      <w:proofErr w:type="spellStart"/>
      <w:r w:rsidRPr="00D45F24">
        <w:t>Барляєва</w:t>
      </w:r>
      <w:proofErr w:type="spellEnd"/>
      <w:r w:rsidRPr="00D45F24">
        <w:t>. Відремонтовано  800 м</w:t>
      </w:r>
      <w:r w:rsidRPr="00D45F24">
        <w:rPr>
          <w:vertAlign w:val="superscript"/>
        </w:rPr>
        <w:t>2</w:t>
      </w:r>
      <w:r w:rsidRPr="00D45F24">
        <w:t xml:space="preserve">, на що витрачено 679,20 тис. грн.; </w:t>
      </w:r>
    </w:p>
    <w:p w14:paraId="10D682DC" w14:textId="77777777" w:rsidR="003F648D" w:rsidRPr="00D45F24" w:rsidRDefault="003F648D" w:rsidP="003F648D">
      <w:pPr>
        <w:numPr>
          <w:ilvl w:val="0"/>
          <w:numId w:val="6"/>
        </w:numPr>
        <w:tabs>
          <w:tab w:val="left" w:pos="0"/>
        </w:tabs>
        <w:spacing w:before="60"/>
        <w:ind w:left="0" w:firstLine="0"/>
        <w:contextualSpacing/>
      </w:pPr>
      <w:r w:rsidRPr="00D45F24">
        <w:t>по капітальному ремонту дорожнього покриття прибудинкової території по вул. Костьольна,8. Відремонтовано 633,5 м</w:t>
      </w:r>
      <w:r w:rsidRPr="00D45F24">
        <w:rPr>
          <w:vertAlign w:val="superscript"/>
        </w:rPr>
        <w:t>2</w:t>
      </w:r>
      <w:r w:rsidRPr="00D45F24">
        <w:t xml:space="preserve">  на суму 435,62022 тис. грн.; </w:t>
      </w:r>
    </w:p>
    <w:p w14:paraId="1066F1FD" w14:textId="10287CA7" w:rsidR="003F648D" w:rsidRPr="00D45F24" w:rsidRDefault="003F648D" w:rsidP="003F648D">
      <w:pPr>
        <w:numPr>
          <w:ilvl w:val="0"/>
          <w:numId w:val="6"/>
        </w:numPr>
        <w:tabs>
          <w:tab w:val="left" w:pos="0"/>
        </w:tabs>
        <w:spacing w:before="60"/>
        <w:ind w:left="0" w:firstLine="0"/>
        <w:contextualSpacing/>
      </w:pPr>
      <w:r w:rsidRPr="00D45F24">
        <w:t>по капітальному ремонту дорожнього покриття прибудинкової території по вул. І.Франка,68. Відремонтовано 507,6 м</w:t>
      </w:r>
      <w:r w:rsidRPr="00D45F24">
        <w:rPr>
          <w:vertAlign w:val="superscript"/>
        </w:rPr>
        <w:t>2</w:t>
      </w:r>
      <w:r w:rsidRPr="00D45F24">
        <w:t xml:space="preserve"> , на що витрачено 343,25 тис. грн.; </w:t>
      </w:r>
    </w:p>
    <w:p w14:paraId="585E3600" w14:textId="7C42D5F3" w:rsidR="003F648D" w:rsidRPr="00D45F24" w:rsidRDefault="003F648D" w:rsidP="003F648D">
      <w:pPr>
        <w:numPr>
          <w:ilvl w:val="0"/>
          <w:numId w:val="6"/>
        </w:numPr>
        <w:tabs>
          <w:tab w:val="left" w:pos="0"/>
        </w:tabs>
        <w:spacing w:before="60"/>
        <w:ind w:left="0" w:firstLine="0"/>
        <w:contextualSpacing/>
      </w:pPr>
      <w:r w:rsidRPr="00D45F24">
        <w:t>по капітальному ремонту дорожнього покриття прибудинкової території по вул. Київська,1А. Відремонтовано 1650 м</w:t>
      </w:r>
      <w:r w:rsidRPr="00D45F24">
        <w:rPr>
          <w:vertAlign w:val="superscript"/>
        </w:rPr>
        <w:t>2</w:t>
      </w:r>
      <w:r w:rsidRPr="00D45F24">
        <w:t xml:space="preserve">, на що витрачено 1110,98 тис. грн.; </w:t>
      </w:r>
    </w:p>
    <w:p w14:paraId="314A7598" w14:textId="326C06B9" w:rsidR="003F648D" w:rsidRPr="00D45F24" w:rsidRDefault="003F648D" w:rsidP="003F648D">
      <w:pPr>
        <w:numPr>
          <w:ilvl w:val="0"/>
          <w:numId w:val="6"/>
        </w:numPr>
        <w:tabs>
          <w:tab w:val="left" w:pos="0"/>
        </w:tabs>
        <w:spacing w:before="60"/>
        <w:ind w:left="0" w:firstLine="0"/>
        <w:contextualSpacing/>
      </w:pPr>
      <w:r w:rsidRPr="00D45F24">
        <w:t>по капітальному ремонту системи опалення житлового приміщення по вул. Соборна, 86А кв.1, на що витрачено 33,1</w:t>
      </w:r>
      <w:r w:rsidR="00275313" w:rsidRPr="00D45F24">
        <w:t>3</w:t>
      </w:r>
      <w:r w:rsidRPr="00D45F24">
        <w:t xml:space="preserve"> тис. грн.; </w:t>
      </w:r>
    </w:p>
    <w:p w14:paraId="108E08A9" w14:textId="1503FA80" w:rsidR="003F648D" w:rsidRPr="00D45F24" w:rsidRDefault="003F648D" w:rsidP="003F648D">
      <w:pPr>
        <w:numPr>
          <w:ilvl w:val="0"/>
          <w:numId w:val="6"/>
        </w:numPr>
        <w:tabs>
          <w:tab w:val="left" w:pos="0"/>
        </w:tabs>
        <w:spacing w:before="60"/>
        <w:ind w:left="0" w:firstLine="0"/>
        <w:contextualSpacing/>
      </w:pPr>
      <w:r w:rsidRPr="00D45F24">
        <w:t>по капітальному ремонту  І поверху адміністративного приміщення по вул. Соборна,41, на що витрачено 224,39</w:t>
      </w:r>
      <w:r w:rsidR="001417A9" w:rsidRPr="00D45F24">
        <w:t xml:space="preserve"> </w:t>
      </w:r>
      <w:r w:rsidRPr="00D45F24">
        <w:t>тис. грн..</w:t>
      </w:r>
    </w:p>
    <w:p w14:paraId="5EADF2AD" w14:textId="1BD1115E" w:rsidR="001417A9" w:rsidRPr="00D45F24" w:rsidRDefault="001417A9" w:rsidP="001417A9">
      <w:pPr>
        <w:numPr>
          <w:ilvl w:val="0"/>
          <w:numId w:val="33"/>
        </w:numPr>
        <w:tabs>
          <w:tab w:val="left" w:pos="0"/>
        </w:tabs>
        <w:spacing w:before="60"/>
        <w:ind w:left="0" w:firstLine="0"/>
        <w:contextualSpacing/>
      </w:pPr>
      <w:r w:rsidRPr="00D45F24">
        <w:t xml:space="preserve">капітальний ремонт фойє </w:t>
      </w:r>
      <w:proofErr w:type="spellStart"/>
      <w:r w:rsidRPr="00D45F24">
        <w:t>ЦНАПу</w:t>
      </w:r>
      <w:proofErr w:type="spellEnd"/>
      <w:r w:rsidRPr="00D45F24">
        <w:t xml:space="preserve"> по вул. Училищна,9. Витрачено 954,66 </w:t>
      </w:r>
      <w:proofErr w:type="spellStart"/>
      <w:r w:rsidRPr="00D45F24">
        <w:t>тис.грн</w:t>
      </w:r>
      <w:proofErr w:type="spellEnd"/>
      <w:r w:rsidRPr="00D45F24">
        <w:t xml:space="preserve">.; </w:t>
      </w:r>
    </w:p>
    <w:p w14:paraId="5243B149" w14:textId="6FA9ED1C" w:rsidR="001417A9" w:rsidRPr="00D45F24" w:rsidRDefault="001417A9" w:rsidP="001417A9">
      <w:pPr>
        <w:numPr>
          <w:ilvl w:val="0"/>
          <w:numId w:val="33"/>
        </w:numPr>
        <w:tabs>
          <w:tab w:val="left" w:pos="0"/>
        </w:tabs>
        <w:spacing w:before="60"/>
        <w:ind w:left="0" w:firstLine="0"/>
        <w:contextualSpacing/>
      </w:pPr>
      <w:r w:rsidRPr="00D45F24">
        <w:t xml:space="preserve">реконструкція напірного каналізаційного </w:t>
      </w:r>
      <w:proofErr w:type="spellStart"/>
      <w:r w:rsidRPr="00D45F24">
        <w:t>колектора</w:t>
      </w:r>
      <w:proofErr w:type="spellEnd"/>
      <w:r w:rsidRPr="00D45F24">
        <w:t xml:space="preserve"> від КНС по вул. </w:t>
      </w:r>
      <w:proofErr w:type="spellStart"/>
      <w:r w:rsidRPr="00D45F24">
        <w:t>Гастелло</w:t>
      </w:r>
      <w:proofErr w:type="spellEnd"/>
      <w:r w:rsidRPr="00D45F24">
        <w:t xml:space="preserve"> до камери гасіння по вул. </w:t>
      </w:r>
      <w:proofErr w:type="spellStart"/>
      <w:r w:rsidRPr="00D45F24">
        <w:t>І.Франка</w:t>
      </w:r>
      <w:proofErr w:type="spellEnd"/>
      <w:r w:rsidRPr="00D45F24">
        <w:t xml:space="preserve">. Витрачено з місцевого бюджету – 384,91 тис. грн.; з обласного бюджету – 1055,48 </w:t>
      </w:r>
      <w:proofErr w:type="spellStart"/>
      <w:r w:rsidRPr="00D45F24">
        <w:t>тис.грн</w:t>
      </w:r>
      <w:proofErr w:type="spellEnd"/>
      <w:r w:rsidRPr="00D45F24">
        <w:t>.</w:t>
      </w:r>
    </w:p>
    <w:p w14:paraId="09F52094" w14:textId="1C9011B9" w:rsidR="001417A9" w:rsidRPr="00D45F24" w:rsidRDefault="001417A9" w:rsidP="001417A9">
      <w:pPr>
        <w:numPr>
          <w:ilvl w:val="0"/>
          <w:numId w:val="6"/>
        </w:numPr>
        <w:tabs>
          <w:tab w:val="left" w:pos="0"/>
        </w:tabs>
        <w:spacing w:before="60"/>
        <w:ind w:left="0" w:firstLine="0"/>
        <w:contextualSpacing/>
      </w:pPr>
      <w:r w:rsidRPr="00D45F24">
        <w:t xml:space="preserve">по капітальному ремонту дорожнього покриття по </w:t>
      </w:r>
      <w:proofErr w:type="spellStart"/>
      <w:r w:rsidRPr="00D45F24">
        <w:t>провул</w:t>
      </w:r>
      <w:proofErr w:type="spellEnd"/>
      <w:r w:rsidRPr="00D45F24">
        <w:t>. Ромський. Відремонтовано 2455  м</w:t>
      </w:r>
      <w:r w:rsidRPr="00D45F24">
        <w:rPr>
          <w:vertAlign w:val="superscript"/>
        </w:rPr>
        <w:t>2</w:t>
      </w:r>
      <w:r w:rsidRPr="00D45F24">
        <w:t xml:space="preserve">, на що витрачено 1373,89 тис. грн.; </w:t>
      </w:r>
    </w:p>
    <w:p w14:paraId="1BEF8630" w14:textId="685EC2B6" w:rsidR="001417A9" w:rsidRPr="00D45F24" w:rsidRDefault="001417A9" w:rsidP="001417A9">
      <w:pPr>
        <w:numPr>
          <w:ilvl w:val="0"/>
          <w:numId w:val="6"/>
        </w:numPr>
        <w:tabs>
          <w:tab w:val="left" w:pos="0"/>
        </w:tabs>
        <w:spacing w:before="60"/>
        <w:ind w:left="0" w:firstLine="0"/>
        <w:contextualSpacing/>
      </w:pPr>
      <w:r w:rsidRPr="00D45F24">
        <w:t>по капітальному ремонту дорожнього покриття по вул. Рилєєва (від вул. Ватутіна до вул. Крилова). Відремонтовано 232 м</w:t>
      </w:r>
      <w:r w:rsidRPr="00D45F24">
        <w:rPr>
          <w:vertAlign w:val="superscript"/>
        </w:rPr>
        <w:t>2</w:t>
      </w:r>
      <w:r w:rsidRPr="00D45F24">
        <w:t xml:space="preserve"> на суму 146,58 тис. грн.;</w:t>
      </w:r>
    </w:p>
    <w:p w14:paraId="4EFBB0A9" w14:textId="349FED97" w:rsidR="001417A9" w:rsidRPr="00D45F24" w:rsidRDefault="001417A9" w:rsidP="001417A9">
      <w:pPr>
        <w:numPr>
          <w:ilvl w:val="0"/>
          <w:numId w:val="6"/>
        </w:numPr>
        <w:tabs>
          <w:tab w:val="left" w:pos="0"/>
        </w:tabs>
        <w:spacing w:before="60"/>
        <w:ind w:left="0" w:firstLine="0"/>
        <w:contextualSpacing/>
      </w:pPr>
      <w:r w:rsidRPr="00D45F24">
        <w:t xml:space="preserve"> по капітальному ремонту дорожнього покриття прибудинкової території по вул. Свободи 171-173. Відремонтовано 1429 м</w:t>
      </w:r>
      <w:r w:rsidRPr="00D45F24">
        <w:rPr>
          <w:vertAlign w:val="superscript"/>
        </w:rPr>
        <w:t>2</w:t>
      </w:r>
      <w:r w:rsidRPr="00D45F24">
        <w:t>, на що витрачено коштів у сумі 990,82 тис. грн.;</w:t>
      </w:r>
    </w:p>
    <w:p w14:paraId="28B51957" w14:textId="652B02D3" w:rsidR="001417A9" w:rsidRPr="00D45F24" w:rsidRDefault="001417A9" w:rsidP="001417A9">
      <w:pPr>
        <w:numPr>
          <w:ilvl w:val="0"/>
          <w:numId w:val="6"/>
        </w:numPr>
        <w:tabs>
          <w:tab w:val="left" w:pos="0"/>
        </w:tabs>
        <w:spacing w:before="60"/>
        <w:ind w:left="0" w:firstLine="0"/>
        <w:contextualSpacing/>
      </w:pPr>
      <w:r w:rsidRPr="00D45F24">
        <w:t>по капітальному ремонту адміністративного приміщення по вул. Соборна,41 на суму 224,44 тис. грн.;</w:t>
      </w:r>
    </w:p>
    <w:p w14:paraId="3020772F" w14:textId="77777777" w:rsidR="001417A9" w:rsidRPr="00D45F24" w:rsidRDefault="001417A9" w:rsidP="001417A9">
      <w:pPr>
        <w:tabs>
          <w:tab w:val="left" w:pos="0"/>
        </w:tabs>
        <w:spacing w:before="60"/>
        <w:ind w:firstLine="0"/>
        <w:contextualSpacing/>
        <w:rPr>
          <w:sz w:val="22"/>
        </w:rPr>
      </w:pPr>
      <w:r w:rsidRPr="00D45F24">
        <w:t xml:space="preserve"> капітальний ремонт приміщень будівлі (корпус 2) ДНЗ №7 «Ромашка» по вул. Космонавтів,139. Витрачено з місцевого бюджету – 1124,79 тис. грн.; з ДФРР – 4231,099 тис. грн</w:t>
      </w:r>
      <w:r w:rsidRPr="00D45F24">
        <w:rPr>
          <w:sz w:val="22"/>
        </w:rPr>
        <w:t>.</w:t>
      </w:r>
    </w:p>
    <w:p w14:paraId="4CF95BBE" w14:textId="116022B7" w:rsidR="003F648D" w:rsidRPr="00D45F24" w:rsidRDefault="002E5883" w:rsidP="001417A9">
      <w:pPr>
        <w:tabs>
          <w:tab w:val="left" w:pos="0"/>
        </w:tabs>
        <w:spacing w:before="60"/>
        <w:ind w:firstLine="0"/>
        <w:contextualSpacing/>
        <w:rPr>
          <w:i/>
          <w:u w:val="single"/>
        </w:rPr>
      </w:pPr>
      <w:r w:rsidRPr="00D45F24">
        <w:rPr>
          <w:noProof/>
          <w:lang w:val="ru-RU"/>
        </w:rPr>
        <w:drawing>
          <wp:anchor distT="0" distB="0" distL="114300" distR="114300" simplePos="0" relativeHeight="251670528" behindDoc="1" locked="0" layoutInCell="1" allowOverlap="1" wp14:anchorId="31554871" wp14:editId="2FC8F769">
            <wp:simplePos x="0" y="0"/>
            <wp:positionH relativeFrom="margin">
              <wp:align>left</wp:align>
            </wp:positionH>
            <wp:positionV relativeFrom="paragraph">
              <wp:posOffset>3175</wp:posOffset>
            </wp:positionV>
            <wp:extent cx="3514725" cy="2376170"/>
            <wp:effectExtent l="19050" t="19050" r="28575" b="24130"/>
            <wp:wrapTight wrapText="bothSides">
              <wp:wrapPolygon edited="0">
                <wp:start x="-117" y="-173"/>
                <wp:lineTo x="-117" y="21646"/>
                <wp:lineTo x="21659" y="21646"/>
                <wp:lineTo x="21659" y="-173"/>
                <wp:lineTo x="-117" y="-173"/>
              </wp:wrapPolygon>
            </wp:wrapTight>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14725" cy="2376170"/>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003F648D" w:rsidRPr="00D45F24">
        <w:rPr>
          <w:i/>
          <w:u w:val="single"/>
        </w:rPr>
        <w:t>В 2020 році були розпочаті роботи, завершення яких планується до кінця 2021 року:</w:t>
      </w:r>
    </w:p>
    <w:p w14:paraId="15416310" w14:textId="77777777" w:rsidR="003F648D" w:rsidRPr="00D45F24" w:rsidRDefault="003F648D" w:rsidP="003F648D">
      <w:pPr>
        <w:numPr>
          <w:ilvl w:val="0"/>
          <w:numId w:val="34"/>
        </w:numPr>
        <w:tabs>
          <w:tab w:val="left" w:pos="0"/>
        </w:tabs>
        <w:spacing w:before="60"/>
        <w:ind w:left="0" w:firstLine="0"/>
        <w:contextualSpacing/>
      </w:pPr>
      <w:r w:rsidRPr="00D45F24">
        <w:t>по капітальному ремонту підлоги актового залу Центру позашкільної роботи по вул. М. Грушевського, 7/2, на що витрачено 323,113 грн.;</w:t>
      </w:r>
    </w:p>
    <w:p w14:paraId="08822AE4" w14:textId="77777777" w:rsidR="003F648D" w:rsidRPr="00D45F24" w:rsidRDefault="003F648D" w:rsidP="003F648D">
      <w:pPr>
        <w:numPr>
          <w:ilvl w:val="0"/>
          <w:numId w:val="34"/>
        </w:numPr>
        <w:tabs>
          <w:tab w:val="left" w:pos="0"/>
        </w:tabs>
        <w:spacing w:before="60"/>
        <w:ind w:left="0" w:firstLine="0"/>
        <w:contextualSpacing/>
      </w:pPr>
      <w:r w:rsidRPr="00D45F24">
        <w:t>по капітальному ремонту коридору музичної школи по вул. Київська,4, на що витрачено 330,913 грн.;</w:t>
      </w:r>
    </w:p>
    <w:p w14:paraId="04B42AA6" w14:textId="77777777" w:rsidR="003F648D" w:rsidRPr="00D45F24" w:rsidRDefault="003F648D" w:rsidP="003F648D">
      <w:pPr>
        <w:numPr>
          <w:ilvl w:val="0"/>
          <w:numId w:val="34"/>
        </w:numPr>
        <w:tabs>
          <w:tab w:val="left" w:pos="0"/>
        </w:tabs>
        <w:spacing w:before="60"/>
        <w:ind w:left="0" w:firstLine="0"/>
        <w:contextualSpacing/>
      </w:pPr>
      <w:r w:rsidRPr="00D45F24">
        <w:t xml:space="preserve">по капітальному ремонту дорожнього покриття прибудинкових територій та </w:t>
      </w:r>
      <w:proofErr w:type="spellStart"/>
      <w:r w:rsidRPr="00D45F24">
        <w:t>міжбудинкових</w:t>
      </w:r>
      <w:proofErr w:type="spellEnd"/>
      <w:r w:rsidRPr="00D45F24">
        <w:t xml:space="preserve"> проїздів по вул. І.Франка,80, 88, 92, 100 та Добролюбова,9.</w:t>
      </w:r>
    </w:p>
    <w:p w14:paraId="0ED4D02A" w14:textId="77777777" w:rsidR="003F648D" w:rsidRPr="00D45F24" w:rsidRDefault="003F648D" w:rsidP="003F648D">
      <w:pPr>
        <w:tabs>
          <w:tab w:val="left" w:pos="1134"/>
        </w:tabs>
        <w:spacing w:before="60"/>
      </w:pPr>
      <w:r w:rsidRPr="00D45F24">
        <w:t>На виконання програми</w:t>
      </w:r>
      <w:r w:rsidRPr="00D45F24">
        <w:rPr>
          <w:b/>
        </w:rPr>
        <w:t xml:space="preserve"> </w:t>
      </w:r>
      <w:r w:rsidRPr="00D45F24">
        <w:t>«Приватизація майна комунальної власності територіальної громади м. Жмеринка»</w:t>
      </w:r>
      <w:r w:rsidRPr="00D45F24">
        <w:rPr>
          <w:b/>
        </w:rPr>
        <w:t xml:space="preserve"> </w:t>
      </w:r>
      <w:r w:rsidRPr="00D45F24">
        <w:t xml:space="preserve">управлінням ЖКГ постійно проводиться контроль за орендною сплатою та вчасним надходженням коштів до місцевого бюджету. Станом на 01.09.2020 року від оренди комунального майна в місцевий </w:t>
      </w:r>
      <w:r w:rsidRPr="00D45F24">
        <w:lastRenderedPageBreak/>
        <w:t xml:space="preserve">бюджет надійшло коштів у сумі 20,78546 тис. грн. В оренді знаходиться 20 об’єктів комунального майна. </w:t>
      </w:r>
    </w:p>
    <w:p w14:paraId="15429508" w14:textId="77777777" w:rsidR="002E5883" w:rsidRPr="00D45F24" w:rsidRDefault="002E5883" w:rsidP="003F648D">
      <w:r w:rsidRPr="00D45F24">
        <w:rPr>
          <w:noProof/>
          <w:lang w:val="ru-RU"/>
        </w:rPr>
        <w:drawing>
          <wp:anchor distT="0" distB="0" distL="114300" distR="114300" simplePos="0" relativeHeight="251669504" behindDoc="1" locked="0" layoutInCell="1" allowOverlap="1" wp14:anchorId="4BC84140" wp14:editId="5C7C0060">
            <wp:simplePos x="0" y="0"/>
            <wp:positionH relativeFrom="margin">
              <wp:align>left</wp:align>
            </wp:positionH>
            <wp:positionV relativeFrom="paragraph">
              <wp:posOffset>483870</wp:posOffset>
            </wp:positionV>
            <wp:extent cx="3268173" cy="2209800"/>
            <wp:effectExtent l="0" t="0" r="8890" b="0"/>
            <wp:wrapTight wrapText="bothSides">
              <wp:wrapPolygon edited="0">
                <wp:start x="0" y="0"/>
                <wp:lineTo x="0" y="21414"/>
                <wp:lineTo x="21533" y="21414"/>
                <wp:lineTo x="21533" y="0"/>
                <wp:lineTo x="0" y="0"/>
              </wp:wrapPolygon>
            </wp:wrapTight>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68173" cy="2209800"/>
                    </a:xfrm>
                    <a:prstGeom prst="rect">
                      <a:avLst/>
                    </a:prstGeom>
                    <a:noFill/>
                  </pic:spPr>
                </pic:pic>
              </a:graphicData>
            </a:graphic>
          </wp:anchor>
        </w:drawing>
      </w:r>
      <w:r w:rsidR="003F648D" w:rsidRPr="00D45F24">
        <w:t xml:space="preserve">На виконання пріоритетного напрямку діяльності з початку року управлінням скоординовано виконання ряду заходів з благоустрою територіальної громади, а саме: </w:t>
      </w:r>
    </w:p>
    <w:p w14:paraId="365C091B" w14:textId="1E67F14C" w:rsidR="003F648D" w:rsidRPr="00D45F24" w:rsidRDefault="003F648D" w:rsidP="003F648D">
      <w:r w:rsidRPr="00D45F24">
        <w:t xml:space="preserve">- для забезпечення утримання доріг </w:t>
      </w:r>
      <w:r w:rsidR="000B40BD">
        <w:t>громади</w:t>
      </w:r>
      <w:r w:rsidRPr="00D45F24">
        <w:t xml:space="preserve"> в належному стані проводилось ручне та механізоване прибирання вулиць, на що за 11 місяців поточного року затрачено 4385,556 тис. грн., за дані кошти забезпечено безперебійну роботу по розчищенню від снігу доріг, тротуарів, площ, посипка </w:t>
      </w:r>
      <w:proofErr w:type="spellStart"/>
      <w:r w:rsidRPr="00D45F24">
        <w:t>протиожеледною</w:t>
      </w:r>
      <w:proofErr w:type="spellEnd"/>
      <w:r w:rsidRPr="00D45F24">
        <w:t xml:space="preserve"> сумішшю проїзних частин та пішохідних зон,  підмітання та збір дорожнього </w:t>
      </w:r>
      <w:proofErr w:type="spellStart"/>
      <w:r w:rsidRPr="00D45F24">
        <w:t>змету</w:t>
      </w:r>
      <w:proofErr w:type="spellEnd"/>
      <w:r w:rsidRPr="00D45F24">
        <w:t xml:space="preserve"> та сміття з вулиць</w:t>
      </w:r>
      <w:r w:rsidR="000B40BD">
        <w:t xml:space="preserve"> громади</w:t>
      </w:r>
      <w:r w:rsidRPr="00D45F24">
        <w:t>;</w:t>
      </w:r>
    </w:p>
    <w:p w14:paraId="03D6294E" w14:textId="732821A0" w:rsidR="003F648D" w:rsidRPr="00D45F24" w:rsidRDefault="003F648D" w:rsidP="003F648D">
      <w:r w:rsidRPr="00D45F24">
        <w:t xml:space="preserve">- на утримання територій комунальної власності громади, а саме вулиці приватного житлового сектору м. Жмеринка та територій сільських населених пунктів Жмеринської міської об’єднаної територіальної громади затрачено 677,041 </w:t>
      </w:r>
      <w:proofErr w:type="spellStart"/>
      <w:r w:rsidRPr="00D45F24">
        <w:t>тис.грн</w:t>
      </w:r>
      <w:proofErr w:type="spellEnd"/>
      <w:r w:rsidRPr="00D45F24">
        <w:t>., за дані кошти здійснювався комплекс робіт з благоустрою, а саме вичистка чагарників, збір та вивіз сміття. В результаті даних дій приведено у відповідність території комунальної власності понад 30 тис.м2;</w:t>
      </w:r>
    </w:p>
    <w:p w14:paraId="49FB364E" w14:textId="753CD644" w:rsidR="003F648D" w:rsidRPr="00D45F24" w:rsidRDefault="003F648D" w:rsidP="003F648D">
      <w:r w:rsidRPr="00D45F24">
        <w:t>-  з метою санітарної очистки громади від твердих побутових відходів систематично проводиться збір побутових відходів із контейнерів та контейнерних майданчиків обслуговування яких здійснюється за кошти  бюджету</w:t>
      </w:r>
      <w:r w:rsidR="000B40BD">
        <w:t xml:space="preserve"> ОТГ</w:t>
      </w:r>
      <w:r w:rsidRPr="00D45F24">
        <w:t xml:space="preserve">, так впродовж року вивезено 6,8 тис. </w:t>
      </w:r>
      <w:proofErr w:type="spellStart"/>
      <w:r w:rsidRPr="00D45F24">
        <w:t>м.куб</w:t>
      </w:r>
      <w:proofErr w:type="spellEnd"/>
      <w:r w:rsidRPr="00D45F24">
        <w:t>. різного сміття на загальну суму 784,852 тис. грн.;</w:t>
      </w:r>
    </w:p>
    <w:p w14:paraId="455F252E" w14:textId="77777777" w:rsidR="003F648D" w:rsidRPr="00D45F24" w:rsidRDefault="003F648D" w:rsidP="003F648D">
      <w:r w:rsidRPr="00D45F24">
        <w:t xml:space="preserve">- при настанні вегетаційного періоду в місті розпочались роботи з формувальної обрізки дерев, на дані роботи було направлено 64,366 тис. грн., та проведено формування крони 266 деревам по вулицях міста, таких як Одеська, Центральна, Київська, Пушкіна, В. </w:t>
      </w:r>
      <w:proofErr w:type="spellStart"/>
      <w:r w:rsidRPr="00D45F24">
        <w:t>Брезденюка</w:t>
      </w:r>
      <w:proofErr w:type="spellEnd"/>
      <w:r w:rsidRPr="00D45F24">
        <w:t xml:space="preserve">, на площі Миру.  Старим деревам в кількості 11 шт. по вул. Франко та Добролюбова, які  втратили здатність до росту здійснено </w:t>
      </w:r>
      <w:proofErr w:type="spellStart"/>
      <w:r w:rsidRPr="00D45F24">
        <w:t>омолоджувальну</w:t>
      </w:r>
      <w:proofErr w:type="spellEnd"/>
      <w:r w:rsidRPr="00D45F24">
        <w:t xml:space="preserve"> обрізку з метою стимулювати нового приросту та уникнення </w:t>
      </w:r>
      <w:proofErr w:type="spellStart"/>
      <w:r w:rsidRPr="00D45F24">
        <w:t>вітроламкості</w:t>
      </w:r>
      <w:proofErr w:type="spellEnd"/>
      <w:r w:rsidRPr="00D45F24">
        <w:t xml:space="preserve">. На </w:t>
      </w:r>
      <w:proofErr w:type="spellStart"/>
      <w:r w:rsidRPr="00D45F24">
        <w:t>порізку</w:t>
      </w:r>
      <w:proofErr w:type="spellEnd"/>
      <w:r w:rsidRPr="00D45F24">
        <w:t xml:space="preserve"> аварійно-небезпечних та сухостійних дерев затрачено 26,949 тис. грн.;</w:t>
      </w:r>
    </w:p>
    <w:p w14:paraId="6E221D31" w14:textId="77777777" w:rsidR="003F648D" w:rsidRPr="00D45F24" w:rsidRDefault="003F648D" w:rsidP="003F648D">
      <w:r w:rsidRPr="00D45F24">
        <w:t xml:space="preserve"> - з метою догляду за квітниками, газонами та живими огорожами на весні розпочато роботи з озеленення територій, на що витрачено 1020,176 тис. грн., за дані кошти підготовлено клумби під висадку квітів, закуплено та висаджено понад 5 тисяч однорічних квітів, здійснено косіння трави на територіях братських могил, пам’ятників, узбіччях доріг вулиць </w:t>
      </w:r>
      <w:proofErr w:type="spellStart"/>
      <w:r w:rsidRPr="00D45F24">
        <w:t>Асмолова</w:t>
      </w:r>
      <w:proofErr w:type="spellEnd"/>
      <w:r w:rsidRPr="00D45F24">
        <w:t xml:space="preserve">, Магістральна, </w:t>
      </w:r>
      <w:proofErr w:type="spellStart"/>
      <w:r w:rsidRPr="00D45F24">
        <w:t>Барляєва</w:t>
      </w:r>
      <w:proofErr w:type="spellEnd"/>
      <w:r w:rsidRPr="00D45F24">
        <w:t xml:space="preserve">, Шевченко, </w:t>
      </w:r>
      <w:proofErr w:type="spellStart"/>
      <w:r w:rsidRPr="00D45F24">
        <w:t>Шекінська</w:t>
      </w:r>
      <w:proofErr w:type="spellEnd"/>
      <w:r w:rsidRPr="00D45F24">
        <w:t xml:space="preserve">, </w:t>
      </w:r>
      <w:proofErr w:type="spellStart"/>
      <w:r w:rsidRPr="00D45F24">
        <w:t>Птахіна</w:t>
      </w:r>
      <w:proofErr w:type="spellEnd"/>
      <w:r w:rsidRPr="00D45F24">
        <w:t>, Франко та інших місцях загального користування, які підпадають під перелік об’єктів благоустрою зеленого господарства. Окрім того, сформовано 6917 м</w:t>
      </w:r>
      <w:r w:rsidRPr="00D45F24">
        <w:rPr>
          <w:vertAlign w:val="superscript"/>
        </w:rPr>
        <w:t xml:space="preserve">2 </w:t>
      </w:r>
      <w:r w:rsidRPr="00D45F24">
        <w:t>живих огорож, які несуть захисне, санітарно-гігієнічне значення. В рамках робіт з озеленення проведено ландшафтний дизайн двох клумб на площі Миру, в процесі реалізації проекту здійснено перетворення клумб на затишні та комфортні території з сучасним дизайном, на яких висаджено багаторічні насадження;</w:t>
      </w:r>
    </w:p>
    <w:p w14:paraId="2DC6C595" w14:textId="77777777" w:rsidR="003F648D" w:rsidRPr="00D45F24" w:rsidRDefault="003F648D" w:rsidP="003F648D">
      <w:r w:rsidRPr="00D45F24">
        <w:lastRenderedPageBreak/>
        <w:t xml:space="preserve">- з настанням відповідного температурного режиму розпочаті роботи з поточного ремонту автомобільних доріг міста. Зокрема, поточним ремонтом приведено у відповідний стан дороги наступних вулиць: Центральна, </w:t>
      </w:r>
      <w:proofErr w:type="spellStart"/>
      <w:r w:rsidRPr="00D45F24">
        <w:t>Б.Хмельницького</w:t>
      </w:r>
      <w:proofErr w:type="spellEnd"/>
      <w:r w:rsidRPr="00D45F24">
        <w:t xml:space="preserve">, </w:t>
      </w:r>
      <w:proofErr w:type="spellStart"/>
      <w:r w:rsidRPr="00D45F24">
        <w:t>Б.Олійника</w:t>
      </w:r>
      <w:proofErr w:type="spellEnd"/>
      <w:r w:rsidRPr="00D45F24">
        <w:t xml:space="preserve">, Київська, Одеська, Добролюбова, Герцена, Свободи, Москаленко, Шевченко, Соборна, </w:t>
      </w:r>
      <w:proofErr w:type="spellStart"/>
      <w:r w:rsidRPr="00D45F24">
        <w:t>І.Франка</w:t>
      </w:r>
      <w:proofErr w:type="spellEnd"/>
      <w:r w:rsidRPr="00D45F24">
        <w:t xml:space="preserve">, Кривоноса, </w:t>
      </w:r>
      <w:proofErr w:type="spellStart"/>
      <w:r w:rsidRPr="00D45F24">
        <w:t>В.Брезденюка</w:t>
      </w:r>
      <w:proofErr w:type="spellEnd"/>
      <w:r w:rsidRPr="00D45F24">
        <w:t xml:space="preserve">, </w:t>
      </w:r>
      <w:proofErr w:type="spellStart"/>
      <w:r w:rsidRPr="00D45F24">
        <w:t>М.Грушевського</w:t>
      </w:r>
      <w:proofErr w:type="spellEnd"/>
      <w:r w:rsidRPr="00D45F24">
        <w:t xml:space="preserve">, </w:t>
      </w:r>
      <w:proofErr w:type="spellStart"/>
      <w:r w:rsidRPr="00D45F24">
        <w:t>В.Порика</w:t>
      </w:r>
      <w:proofErr w:type="spellEnd"/>
      <w:r w:rsidRPr="00D45F24">
        <w:t xml:space="preserve">, </w:t>
      </w:r>
      <w:proofErr w:type="spellStart"/>
      <w:r w:rsidRPr="00D45F24">
        <w:t>Доватора</w:t>
      </w:r>
      <w:proofErr w:type="spellEnd"/>
      <w:r w:rsidRPr="00D45F24">
        <w:t xml:space="preserve">, Павлова, Костьольна Горького, Космонавтів, Магістральна, </w:t>
      </w:r>
      <w:proofErr w:type="spellStart"/>
      <w:r w:rsidRPr="00D45F24">
        <w:t>Асмолова</w:t>
      </w:r>
      <w:proofErr w:type="spellEnd"/>
      <w:r w:rsidRPr="00D45F24">
        <w:t xml:space="preserve">, частина тротуарного покриття по вул. </w:t>
      </w:r>
      <w:proofErr w:type="spellStart"/>
      <w:r w:rsidRPr="00D45F24">
        <w:t>Шекінська</w:t>
      </w:r>
      <w:proofErr w:type="spellEnd"/>
      <w:r w:rsidRPr="00D45F24">
        <w:t xml:space="preserve">, Магістральна, прибудинкові території по вул. Соборна 38,40,40А,52, Комарова,12 Магістральна,24, Магістральна 45,61  Визволення,22  та Комарова,46,48. </w:t>
      </w:r>
    </w:p>
    <w:p w14:paraId="3D96A472" w14:textId="77777777" w:rsidR="003F648D" w:rsidRPr="00D45F24" w:rsidRDefault="003F648D" w:rsidP="003F648D">
      <w:r w:rsidRPr="00D45F24">
        <w:t>В рамках робіт з поточного ремонту щебеневого покриття сплановано та відсипано щебнем вулиці по наступним кварталам: «Київський», «Південно-Західний», «Велика Жмеринка» «Заріччя», «Петрівка» «</w:t>
      </w:r>
      <w:proofErr w:type="spellStart"/>
      <w:r w:rsidRPr="00D45F24">
        <w:t>Доваторський</w:t>
      </w:r>
      <w:proofErr w:type="spellEnd"/>
      <w:r w:rsidRPr="00D45F24">
        <w:t xml:space="preserve">», а також дорожнє покриття в с. </w:t>
      </w:r>
      <w:proofErr w:type="spellStart"/>
      <w:r w:rsidRPr="00D45F24">
        <w:t>Сідаво</w:t>
      </w:r>
      <w:proofErr w:type="spellEnd"/>
      <w:r w:rsidRPr="00D45F24">
        <w:t xml:space="preserve"> та </w:t>
      </w:r>
      <w:proofErr w:type="spellStart"/>
      <w:r w:rsidRPr="00D45F24">
        <w:t>Жуківці</w:t>
      </w:r>
      <w:proofErr w:type="spellEnd"/>
      <w:r w:rsidRPr="00D45F24">
        <w:t xml:space="preserve">. Загальна вартість робіт з поточного ремонту дорожнього покриття становить 2 716,447тис.грн.. </w:t>
      </w:r>
    </w:p>
    <w:p w14:paraId="572F6F8C" w14:textId="77777777" w:rsidR="003F648D" w:rsidRPr="00D45F24" w:rsidRDefault="003F648D" w:rsidP="003F648D">
      <w:r w:rsidRPr="00D45F24">
        <w:rPr>
          <w:rStyle w:val="aff8"/>
          <w:b w:val="0"/>
          <w:color w:val="000000"/>
        </w:rPr>
        <w:t>Дорожня розмітка</w:t>
      </w:r>
      <w:r w:rsidRPr="00D45F24">
        <w:rPr>
          <w:color w:val="000000"/>
        </w:rPr>
        <w:t xml:space="preserve"> - це один з найважливіших елементів безпеки та організації автотранспортного руху. Завдяки правильно розставлених дорожніх знаків та нанесеної розмітки значно збільшується пропускна здатність дороги, а так само більш ніж на двадцять відсотків знижується рівень дорожньо-транспортних пригод. Роботи з нанесення </w:t>
      </w:r>
      <w:r w:rsidRPr="00D45F24">
        <w:t xml:space="preserve">дорожньої розмітки по вулицях міста виконано на загальну суму 1647,452 </w:t>
      </w:r>
      <w:proofErr w:type="spellStart"/>
      <w:r w:rsidRPr="00D45F24">
        <w:t>тис.грн</w:t>
      </w:r>
      <w:proofErr w:type="spellEnd"/>
      <w:r w:rsidRPr="00D45F24">
        <w:t>., поточний ремонт дорожніх знаків та встановлення нових здійснено на суму</w:t>
      </w:r>
      <w:r w:rsidR="00725D1E" w:rsidRPr="00D45F24">
        <w:t xml:space="preserve"> </w:t>
      </w:r>
      <w:r w:rsidRPr="00D45F24">
        <w:t>35,795</w:t>
      </w:r>
      <w:r w:rsidR="00725D1E" w:rsidRPr="00D45F24">
        <w:t xml:space="preserve"> </w:t>
      </w:r>
      <w:proofErr w:type="spellStart"/>
      <w:r w:rsidRPr="00D45F24">
        <w:t>тис.грн</w:t>
      </w:r>
      <w:proofErr w:type="spellEnd"/>
      <w:r w:rsidRPr="00D45F24">
        <w:t xml:space="preserve">. Технічне обслуговування світлофорних об’єктів впродовж року коштувало 66 тис. грн.; </w:t>
      </w:r>
    </w:p>
    <w:p w14:paraId="51D7284C" w14:textId="77777777" w:rsidR="003F648D" w:rsidRPr="00D45F24" w:rsidRDefault="003F648D" w:rsidP="003F648D">
      <w:pPr>
        <w:ind w:firstLine="567"/>
      </w:pPr>
      <w:r w:rsidRPr="00D45F24">
        <w:t xml:space="preserve">- невід’ємною частиною </w:t>
      </w:r>
      <w:proofErr w:type="spellStart"/>
      <w:r w:rsidRPr="00D45F24">
        <w:t>вулично</w:t>
      </w:r>
      <w:proofErr w:type="spellEnd"/>
      <w:r w:rsidRPr="00D45F24">
        <w:t xml:space="preserve">-дорожньої мережі є мережа зовнішнього освітлення, на утримання та поточний ремонт якої з початку року витрачено 1 311,593 </w:t>
      </w:r>
      <w:proofErr w:type="spellStart"/>
      <w:r w:rsidRPr="00D45F24">
        <w:t>тис.грн</w:t>
      </w:r>
      <w:proofErr w:type="spellEnd"/>
      <w:r w:rsidRPr="00D45F24">
        <w:t xml:space="preserve">., за дані кошти велися аварійного відновлювальні  роботи, заміна перегорілих ламп, установлення додаткових світильників, крім того проведено часткову заміну застарілих ліхтарів на сучасні ЛЕД – ліхтарі в кількості 171 шт. по наступним вулицям: Космонавтів, Національна, Одеська, </w:t>
      </w:r>
      <w:proofErr w:type="spellStart"/>
      <w:r w:rsidRPr="00D45F24">
        <w:t>Б.Хмельницького</w:t>
      </w:r>
      <w:proofErr w:type="spellEnd"/>
      <w:r w:rsidRPr="00D45F24">
        <w:t xml:space="preserve">, що в свою чергу забезпечує покращення видимості на міських автошляхах у темну пору доби. Окрім того, осучаснено освітлення на прибудинковій території по вул. Будівельників та 151 </w:t>
      </w:r>
      <w:proofErr w:type="spellStart"/>
      <w:r w:rsidRPr="00D45F24">
        <w:t>Стрілкової</w:t>
      </w:r>
      <w:proofErr w:type="spellEnd"/>
      <w:r w:rsidRPr="00D45F24">
        <w:t xml:space="preserve"> Дивізії; </w:t>
      </w:r>
    </w:p>
    <w:p w14:paraId="4631CEAA" w14:textId="77777777" w:rsidR="003F648D" w:rsidRPr="00D45F24" w:rsidRDefault="003F648D" w:rsidP="003F648D">
      <w:pPr>
        <w:ind w:firstLine="720"/>
      </w:pPr>
      <w:r w:rsidRPr="00D45F24">
        <w:t xml:space="preserve">- за спожиту електроенергію, мережами зовнішнього освітлення та світлофорними об’єктами затрачено понад 919,023тис.грн. </w:t>
      </w:r>
    </w:p>
    <w:p w14:paraId="7FD22E8A" w14:textId="77777777" w:rsidR="003F648D" w:rsidRPr="00D45F24" w:rsidRDefault="003F648D" w:rsidP="003F648D">
      <w:pPr>
        <w:ind w:firstLine="567"/>
      </w:pPr>
      <w:r w:rsidRPr="00D45F24">
        <w:t xml:space="preserve">- до пасхальних та травневих свят проведено роботи з поточного ремонту братських могил та пам’ятників на суму 67,287тис.грн., </w:t>
      </w:r>
    </w:p>
    <w:p w14:paraId="3D505BB8" w14:textId="77777777" w:rsidR="003F648D" w:rsidRPr="00D45F24" w:rsidRDefault="003F648D" w:rsidP="003F648D">
      <w:r w:rsidRPr="00D45F24">
        <w:t>- на утримання кладовищ громади (підсипку доріжок, вирізання порослі чагарників, згрібання та вивіз сміття) профінансовано 104,415</w:t>
      </w:r>
      <w:r w:rsidR="00E01670" w:rsidRPr="00D45F24">
        <w:t xml:space="preserve"> </w:t>
      </w:r>
      <w:proofErr w:type="spellStart"/>
      <w:r w:rsidRPr="00D45F24">
        <w:t>тис.грн</w:t>
      </w:r>
      <w:proofErr w:type="spellEnd"/>
      <w:r w:rsidRPr="00D45F24">
        <w:t>.;</w:t>
      </w:r>
    </w:p>
    <w:p w14:paraId="4EDB77C9" w14:textId="77777777" w:rsidR="003F648D" w:rsidRPr="00D45F24" w:rsidRDefault="003F648D" w:rsidP="003F648D">
      <w:r w:rsidRPr="00D45F24">
        <w:t>- до святкування Дня міста на благоустрій міського парку по вул. Кривоноса було витрачено 17,639 тис. грн., а на п</w:t>
      </w:r>
      <w:r w:rsidR="00E01670" w:rsidRPr="00D45F24">
        <w:t xml:space="preserve">оточний ремонт площі Миру 36,96 </w:t>
      </w:r>
      <w:proofErr w:type="spellStart"/>
      <w:r w:rsidRPr="00D45F24">
        <w:t>тис.грн</w:t>
      </w:r>
      <w:proofErr w:type="spellEnd"/>
      <w:r w:rsidRPr="00D45F24">
        <w:t>.;</w:t>
      </w:r>
    </w:p>
    <w:p w14:paraId="548F40F8" w14:textId="77777777" w:rsidR="003F648D" w:rsidRPr="00D45F24" w:rsidRDefault="003F648D" w:rsidP="003F648D">
      <w:r w:rsidRPr="00D45F24">
        <w:t>- на підвищення рівня благоустрою міста реалізовано роботи по поточному ремонту існуючих контейнерних майданчиків на загальну суму 347,728 тис. грн., на поточний ремонт контейнерів для збору твердих побутових відходів затрачено 8,075тис.грн.;</w:t>
      </w:r>
    </w:p>
    <w:p w14:paraId="16BC59F7" w14:textId="77777777" w:rsidR="003F648D" w:rsidRPr="00D45F24" w:rsidRDefault="003F648D" w:rsidP="003F648D">
      <w:r w:rsidRPr="00D45F24">
        <w:t>- на утримання міського сміттєзвалища витрачено 394,015 тис. грн., за дані кошти проведено ущільнення відходів та пересипка їх піском, загалом сплановано площу понад 8420 м2, на яку вивезено 3458 т піску;</w:t>
      </w:r>
    </w:p>
    <w:p w14:paraId="52D41379" w14:textId="77777777" w:rsidR="003F648D" w:rsidRPr="00D45F24" w:rsidRDefault="003F648D" w:rsidP="003F648D">
      <w:r w:rsidRPr="00D45F24">
        <w:lastRenderedPageBreak/>
        <w:t>- на очистку та дезінфекцію криниць загального користування профінансовано 20 тис. грн.;</w:t>
      </w:r>
    </w:p>
    <w:p w14:paraId="2CFBF262" w14:textId="77777777" w:rsidR="003F648D" w:rsidRPr="00D45F24" w:rsidRDefault="003F648D" w:rsidP="003F648D">
      <w:r w:rsidRPr="00D45F24">
        <w:t xml:space="preserve">- з метою не поширення </w:t>
      </w:r>
      <w:r w:rsidRPr="00D45F24">
        <w:rPr>
          <w:color w:val="000000"/>
        </w:rPr>
        <w:t xml:space="preserve">на території громади гострої респіраторної хвороби (COVID-19) здійснено </w:t>
      </w:r>
      <w:r w:rsidRPr="00D45F24">
        <w:t xml:space="preserve">дезінфекцію місць загального користування, на що затрачено 138,576 тис. грн. </w:t>
      </w:r>
    </w:p>
    <w:p w14:paraId="588E62E1" w14:textId="77777777" w:rsidR="003F648D" w:rsidRPr="00D45F24" w:rsidRDefault="003F648D" w:rsidP="003F648D">
      <w:r w:rsidRPr="00D45F24">
        <w:t xml:space="preserve">- на придбання та встановлення дитячих майданчиків затрачено 78,550 тис. грн., в результаті чого встановлено нове дитяче обладнання на прибудинковій території по вул. Визволення,22 та інклюзивну гойдалку для дітей з обмеженими можливостями встановлено в центрі міста по вул. </w:t>
      </w:r>
      <w:proofErr w:type="spellStart"/>
      <w:r w:rsidRPr="00D45F24">
        <w:t>Б.Хмельницького</w:t>
      </w:r>
      <w:proofErr w:type="spellEnd"/>
      <w:r w:rsidRPr="00D45F24">
        <w:t>;</w:t>
      </w:r>
    </w:p>
    <w:p w14:paraId="6974444D" w14:textId="77777777" w:rsidR="003F648D" w:rsidRPr="00D45F24" w:rsidRDefault="003F648D" w:rsidP="003F648D">
      <w:pPr>
        <w:ind w:firstLine="720"/>
      </w:pPr>
      <w:r w:rsidRPr="00D45F24">
        <w:t xml:space="preserve">- проблема роздільного збирання сміття на сьогоднішній день стало найактуальнішим і потребує нагального вирішення, тому для покрашення екологічного стану міста придбано та встановлено контейнера для роздільного збору </w:t>
      </w:r>
      <w:proofErr w:type="spellStart"/>
      <w:r w:rsidRPr="00D45F24">
        <w:t>ресурсоцінних</w:t>
      </w:r>
      <w:proofErr w:type="spellEnd"/>
      <w:r w:rsidRPr="00D45F24">
        <w:t xml:space="preserve"> компонентів: </w:t>
      </w:r>
      <w:proofErr w:type="spellStart"/>
      <w:r w:rsidRPr="00D45F24">
        <w:t>пет</w:t>
      </w:r>
      <w:proofErr w:type="spellEnd"/>
      <w:r w:rsidRPr="00D45F24">
        <w:t>-пляшки та скла, в кількості 26 штук, на що затрачено 190,200 тис. грн., на придбання 23 контейнерів для збору твердих побутових відходів витрачено 98,900 тис. грн.;</w:t>
      </w:r>
    </w:p>
    <w:p w14:paraId="2C6D33C3" w14:textId="77777777" w:rsidR="003F648D" w:rsidRPr="00D45F24" w:rsidRDefault="003F648D" w:rsidP="003F648D">
      <w:pPr>
        <w:ind w:firstLine="720"/>
      </w:pPr>
      <w:r w:rsidRPr="00D45F24">
        <w:t>- з метою попередження дорожньо-транспортних пригод, біля переходів  до загальноосвітніх і дошкільних закладів міста встановлено манекени «Пішохідний перехожий» в кількості 7 шт., на що затрачено 98,5 тис. грн.</w:t>
      </w:r>
    </w:p>
    <w:p w14:paraId="746787FE" w14:textId="77777777" w:rsidR="00BC779E" w:rsidRPr="00D45F24" w:rsidRDefault="00BC779E" w:rsidP="008D370F">
      <w:pPr>
        <w:pStyle w:val="3"/>
        <w:keepNext w:val="0"/>
        <w:widowControl w:val="0"/>
        <w:tabs>
          <w:tab w:val="left" w:pos="1134"/>
        </w:tabs>
        <w:spacing w:before="60"/>
        <w:ind w:left="0"/>
      </w:pPr>
      <w:bookmarkStart w:id="24" w:name="_Toc306617286"/>
      <w:bookmarkStart w:id="25" w:name="_Toc217932391"/>
      <w:bookmarkStart w:id="26" w:name="_Toc217932134"/>
      <w:bookmarkStart w:id="27" w:name="_Toc181179013"/>
      <w:bookmarkStart w:id="28" w:name="_Toc180894341"/>
      <w:bookmarkStart w:id="29" w:name="_Toc180894281"/>
      <w:bookmarkStart w:id="30" w:name="_Toc180832054"/>
      <w:r w:rsidRPr="00D45F24">
        <w:t>1.</w:t>
      </w:r>
      <w:r w:rsidR="00BA6D04" w:rsidRPr="00D45F24">
        <w:t>2</w:t>
      </w:r>
      <w:r w:rsidRPr="00D45F24">
        <w:t>.</w:t>
      </w:r>
      <w:r w:rsidR="00BA6D04" w:rsidRPr="00D45F24">
        <w:t>2</w:t>
      </w:r>
      <w:r w:rsidRPr="00D45F24">
        <w:t>. Енергозабезпечення та енергозбереження</w:t>
      </w:r>
      <w:bookmarkEnd w:id="24"/>
      <w:bookmarkEnd w:id="25"/>
      <w:bookmarkEnd w:id="26"/>
      <w:bookmarkEnd w:id="27"/>
      <w:bookmarkEnd w:id="28"/>
      <w:bookmarkEnd w:id="29"/>
      <w:bookmarkEnd w:id="30"/>
    </w:p>
    <w:p w14:paraId="42D91867" w14:textId="77777777" w:rsidR="00197A33" w:rsidRPr="00D45F24" w:rsidRDefault="00D357F3" w:rsidP="00197A33">
      <w:pPr>
        <w:spacing w:before="60"/>
        <w:rPr>
          <w:color w:val="000000" w:themeColor="text1"/>
          <w:shd w:val="clear" w:color="auto" w:fill="FFFFFF"/>
        </w:rPr>
      </w:pPr>
      <w:r w:rsidRPr="00D45F24">
        <w:t>В 2020 році продовжу</w:t>
      </w:r>
      <w:r w:rsidR="00817A8B" w:rsidRPr="00D45F24">
        <w:t>вала</w:t>
      </w:r>
      <w:r w:rsidRPr="00D45F24">
        <w:t xml:space="preserve">ся робота щодо підвищення енергоефективності бюджетних закладів та житлового сектору громади, а саме: </w:t>
      </w:r>
      <w:r w:rsidRPr="00D45F24">
        <w:rPr>
          <w:color w:val="000000" w:themeColor="text1"/>
          <w:shd w:val="clear" w:color="auto" w:fill="FFFFFF"/>
        </w:rPr>
        <w:t xml:space="preserve">проведена оцінка стану житлових будинків на суму 143,6 </w:t>
      </w:r>
      <w:proofErr w:type="spellStart"/>
      <w:r w:rsidRPr="00D45F24">
        <w:rPr>
          <w:color w:val="000000" w:themeColor="text1"/>
          <w:shd w:val="clear" w:color="auto" w:fill="FFFFFF"/>
        </w:rPr>
        <w:t>тис.грн</w:t>
      </w:r>
      <w:proofErr w:type="spellEnd"/>
      <w:r w:rsidRPr="00D45F24">
        <w:rPr>
          <w:color w:val="000000" w:themeColor="text1"/>
          <w:shd w:val="clear" w:color="auto" w:fill="FFFFFF"/>
        </w:rPr>
        <w:t>., виготовлено ПКД та проведення експертизи на капремонт покрівлі житлових будинків на</w:t>
      </w:r>
      <w:r w:rsidR="00197A33" w:rsidRPr="00D45F24">
        <w:rPr>
          <w:color w:val="000000" w:themeColor="text1"/>
          <w:shd w:val="clear" w:color="auto" w:fill="FFFFFF"/>
        </w:rPr>
        <w:t xml:space="preserve"> 35,2 </w:t>
      </w:r>
      <w:proofErr w:type="spellStart"/>
      <w:r w:rsidR="00197A33" w:rsidRPr="00D45F24">
        <w:rPr>
          <w:color w:val="000000" w:themeColor="text1"/>
          <w:shd w:val="clear" w:color="auto" w:fill="FFFFFF"/>
        </w:rPr>
        <w:t>тис.грн</w:t>
      </w:r>
      <w:proofErr w:type="spellEnd"/>
      <w:r w:rsidR="00197A33" w:rsidRPr="00D45F24">
        <w:rPr>
          <w:color w:val="000000" w:themeColor="text1"/>
          <w:shd w:val="clear" w:color="auto" w:fill="FFFFFF"/>
        </w:rPr>
        <w:t>.</w:t>
      </w:r>
    </w:p>
    <w:p w14:paraId="1D8A0E72" w14:textId="3885B4BB" w:rsidR="00D357F3" w:rsidRPr="00D45F24" w:rsidRDefault="00D357F3" w:rsidP="00197A33">
      <w:pPr>
        <w:spacing w:before="60"/>
        <w:rPr>
          <w:color w:val="000000" w:themeColor="text1"/>
          <w:shd w:val="clear" w:color="auto" w:fill="FFFFFF"/>
        </w:rPr>
      </w:pPr>
      <w:r w:rsidRPr="00D45F24">
        <w:rPr>
          <w:color w:val="000000" w:themeColor="text1"/>
          <w:shd w:val="clear" w:color="auto" w:fill="FFFFFF"/>
        </w:rPr>
        <w:t xml:space="preserve">В рамках </w:t>
      </w:r>
      <w:proofErr w:type="spellStart"/>
      <w:r w:rsidRPr="00D45F24">
        <w:rPr>
          <w:color w:val="000000" w:themeColor="text1"/>
          <w:shd w:val="clear" w:color="auto" w:fill="FFFFFF"/>
        </w:rPr>
        <w:t>Проєкту</w:t>
      </w:r>
      <w:proofErr w:type="spellEnd"/>
      <w:r w:rsidRPr="00D45F24">
        <w:rPr>
          <w:color w:val="000000" w:themeColor="text1"/>
          <w:shd w:val="clear" w:color="auto" w:fill="FFFFFF"/>
        </w:rPr>
        <w:t xml:space="preserve"> «Б</w:t>
      </w:r>
      <w:r w:rsidR="00197A33" w:rsidRPr="00D45F24">
        <w:rPr>
          <w:color w:val="000000" w:themeColor="text1"/>
          <w:shd w:val="clear" w:color="auto" w:fill="FFFFFF"/>
        </w:rPr>
        <w:t>удівельно-р</w:t>
      </w:r>
      <w:r w:rsidRPr="00D45F24">
        <w:rPr>
          <w:color w:val="000000" w:themeColor="text1"/>
          <w:shd w:val="clear" w:color="auto" w:fill="FFFFFF"/>
        </w:rPr>
        <w:t>емонтні роботи, придбання житла та приміщен</w:t>
      </w:r>
      <w:r w:rsidR="00197A33" w:rsidRPr="00D45F24">
        <w:rPr>
          <w:color w:val="000000" w:themeColor="text1"/>
          <w:shd w:val="clear" w:color="auto" w:fill="FFFFFF"/>
        </w:rPr>
        <w:t xml:space="preserve">ь </w:t>
      </w:r>
      <w:r w:rsidR="000B40BD">
        <w:rPr>
          <w:color w:val="000000" w:themeColor="text1"/>
          <w:shd w:val="clear" w:color="auto" w:fill="FFFFFF"/>
        </w:rPr>
        <w:t>д</w:t>
      </w:r>
      <w:r w:rsidR="00197A33" w:rsidRPr="00D45F24">
        <w:rPr>
          <w:color w:val="000000" w:themeColor="text1"/>
          <w:shd w:val="clear" w:color="auto" w:fill="FFFFFF"/>
        </w:rPr>
        <w:t xml:space="preserve">ля розвитку сімейних та </w:t>
      </w:r>
      <w:r w:rsidRPr="00D45F24">
        <w:rPr>
          <w:color w:val="000000" w:themeColor="text1"/>
          <w:shd w:val="clear" w:color="auto" w:fill="FFFFFF"/>
        </w:rPr>
        <w:t>інших</w:t>
      </w:r>
      <w:r w:rsidR="00197A33" w:rsidRPr="00D45F24">
        <w:rPr>
          <w:color w:val="000000" w:themeColor="text1"/>
          <w:shd w:val="clear" w:color="auto" w:fill="FFFFFF"/>
        </w:rPr>
        <w:t xml:space="preserve"> форм </w:t>
      </w:r>
      <w:r w:rsidRPr="00D45F24">
        <w:rPr>
          <w:color w:val="000000" w:themeColor="text1"/>
          <w:shd w:val="clear" w:color="auto" w:fill="FFFFFF"/>
        </w:rPr>
        <w:t>виховання, наближених до сімейних, та забезпечення  житлом дітей-</w:t>
      </w:r>
      <w:r w:rsidR="00197A33" w:rsidRPr="00D45F24">
        <w:rPr>
          <w:color w:val="000000" w:themeColor="text1"/>
          <w:shd w:val="clear" w:color="auto" w:fill="FFFFFF"/>
        </w:rPr>
        <w:t>с</w:t>
      </w:r>
      <w:r w:rsidRPr="00D45F24">
        <w:rPr>
          <w:color w:val="000000" w:themeColor="text1"/>
          <w:shd w:val="clear" w:color="auto" w:fill="FFFFFF"/>
        </w:rPr>
        <w:t>иріт, дітей, позбавлених батьківського піклування, осіб з їх числа» проведено</w:t>
      </w:r>
      <w:r w:rsidR="00197A33" w:rsidRPr="00D45F24">
        <w:rPr>
          <w:color w:val="000000" w:themeColor="text1"/>
          <w:shd w:val="clear" w:color="auto" w:fill="FFFFFF"/>
        </w:rPr>
        <w:t xml:space="preserve"> </w:t>
      </w:r>
      <w:r w:rsidRPr="00D45F24">
        <w:rPr>
          <w:color w:val="000000" w:themeColor="text1"/>
          <w:shd w:val="clear" w:color="auto" w:fill="FFFFFF"/>
        </w:rPr>
        <w:t>капітальний ремонт системи опалення житлового приміщення по вул. Соборна,86а/1 на суму </w:t>
      </w:r>
      <w:r w:rsidRPr="00D45F24">
        <w:rPr>
          <w:rStyle w:val="aff8"/>
          <w:b w:val="0"/>
          <w:color w:val="000000" w:themeColor="text1"/>
          <w:shd w:val="clear" w:color="auto" w:fill="FFFFFF"/>
        </w:rPr>
        <w:t xml:space="preserve">33,1 </w:t>
      </w:r>
      <w:proofErr w:type="spellStart"/>
      <w:r w:rsidRPr="00D45F24">
        <w:rPr>
          <w:rStyle w:val="aff8"/>
          <w:b w:val="0"/>
          <w:color w:val="000000" w:themeColor="text1"/>
          <w:shd w:val="clear" w:color="auto" w:fill="FFFFFF"/>
        </w:rPr>
        <w:t>тис.грн</w:t>
      </w:r>
      <w:proofErr w:type="spellEnd"/>
      <w:r w:rsidRPr="00D45F24">
        <w:rPr>
          <w:rStyle w:val="aff8"/>
          <w:b w:val="0"/>
          <w:color w:val="000000" w:themeColor="text1"/>
          <w:shd w:val="clear" w:color="auto" w:fill="FFFFFF"/>
        </w:rPr>
        <w:t>.</w:t>
      </w:r>
    </w:p>
    <w:p w14:paraId="5458FBE3" w14:textId="77777777" w:rsidR="00D357F3" w:rsidRPr="00D45F24" w:rsidRDefault="00D357F3" w:rsidP="00197A33">
      <w:pPr>
        <w:tabs>
          <w:tab w:val="left" w:pos="0"/>
          <w:tab w:val="left" w:pos="9498"/>
        </w:tabs>
        <w:spacing w:before="60"/>
        <w:rPr>
          <w:color w:val="000000" w:themeColor="text1"/>
          <w:shd w:val="clear" w:color="auto" w:fill="FFFFFF"/>
        </w:rPr>
      </w:pPr>
      <w:r w:rsidRPr="00D45F24">
        <w:rPr>
          <w:color w:val="000000" w:themeColor="text1"/>
          <w:shd w:val="clear" w:color="auto" w:fill="FFFFFF"/>
        </w:rPr>
        <w:t>Виготовлен</w:t>
      </w:r>
      <w:r w:rsidR="00412478" w:rsidRPr="00D45F24">
        <w:rPr>
          <w:color w:val="000000" w:themeColor="text1"/>
          <w:shd w:val="clear" w:color="auto" w:fill="FFFFFF"/>
        </w:rPr>
        <w:t>о</w:t>
      </w:r>
      <w:r w:rsidRPr="00D45F24">
        <w:rPr>
          <w:color w:val="000000" w:themeColor="text1"/>
          <w:shd w:val="clear" w:color="auto" w:fill="FFFFFF"/>
        </w:rPr>
        <w:t xml:space="preserve"> проектно - кошторисн</w:t>
      </w:r>
      <w:r w:rsidR="00412478" w:rsidRPr="00D45F24">
        <w:rPr>
          <w:color w:val="000000" w:themeColor="text1"/>
          <w:shd w:val="clear" w:color="auto" w:fill="FFFFFF"/>
        </w:rPr>
        <w:t xml:space="preserve">у документацію </w:t>
      </w:r>
      <w:r w:rsidRPr="00D45F24">
        <w:rPr>
          <w:color w:val="000000" w:themeColor="text1"/>
          <w:shd w:val="clear" w:color="auto" w:fill="FFFFFF"/>
        </w:rPr>
        <w:t xml:space="preserve"> на </w:t>
      </w:r>
      <w:proofErr w:type="spellStart"/>
      <w:r w:rsidRPr="00D45F24">
        <w:rPr>
          <w:color w:val="000000" w:themeColor="text1"/>
          <w:shd w:val="clear" w:color="auto" w:fill="FFFFFF"/>
        </w:rPr>
        <w:t>термомодернізацію</w:t>
      </w:r>
      <w:proofErr w:type="spellEnd"/>
      <w:r w:rsidRPr="00D45F24">
        <w:rPr>
          <w:color w:val="000000" w:themeColor="text1"/>
          <w:shd w:val="clear" w:color="auto" w:fill="FFFFFF"/>
        </w:rPr>
        <w:t xml:space="preserve"> </w:t>
      </w:r>
      <w:r w:rsidRPr="00D45F24">
        <w:rPr>
          <w:color w:val="000000" w:themeColor="text1"/>
        </w:rPr>
        <w:t>опорного закладу ЗЗСО - гімназії вартістю 180,0</w:t>
      </w:r>
      <w:r w:rsidRPr="00D45F24">
        <w:rPr>
          <w:color w:val="000000" w:themeColor="text1"/>
          <w:shd w:val="clear" w:color="auto" w:fill="FFFFFF"/>
        </w:rPr>
        <w:t xml:space="preserve"> </w:t>
      </w:r>
      <w:proofErr w:type="spellStart"/>
      <w:r w:rsidRPr="00D45F24">
        <w:rPr>
          <w:color w:val="000000" w:themeColor="text1"/>
          <w:shd w:val="clear" w:color="auto" w:fill="FFFFFF"/>
        </w:rPr>
        <w:t>тис.грн</w:t>
      </w:r>
      <w:proofErr w:type="spellEnd"/>
      <w:r w:rsidRPr="00D45F24">
        <w:rPr>
          <w:color w:val="000000" w:themeColor="text1"/>
          <w:shd w:val="clear" w:color="auto" w:fill="FFFFFF"/>
        </w:rPr>
        <w:t>.,</w:t>
      </w:r>
      <w:r w:rsidR="00DC022D" w:rsidRPr="00D45F24">
        <w:rPr>
          <w:color w:val="000000" w:themeColor="text1"/>
          <w:shd w:val="clear" w:color="auto" w:fill="FFFFFF"/>
        </w:rPr>
        <w:t xml:space="preserve"> </w:t>
      </w:r>
      <w:r w:rsidR="00412478" w:rsidRPr="00D45F24">
        <w:rPr>
          <w:color w:val="000000" w:themeColor="text1"/>
          <w:shd w:val="clear" w:color="auto" w:fill="FFFFFF"/>
        </w:rPr>
        <w:t>та проведено експертизу</w:t>
      </w:r>
      <w:r w:rsidRPr="00D45F24">
        <w:rPr>
          <w:color w:val="000000" w:themeColor="text1"/>
          <w:shd w:val="clear" w:color="auto" w:fill="FFFFFF"/>
        </w:rPr>
        <w:t xml:space="preserve"> ПКД на капремонт покрівлі гімназії  на суму 14,2 </w:t>
      </w:r>
      <w:proofErr w:type="spellStart"/>
      <w:r w:rsidRPr="00D45F24">
        <w:rPr>
          <w:color w:val="000000" w:themeColor="text1"/>
          <w:shd w:val="clear" w:color="auto" w:fill="FFFFFF"/>
        </w:rPr>
        <w:t>тис.грн</w:t>
      </w:r>
      <w:proofErr w:type="spellEnd"/>
      <w:r w:rsidRPr="00D45F24">
        <w:rPr>
          <w:color w:val="000000" w:themeColor="text1"/>
          <w:shd w:val="clear" w:color="auto" w:fill="FFFFFF"/>
        </w:rPr>
        <w:t>.</w:t>
      </w:r>
    </w:p>
    <w:p w14:paraId="74C41073" w14:textId="77777777" w:rsidR="00D357F3" w:rsidRPr="00D45F24" w:rsidRDefault="00D357F3" w:rsidP="00197A33">
      <w:pPr>
        <w:tabs>
          <w:tab w:val="left" w:pos="0"/>
          <w:tab w:val="left" w:pos="9498"/>
        </w:tabs>
        <w:spacing w:before="60"/>
        <w:rPr>
          <w:color w:val="000000" w:themeColor="text1"/>
          <w:shd w:val="clear" w:color="auto" w:fill="FFFFFF"/>
        </w:rPr>
      </w:pPr>
      <w:r w:rsidRPr="00D45F24">
        <w:rPr>
          <w:color w:val="000000" w:themeColor="text1"/>
          <w:shd w:val="clear" w:color="auto" w:fill="FFFFFF"/>
        </w:rPr>
        <w:t xml:space="preserve">Виготовлено проектно - </w:t>
      </w:r>
      <w:r w:rsidR="00197A33" w:rsidRPr="00D45F24">
        <w:rPr>
          <w:color w:val="000000" w:themeColor="text1"/>
          <w:shd w:val="clear" w:color="auto" w:fill="FFFFFF"/>
        </w:rPr>
        <w:t>к</w:t>
      </w:r>
      <w:r w:rsidRPr="00D45F24">
        <w:rPr>
          <w:color w:val="000000" w:themeColor="text1"/>
          <w:shd w:val="clear" w:color="auto" w:fill="FFFFFF"/>
        </w:rPr>
        <w:t>ошторисну документацію на  кап</w:t>
      </w:r>
      <w:r w:rsidR="00412478" w:rsidRPr="00D45F24">
        <w:rPr>
          <w:color w:val="000000" w:themeColor="text1"/>
          <w:shd w:val="clear" w:color="auto" w:fill="FFFFFF"/>
        </w:rPr>
        <w:t xml:space="preserve">італьний </w:t>
      </w:r>
      <w:r w:rsidRPr="00D45F24">
        <w:rPr>
          <w:color w:val="000000" w:themeColor="text1"/>
          <w:shd w:val="clear" w:color="auto" w:fill="FFFFFF"/>
        </w:rPr>
        <w:t xml:space="preserve">ремонт  покрівлі КЗ «ЖМДЮСШ» на суму </w:t>
      </w:r>
      <w:r w:rsidRPr="00D45F24">
        <w:rPr>
          <w:rStyle w:val="aff8"/>
          <w:b w:val="0"/>
          <w:color w:val="000000" w:themeColor="text1"/>
          <w:shd w:val="clear" w:color="auto" w:fill="FFFFFF"/>
        </w:rPr>
        <w:t>35,0</w:t>
      </w:r>
      <w:r w:rsidR="00DC022D" w:rsidRPr="00D45F24">
        <w:rPr>
          <w:rStyle w:val="aff8"/>
          <w:b w:val="0"/>
          <w:color w:val="000000" w:themeColor="text1"/>
          <w:shd w:val="clear" w:color="auto" w:fill="FFFFFF"/>
        </w:rPr>
        <w:t xml:space="preserve"> </w:t>
      </w:r>
      <w:proofErr w:type="spellStart"/>
      <w:r w:rsidRPr="00D45F24">
        <w:rPr>
          <w:rStyle w:val="aff8"/>
          <w:b w:val="0"/>
          <w:color w:val="000000" w:themeColor="text1"/>
          <w:shd w:val="clear" w:color="auto" w:fill="FFFFFF"/>
        </w:rPr>
        <w:t>тис.грн</w:t>
      </w:r>
      <w:proofErr w:type="spellEnd"/>
      <w:r w:rsidRPr="00D45F24">
        <w:rPr>
          <w:rStyle w:val="aff8"/>
          <w:b w:val="0"/>
          <w:color w:val="000000" w:themeColor="text1"/>
          <w:shd w:val="clear" w:color="auto" w:fill="FFFFFF"/>
        </w:rPr>
        <w:t>.</w:t>
      </w:r>
      <w:r w:rsidRPr="00D45F24">
        <w:rPr>
          <w:color w:val="000000" w:themeColor="text1"/>
          <w:shd w:val="clear" w:color="auto" w:fill="FFFFFF"/>
        </w:rPr>
        <w:t> </w:t>
      </w:r>
    </w:p>
    <w:p w14:paraId="20B7F594" w14:textId="77777777" w:rsidR="00D357F3" w:rsidRPr="00D45F24" w:rsidRDefault="00D357F3" w:rsidP="00D357F3">
      <w:pPr>
        <w:tabs>
          <w:tab w:val="left" w:pos="1134"/>
        </w:tabs>
        <w:spacing w:before="60"/>
      </w:pPr>
      <w:r w:rsidRPr="00D45F24">
        <w:t>Відповідно до Плану заходів з енергозбереження для бюджетних закладів міста у 2020 році здійснюється аналіз фактичного споживання енергоносіїв бюджетними установами за даними програмного середовища «Енергобаланс».</w:t>
      </w:r>
    </w:p>
    <w:p w14:paraId="4C54F486" w14:textId="77777777" w:rsidR="00D357F3" w:rsidRPr="00D45F24" w:rsidRDefault="00D357F3" w:rsidP="00D357F3">
      <w:pPr>
        <w:tabs>
          <w:tab w:val="left" w:pos="1134"/>
        </w:tabs>
        <w:spacing w:before="60"/>
        <w:rPr>
          <w:color w:val="000000" w:themeColor="text1"/>
        </w:rPr>
      </w:pPr>
      <w:r w:rsidRPr="00D45F24">
        <w:rPr>
          <w:color w:val="000000" w:themeColor="text1"/>
        </w:rPr>
        <w:t>За 2020 рік досягнута економія по енергоносіям, а саме:</w:t>
      </w:r>
    </w:p>
    <w:p w14:paraId="723596A3" w14:textId="77777777" w:rsidR="00D357F3" w:rsidRPr="00D45F24" w:rsidRDefault="00D357F3" w:rsidP="00D357F3">
      <w:pPr>
        <w:tabs>
          <w:tab w:val="left" w:pos="1134"/>
        </w:tabs>
        <w:spacing w:before="60"/>
        <w:rPr>
          <w:color w:val="000000" w:themeColor="text1"/>
        </w:rPr>
      </w:pPr>
      <w:r w:rsidRPr="00D45F24">
        <w:rPr>
          <w:color w:val="000000" w:themeColor="text1"/>
        </w:rPr>
        <w:t xml:space="preserve">- по електричній енергії економія становить 326889 кВт або 36,6% до затвердженого ліміту на 2020 рік. У порівнянні з відповідним періодом 2019 року споживання електричної енергії зменшилось на 112037 кВт. </w:t>
      </w:r>
    </w:p>
    <w:p w14:paraId="0CE0E2E1" w14:textId="77777777" w:rsidR="00D357F3" w:rsidRPr="00D45F24" w:rsidRDefault="00D357F3" w:rsidP="00D357F3">
      <w:pPr>
        <w:tabs>
          <w:tab w:val="left" w:pos="1134"/>
        </w:tabs>
        <w:spacing w:before="60"/>
        <w:rPr>
          <w:color w:val="000000" w:themeColor="text1"/>
        </w:rPr>
      </w:pPr>
      <w:r w:rsidRPr="00D45F24">
        <w:rPr>
          <w:color w:val="000000" w:themeColor="text1"/>
        </w:rPr>
        <w:t xml:space="preserve"> - економія по споживанню води за 2020 рік по бюджетним закладам громади становить 4144 м</w:t>
      </w:r>
      <w:r w:rsidRPr="00D45F24">
        <w:rPr>
          <w:color w:val="000000" w:themeColor="text1"/>
          <w:vertAlign w:val="superscript"/>
        </w:rPr>
        <w:t>3</w:t>
      </w:r>
      <w:r w:rsidRPr="00D45F24">
        <w:rPr>
          <w:color w:val="000000" w:themeColor="text1"/>
        </w:rPr>
        <w:t xml:space="preserve"> та  у порівнянні з минулим роком зменшилось на 3372 м</w:t>
      </w:r>
      <w:r w:rsidRPr="00D45F24">
        <w:rPr>
          <w:color w:val="000000" w:themeColor="text1"/>
          <w:vertAlign w:val="superscript"/>
        </w:rPr>
        <w:t>3</w:t>
      </w:r>
      <w:r w:rsidRPr="00D45F24">
        <w:rPr>
          <w:color w:val="000000" w:themeColor="text1"/>
        </w:rPr>
        <w:t xml:space="preserve">; </w:t>
      </w:r>
    </w:p>
    <w:p w14:paraId="2A6C885D" w14:textId="77777777" w:rsidR="00D357F3" w:rsidRPr="00D45F24" w:rsidRDefault="00D357F3" w:rsidP="00D357F3">
      <w:pPr>
        <w:tabs>
          <w:tab w:val="left" w:pos="1134"/>
        </w:tabs>
        <w:spacing w:before="60"/>
        <w:rPr>
          <w:color w:val="000000" w:themeColor="text1"/>
        </w:rPr>
      </w:pPr>
      <w:r w:rsidRPr="00D45F24">
        <w:rPr>
          <w:color w:val="000000" w:themeColor="text1"/>
        </w:rPr>
        <w:t xml:space="preserve">- економія по тепловій енергії у 2020 році по бюджетним закладам громади становить 606,1Гкал або 19,4 % до затвердженого ліміту на 2020 рік. У повірянні </w:t>
      </w:r>
      <w:r w:rsidRPr="00D45F24">
        <w:rPr>
          <w:color w:val="000000" w:themeColor="text1"/>
        </w:rPr>
        <w:lastRenderedPageBreak/>
        <w:t xml:space="preserve">з 2019 роком фактичне споживання теплової енергії за 2020 рік зменшилось на 471,4 </w:t>
      </w:r>
      <w:proofErr w:type="spellStart"/>
      <w:r w:rsidRPr="00D45F24">
        <w:rPr>
          <w:color w:val="000000" w:themeColor="text1"/>
        </w:rPr>
        <w:t>Гкал</w:t>
      </w:r>
      <w:proofErr w:type="spellEnd"/>
      <w:r w:rsidRPr="00D45F24">
        <w:rPr>
          <w:color w:val="000000" w:themeColor="text1"/>
        </w:rPr>
        <w:t>.</w:t>
      </w:r>
    </w:p>
    <w:p w14:paraId="20B81B39" w14:textId="77777777" w:rsidR="00D357F3" w:rsidRPr="00D45F24" w:rsidRDefault="00D357F3" w:rsidP="00D357F3">
      <w:pPr>
        <w:tabs>
          <w:tab w:val="left" w:pos="1134"/>
        </w:tabs>
        <w:spacing w:before="60"/>
        <w:rPr>
          <w:color w:val="000000" w:themeColor="text1"/>
        </w:rPr>
      </w:pPr>
      <w:r w:rsidRPr="00D45F24">
        <w:rPr>
          <w:color w:val="000000" w:themeColor="text1"/>
        </w:rPr>
        <w:t>- споживання газу у 2020 році зменшилось на 7742 м</w:t>
      </w:r>
      <w:r w:rsidRPr="00D45F24">
        <w:rPr>
          <w:color w:val="000000" w:themeColor="text1"/>
          <w:vertAlign w:val="superscript"/>
        </w:rPr>
        <w:t>3</w:t>
      </w:r>
      <w:r w:rsidRPr="00D45F24">
        <w:rPr>
          <w:color w:val="000000" w:themeColor="text1"/>
        </w:rPr>
        <w:t xml:space="preserve"> або на 23,8% відповідно до  затвердженого річного ліміту. </w:t>
      </w:r>
      <w:r w:rsidR="008F007C" w:rsidRPr="00D45F24">
        <w:rPr>
          <w:color w:val="000000" w:themeColor="text1"/>
        </w:rPr>
        <w:tab/>
      </w:r>
      <w:r w:rsidRPr="00D45F24">
        <w:rPr>
          <w:color w:val="FF0000"/>
        </w:rPr>
        <w:t xml:space="preserve">   </w:t>
      </w:r>
      <w:r w:rsidR="0031389D" w:rsidRPr="00D45F24">
        <w:rPr>
          <w:noProof/>
          <w:lang w:val="ru-RU"/>
        </w:rPr>
        <w:drawing>
          <wp:inline distT="0" distB="0" distL="0" distR="0" wp14:anchorId="1C2751B2" wp14:editId="2B75E5F1">
            <wp:extent cx="6120765" cy="3828234"/>
            <wp:effectExtent l="0" t="0" r="0" b="127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3828234"/>
                    </a:xfrm>
                    <a:prstGeom prst="rect">
                      <a:avLst/>
                    </a:prstGeom>
                    <a:noFill/>
                    <a:ln>
                      <a:noFill/>
                    </a:ln>
                  </pic:spPr>
                </pic:pic>
              </a:graphicData>
            </a:graphic>
          </wp:inline>
        </w:drawing>
      </w:r>
      <w:r w:rsidRPr="00D45F24">
        <w:rPr>
          <w:color w:val="FF0000"/>
        </w:rPr>
        <w:t xml:space="preserve"> </w:t>
      </w:r>
      <w:r w:rsidR="008B1E1B" w:rsidRPr="00D45F24">
        <w:rPr>
          <w:color w:val="FF0000"/>
        </w:rPr>
        <w:t xml:space="preserve"> </w:t>
      </w:r>
      <w:r w:rsidRPr="00D45F24">
        <w:rPr>
          <w:color w:val="FF0000"/>
        </w:rPr>
        <w:t xml:space="preserve">             </w:t>
      </w:r>
      <w:r w:rsidRPr="00D45F24">
        <w:rPr>
          <w:color w:val="000000" w:themeColor="text1"/>
        </w:rPr>
        <w:t>За дотриманням заходів економного використання усіх енергоносіїв в кожному бюджетному закладі закріплені відповідальні особи згідно внутрішніх наказів.</w:t>
      </w:r>
    </w:p>
    <w:p w14:paraId="51F91F77" w14:textId="77777777" w:rsidR="00D357F3" w:rsidRPr="00D45F24" w:rsidRDefault="00D357F3" w:rsidP="00D357F3">
      <w:pPr>
        <w:ind w:firstLine="545"/>
        <w:rPr>
          <w:color w:val="000000" w:themeColor="text1"/>
          <w:shd w:val="clear" w:color="auto" w:fill="FFFFFF"/>
        </w:rPr>
      </w:pPr>
      <w:r w:rsidRPr="00D45F24">
        <w:rPr>
          <w:color w:val="000000" w:themeColor="text1"/>
        </w:rPr>
        <w:t xml:space="preserve">З метою виконання зобов’язань в рамках співпраці з Європейською ініціативою «Угода Мерів», враховуючи рекомендації Об’єднаного дослідницького Центру Європейської Комісії – JRC, внесені зміни до Плану дій зі сталого енергетичного розвитку міста Жмеринка до 2020 року та </w:t>
      </w:r>
      <w:r w:rsidRPr="00D45F24">
        <w:rPr>
          <w:color w:val="000000" w:themeColor="text1"/>
          <w:shd w:val="clear" w:color="auto" w:fill="FFFFFF"/>
        </w:rPr>
        <w:t>підготовлено  звіт </w:t>
      </w:r>
      <w:r w:rsidR="004F0A4F" w:rsidRPr="00D45F24">
        <w:rPr>
          <w:color w:val="000000" w:themeColor="text1"/>
          <w:shd w:val="clear" w:color="auto" w:fill="FFFFFF"/>
        </w:rPr>
        <w:t xml:space="preserve"> до</w:t>
      </w:r>
      <w:r w:rsidRPr="00D45F24">
        <w:rPr>
          <w:color w:val="000000" w:themeColor="text1"/>
          <w:shd w:val="clear" w:color="auto" w:fill="FFFFFF"/>
        </w:rPr>
        <w:t xml:space="preserve"> плану. </w:t>
      </w:r>
    </w:p>
    <w:p w14:paraId="5D38F630" w14:textId="77777777" w:rsidR="00D357F3" w:rsidRPr="00D45F24" w:rsidRDefault="00D357F3" w:rsidP="00D357F3">
      <w:pPr>
        <w:tabs>
          <w:tab w:val="left" w:pos="1134"/>
        </w:tabs>
        <w:spacing w:before="60"/>
        <w:rPr>
          <w:color w:val="000000" w:themeColor="text1"/>
        </w:rPr>
      </w:pPr>
      <w:r w:rsidRPr="00D45F24">
        <w:rPr>
          <w:color w:val="000000" w:themeColor="text1"/>
        </w:rPr>
        <w:t xml:space="preserve">Спеціалістами управління економіки та розвитку інфраструктури підготовлено заявку на участь у </w:t>
      </w:r>
      <w:proofErr w:type="spellStart"/>
      <w:r w:rsidRPr="00D45F24">
        <w:rPr>
          <w:color w:val="000000" w:themeColor="text1"/>
        </w:rPr>
        <w:t>Проєкті</w:t>
      </w:r>
      <w:proofErr w:type="spellEnd"/>
      <w:r w:rsidRPr="00D45F24">
        <w:rPr>
          <w:color w:val="000000" w:themeColor="text1"/>
          <w:shd w:val="clear" w:color="auto" w:fill="FFFFFF"/>
        </w:rPr>
        <w:t xml:space="preserve"> </w:t>
      </w:r>
      <w:r w:rsidRPr="00D45F24">
        <w:rPr>
          <w:color w:val="000000" w:themeColor="text1"/>
        </w:rPr>
        <w:t>«Просування енергоефективності та імплементації Директиви ЄС про енергоефективність в Україні», що впроваджується в Україні компанією «</w:t>
      </w:r>
      <w:proofErr w:type="spellStart"/>
      <w:r w:rsidRPr="00D45F24">
        <w:rPr>
          <w:color w:val="000000" w:themeColor="text1"/>
        </w:rPr>
        <w:t>Deutsche</w:t>
      </w:r>
      <w:proofErr w:type="spellEnd"/>
      <w:r w:rsidRPr="00D45F24">
        <w:rPr>
          <w:color w:val="000000" w:themeColor="text1"/>
        </w:rPr>
        <w:t xml:space="preserve"> </w:t>
      </w:r>
      <w:proofErr w:type="spellStart"/>
      <w:r w:rsidRPr="00D45F24">
        <w:rPr>
          <w:color w:val="000000" w:themeColor="text1"/>
        </w:rPr>
        <w:t>Gesellschaft</w:t>
      </w:r>
      <w:proofErr w:type="spellEnd"/>
      <w:r w:rsidRPr="00D45F24">
        <w:rPr>
          <w:color w:val="000000" w:themeColor="text1"/>
        </w:rPr>
        <w:t xml:space="preserve"> </w:t>
      </w:r>
      <w:proofErr w:type="spellStart"/>
      <w:r w:rsidRPr="00D45F24">
        <w:rPr>
          <w:color w:val="000000" w:themeColor="text1"/>
        </w:rPr>
        <w:t>für</w:t>
      </w:r>
      <w:proofErr w:type="spellEnd"/>
      <w:r w:rsidRPr="00D45F24">
        <w:rPr>
          <w:color w:val="000000" w:themeColor="text1"/>
        </w:rPr>
        <w:t xml:space="preserve"> </w:t>
      </w:r>
      <w:proofErr w:type="spellStart"/>
      <w:r w:rsidRPr="00D45F24">
        <w:rPr>
          <w:color w:val="000000" w:themeColor="text1"/>
        </w:rPr>
        <w:t>Internationale</w:t>
      </w:r>
      <w:proofErr w:type="spellEnd"/>
      <w:r w:rsidRPr="00D45F24">
        <w:rPr>
          <w:color w:val="000000" w:themeColor="text1"/>
        </w:rPr>
        <w:t xml:space="preserve"> </w:t>
      </w:r>
      <w:proofErr w:type="spellStart"/>
      <w:r w:rsidRPr="00D45F24">
        <w:rPr>
          <w:color w:val="000000" w:themeColor="text1"/>
        </w:rPr>
        <w:t>Zusammenarbeit</w:t>
      </w:r>
      <w:proofErr w:type="spellEnd"/>
      <w:r w:rsidRPr="00D45F24">
        <w:rPr>
          <w:color w:val="000000" w:themeColor="text1"/>
        </w:rPr>
        <w:t xml:space="preserve"> (GIZ) </w:t>
      </w:r>
      <w:proofErr w:type="spellStart"/>
      <w:r w:rsidRPr="00D45F24">
        <w:rPr>
          <w:color w:val="000000" w:themeColor="text1"/>
        </w:rPr>
        <w:t>GmbH</w:t>
      </w:r>
      <w:proofErr w:type="spellEnd"/>
      <w:r w:rsidRPr="00D45F24">
        <w:rPr>
          <w:color w:val="000000" w:themeColor="text1"/>
        </w:rPr>
        <w:t>» за дорученням Урядів Німеччини та Швейцарії.</w:t>
      </w:r>
    </w:p>
    <w:p w14:paraId="6D498718" w14:textId="77777777" w:rsidR="00D357F3" w:rsidRPr="00D45F24" w:rsidRDefault="00D357F3" w:rsidP="00D357F3">
      <w:pPr>
        <w:tabs>
          <w:tab w:val="left" w:pos="1134"/>
        </w:tabs>
        <w:spacing w:before="60"/>
        <w:rPr>
          <w:color w:val="000000" w:themeColor="text1"/>
        </w:rPr>
      </w:pPr>
      <w:r w:rsidRPr="00D45F24">
        <w:rPr>
          <w:color w:val="000000" w:themeColor="text1"/>
        </w:rPr>
        <w:t xml:space="preserve">У грудні 2020 року за результатами конкурсної комісії Жмеринська міська територіальна громада стала партнерами даного </w:t>
      </w:r>
      <w:proofErr w:type="spellStart"/>
      <w:r w:rsidRPr="00D45F24">
        <w:rPr>
          <w:color w:val="000000" w:themeColor="text1"/>
        </w:rPr>
        <w:t>Проєкту</w:t>
      </w:r>
      <w:proofErr w:type="spellEnd"/>
      <w:r w:rsidRPr="00D45F24">
        <w:rPr>
          <w:color w:val="000000" w:themeColor="text1"/>
        </w:rPr>
        <w:t xml:space="preserve"> та отримала можливість співпраці у сфері енергоефективності та </w:t>
      </w:r>
      <w:proofErr w:type="spellStart"/>
      <w:r w:rsidRPr="00D45F24">
        <w:rPr>
          <w:color w:val="000000" w:themeColor="text1"/>
        </w:rPr>
        <w:t>Енергоменеджменту</w:t>
      </w:r>
      <w:proofErr w:type="spellEnd"/>
      <w:r w:rsidRPr="00D45F24">
        <w:rPr>
          <w:color w:val="000000" w:themeColor="text1"/>
        </w:rPr>
        <w:t xml:space="preserve">. У рамках </w:t>
      </w:r>
      <w:proofErr w:type="spellStart"/>
      <w:r w:rsidRPr="00D45F24">
        <w:rPr>
          <w:color w:val="000000" w:themeColor="text1"/>
        </w:rPr>
        <w:t>Проєкту</w:t>
      </w:r>
      <w:proofErr w:type="spellEnd"/>
      <w:r w:rsidRPr="00D45F24">
        <w:rPr>
          <w:color w:val="000000" w:themeColor="text1"/>
        </w:rPr>
        <w:t xml:space="preserve"> планується спільна діяльність на період 2021 - 2025 роки за наступними напрямками:</w:t>
      </w:r>
    </w:p>
    <w:p w14:paraId="38D0A6FE" w14:textId="77777777" w:rsidR="00D357F3" w:rsidRPr="00D45F24" w:rsidRDefault="00D357F3" w:rsidP="00D357F3">
      <w:pPr>
        <w:pStyle w:val="aff1"/>
        <w:numPr>
          <w:ilvl w:val="0"/>
          <w:numId w:val="36"/>
        </w:numPr>
        <w:tabs>
          <w:tab w:val="left" w:pos="1134"/>
        </w:tabs>
        <w:spacing w:before="60"/>
        <w:contextualSpacing/>
        <w:rPr>
          <w:color w:val="000000" w:themeColor="text1"/>
          <w:sz w:val="28"/>
          <w:szCs w:val="28"/>
          <w:lang w:val="uk-UA"/>
        </w:rPr>
      </w:pPr>
      <w:r w:rsidRPr="00D45F24">
        <w:rPr>
          <w:color w:val="000000" w:themeColor="text1"/>
          <w:sz w:val="28"/>
          <w:szCs w:val="28"/>
          <w:lang w:val="uk-UA"/>
        </w:rPr>
        <w:t xml:space="preserve">впровадження муніципального </w:t>
      </w:r>
      <w:proofErr w:type="spellStart"/>
      <w:r w:rsidRPr="00D45F24">
        <w:rPr>
          <w:color w:val="000000" w:themeColor="text1"/>
          <w:sz w:val="28"/>
          <w:szCs w:val="28"/>
          <w:lang w:val="uk-UA"/>
        </w:rPr>
        <w:t>енергоменеджменту</w:t>
      </w:r>
      <w:proofErr w:type="spellEnd"/>
      <w:r w:rsidRPr="00D45F24">
        <w:rPr>
          <w:color w:val="000000" w:themeColor="text1"/>
          <w:sz w:val="28"/>
          <w:szCs w:val="28"/>
          <w:lang w:val="uk-UA"/>
        </w:rPr>
        <w:t>;</w:t>
      </w:r>
    </w:p>
    <w:p w14:paraId="37A3411B" w14:textId="77777777" w:rsidR="00D357F3" w:rsidRPr="00D45F24" w:rsidRDefault="00D357F3" w:rsidP="00D357F3">
      <w:pPr>
        <w:pStyle w:val="aff1"/>
        <w:numPr>
          <w:ilvl w:val="0"/>
          <w:numId w:val="36"/>
        </w:numPr>
        <w:tabs>
          <w:tab w:val="left" w:pos="1134"/>
        </w:tabs>
        <w:spacing w:before="60"/>
        <w:ind w:left="0" w:firstLine="709"/>
        <w:contextualSpacing/>
        <w:rPr>
          <w:color w:val="000000" w:themeColor="text1"/>
          <w:sz w:val="28"/>
          <w:szCs w:val="28"/>
          <w:lang w:val="uk-UA"/>
        </w:rPr>
      </w:pPr>
      <w:r w:rsidRPr="00D45F24">
        <w:rPr>
          <w:color w:val="000000" w:themeColor="text1"/>
          <w:sz w:val="28"/>
          <w:szCs w:val="28"/>
          <w:lang w:val="uk-UA"/>
        </w:rPr>
        <w:t>впровадження стратегічного енергетичного планування у найактивніших містах;</w:t>
      </w:r>
    </w:p>
    <w:p w14:paraId="0D0572B1" w14:textId="77777777" w:rsidR="00D357F3" w:rsidRPr="00D45F24" w:rsidRDefault="00D357F3" w:rsidP="00D357F3">
      <w:pPr>
        <w:pStyle w:val="aff1"/>
        <w:numPr>
          <w:ilvl w:val="0"/>
          <w:numId w:val="36"/>
        </w:numPr>
        <w:tabs>
          <w:tab w:val="left" w:pos="1134"/>
        </w:tabs>
        <w:spacing w:before="60"/>
        <w:ind w:left="0" w:firstLine="709"/>
        <w:contextualSpacing/>
        <w:rPr>
          <w:color w:val="000000" w:themeColor="text1"/>
          <w:sz w:val="28"/>
          <w:szCs w:val="28"/>
          <w:lang w:val="uk-UA"/>
        </w:rPr>
      </w:pPr>
      <w:r w:rsidRPr="00D45F24">
        <w:rPr>
          <w:color w:val="000000" w:themeColor="text1"/>
          <w:sz w:val="28"/>
          <w:szCs w:val="28"/>
          <w:lang w:val="uk-UA"/>
        </w:rPr>
        <w:t>сприяння міським інвестиційним заходам з метою підвищення енергоефективності;</w:t>
      </w:r>
    </w:p>
    <w:p w14:paraId="250DA786" w14:textId="77777777" w:rsidR="00D357F3" w:rsidRPr="00D45F24" w:rsidRDefault="00D357F3" w:rsidP="00D357F3">
      <w:pPr>
        <w:pStyle w:val="aff1"/>
        <w:numPr>
          <w:ilvl w:val="0"/>
          <w:numId w:val="36"/>
        </w:numPr>
        <w:tabs>
          <w:tab w:val="left" w:pos="1134"/>
        </w:tabs>
        <w:spacing w:before="60"/>
        <w:contextualSpacing/>
        <w:rPr>
          <w:color w:val="000000" w:themeColor="text1"/>
          <w:sz w:val="28"/>
          <w:szCs w:val="28"/>
          <w:lang w:val="uk-UA"/>
        </w:rPr>
      </w:pPr>
      <w:r w:rsidRPr="00D45F24">
        <w:rPr>
          <w:color w:val="000000" w:themeColor="text1"/>
          <w:sz w:val="28"/>
          <w:szCs w:val="28"/>
          <w:lang w:val="uk-UA"/>
        </w:rPr>
        <w:t>комунікація та підвищення обізнаності.</w:t>
      </w:r>
    </w:p>
    <w:p w14:paraId="17E09480" w14:textId="77777777" w:rsidR="004839E0" w:rsidRPr="00D45F24" w:rsidRDefault="004839E0" w:rsidP="008D370F">
      <w:pPr>
        <w:pStyle w:val="a3"/>
        <w:widowControl w:val="0"/>
        <w:tabs>
          <w:tab w:val="left" w:pos="1134"/>
        </w:tabs>
        <w:spacing w:before="60"/>
        <w:rPr>
          <w:b/>
          <w:i/>
          <w:u w:val="single"/>
        </w:rPr>
      </w:pPr>
      <w:bookmarkStart w:id="31" w:name="_Toc306617290"/>
    </w:p>
    <w:p w14:paraId="1DADBDA8" w14:textId="77777777" w:rsidR="00BC779E" w:rsidRPr="00D45F24" w:rsidRDefault="00BC779E" w:rsidP="008D370F">
      <w:pPr>
        <w:pStyle w:val="a3"/>
        <w:widowControl w:val="0"/>
        <w:tabs>
          <w:tab w:val="left" w:pos="1134"/>
        </w:tabs>
        <w:spacing w:before="60"/>
        <w:rPr>
          <w:b/>
          <w:i/>
          <w:u w:val="single"/>
        </w:rPr>
      </w:pPr>
      <w:r w:rsidRPr="00D45F24">
        <w:rPr>
          <w:b/>
          <w:i/>
          <w:u w:val="single"/>
        </w:rPr>
        <w:lastRenderedPageBreak/>
        <w:t>1.3. Гуманітарна сфера</w:t>
      </w:r>
      <w:bookmarkEnd w:id="31"/>
    </w:p>
    <w:p w14:paraId="2D5190A0" w14:textId="77777777" w:rsidR="00BC779E" w:rsidRPr="00D45F24" w:rsidRDefault="00BC779E" w:rsidP="008D370F">
      <w:pPr>
        <w:pStyle w:val="3"/>
        <w:keepNext w:val="0"/>
        <w:widowControl w:val="0"/>
        <w:tabs>
          <w:tab w:val="left" w:pos="1134"/>
        </w:tabs>
        <w:spacing w:before="60"/>
        <w:ind w:left="0"/>
      </w:pPr>
      <w:r w:rsidRPr="00D45F24">
        <w:t>1.3.1. Освіта</w:t>
      </w:r>
    </w:p>
    <w:p w14:paraId="2D26259D" w14:textId="77777777" w:rsidR="00DD0F79" w:rsidRPr="00D45F24" w:rsidRDefault="00DD0F79" w:rsidP="00DD0F79">
      <w:pPr>
        <w:rPr>
          <w:lang w:eastAsia="uk-UA"/>
        </w:rPr>
      </w:pPr>
      <w:r w:rsidRPr="00D45F24">
        <w:rPr>
          <w:color w:val="000000"/>
        </w:rPr>
        <w:t>Освітня сфера Жмеринської міської територіальної громади - це розгалужена мережа закладів дошкільної, загальної середньої та позашкільної  освіти, де особливе місце відведено освіті дітей з особливими освітніми потребами.</w:t>
      </w:r>
      <w:r w:rsidRPr="00D45F24">
        <w:rPr>
          <w:lang w:eastAsia="uk-UA"/>
        </w:rPr>
        <w:t xml:space="preserve">  Діяльність органів виконавчої влади та управління освіти впродовж 2020 року була спрямована на забезпечення  реалізації основних завдань державної політики, зокрема,</w:t>
      </w:r>
      <w:r w:rsidRPr="00D45F24">
        <w:t xml:space="preserve"> на задоволення потреб територіальної громади в отриманні якісної дошкільної, загальної середньої та позашкільної освіти. </w:t>
      </w:r>
    </w:p>
    <w:p w14:paraId="2B7DC98F" w14:textId="77777777" w:rsidR="00DD0F79" w:rsidRPr="00D45F24" w:rsidRDefault="00DD0F79" w:rsidP="00DD0F79">
      <w:pPr>
        <w:pStyle w:val="Default"/>
        <w:rPr>
          <w:sz w:val="28"/>
          <w:szCs w:val="28"/>
        </w:rPr>
      </w:pPr>
      <w:r w:rsidRPr="00D45F24">
        <w:rPr>
          <w:sz w:val="28"/>
          <w:szCs w:val="28"/>
        </w:rPr>
        <w:t xml:space="preserve">Поліпшенню якості дошкільної, загальної середньої та позашкільної освіти, створенню умов для рівного доступу до якісної освіти сприяло збереження та розвиток мережі закладів освіти, відповідно до запитів населення, розв’язання питань кадрового та матеріально-технічного забезпечення. </w:t>
      </w:r>
    </w:p>
    <w:p w14:paraId="13AA3E68" w14:textId="77777777" w:rsidR="00DD0F79" w:rsidRPr="00D45F24" w:rsidRDefault="00DD0F79" w:rsidP="00DD0F79">
      <w:r w:rsidRPr="00D45F24">
        <w:t>У січні 2020 року, внаслідок приєднання сільських громад,  мережа закладів освіти  поповнилась 4-ма закладами загальної середньої освіти І-ІІ ступенів  та двома закладами дошкільної освіти сільської місцевості та</w:t>
      </w:r>
      <w:r w:rsidRPr="00D45F24">
        <w:rPr>
          <w:color w:val="000000"/>
        </w:rPr>
        <w:t xml:space="preserve"> загалом  нараховує 23 заклади  комунальної власності.</w:t>
      </w:r>
    </w:p>
    <w:p w14:paraId="0528CBE4" w14:textId="5AA26654" w:rsidR="00DD0F79" w:rsidRPr="00D45F24" w:rsidRDefault="00DD0F79" w:rsidP="0008302F">
      <w:pPr>
        <w:pStyle w:val="Default"/>
        <w:ind w:firstLine="0"/>
        <w:rPr>
          <w:color w:val="auto"/>
          <w:sz w:val="28"/>
          <w:szCs w:val="28"/>
        </w:rPr>
      </w:pPr>
      <w:r w:rsidRPr="00D45F24">
        <w:rPr>
          <w:sz w:val="28"/>
          <w:szCs w:val="28"/>
        </w:rPr>
        <w:t xml:space="preserve"> </w:t>
      </w:r>
      <w:r w:rsidRPr="00D45F24">
        <w:rPr>
          <w:sz w:val="28"/>
          <w:szCs w:val="28"/>
        </w:rPr>
        <w:tab/>
        <w:t xml:space="preserve">Сфера загальної середньої освіти є найбільшою в системі освіти </w:t>
      </w:r>
      <w:r w:rsidR="000B40BD">
        <w:rPr>
          <w:sz w:val="28"/>
          <w:szCs w:val="28"/>
        </w:rPr>
        <w:t>громади</w:t>
      </w:r>
      <w:r w:rsidRPr="00D45F24">
        <w:rPr>
          <w:sz w:val="28"/>
          <w:szCs w:val="28"/>
        </w:rPr>
        <w:t xml:space="preserve">, вона охоплює 6 закладів загальної середньої освіти, де загалом здобувають освіту 5170 учнів, в т. ч.  42 осіб з особливими освітніми потребами. </w:t>
      </w:r>
      <w:r w:rsidR="005F5626" w:rsidRPr="00D45F24">
        <w:rPr>
          <w:color w:val="auto"/>
          <w:sz w:val="28"/>
          <w:szCs w:val="28"/>
        </w:rPr>
        <w:t xml:space="preserve"> Для всіх дітей М</w:t>
      </w:r>
      <w:r w:rsidRPr="00D45F24">
        <w:rPr>
          <w:color w:val="auto"/>
          <w:sz w:val="28"/>
          <w:szCs w:val="28"/>
        </w:rPr>
        <w:t>ТГ створені рівні умови вибору шляхів здобуття повної загальної середньої освіти: через денну, індивідуальну (</w:t>
      </w:r>
      <w:proofErr w:type="spellStart"/>
      <w:r w:rsidRPr="00D45F24">
        <w:rPr>
          <w:color w:val="auto"/>
          <w:sz w:val="28"/>
          <w:szCs w:val="28"/>
        </w:rPr>
        <w:t>екстернатну</w:t>
      </w:r>
      <w:proofErr w:type="spellEnd"/>
      <w:r w:rsidRPr="00D45F24">
        <w:rPr>
          <w:color w:val="auto"/>
          <w:sz w:val="28"/>
          <w:szCs w:val="28"/>
        </w:rPr>
        <w:t>, сімейну), інклюзивну форми навчання.</w:t>
      </w:r>
      <w:r w:rsidR="00134F7B" w:rsidRPr="00D45F24">
        <w:rPr>
          <w:color w:val="auto"/>
          <w:sz w:val="28"/>
          <w:szCs w:val="28"/>
        </w:rPr>
        <w:t xml:space="preserve"> Загальна чисельність учнів в закладах </w:t>
      </w:r>
      <w:r w:rsidR="00134F7B" w:rsidRPr="00D45F24">
        <w:rPr>
          <w:sz w:val="28"/>
          <w:szCs w:val="28"/>
        </w:rPr>
        <w:t>середньої освіти після приєднання сільськи</w:t>
      </w:r>
      <w:r w:rsidR="003D0B84" w:rsidRPr="00D45F24">
        <w:rPr>
          <w:sz w:val="28"/>
          <w:szCs w:val="28"/>
        </w:rPr>
        <w:t>х та селищної громад становить</w:t>
      </w:r>
      <w:r w:rsidR="00134F7B" w:rsidRPr="00D45F24">
        <w:rPr>
          <w:sz w:val="28"/>
          <w:szCs w:val="28"/>
        </w:rPr>
        <w:t xml:space="preserve"> 6379 дітей</w:t>
      </w:r>
      <w:r w:rsidR="003D0B84" w:rsidRPr="00D45F24">
        <w:rPr>
          <w:sz w:val="28"/>
          <w:szCs w:val="28"/>
        </w:rPr>
        <w:t>.</w:t>
      </w:r>
    </w:p>
    <w:p w14:paraId="09228E79" w14:textId="77777777" w:rsidR="00134F7B" w:rsidRPr="00D45F24" w:rsidRDefault="003D0B84" w:rsidP="0008302F">
      <w:pPr>
        <w:pStyle w:val="Default"/>
        <w:ind w:firstLine="0"/>
        <w:rPr>
          <w:color w:val="auto"/>
          <w:sz w:val="28"/>
          <w:szCs w:val="28"/>
        </w:rPr>
      </w:pPr>
      <w:r w:rsidRPr="00D45F24">
        <w:rPr>
          <w:noProof/>
          <w:lang w:val="ru-RU" w:eastAsia="ru-RU"/>
        </w:rPr>
        <w:drawing>
          <wp:inline distT="0" distB="0" distL="0" distR="0" wp14:anchorId="650324F1" wp14:editId="44AD1BF3">
            <wp:extent cx="6121400" cy="2358907"/>
            <wp:effectExtent l="0" t="0" r="0" b="381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1400" cy="2358907"/>
                    </a:xfrm>
                    <a:prstGeom prst="rect">
                      <a:avLst/>
                    </a:prstGeom>
                    <a:noFill/>
                    <a:ln>
                      <a:noFill/>
                    </a:ln>
                  </pic:spPr>
                </pic:pic>
              </a:graphicData>
            </a:graphic>
          </wp:inline>
        </w:drawing>
      </w:r>
    </w:p>
    <w:p w14:paraId="0DC0649E" w14:textId="77777777" w:rsidR="00DD0F79" w:rsidRPr="00D45F24" w:rsidRDefault="00DD0F79" w:rsidP="00DD0F79">
      <w:pPr>
        <w:widowControl w:val="0"/>
        <w:tabs>
          <w:tab w:val="left" w:pos="1235"/>
        </w:tabs>
        <w:autoSpaceDE w:val="0"/>
        <w:autoSpaceDN w:val="0"/>
        <w:spacing w:before="2"/>
        <w:ind w:right="-173"/>
      </w:pPr>
      <w:r w:rsidRPr="00D45F24">
        <w:t xml:space="preserve"> В рамках реалізації принципу рівного доступу до якісної освіти упродовж</w:t>
      </w:r>
      <w:r w:rsidRPr="00D45F24">
        <w:rPr>
          <w:spacing w:val="-15"/>
        </w:rPr>
        <w:t xml:space="preserve"> </w:t>
      </w:r>
      <w:r w:rsidRPr="00D45F24">
        <w:t>2020 року</w:t>
      </w:r>
      <w:r w:rsidRPr="00D45F24">
        <w:rPr>
          <w:spacing w:val="-16"/>
        </w:rPr>
        <w:t xml:space="preserve"> </w:t>
      </w:r>
      <w:r w:rsidRPr="00D45F24">
        <w:t xml:space="preserve">розпочато </w:t>
      </w:r>
      <w:r w:rsidRPr="00D45F24">
        <w:rPr>
          <w:spacing w:val="-13"/>
        </w:rPr>
        <w:t xml:space="preserve"> </w:t>
      </w:r>
      <w:r w:rsidRPr="00D45F24">
        <w:t>роботу</w:t>
      </w:r>
      <w:r w:rsidRPr="00D45F24">
        <w:rPr>
          <w:spacing w:val="-18"/>
        </w:rPr>
        <w:t xml:space="preserve"> </w:t>
      </w:r>
      <w:r w:rsidRPr="00D45F24">
        <w:t>з</w:t>
      </w:r>
      <w:r w:rsidRPr="00D45F24">
        <w:rPr>
          <w:spacing w:val="-14"/>
        </w:rPr>
        <w:t xml:space="preserve"> </w:t>
      </w:r>
      <w:r w:rsidRPr="00D45F24">
        <w:t>розширення</w:t>
      </w:r>
      <w:r w:rsidRPr="00D45F24">
        <w:rPr>
          <w:spacing w:val="-13"/>
        </w:rPr>
        <w:t xml:space="preserve"> </w:t>
      </w:r>
      <w:r w:rsidRPr="00D45F24">
        <w:t>мережі</w:t>
      </w:r>
      <w:r w:rsidRPr="00D45F24">
        <w:rPr>
          <w:spacing w:val="-14"/>
        </w:rPr>
        <w:t xml:space="preserve"> </w:t>
      </w:r>
      <w:r w:rsidRPr="00D45F24">
        <w:t xml:space="preserve">опорних закладів. Опорні заклади освіти є центрами концентрації ресурсів, необхідних для найбільш повного задоволення освітніх потреб здобувачів освіти.  За 2020 рік шляхом реорганізації створено два опорних заклади  та чотири філії.  Для здійснення підвезення до опорних шкіл за рахунок державної субвенції шляхом спів фінансування придбано шкільний автобус.   </w:t>
      </w:r>
    </w:p>
    <w:p w14:paraId="28E0BEC4" w14:textId="6A860C9E" w:rsidR="00DD0F79" w:rsidRPr="00D45F24" w:rsidRDefault="00DD0F79" w:rsidP="00DD0F79">
      <w:pPr>
        <w:rPr>
          <w:color w:val="000000"/>
        </w:rPr>
      </w:pPr>
      <w:r w:rsidRPr="00D45F24">
        <w:rPr>
          <w:color w:val="000000"/>
        </w:rPr>
        <w:t xml:space="preserve"> Фінансове забезпечення є одним із головних чинників, що зумовлює успішність освітнього реформування.   Загалом касові видатки  на освіту </w:t>
      </w:r>
      <w:r w:rsidR="000B40BD">
        <w:rPr>
          <w:color w:val="000000"/>
        </w:rPr>
        <w:t>громади</w:t>
      </w:r>
      <w:r w:rsidRPr="00D45F24">
        <w:rPr>
          <w:color w:val="000000"/>
        </w:rPr>
        <w:t xml:space="preserve"> у 2020 році становили  </w:t>
      </w:r>
      <w:r w:rsidRPr="00D45F24">
        <w:rPr>
          <w:bCs/>
          <w:iCs/>
          <w:color w:val="000000"/>
        </w:rPr>
        <w:t xml:space="preserve">157,9 млн. грн., в т. ч. 82,2 млн. грн.-  з місцевого бюджету. </w:t>
      </w:r>
      <w:r w:rsidRPr="00D45F24">
        <w:rPr>
          <w:color w:val="000000"/>
        </w:rPr>
        <w:t xml:space="preserve"> Найбільша частка видатків припала на фінансування здобуття повної  загальної середньої освіти (</w:t>
      </w:r>
      <w:r w:rsidRPr="00D45F24">
        <w:rPr>
          <w:bCs/>
          <w:color w:val="000000"/>
        </w:rPr>
        <w:t>близько 121 млн. грн</w:t>
      </w:r>
      <w:r w:rsidRPr="00D45F24">
        <w:rPr>
          <w:color w:val="000000"/>
        </w:rPr>
        <w:t xml:space="preserve">.), що здійснювалось за рахунок коштів </w:t>
      </w:r>
      <w:r w:rsidRPr="00D45F24">
        <w:rPr>
          <w:color w:val="000000"/>
        </w:rPr>
        <w:lastRenderedPageBreak/>
        <w:t xml:space="preserve">державного бюджету, у тому числі шляхом надання освітніх субвенцій місцевим бюджетам, коштів місцевого бюджету та інших джерел, не заборонених законодавством. </w:t>
      </w:r>
    </w:p>
    <w:p w14:paraId="510335FA" w14:textId="77777777" w:rsidR="00DD0F79" w:rsidRPr="00D45F24" w:rsidRDefault="00DD0F79" w:rsidP="00DD0F79">
      <w:pPr>
        <w:rPr>
          <w:bCs/>
          <w:color w:val="000000"/>
        </w:rPr>
      </w:pPr>
      <w:r w:rsidRPr="00D45F24">
        <w:rPr>
          <w:color w:val="000000"/>
        </w:rPr>
        <w:t xml:space="preserve"> З метою реалізації новацій НУШ впродовж 2020 року </w:t>
      </w:r>
      <w:r w:rsidRPr="00D45F24">
        <w:t>здійснювались активні заходи щодо створення нового освітнього середовища.</w:t>
      </w:r>
      <w:r w:rsidRPr="00D45F24">
        <w:rPr>
          <w:spacing w:val="27"/>
        </w:rPr>
        <w:t xml:space="preserve"> </w:t>
      </w:r>
      <w:r w:rsidRPr="00D45F24">
        <w:t>Зокрема,</w:t>
      </w:r>
      <w:r w:rsidRPr="00D45F24">
        <w:rPr>
          <w:spacing w:val="28"/>
        </w:rPr>
        <w:t xml:space="preserve"> </w:t>
      </w:r>
      <w:r w:rsidRPr="00D45F24">
        <w:t>на облаштування 21 класної кімнати для першокласників, придбання меблів, створення сучасного освітнього простору використано</w:t>
      </w:r>
      <w:r w:rsidRPr="00D45F24">
        <w:rPr>
          <w:color w:val="000000"/>
        </w:rPr>
        <w:t xml:space="preserve"> </w:t>
      </w:r>
      <w:r w:rsidRPr="00D45F24">
        <w:rPr>
          <w:bCs/>
          <w:color w:val="000000"/>
        </w:rPr>
        <w:t>3,2 млн. грн.</w:t>
      </w:r>
      <w:r w:rsidRPr="00D45F24">
        <w:t xml:space="preserve">, </w:t>
      </w:r>
      <w:r w:rsidRPr="00D45F24">
        <w:rPr>
          <w:bCs/>
          <w:color w:val="000000"/>
        </w:rPr>
        <w:t xml:space="preserve">з них 2,2 млн. грн. - кошти місцевого бюджету. </w:t>
      </w:r>
    </w:p>
    <w:p w14:paraId="033A8A52" w14:textId="65397BA1" w:rsidR="00DD0F79" w:rsidRPr="00D45F24" w:rsidRDefault="00DD0F79" w:rsidP="00DD0F79">
      <w:pPr>
        <w:rPr>
          <w:bCs/>
          <w:color w:val="000000"/>
        </w:rPr>
      </w:pPr>
      <w:r w:rsidRPr="00D45F24">
        <w:rPr>
          <w:color w:val="000000"/>
        </w:rPr>
        <w:t xml:space="preserve">Матеріально-технічне забезпечення є одним із важливих чинників забезпечення якості освіти. В умовах розвитку інформаційного суспільства, зокрема </w:t>
      </w:r>
      <w:proofErr w:type="spellStart"/>
      <w:r w:rsidRPr="00D45F24">
        <w:rPr>
          <w:color w:val="000000"/>
        </w:rPr>
        <w:t>цифровізації</w:t>
      </w:r>
      <w:proofErr w:type="spellEnd"/>
      <w:r w:rsidRPr="00D45F24">
        <w:rPr>
          <w:color w:val="000000"/>
        </w:rPr>
        <w:t xml:space="preserve"> освіти, впроваджувались заходи щодо </w:t>
      </w:r>
      <w:proofErr w:type="spellStart"/>
      <w:r w:rsidRPr="00D45F24">
        <w:rPr>
          <w:color w:val="000000"/>
        </w:rPr>
        <w:t>інтернетизаці</w:t>
      </w:r>
      <w:r w:rsidR="000B40BD">
        <w:rPr>
          <w:color w:val="000000"/>
        </w:rPr>
        <w:t>ї</w:t>
      </w:r>
      <w:proofErr w:type="spellEnd"/>
      <w:r w:rsidRPr="00D45F24">
        <w:rPr>
          <w:color w:val="000000"/>
        </w:rPr>
        <w:t xml:space="preserve"> та комп’ютеризаці</w:t>
      </w:r>
      <w:r w:rsidR="000B40BD">
        <w:rPr>
          <w:color w:val="000000"/>
        </w:rPr>
        <w:t>ї</w:t>
      </w:r>
      <w:r w:rsidRPr="00D45F24">
        <w:rPr>
          <w:color w:val="000000"/>
        </w:rPr>
        <w:t xml:space="preserve"> закладів освіти. Загалом за 2020 року на </w:t>
      </w:r>
      <w:proofErr w:type="spellStart"/>
      <w:r w:rsidRPr="00D45F24">
        <w:rPr>
          <w:color w:val="000000"/>
        </w:rPr>
        <w:t>діджиталізацію</w:t>
      </w:r>
      <w:proofErr w:type="spellEnd"/>
      <w:r w:rsidRPr="00D45F24">
        <w:rPr>
          <w:color w:val="000000"/>
        </w:rPr>
        <w:t xml:space="preserve"> освіти </w:t>
      </w:r>
      <w:r w:rsidR="000B40BD">
        <w:rPr>
          <w:color w:val="000000"/>
        </w:rPr>
        <w:t>громади</w:t>
      </w:r>
      <w:r w:rsidRPr="00D45F24">
        <w:rPr>
          <w:color w:val="000000"/>
        </w:rPr>
        <w:t xml:space="preserve"> витрачено</w:t>
      </w:r>
      <w:r w:rsidRPr="00D45F24">
        <w:rPr>
          <w:bCs/>
          <w:color w:val="000000"/>
        </w:rPr>
        <w:t xml:space="preserve"> 360 тис грн. за рахунок місцевого бюджету. </w:t>
      </w:r>
    </w:p>
    <w:p w14:paraId="77D91EBD" w14:textId="77777777" w:rsidR="00DD0F79" w:rsidRPr="00D45F24" w:rsidRDefault="00DD0F79" w:rsidP="00DD0F79">
      <w:pPr>
        <w:rPr>
          <w:rFonts w:eastAsia="+mn-ea"/>
        </w:rPr>
      </w:pPr>
      <w:r w:rsidRPr="00D45F24">
        <w:rPr>
          <w:color w:val="000000"/>
        </w:rPr>
        <w:t xml:space="preserve">Два заклади міста (ЗЗСО № 1 та ЗЗСО № 2) отримали сучасне обладнання для кабінетів фізики та хімії. </w:t>
      </w:r>
      <w:r w:rsidRPr="00D45F24">
        <w:rPr>
          <w:bCs/>
          <w:color w:val="000000"/>
        </w:rPr>
        <w:t>Крім того,</w:t>
      </w:r>
      <w:r w:rsidRPr="00D45F24">
        <w:rPr>
          <w:color w:val="000000"/>
        </w:rPr>
        <w:t xml:space="preserve"> математичним класом зі спеціальним комп’ютерним та програмовим забезпеченням поповнилась матеріальна база опорного закладу № 5. Шляхом залучення грантових коштів придбано обладнання для гуртка з робототехніки в опорному закладі № 6.</w:t>
      </w:r>
      <w:r w:rsidRPr="00D45F24">
        <w:rPr>
          <w:rFonts w:eastAsia="+mn-ea"/>
        </w:rPr>
        <w:t xml:space="preserve"> </w:t>
      </w:r>
    </w:p>
    <w:p w14:paraId="5F7D2648" w14:textId="77777777" w:rsidR="00DD0F79" w:rsidRPr="00D45F24" w:rsidRDefault="00DD0F79" w:rsidP="00DD0F79">
      <w:r w:rsidRPr="00D45F24">
        <w:rPr>
          <w:color w:val="000000"/>
        </w:rPr>
        <w:t xml:space="preserve">З метою  підвищення та поширення рівня культури здорового харчування, формування правильних харчових звичок у дітей та дорослих, всі заклади загальної середньої освіти міста  організовують шкільне харчування  за новою  системою.  </w:t>
      </w:r>
    </w:p>
    <w:p w14:paraId="5F327F08" w14:textId="77777777" w:rsidR="00DD0F79" w:rsidRPr="00D45F24" w:rsidRDefault="00DD0F79" w:rsidP="00DD0F79">
      <w:pPr>
        <w:rPr>
          <w:color w:val="000000"/>
        </w:rPr>
      </w:pPr>
      <w:r w:rsidRPr="00D45F24">
        <w:rPr>
          <w:color w:val="000000"/>
        </w:rPr>
        <w:t xml:space="preserve">    Суттєву частку займали видатки на дошкільну освіту, яка  фінансується здебільшого за рахунок коштів місцевого бюджету </w:t>
      </w:r>
      <w:r w:rsidRPr="00D45F24">
        <w:rPr>
          <w:bCs/>
          <w:color w:val="000000"/>
        </w:rPr>
        <w:t>(близько 77,6 млн. грн</w:t>
      </w:r>
      <w:r w:rsidRPr="00D45F24">
        <w:rPr>
          <w:color w:val="000000"/>
        </w:rPr>
        <w:t>.).</w:t>
      </w:r>
    </w:p>
    <w:p w14:paraId="2F403ECF" w14:textId="75E2705B" w:rsidR="00DD0F79" w:rsidRPr="00D45F24" w:rsidRDefault="00DD0F79" w:rsidP="00DD0F79">
      <w:pPr>
        <w:pStyle w:val="FR2"/>
        <w:tabs>
          <w:tab w:val="left" w:pos="0"/>
        </w:tabs>
        <w:spacing w:line="240" w:lineRule="auto"/>
        <w:ind w:left="0" w:firstLine="709"/>
        <w:jc w:val="both"/>
        <w:rPr>
          <w:sz w:val="28"/>
          <w:szCs w:val="28"/>
        </w:rPr>
      </w:pPr>
      <w:r w:rsidRPr="00D45F24">
        <w:rPr>
          <w:sz w:val="28"/>
          <w:szCs w:val="28"/>
        </w:rPr>
        <w:t xml:space="preserve">    Забезпечення реалізації права громадян на здобуття дошкільної освіти, задоволення потреб  у нагляді, догляді та оздоровленні дітей, створення умов для їх фізичного, розумового й духовного розвитку  залишається одним із пріоритетних напрямів  у галузі освіти </w:t>
      </w:r>
      <w:r w:rsidR="000B40BD">
        <w:rPr>
          <w:sz w:val="28"/>
          <w:szCs w:val="28"/>
        </w:rPr>
        <w:t>громади</w:t>
      </w:r>
      <w:r w:rsidRPr="00D45F24">
        <w:rPr>
          <w:sz w:val="28"/>
          <w:szCs w:val="28"/>
        </w:rPr>
        <w:t xml:space="preserve">.  </w:t>
      </w:r>
    </w:p>
    <w:p w14:paraId="4EB64A10" w14:textId="6085B672" w:rsidR="00DD0F79" w:rsidRPr="00D45F24" w:rsidRDefault="00DD0F79" w:rsidP="00DD0F79">
      <w:pPr>
        <w:rPr>
          <w:color w:val="000000"/>
        </w:rPr>
      </w:pPr>
      <w:r w:rsidRPr="00D45F24">
        <w:t xml:space="preserve">     </w:t>
      </w:r>
      <w:r w:rsidRPr="00D45F24">
        <w:rPr>
          <w:color w:val="000000"/>
        </w:rPr>
        <w:t>У</w:t>
      </w:r>
      <w:r w:rsidR="000B40BD">
        <w:rPr>
          <w:color w:val="000000"/>
        </w:rPr>
        <w:t xml:space="preserve"> громаді</w:t>
      </w:r>
      <w:r w:rsidRPr="00D45F24">
        <w:rPr>
          <w:color w:val="000000"/>
        </w:rPr>
        <w:t>  функціонує 10 дошкільних закладів,  де здобувають  освіту 1500  дітей віком від 2 до 6 (7) років. Проектна потужність дошкільних закладів розрахована на 1150 місць. Середня наповнюваність груп складає 25 дітей ( при нормі 15 в ясельних  та 20  в групах загального розвитку).</w:t>
      </w:r>
    </w:p>
    <w:p w14:paraId="424430DD" w14:textId="188998CD" w:rsidR="003D0B84" w:rsidRPr="00D45F24" w:rsidRDefault="003C41FE" w:rsidP="003D0B84">
      <w:pPr>
        <w:pStyle w:val="Default"/>
        <w:ind w:firstLine="708"/>
      </w:pPr>
      <w:r w:rsidRPr="00D45F24">
        <w:rPr>
          <w:color w:val="auto"/>
          <w:sz w:val="28"/>
          <w:szCs w:val="28"/>
        </w:rPr>
        <w:t xml:space="preserve">    </w:t>
      </w:r>
      <w:r w:rsidR="003D0B84" w:rsidRPr="00D45F24">
        <w:rPr>
          <w:color w:val="auto"/>
          <w:sz w:val="28"/>
          <w:szCs w:val="28"/>
        </w:rPr>
        <w:t>Загальна чисельність дітей в дитячих дошкільних закладах п</w:t>
      </w:r>
      <w:r w:rsidR="003D0B84" w:rsidRPr="00D45F24">
        <w:rPr>
          <w:sz w:val="28"/>
          <w:szCs w:val="28"/>
        </w:rPr>
        <w:t>ісля приєднання сільських та селищної громад становить 1698 дітей.</w:t>
      </w:r>
    </w:p>
    <w:p w14:paraId="4D135B16" w14:textId="77777777" w:rsidR="00DD0F79" w:rsidRPr="00D45F24" w:rsidRDefault="00DD0F79" w:rsidP="00DD0F79">
      <w:pPr>
        <w:tabs>
          <w:tab w:val="left" w:pos="5670"/>
        </w:tabs>
        <w:rPr>
          <w:color w:val="000000"/>
        </w:rPr>
      </w:pPr>
      <w:r w:rsidRPr="00D45F24">
        <w:rPr>
          <w:color w:val="000000"/>
        </w:rPr>
        <w:t xml:space="preserve">    У рамках державної програми «Велике будівництво» в 2020 році завершено  будівництво корпусу № 2  закладу дошкільної освіти № 7 «Ромашка», що дасть змогу створити додаткових 50 місць для дітей дошкільного віку та забезпечити  в повному обсязі доступ до якісної дошкільної освіти.</w:t>
      </w:r>
    </w:p>
    <w:p w14:paraId="7A9A3BCC" w14:textId="0D8DC8F9" w:rsidR="00DD0F79" w:rsidRPr="00D45F24" w:rsidRDefault="00DD0F79" w:rsidP="00DD0F79">
      <w:pPr>
        <w:pStyle w:val="3"/>
        <w:rPr>
          <w:b w:val="0"/>
          <w:i w:val="0"/>
          <w:u w:val="none"/>
        </w:rPr>
      </w:pPr>
      <w:r w:rsidRPr="00D45F24">
        <w:rPr>
          <w:i w:val="0"/>
          <w:color w:val="000000"/>
          <w:u w:val="none"/>
        </w:rPr>
        <w:t xml:space="preserve">   </w:t>
      </w:r>
      <w:r w:rsidRPr="00D45F24">
        <w:rPr>
          <w:b w:val="0"/>
          <w:i w:val="0"/>
          <w:u w:val="none"/>
        </w:rPr>
        <w:t xml:space="preserve">Упровадження  безпечного та інклюзивного освітнього середовища, що враховує потреби здобувачів освіти, зокрема осіб з особливими освітніми потребами, було одним із пріоритетних напрямків роботи управління освіти впродовж 2020 року.  У закладах освіти </w:t>
      </w:r>
      <w:r w:rsidR="000B40BD">
        <w:rPr>
          <w:b w:val="0"/>
          <w:i w:val="0"/>
          <w:u w:val="none"/>
        </w:rPr>
        <w:t>громади</w:t>
      </w:r>
      <w:r w:rsidRPr="00D45F24">
        <w:rPr>
          <w:b w:val="0"/>
          <w:i w:val="0"/>
          <w:u w:val="none"/>
        </w:rPr>
        <w:t xml:space="preserve"> прослідковується динаміка росту кількості дітей з особливими освітніми потребами. Так, в закладах загальної середньої освіти функціонують 32 класи (42 учні), в закладах дошкільної освіти - 19 інклюзивних груп (25 дітей), що на 30 % більше, ніж в минулому році. </w:t>
      </w:r>
      <w:r w:rsidRPr="00D45F24">
        <w:t xml:space="preserve"> </w:t>
      </w:r>
    </w:p>
    <w:p w14:paraId="09F4F507" w14:textId="77777777" w:rsidR="00DD0F79" w:rsidRPr="00D45F24" w:rsidRDefault="00DD0F79" w:rsidP="00DD0F79">
      <w:r w:rsidRPr="00D45F24">
        <w:t xml:space="preserve"> Впродовж року вдалось поповнити ресурсні кімнати новим обладнанням, </w:t>
      </w:r>
      <w:proofErr w:type="spellStart"/>
      <w:r w:rsidRPr="00D45F24">
        <w:t>медіатеками</w:t>
      </w:r>
      <w:proofErr w:type="spellEnd"/>
      <w:r w:rsidRPr="00D45F24">
        <w:t xml:space="preserve">. Разом з тим, завдяки перемозі в обласному конкурсі </w:t>
      </w:r>
      <w:r w:rsidRPr="00D45F24">
        <w:lastRenderedPageBreak/>
        <w:t xml:space="preserve">проекту «Ресурсна кімната – крок до успішної соціалізації дітей з особливими освітніми потребами» залучено 250 тис. грн. з обласного бюджету на облаштування ресурсної кімнати в опорному закладі № 5.  </w:t>
      </w:r>
    </w:p>
    <w:p w14:paraId="1568C106" w14:textId="546277B9" w:rsidR="00DD0F79" w:rsidRPr="00D45F24" w:rsidRDefault="00DD0F79" w:rsidP="00DD0F79">
      <w:pPr>
        <w:rPr>
          <w:rFonts w:eastAsiaTheme="minorEastAsia"/>
          <w:color w:val="000000" w:themeColor="text1"/>
          <w:kern w:val="24"/>
        </w:rPr>
      </w:pPr>
      <w:r w:rsidRPr="00D45F24">
        <w:rPr>
          <w:color w:val="000000"/>
        </w:rPr>
        <w:t xml:space="preserve">З метою забезпечення реалізації права на освіту та психолого-педагогічний супровід дітей з особливими освітніми потребами у </w:t>
      </w:r>
      <w:r w:rsidR="000B40BD">
        <w:rPr>
          <w:color w:val="000000"/>
        </w:rPr>
        <w:t>громаді</w:t>
      </w:r>
      <w:r w:rsidRPr="00D45F24">
        <w:rPr>
          <w:color w:val="000000"/>
        </w:rPr>
        <w:t xml:space="preserve"> функціонує </w:t>
      </w:r>
      <w:proofErr w:type="spellStart"/>
      <w:r w:rsidRPr="00D45F24">
        <w:rPr>
          <w:color w:val="000000"/>
        </w:rPr>
        <w:t>інклюзивно</w:t>
      </w:r>
      <w:proofErr w:type="spellEnd"/>
      <w:r w:rsidRPr="00D45F24">
        <w:rPr>
          <w:color w:val="000000"/>
        </w:rPr>
        <w:t>-ресурсний центр.</w:t>
      </w:r>
      <w:r w:rsidRPr="00D45F24">
        <w:rPr>
          <w:rFonts w:asciiTheme="minorHAnsi" w:eastAsiaTheme="minorEastAsia" w:hAnsi="Calibri" w:cstheme="minorBidi"/>
          <w:color w:val="000000" w:themeColor="text1"/>
          <w:kern w:val="24"/>
          <w:sz w:val="44"/>
          <w:szCs w:val="44"/>
          <w:lang w:eastAsia="uk-UA"/>
        </w:rPr>
        <w:t xml:space="preserve"> </w:t>
      </w:r>
      <w:r w:rsidRPr="00D45F24">
        <w:rPr>
          <w:rFonts w:eastAsiaTheme="minorEastAsia"/>
          <w:color w:val="000000" w:themeColor="text1"/>
          <w:kern w:val="24"/>
          <w:lang w:eastAsia="uk-UA"/>
        </w:rPr>
        <w:t>У 2020 році</w:t>
      </w:r>
      <w:r w:rsidRPr="00D45F24">
        <w:rPr>
          <w:rFonts w:asciiTheme="minorHAnsi" w:eastAsiaTheme="minorEastAsia" w:hAnsi="Calibri" w:cstheme="minorBidi"/>
          <w:color w:val="000000" w:themeColor="text1"/>
          <w:kern w:val="24"/>
          <w:sz w:val="36"/>
          <w:szCs w:val="36"/>
          <w:lang w:eastAsia="uk-UA"/>
        </w:rPr>
        <w:t xml:space="preserve"> </w:t>
      </w:r>
      <w:r w:rsidRPr="00D45F24">
        <w:rPr>
          <w:rFonts w:eastAsiaTheme="minorEastAsia"/>
          <w:color w:val="000000" w:themeColor="text1"/>
          <w:kern w:val="24"/>
          <w:lang w:eastAsia="uk-UA"/>
        </w:rPr>
        <w:t xml:space="preserve">за допомогою  сучасних </w:t>
      </w:r>
      <w:proofErr w:type="spellStart"/>
      <w:r w:rsidRPr="00D45F24">
        <w:rPr>
          <w:rFonts w:eastAsiaTheme="minorEastAsia"/>
          <w:color w:val="000000" w:themeColor="text1"/>
          <w:kern w:val="24"/>
          <w:lang w:eastAsia="uk-UA"/>
        </w:rPr>
        <w:t>методик</w:t>
      </w:r>
      <w:proofErr w:type="spellEnd"/>
      <w:r w:rsidRPr="00D45F24">
        <w:rPr>
          <w:rFonts w:eastAsiaTheme="minorEastAsia"/>
          <w:color w:val="000000" w:themeColor="text1"/>
          <w:kern w:val="24"/>
          <w:lang w:eastAsia="uk-UA"/>
        </w:rPr>
        <w:t xml:space="preserve"> світового рівня проведено комплексне обстеження  220 дітей.</w:t>
      </w:r>
    </w:p>
    <w:p w14:paraId="6EC1AE7C" w14:textId="56D0EEDE" w:rsidR="00DD0F79" w:rsidRPr="00D45F24" w:rsidRDefault="00DD0F79" w:rsidP="00DD0F79">
      <w:pPr>
        <w:contextualSpacing/>
      </w:pPr>
      <w:r w:rsidRPr="00D45F24">
        <w:t xml:space="preserve">Позашкільна освіта </w:t>
      </w:r>
      <w:r w:rsidR="000B40BD">
        <w:t>громади</w:t>
      </w:r>
      <w:r w:rsidRPr="00D45F24">
        <w:t xml:space="preserve">  була спрямована на розвиток здібностей і талантів дітей та молоді, здобуття первинних професійних навичок і вмінь, необхідних для подальшої самореалізації та професійної діяльності, забезпечення реалізація права на освітню, культурну, творчу, спортивну та іншу самореалізацію дітей і молоді.  Так, в Центрі позашкільної роботи функціонують 28 гуртків різноманітної спрямованості в яких займаються 800 дітей (53 групи).</w:t>
      </w:r>
    </w:p>
    <w:p w14:paraId="174FCACD" w14:textId="77777777" w:rsidR="00DD0F79" w:rsidRPr="00D45F24" w:rsidRDefault="00DD0F79" w:rsidP="00DD0F79">
      <w:pPr>
        <w:contextualSpacing/>
      </w:pPr>
      <w:r w:rsidRPr="00D45F24">
        <w:rPr>
          <w:color w:val="000000"/>
          <w:shd w:val="clear" w:color="auto" w:fill="FFFFFF"/>
        </w:rPr>
        <w:t xml:space="preserve"> В рамках реформування системи освіти, з метою сприяння професійному розвитку педагогічних працівників, забезпечення їхньої психологічної підтримки та консультування із широкого кола питань, пов’язаних з освітнім процесом, у вересні 2020 року створено комунальну установу «Центр професійного розвитку педагогічних працівників».  </w:t>
      </w:r>
      <w:r w:rsidRPr="00D45F24">
        <w:t xml:space="preserve"> </w:t>
      </w:r>
    </w:p>
    <w:p w14:paraId="6B23E8C5" w14:textId="77777777" w:rsidR="00DD0F79" w:rsidRPr="00D45F24" w:rsidRDefault="00DD0F79" w:rsidP="00DD0F79">
      <w:pPr>
        <w:pStyle w:val="rvps2"/>
        <w:shd w:val="clear" w:color="auto" w:fill="FFFFFF"/>
        <w:spacing w:before="0" w:beforeAutospacing="0" w:after="0" w:afterAutospacing="0"/>
        <w:ind w:firstLine="709"/>
        <w:jc w:val="both"/>
        <w:textAlignment w:val="baseline"/>
        <w:rPr>
          <w:color w:val="000000"/>
          <w:sz w:val="28"/>
          <w:szCs w:val="28"/>
          <w:lang w:val="uk-UA"/>
        </w:rPr>
      </w:pPr>
      <w:r w:rsidRPr="00D45F24">
        <w:rPr>
          <w:sz w:val="28"/>
          <w:szCs w:val="28"/>
          <w:lang w:val="uk-UA"/>
        </w:rPr>
        <w:t>На виконання міської програми «Шкільні перевезення» організовано підвіз до школи  905 дітей за 60 % вартості квитка та безкоштовний підвіз 420 дітей, які потребують соціальної уваги і підтримки.</w:t>
      </w:r>
    </w:p>
    <w:p w14:paraId="5BA5C6A6" w14:textId="77777777" w:rsidR="00DD0F79" w:rsidRPr="00D45F24" w:rsidRDefault="00DD0F79" w:rsidP="00DD0F79">
      <w:r w:rsidRPr="00D45F24">
        <w:t xml:space="preserve">Одним з пріоритетних напрямів роботи залишається зміцнення матеріально - технічної бази закладів освіти  та забезпечення комфортних умов перебування дітей. У 2020 році на проведення поточних ремонтів приміщень закладів освіти, благоустрій територій, ігрових та спортивних майданчиків використано 1,9 млн. грн. </w:t>
      </w:r>
    </w:p>
    <w:p w14:paraId="01C2BC87" w14:textId="77777777" w:rsidR="00DD0F79" w:rsidRPr="00D45F24" w:rsidRDefault="00DD0F79" w:rsidP="00DD0F79">
      <w:r w:rsidRPr="00D45F24">
        <w:t xml:space="preserve"> Особливу увагу було приділено створенню безпечних умов перебування дітей в закладах освіти (пожежна сигналізація, </w:t>
      </w:r>
      <w:proofErr w:type="spellStart"/>
      <w:r w:rsidRPr="00D45F24">
        <w:t>блискавкозахисти</w:t>
      </w:r>
      <w:proofErr w:type="spellEnd"/>
      <w:r w:rsidRPr="00D45F24">
        <w:t>) на що витрачено близько 350, 0 тис. грн.</w:t>
      </w:r>
    </w:p>
    <w:p w14:paraId="26C741F0" w14:textId="77777777" w:rsidR="00DD0F79" w:rsidRPr="00D45F24" w:rsidRDefault="00DD0F79" w:rsidP="00DD0F79">
      <w:pPr>
        <w:rPr>
          <w:color w:val="000000"/>
        </w:rPr>
      </w:pPr>
      <w:r w:rsidRPr="00D45F24">
        <w:rPr>
          <w:color w:val="000000"/>
        </w:rPr>
        <w:t xml:space="preserve"> </w:t>
      </w:r>
      <w:r w:rsidRPr="00D45F24">
        <w:t>З січня 2021 року  мережа закладів освіти  поповнилась 7-ма закладами загальної середньої освіти (крім того 3-ма філіями),  6-ма закладами дошкільної освіти (крім того 3-ма дошкільними підрозділи в складі ЗЗСО) та</w:t>
      </w:r>
      <w:r w:rsidRPr="00D45F24">
        <w:rPr>
          <w:color w:val="000000"/>
        </w:rPr>
        <w:t xml:space="preserve"> 1 закладом позашкільної освіти.</w:t>
      </w:r>
    </w:p>
    <w:p w14:paraId="45396530" w14:textId="77777777" w:rsidR="00DD0F79" w:rsidRPr="00D45F24" w:rsidRDefault="00DD0F79" w:rsidP="00DD0F79">
      <w:r w:rsidRPr="00D45F24">
        <w:rPr>
          <w:color w:val="000000"/>
        </w:rPr>
        <w:t xml:space="preserve"> Загалом  мережа освітніх закладів та установ міської територіальної громади  станом на 01 січня 2021 року нараховує 37 об’єктів комунальної власності, без врахування </w:t>
      </w:r>
      <w:r w:rsidR="004839E0" w:rsidRPr="00D45F24">
        <w:rPr>
          <w:color w:val="000000"/>
        </w:rPr>
        <w:t>філій та дошкільних підрозділів</w:t>
      </w:r>
      <w:r w:rsidRPr="00D45F24">
        <w:rPr>
          <w:color w:val="000000"/>
        </w:rPr>
        <w:t>.</w:t>
      </w:r>
    </w:p>
    <w:p w14:paraId="45EBBA7A" w14:textId="77777777" w:rsidR="00DA2562" w:rsidRPr="00D45F24" w:rsidRDefault="00DA2562" w:rsidP="008D370F">
      <w:pPr>
        <w:pStyle w:val="3"/>
        <w:tabs>
          <w:tab w:val="left" w:pos="851"/>
          <w:tab w:val="left" w:pos="1134"/>
        </w:tabs>
        <w:spacing w:before="60"/>
        <w:ind w:left="0"/>
      </w:pPr>
      <w:r w:rsidRPr="00D45F24">
        <w:t>1.3.2. Культура і туризм</w:t>
      </w:r>
    </w:p>
    <w:p w14:paraId="7F5DC491" w14:textId="77777777" w:rsidR="00FE218F" w:rsidRPr="00D45F24" w:rsidRDefault="00FE218F" w:rsidP="00FE218F">
      <w:pPr>
        <w:rPr>
          <w:bCs/>
        </w:rPr>
      </w:pPr>
      <w:bookmarkStart w:id="32" w:name="_Toc181179018"/>
      <w:bookmarkStart w:id="33" w:name="_Toc180894330"/>
      <w:bookmarkStart w:id="34" w:name="_Toc180894270"/>
      <w:bookmarkStart w:id="35" w:name="_Toc180832043"/>
      <w:r w:rsidRPr="00D45F24">
        <w:rPr>
          <w:bCs/>
        </w:rPr>
        <w:t xml:space="preserve">Пріоритетні завдання  культурної  політики громади, що реалізовувались  у  2020 році, визначені на базі  прийнятого Верховною Радою України  Закону України «Про культуру», а також низки законодавчих та нормативно - правових актів, що регулюють діяльність бібліотечних, клубних музейних  та навчальних закладів. Планом роботи управління культури  передбачено здійснення основних заходів державних,  регіональних та місцевих програм, в тому числі обласної Програми розвитку культури Вінницької області на 2018-2022 роки та Програми розвитку культури і туризму у м. Жмеринка на 2020-2022 роки, спрямованих на вирішення першочергових завдань щодо забезпечення </w:t>
      </w:r>
      <w:r w:rsidRPr="00D45F24">
        <w:rPr>
          <w:b/>
          <w:bCs/>
        </w:rPr>
        <w:t xml:space="preserve"> </w:t>
      </w:r>
      <w:r w:rsidRPr="00D45F24">
        <w:rPr>
          <w:bCs/>
        </w:rPr>
        <w:t>умов ефективної роботи закладів культури, аматорських колективів, самореалізації творчих особистостей, збереження нематері</w:t>
      </w:r>
      <w:r w:rsidR="004839E0" w:rsidRPr="00D45F24">
        <w:rPr>
          <w:bCs/>
        </w:rPr>
        <w:t>альної культурної спадщини громади</w:t>
      </w:r>
      <w:r w:rsidRPr="00D45F24">
        <w:rPr>
          <w:bCs/>
        </w:rPr>
        <w:t xml:space="preserve">, </w:t>
      </w:r>
      <w:r w:rsidRPr="00D45F24">
        <w:rPr>
          <w:bCs/>
        </w:rPr>
        <w:lastRenderedPageBreak/>
        <w:t>соціального захисту працюючих, збереження та розвитку мережі закладів культури.</w:t>
      </w:r>
    </w:p>
    <w:p w14:paraId="4B4ADE3E" w14:textId="2E5B6A63" w:rsidR="00FE218F" w:rsidRPr="00D45F24" w:rsidRDefault="00FE218F" w:rsidP="0005362B">
      <w:pPr>
        <w:pStyle w:val="aa"/>
        <w:jc w:val="both"/>
        <w:rPr>
          <w:rFonts w:eastAsiaTheme="minorEastAsia"/>
          <w:b w:val="0"/>
        </w:rPr>
      </w:pPr>
      <w:r w:rsidRPr="00D45F24">
        <w:rPr>
          <w:rFonts w:eastAsiaTheme="minorEastAsia"/>
          <w:b w:val="0"/>
        </w:rPr>
        <w:t xml:space="preserve">  Реалізацію державної політики в галузі культури по громаді забезпечує 18 закладів культури: дитяча музична школа, міський історичний музей, комунальний заклад Публічна бібліотека з філіями,  у яких працює 95 </w:t>
      </w:r>
      <w:proofErr w:type="spellStart"/>
      <w:r w:rsidRPr="00D45F24">
        <w:rPr>
          <w:rFonts w:eastAsiaTheme="minorEastAsia"/>
          <w:b w:val="0"/>
        </w:rPr>
        <w:t>чол</w:t>
      </w:r>
      <w:proofErr w:type="spellEnd"/>
      <w:r w:rsidRPr="00D45F24">
        <w:rPr>
          <w:rFonts w:eastAsiaTheme="minorEastAsia"/>
          <w:b w:val="0"/>
        </w:rPr>
        <w:t>.</w:t>
      </w:r>
      <w:r w:rsidRPr="00D45F24">
        <w:rPr>
          <w:rFonts w:eastAsiaTheme="minorEastAsia"/>
        </w:rPr>
        <w:t xml:space="preserve"> </w:t>
      </w:r>
      <w:r w:rsidR="0005362B" w:rsidRPr="00D45F24">
        <w:rPr>
          <w:b w:val="0"/>
        </w:rPr>
        <w:t xml:space="preserve">В 2020 році до мережі закладів культури приєдналося 15 сільських закладів культури: 7 бібліотек, 2 будинки  культури та 6 клубів. </w:t>
      </w:r>
      <w:r w:rsidRPr="00D45F24">
        <w:rPr>
          <w:rFonts w:eastAsiaTheme="minorEastAsia"/>
          <w:b w:val="0"/>
        </w:rPr>
        <w:t xml:space="preserve">В громаді діє 10 аматорських колективів. Сім із них мають звання «народний», і три – «зразковий». </w:t>
      </w:r>
    </w:p>
    <w:p w14:paraId="123CDC33" w14:textId="77777777" w:rsidR="00FE218F" w:rsidRPr="00D45F24" w:rsidRDefault="00FE218F" w:rsidP="00FE218F">
      <w:pPr>
        <w:ind w:firstLine="0"/>
        <w:rPr>
          <w:rFonts w:eastAsiaTheme="minorEastAsia"/>
        </w:rPr>
      </w:pPr>
      <w:r w:rsidRPr="00D45F24">
        <w:rPr>
          <w:rFonts w:eastAsiaTheme="minorEastAsia"/>
        </w:rPr>
        <w:t xml:space="preserve">         Організовано цикл різдвяних заходів: святкову концертну програму «Різдвяні зустрічі» за участю аматорських колективів громади в Будинку науки та техніки, Різдвяні колядки  у районі дошкільного навчального закладу «Ромашка», концертну програму у дитячій музичній школі.</w:t>
      </w:r>
    </w:p>
    <w:p w14:paraId="43D844AD" w14:textId="77777777" w:rsidR="00FE218F" w:rsidRPr="00D45F24" w:rsidRDefault="00FE218F" w:rsidP="00FE218F">
      <w:pPr>
        <w:ind w:firstLine="0"/>
        <w:rPr>
          <w:rFonts w:eastAsiaTheme="minorEastAsia"/>
        </w:rPr>
      </w:pPr>
      <w:r w:rsidRPr="00D45F24">
        <w:rPr>
          <w:rFonts w:eastAsiaTheme="minorEastAsia"/>
        </w:rPr>
        <w:t xml:space="preserve">          Святкова концертна програма до Дня Соборності України за участю аматорських колективів громади та творчих колективів Центру позашкільної роботи і захід до Дня вшанування учасників бойових дій на території інших держав були організовані у Центрі позашкільної роботи.</w:t>
      </w:r>
    </w:p>
    <w:p w14:paraId="5ACF8ADF" w14:textId="77777777" w:rsidR="00FE218F" w:rsidRPr="00D45F24" w:rsidRDefault="00FE218F" w:rsidP="00FE218F">
      <w:pPr>
        <w:ind w:firstLine="0"/>
        <w:rPr>
          <w:rFonts w:eastAsiaTheme="minorEastAsia"/>
        </w:rPr>
      </w:pPr>
      <w:r w:rsidRPr="00D45F24">
        <w:rPr>
          <w:rFonts w:eastAsiaTheme="minorEastAsia"/>
        </w:rPr>
        <w:t xml:space="preserve">          Проведено святкову концертну програму   до Міжнародного дня прав жінок і миру. </w:t>
      </w:r>
    </w:p>
    <w:p w14:paraId="670F67AC" w14:textId="77777777" w:rsidR="00FE218F" w:rsidRPr="00D45F24" w:rsidRDefault="00FE218F" w:rsidP="0005362B">
      <w:pPr>
        <w:ind w:firstLine="708"/>
        <w:rPr>
          <w:rFonts w:eastAsiaTheme="minorEastAsia"/>
        </w:rPr>
      </w:pPr>
      <w:r w:rsidRPr="00D45F24">
        <w:rPr>
          <w:rFonts w:eastAsiaTheme="minorEastAsia"/>
        </w:rPr>
        <w:t xml:space="preserve">Організовано концертну програму та мистецьку виставку у міському історичному музеї до дня міста, святкові заходи до дня села Жуківці та с. </w:t>
      </w:r>
      <w:proofErr w:type="spellStart"/>
      <w:r w:rsidRPr="00D45F24">
        <w:rPr>
          <w:rFonts w:eastAsiaTheme="minorEastAsia"/>
        </w:rPr>
        <w:t>Сідава</w:t>
      </w:r>
      <w:proofErr w:type="spellEnd"/>
      <w:r w:rsidRPr="00D45F24">
        <w:rPr>
          <w:rFonts w:eastAsiaTheme="minorEastAsia"/>
        </w:rPr>
        <w:t>, заходи до Дня Захисників України.</w:t>
      </w:r>
    </w:p>
    <w:p w14:paraId="55092972" w14:textId="77777777" w:rsidR="0005362B" w:rsidRPr="00D45F24" w:rsidRDefault="0005362B" w:rsidP="0005362B">
      <w:r w:rsidRPr="00D45F24">
        <w:t xml:space="preserve">Протягом багатьох років аматорські колективи та вихованці дитячої музичної школи традиційно беруть участь у Міжнародних конкурсах та фестивалях, зокрема, у 2019 році – у 6 Міжнародних конкурсах та фестивалях, досягаючи гарних результатів: </w:t>
      </w:r>
    </w:p>
    <w:p w14:paraId="5B87CCD5" w14:textId="77777777" w:rsidR="0005362B" w:rsidRPr="00D45F24" w:rsidRDefault="0005362B" w:rsidP="0005362B">
      <w:pPr>
        <w:rPr>
          <w:sz w:val="24"/>
          <w:szCs w:val="24"/>
        </w:rPr>
      </w:pPr>
      <w:r w:rsidRPr="00D45F24">
        <w:rPr>
          <w:shd w:val="clear" w:color="auto" w:fill="F9F9F9"/>
        </w:rPr>
        <w:t>Міжнародний фестиваль мистецтв «</w:t>
      </w:r>
      <w:proofErr w:type="spellStart"/>
      <w:r w:rsidRPr="00D45F24">
        <w:rPr>
          <w:shd w:val="clear" w:color="auto" w:fill="F9F9F9"/>
        </w:rPr>
        <w:t>Talents</w:t>
      </w:r>
      <w:proofErr w:type="spellEnd"/>
      <w:r w:rsidRPr="00D45F24">
        <w:rPr>
          <w:shd w:val="clear" w:color="auto" w:fill="F9F9F9"/>
        </w:rPr>
        <w:t xml:space="preserve"> </w:t>
      </w:r>
      <w:proofErr w:type="spellStart"/>
      <w:r w:rsidRPr="00D45F24">
        <w:rPr>
          <w:shd w:val="clear" w:color="auto" w:fill="F9F9F9"/>
        </w:rPr>
        <w:t>of</w:t>
      </w:r>
      <w:proofErr w:type="spellEnd"/>
      <w:r w:rsidRPr="00D45F24">
        <w:rPr>
          <w:shd w:val="clear" w:color="auto" w:fill="F9F9F9"/>
        </w:rPr>
        <w:t xml:space="preserve"> </w:t>
      </w:r>
      <w:proofErr w:type="spellStart"/>
      <w:r w:rsidRPr="00D45F24">
        <w:rPr>
          <w:shd w:val="clear" w:color="auto" w:fill="F9F9F9"/>
        </w:rPr>
        <w:t>the</w:t>
      </w:r>
      <w:proofErr w:type="spellEnd"/>
      <w:r w:rsidRPr="00D45F24">
        <w:rPr>
          <w:shd w:val="clear" w:color="auto" w:fill="F9F9F9"/>
        </w:rPr>
        <w:t xml:space="preserve"> </w:t>
      </w:r>
      <w:proofErr w:type="spellStart"/>
      <w:r w:rsidRPr="00D45F24">
        <w:rPr>
          <w:shd w:val="clear" w:color="auto" w:fill="F9F9F9"/>
        </w:rPr>
        <w:t>World</w:t>
      </w:r>
      <w:proofErr w:type="spellEnd"/>
      <w:r w:rsidRPr="00D45F24">
        <w:rPr>
          <w:shd w:val="clear" w:color="auto" w:fill="F9F9F9"/>
        </w:rPr>
        <w:t xml:space="preserve">» (Болгарія) - </w:t>
      </w:r>
      <w:r w:rsidRPr="00D45F24">
        <w:rPr>
          <w:shd w:val="clear" w:color="auto" w:fill="FFFFFF"/>
        </w:rPr>
        <w:t xml:space="preserve"> І місце, і  гран-прі, </w:t>
      </w:r>
      <w:r w:rsidRPr="00D45F24">
        <w:t xml:space="preserve">Міжнародний фестиваль-конкурс «Самоцвіти» ( Львів) - </w:t>
      </w:r>
      <w:r w:rsidRPr="00D45F24">
        <w:rPr>
          <w:shd w:val="clear" w:color="auto" w:fill="FFFFFF"/>
        </w:rPr>
        <w:t>І місце, Міжнародний фестиваль - конкурс музики, пісні і танцю "Талановиті діти України" І премія.</w:t>
      </w:r>
      <w:r w:rsidRPr="00D45F24">
        <w:rPr>
          <w:shd w:val="clear" w:color="auto" w:fill="F9F9F9"/>
        </w:rPr>
        <w:t xml:space="preserve"> Міжнародний фестиваль мистецтв «</w:t>
      </w:r>
      <w:proofErr w:type="spellStart"/>
      <w:r w:rsidRPr="00D45F24">
        <w:rPr>
          <w:shd w:val="clear" w:color="auto" w:fill="F9F9F9"/>
        </w:rPr>
        <w:t>Talents</w:t>
      </w:r>
      <w:proofErr w:type="spellEnd"/>
      <w:r w:rsidRPr="00D45F24">
        <w:rPr>
          <w:shd w:val="clear" w:color="auto" w:fill="F9F9F9"/>
        </w:rPr>
        <w:t xml:space="preserve"> </w:t>
      </w:r>
      <w:proofErr w:type="spellStart"/>
      <w:r w:rsidRPr="00D45F24">
        <w:rPr>
          <w:shd w:val="clear" w:color="auto" w:fill="F9F9F9"/>
        </w:rPr>
        <w:t>of</w:t>
      </w:r>
      <w:proofErr w:type="spellEnd"/>
      <w:r w:rsidRPr="00D45F24">
        <w:rPr>
          <w:shd w:val="clear" w:color="auto" w:fill="F9F9F9"/>
        </w:rPr>
        <w:t xml:space="preserve"> </w:t>
      </w:r>
      <w:proofErr w:type="spellStart"/>
      <w:r w:rsidRPr="00D45F24">
        <w:rPr>
          <w:shd w:val="clear" w:color="auto" w:fill="F9F9F9"/>
        </w:rPr>
        <w:t>the</w:t>
      </w:r>
      <w:proofErr w:type="spellEnd"/>
      <w:r w:rsidRPr="00D45F24">
        <w:rPr>
          <w:shd w:val="clear" w:color="auto" w:fill="F9F9F9"/>
        </w:rPr>
        <w:t xml:space="preserve"> </w:t>
      </w:r>
      <w:proofErr w:type="spellStart"/>
      <w:r w:rsidRPr="00D45F24">
        <w:rPr>
          <w:shd w:val="clear" w:color="auto" w:fill="F9F9F9"/>
        </w:rPr>
        <w:t>World</w:t>
      </w:r>
      <w:proofErr w:type="spellEnd"/>
      <w:r w:rsidRPr="00D45F24">
        <w:rPr>
          <w:shd w:val="clear" w:color="auto" w:fill="F9F9F9"/>
        </w:rPr>
        <w:t>» (Болгарія) – гран прі.</w:t>
      </w:r>
      <w:r w:rsidRPr="00D45F24">
        <w:rPr>
          <w:b/>
          <w:sz w:val="24"/>
          <w:szCs w:val="24"/>
        </w:rPr>
        <w:t xml:space="preserve">         </w:t>
      </w:r>
    </w:p>
    <w:p w14:paraId="03CA0018" w14:textId="77777777" w:rsidR="0005362B" w:rsidRPr="00D45F24" w:rsidRDefault="000E2582" w:rsidP="0005362B">
      <w:pPr>
        <w:shd w:val="clear" w:color="auto" w:fill="FFFFFF"/>
        <w:rPr>
          <w:rStyle w:val="aff8"/>
        </w:rPr>
      </w:pPr>
      <w:r w:rsidRPr="00D45F24">
        <w:rPr>
          <w:bCs/>
        </w:rPr>
        <w:t>Т</w:t>
      </w:r>
      <w:r w:rsidR="0005362B" w:rsidRPr="00D45F24">
        <w:rPr>
          <w:bCs/>
        </w:rPr>
        <w:t xml:space="preserve">ворчо обдаровані діти, вихованці дитячої музичної школи та аматорських колективів, протягом року брали участь у дистанційних конкурсах і фестивалях, і здобули: </w:t>
      </w:r>
      <w:r w:rsidR="0005362B" w:rsidRPr="00D45F24">
        <w:t>І місце на Дистанційному Міжнародному багатожанровому інтернет фестивалі-конкурсі «</w:t>
      </w:r>
      <w:proofErr w:type="spellStart"/>
      <w:r w:rsidR="0005362B" w:rsidRPr="00D45F24">
        <w:t>Samocvity-On</w:t>
      </w:r>
      <w:proofErr w:type="spellEnd"/>
      <w:r w:rsidR="0005362B" w:rsidRPr="00D45F24">
        <w:t xml:space="preserve"> </w:t>
      </w:r>
      <w:proofErr w:type="spellStart"/>
      <w:r w:rsidR="0005362B" w:rsidRPr="00D45F24">
        <w:t>Line</w:t>
      </w:r>
      <w:proofErr w:type="spellEnd"/>
      <w:r w:rsidR="0005362B" w:rsidRPr="00D45F24">
        <w:rPr>
          <w:b/>
        </w:rPr>
        <w:t>», з</w:t>
      </w:r>
      <w:r w:rsidR="0005362B" w:rsidRPr="00D45F24">
        <w:rPr>
          <w:rStyle w:val="aff8"/>
          <w:b w:val="0"/>
        </w:rPr>
        <w:t>олотий приз Міжнародного дистанційного конкурсу-фестивалю «Зірки України»,</w:t>
      </w:r>
      <w:r w:rsidR="0005362B" w:rsidRPr="00D45F24">
        <w:rPr>
          <w:rStyle w:val="aff8"/>
        </w:rPr>
        <w:t xml:space="preserve"> </w:t>
      </w:r>
      <w:r w:rsidR="0005362B" w:rsidRPr="00D45F24">
        <w:rPr>
          <w:shd w:val="clear" w:color="auto" w:fill="FFFFFF"/>
        </w:rPr>
        <w:t>срібло на VIII Міжнародному музичному конкурсі «Подільський Водограй</w:t>
      </w:r>
      <w:r w:rsidR="0005362B" w:rsidRPr="00D45F24">
        <w:rPr>
          <w:b/>
          <w:shd w:val="clear" w:color="auto" w:fill="FFFFFF"/>
        </w:rPr>
        <w:t>»</w:t>
      </w:r>
      <w:r w:rsidR="0005362B" w:rsidRPr="00D45F24">
        <w:rPr>
          <w:shd w:val="clear" w:color="auto" w:fill="FFFFFF"/>
        </w:rPr>
        <w:t xml:space="preserve">, </w:t>
      </w:r>
      <w:r w:rsidR="0005362B" w:rsidRPr="00D45F24">
        <w:rPr>
          <w:b/>
          <w:shd w:val="clear" w:color="auto" w:fill="FFFFFF"/>
        </w:rPr>
        <w:t xml:space="preserve">  </w:t>
      </w:r>
      <w:r w:rsidR="0005362B" w:rsidRPr="00D45F24">
        <w:rPr>
          <w:rStyle w:val="aff8"/>
          <w:b w:val="0"/>
        </w:rPr>
        <w:t>2 призове місце у Міжнародному творчому конкурсі для дітей та молоді «</w:t>
      </w:r>
      <w:proofErr w:type="spellStart"/>
      <w:r w:rsidR="0005362B" w:rsidRPr="00D45F24">
        <w:rPr>
          <w:rStyle w:val="aff8"/>
          <w:b w:val="0"/>
        </w:rPr>
        <w:t>Together</w:t>
      </w:r>
      <w:proofErr w:type="spellEnd"/>
      <w:r w:rsidR="0005362B" w:rsidRPr="00D45F24">
        <w:rPr>
          <w:rStyle w:val="aff8"/>
          <w:b w:val="0"/>
        </w:rPr>
        <w:t xml:space="preserve"> </w:t>
      </w:r>
      <w:proofErr w:type="spellStart"/>
      <w:r w:rsidR="0005362B" w:rsidRPr="00D45F24">
        <w:rPr>
          <w:rStyle w:val="aff8"/>
          <w:b w:val="0"/>
        </w:rPr>
        <w:t>for</w:t>
      </w:r>
      <w:proofErr w:type="spellEnd"/>
      <w:r w:rsidR="0005362B" w:rsidRPr="00D45F24">
        <w:rPr>
          <w:rStyle w:val="aff8"/>
          <w:b w:val="0"/>
        </w:rPr>
        <w:t xml:space="preserve"> </w:t>
      </w:r>
      <w:proofErr w:type="spellStart"/>
      <w:r w:rsidR="0005362B" w:rsidRPr="00D45F24">
        <w:rPr>
          <w:rStyle w:val="aff8"/>
          <w:b w:val="0"/>
        </w:rPr>
        <w:t>future</w:t>
      </w:r>
      <w:proofErr w:type="spellEnd"/>
      <w:r w:rsidR="0005362B" w:rsidRPr="00D45F24">
        <w:rPr>
          <w:rStyle w:val="aff8"/>
          <w:b w:val="0"/>
        </w:rPr>
        <w:t>».</w:t>
      </w:r>
    </w:p>
    <w:p w14:paraId="77723DBB" w14:textId="040D163C" w:rsidR="00FE218F" w:rsidRPr="00D45F24" w:rsidRDefault="00FE218F" w:rsidP="00FE218F">
      <w:pPr>
        <w:shd w:val="clear" w:color="auto" w:fill="FFFFFF"/>
        <w:ind w:firstLine="0"/>
      </w:pPr>
      <w:r w:rsidRPr="00D45F24">
        <w:rPr>
          <w:rFonts w:eastAsiaTheme="minorEastAsia"/>
        </w:rPr>
        <w:t xml:space="preserve">          У зв’язку із </w:t>
      </w:r>
      <w:r w:rsidRPr="00D45F24">
        <w:rPr>
          <w:bCs/>
        </w:rPr>
        <w:t>запровадження посилених протиепідемічних заходів на території із значним поширенням гострої респіраторної хвороби COVID-19, спричиненої коронавірусом  SARS-CoV</w:t>
      </w:r>
      <w:r w:rsidR="003D6466" w:rsidRPr="00D45F24">
        <w:rPr>
          <w:bCs/>
        </w:rPr>
        <w:t xml:space="preserve">-2» </w:t>
      </w:r>
      <w:r w:rsidRPr="00D45F24">
        <w:rPr>
          <w:bCs/>
        </w:rPr>
        <w:t>на території громади мистецьких фестивалів та конкурсів не проводилось, загальноміські заходи проводились у обмеженому режимі.</w:t>
      </w:r>
    </w:p>
    <w:p w14:paraId="74B724CB" w14:textId="77777777" w:rsidR="00BC779E" w:rsidRPr="00D45F24" w:rsidRDefault="00BC779E" w:rsidP="008D370F">
      <w:pPr>
        <w:pStyle w:val="3"/>
        <w:keepNext w:val="0"/>
        <w:widowControl w:val="0"/>
        <w:tabs>
          <w:tab w:val="left" w:pos="1134"/>
        </w:tabs>
        <w:spacing w:before="60"/>
        <w:ind w:left="0"/>
      </w:pPr>
      <w:bookmarkStart w:id="36" w:name="_Toc306617294"/>
      <w:bookmarkStart w:id="37" w:name="_Toc124744097"/>
      <w:bookmarkStart w:id="38" w:name="_Toc124656261"/>
      <w:bookmarkStart w:id="39" w:name="_Toc122757119"/>
      <w:bookmarkStart w:id="40" w:name="_Toc122756700"/>
      <w:bookmarkStart w:id="41" w:name="_Toc122756657"/>
      <w:bookmarkStart w:id="42" w:name="_Toc122756573"/>
      <w:bookmarkStart w:id="43" w:name="_Toc122488667"/>
      <w:bookmarkStart w:id="44" w:name="_Toc122337940"/>
      <w:bookmarkStart w:id="45" w:name="_Toc122335075"/>
      <w:bookmarkStart w:id="46" w:name="_Toc122323736"/>
      <w:bookmarkStart w:id="47" w:name="_Toc122318517"/>
      <w:bookmarkStart w:id="48" w:name="_Toc122318206"/>
      <w:bookmarkStart w:id="49" w:name="_Toc122152580"/>
      <w:bookmarkEnd w:id="32"/>
      <w:bookmarkEnd w:id="33"/>
      <w:bookmarkEnd w:id="34"/>
      <w:bookmarkEnd w:id="35"/>
      <w:r w:rsidRPr="00D45F24">
        <w:t>1.3.3. Сім’я, молодь та  спорт</w:t>
      </w:r>
      <w:bookmarkEnd w:id="36"/>
    </w:p>
    <w:p w14:paraId="310B754F" w14:textId="77777777" w:rsidR="00B35369" w:rsidRPr="00D45F24" w:rsidRDefault="00B35369" w:rsidP="00B35369">
      <w:pPr>
        <w:tabs>
          <w:tab w:val="left" w:pos="763"/>
        </w:tabs>
      </w:pPr>
      <w:bookmarkStart w:id="50" w:name="_Toc306617299"/>
      <w:bookmarkStart w:id="51" w:name="_Toc217932394"/>
      <w:bookmarkStart w:id="52" w:name="_Toc217932137"/>
      <w:bookmarkStart w:id="53" w:name="_Toc181179020"/>
      <w:bookmarkStart w:id="54" w:name="_Toc180894334"/>
      <w:bookmarkStart w:id="55" w:name="_Toc180894274"/>
      <w:bookmarkStart w:id="56" w:name="_Toc180832047"/>
      <w:bookmarkStart w:id="57" w:name="_Toc122152590"/>
      <w:bookmarkStart w:id="58" w:name="_Toc122318216"/>
      <w:bookmarkStart w:id="59" w:name="_Toc122318527"/>
      <w:bookmarkStart w:id="60" w:name="_Toc122323746"/>
      <w:bookmarkStart w:id="61" w:name="_Toc122335085"/>
      <w:bookmarkStart w:id="62" w:name="_Toc122337950"/>
      <w:bookmarkStart w:id="63" w:name="_Toc122488677"/>
      <w:bookmarkStart w:id="64" w:name="_Toc122756582"/>
      <w:bookmarkStart w:id="65" w:name="_Toc122756666"/>
      <w:bookmarkStart w:id="66" w:name="_Toc122756709"/>
      <w:bookmarkStart w:id="67" w:name="_Toc122757128"/>
      <w:bookmarkStart w:id="68" w:name="_Toc124656270"/>
      <w:bookmarkStart w:id="69" w:name="_Toc124744104"/>
      <w:bookmarkStart w:id="70" w:name="_Toc150930386"/>
      <w:bookmarkEnd w:id="37"/>
      <w:bookmarkEnd w:id="38"/>
      <w:bookmarkEnd w:id="39"/>
      <w:bookmarkEnd w:id="40"/>
      <w:bookmarkEnd w:id="41"/>
      <w:bookmarkEnd w:id="42"/>
      <w:bookmarkEnd w:id="43"/>
      <w:bookmarkEnd w:id="44"/>
      <w:bookmarkEnd w:id="45"/>
      <w:bookmarkEnd w:id="46"/>
      <w:bookmarkEnd w:id="47"/>
      <w:bookmarkEnd w:id="48"/>
      <w:bookmarkEnd w:id="49"/>
      <w:r w:rsidRPr="00D45F24">
        <w:t>Впродовж 2020  року проводилася робота з підтримки багатодітних сімей через надання адресної, матеріальної та інших видів допомоги, а саме:</w:t>
      </w:r>
    </w:p>
    <w:p w14:paraId="1FA03164" w14:textId="77777777" w:rsidR="00B35369" w:rsidRPr="00D45F24" w:rsidRDefault="00B35369" w:rsidP="00B35369">
      <w:pPr>
        <w:tabs>
          <w:tab w:val="left" w:pos="763"/>
        </w:tabs>
      </w:pPr>
      <w:r w:rsidRPr="00D45F24">
        <w:t xml:space="preserve">- Надана адресна допомога на придбання побутової техніки чотирьом молодим  сім’ям, в яких одночасно народилось двійко немовлят, на суму 8 </w:t>
      </w:r>
      <w:proofErr w:type="spellStart"/>
      <w:r w:rsidRPr="00D45F24">
        <w:t>тис.грн</w:t>
      </w:r>
      <w:proofErr w:type="spellEnd"/>
      <w:r w:rsidRPr="00D45F24">
        <w:t xml:space="preserve">. </w:t>
      </w:r>
    </w:p>
    <w:p w14:paraId="5F938D10" w14:textId="77777777" w:rsidR="00B35369" w:rsidRPr="00D45F24" w:rsidRDefault="00B35369" w:rsidP="00B35369">
      <w:pPr>
        <w:tabs>
          <w:tab w:val="left" w:pos="763"/>
        </w:tabs>
      </w:pPr>
      <w:r w:rsidRPr="00D45F24">
        <w:lastRenderedPageBreak/>
        <w:t>-  В період карантину, з нагоди відзначення Дня сім’ї (16 травня), Дня захисту дітей (1 червня) 150 малозабезпечених сімей та сімей, яких виховується п’ятеро і більше дітей, отримали гуманітарну благодійну допомогу у вигляді продуктів харчування, наборів особистої гігієни, канцелярського приладдя, іграшок та солодощів. Допомога надавалась за кошти спонсорів, благодійних фондів та з обласного бюджету.</w:t>
      </w:r>
    </w:p>
    <w:p w14:paraId="3A978072" w14:textId="77777777" w:rsidR="00B35369" w:rsidRPr="00D45F24" w:rsidRDefault="00B35369" w:rsidP="00B35369">
      <w:pPr>
        <w:tabs>
          <w:tab w:val="left" w:pos="763"/>
        </w:tabs>
      </w:pPr>
      <w:r w:rsidRPr="00D45F24">
        <w:t>- Фахівцями з соціальної роботи систематично проводилась консультативно-роз’яснювальна робота з сім’ями, які опинились в тимчасових життєвих труднощах. Впродовж року під соціальним супроводом перебували 28 родин з дітьми.</w:t>
      </w:r>
    </w:p>
    <w:p w14:paraId="612762E3" w14:textId="77777777" w:rsidR="00B35369" w:rsidRPr="00D45F24" w:rsidRDefault="00B35369" w:rsidP="00B35369">
      <w:pPr>
        <w:tabs>
          <w:tab w:val="left" w:pos="763"/>
        </w:tabs>
      </w:pPr>
      <w:r w:rsidRPr="00D45F24">
        <w:t>- Через засоби масової інформації та веб-сторінки постійно здійснювалось інформування громадськості про проблеми багатодітної, малозабезпеченої, кризової сім’ї та сім’ї, в якій виховується дитина-інвалід, вчиняється домашнє насильство, з метою вдосконалення системи санкцій по відношенню до осіб, які вчиняють насильство в сім’ї.</w:t>
      </w:r>
    </w:p>
    <w:p w14:paraId="3F0997A0" w14:textId="77777777" w:rsidR="00B35369" w:rsidRPr="00D45F24" w:rsidRDefault="00B35369" w:rsidP="00B35369">
      <w:pPr>
        <w:tabs>
          <w:tab w:val="left" w:pos="763"/>
        </w:tabs>
      </w:pPr>
      <w:r w:rsidRPr="00D45F24">
        <w:t>-  В період послаблення карантинних обмежень, з липня по вересень, розпочалась оздоровча кампанія для дітей з багатодітних та малозабезпечених родин, дітей-сиріт та дітей учасників АТО. За кошти обласного та державного бюджетів були направлені на оздоровлення та відпочинок 70 дітей.</w:t>
      </w:r>
    </w:p>
    <w:p w14:paraId="6E0AA3F2" w14:textId="77777777" w:rsidR="00B35369" w:rsidRPr="00D45F24" w:rsidRDefault="00B35369" w:rsidP="00B35369">
      <w:pPr>
        <w:tabs>
          <w:tab w:val="left" w:pos="763"/>
        </w:tabs>
      </w:pPr>
      <w:r w:rsidRPr="00D45F24">
        <w:t xml:space="preserve">- Започаткований міський родинний спортивний чемпіонат «Сімейна ліга з </w:t>
      </w:r>
      <w:proofErr w:type="spellStart"/>
      <w:r w:rsidRPr="00D45F24">
        <w:t>петанку</w:t>
      </w:r>
      <w:proofErr w:type="spellEnd"/>
      <w:r w:rsidRPr="00D45F24">
        <w:t>».</w:t>
      </w:r>
    </w:p>
    <w:p w14:paraId="29407E6A" w14:textId="77777777" w:rsidR="00B35369" w:rsidRPr="00D45F24" w:rsidRDefault="00B35369" w:rsidP="00B35369">
      <w:pPr>
        <w:tabs>
          <w:tab w:val="left" w:pos="763"/>
        </w:tabs>
      </w:pPr>
      <w:r w:rsidRPr="00D45F24">
        <w:t>-  З нагоди підготовки до новорічних та різдвяних свят, 20 дітей учасників АТО, взяли участь в обласному святі «Зустріч зі святим Миколаєм», яке відбулось 18 грудня в муздрамтеатрі ім. Садовського (</w:t>
      </w:r>
      <w:proofErr w:type="spellStart"/>
      <w:r w:rsidRPr="00D45F24">
        <w:t>м.Вінниця</w:t>
      </w:r>
      <w:proofErr w:type="spellEnd"/>
      <w:r w:rsidRPr="00D45F24">
        <w:t>). Також, за кошти обласного бюджету, для 40 дітей-сиріт та дітей, позбавлених батьківського піклування, були придбані солодкі різдвяні подарунки.</w:t>
      </w:r>
    </w:p>
    <w:p w14:paraId="2A3E79F5" w14:textId="77777777" w:rsidR="00B35369" w:rsidRPr="00D45F24" w:rsidRDefault="00B35369" w:rsidP="00B35369">
      <w:pPr>
        <w:tabs>
          <w:tab w:val="left" w:pos="763"/>
        </w:tabs>
      </w:pPr>
      <w:r w:rsidRPr="00D45F24">
        <w:t>Протягом року здійснювалися заходи щодо реалізації молодіжної політики</w:t>
      </w:r>
    </w:p>
    <w:p w14:paraId="39D9707D" w14:textId="77777777" w:rsidR="00B35369" w:rsidRPr="00D45F24" w:rsidRDefault="00B35369" w:rsidP="00B35369">
      <w:r w:rsidRPr="00D45F24">
        <w:t xml:space="preserve">-  З метою сприяння творчому та інтелектуальному розвитку молоді, в місті були проведені: онлайн-конкурси на краще виконання ранкової зарядки в умовах карантину, на кращий авторський твір про карантин, молодіжний музичний фестиваль «Жмеринка акустик </w:t>
      </w:r>
      <w:proofErr w:type="spellStart"/>
      <w:r w:rsidRPr="00D45F24">
        <w:t>саунд</w:t>
      </w:r>
      <w:proofErr w:type="spellEnd"/>
      <w:r w:rsidRPr="00D45F24">
        <w:t>», 2 перегляди сучасного українського кіно під відкритим небом.</w:t>
      </w:r>
    </w:p>
    <w:p w14:paraId="65BD45FF" w14:textId="77777777" w:rsidR="00B35369" w:rsidRPr="00D45F24" w:rsidRDefault="00B35369" w:rsidP="00B35369">
      <w:r w:rsidRPr="00D45F24">
        <w:t xml:space="preserve">-  З метою формування та пропагування здорового способу життя серед дітей та молоді, через ЗМІ та інтернет-мережу систематично проводились заходи з профілактики соціально-небезпечних </w:t>
      </w:r>
      <w:proofErr w:type="spellStart"/>
      <w:r w:rsidRPr="00D45F24">
        <w:t>хвороб</w:t>
      </w:r>
      <w:proofErr w:type="spellEnd"/>
      <w:r w:rsidRPr="00D45F24">
        <w:t>, немедичного вживання наркотичних засобів, тютюнопаління, зловживання алкогольними напоями, а також, з залучення до занять фізичною культурою та спортом, проведення змістовного дозвілля за місцем проживання.</w:t>
      </w:r>
    </w:p>
    <w:p w14:paraId="293338A1" w14:textId="7B3041FA" w:rsidR="00041622" w:rsidRPr="00D45F24" w:rsidRDefault="007F444E" w:rsidP="00041622">
      <w:pPr>
        <w:tabs>
          <w:tab w:val="left" w:pos="1134"/>
        </w:tabs>
        <w:spacing w:before="60"/>
      </w:pPr>
      <w:r w:rsidRPr="00D45F24">
        <w:t xml:space="preserve">Протягом 2020 року в </w:t>
      </w:r>
      <w:r w:rsidR="0011242D">
        <w:t>громаді</w:t>
      </w:r>
      <w:r w:rsidRPr="00D45F24">
        <w:t xml:space="preserve"> відділом </w:t>
      </w:r>
      <w:r w:rsidR="00050C4A" w:rsidRPr="00D45F24">
        <w:t xml:space="preserve">у справах </w:t>
      </w:r>
      <w:r w:rsidRPr="00D45F24">
        <w:t>сім’ї, молоді та спорту  було організовано та проведено 18 спортивно</w:t>
      </w:r>
      <w:r w:rsidR="00C051D0" w:rsidRPr="00D45F24">
        <w:t xml:space="preserve">-масових заходів. Традиційно були проведені  чемпіонати з шахів серед всіх вікових груп, чемпіонати міста з </w:t>
      </w:r>
      <w:proofErr w:type="spellStart"/>
      <w:r w:rsidR="00C051D0" w:rsidRPr="00D45F24">
        <w:t>футзалу</w:t>
      </w:r>
      <w:proofErr w:type="spellEnd"/>
      <w:r w:rsidR="00C051D0" w:rsidRPr="00D45F24">
        <w:t xml:space="preserve">, волейболу, змішаних єдиноборств. Гостем Олімпійського уроку, який був організований у селі Рів, Жуківцях та школі-гімназії, став  двічі срібний призер Олімпійських ігор з плавання Павло </w:t>
      </w:r>
      <w:proofErr w:type="spellStart"/>
      <w:r w:rsidR="00C051D0" w:rsidRPr="00D45F24">
        <w:t>Хникін</w:t>
      </w:r>
      <w:proofErr w:type="spellEnd"/>
      <w:r w:rsidR="00C051D0" w:rsidRPr="00D45F24">
        <w:t>.</w:t>
      </w:r>
    </w:p>
    <w:p w14:paraId="2D104F08" w14:textId="77777777" w:rsidR="00050C4A" w:rsidRPr="00D45F24" w:rsidRDefault="00050C4A" w:rsidP="00041622">
      <w:pPr>
        <w:tabs>
          <w:tab w:val="left" w:pos="1134"/>
        </w:tabs>
        <w:spacing w:before="60"/>
      </w:pPr>
      <w:r w:rsidRPr="00D45F24">
        <w:t>Також Жмеринська громада приймала чемпіонати області з греко-римської боротьби, футболу та волейболу.</w:t>
      </w:r>
    </w:p>
    <w:p w14:paraId="65B4B7E0" w14:textId="77777777" w:rsidR="00050C4A" w:rsidRPr="00D45F24" w:rsidRDefault="00050C4A" w:rsidP="00041622">
      <w:pPr>
        <w:tabs>
          <w:tab w:val="left" w:pos="1134"/>
        </w:tabs>
        <w:spacing w:before="60"/>
      </w:pPr>
      <w:r w:rsidRPr="00D45F24">
        <w:t>Протягом року були започатковані наступні заходи:</w:t>
      </w:r>
    </w:p>
    <w:p w14:paraId="60FF01A3" w14:textId="77777777" w:rsidR="00050C4A" w:rsidRPr="00D45F24" w:rsidRDefault="00050C4A" w:rsidP="00050C4A">
      <w:pPr>
        <w:pStyle w:val="aff1"/>
        <w:numPr>
          <w:ilvl w:val="0"/>
          <w:numId w:val="1"/>
        </w:numPr>
        <w:tabs>
          <w:tab w:val="left" w:pos="1134"/>
        </w:tabs>
        <w:spacing w:before="60"/>
        <w:rPr>
          <w:sz w:val="28"/>
          <w:szCs w:val="28"/>
          <w:lang w:val="uk-UA"/>
        </w:rPr>
      </w:pPr>
      <w:r w:rsidRPr="00D45F24">
        <w:rPr>
          <w:sz w:val="28"/>
          <w:szCs w:val="28"/>
          <w:lang w:val="uk-UA"/>
        </w:rPr>
        <w:lastRenderedPageBreak/>
        <w:t xml:space="preserve">сімейна ліга з </w:t>
      </w:r>
      <w:proofErr w:type="spellStart"/>
      <w:r w:rsidRPr="00D45F24">
        <w:rPr>
          <w:sz w:val="28"/>
          <w:szCs w:val="28"/>
          <w:lang w:val="uk-UA"/>
        </w:rPr>
        <w:t>петанку</w:t>
      </w:r>
      <w:proofErr w:type="spellEnd"/>
      <w:r w:rsidRPr="00D45F24">
        <w:rPr>
          <w:sz w:val="28"/>
          <w:szCs w:val="28"/>
          <w:lang w:val="uk-UA"/>
        </w:rPr>
        <w:t>;</w:t>
      </w:r>
    </w:p>
    <w:p w14:paraId="31EEAE52" w14:textId="77777777" w:rsidR="00050C4A" w:rsidRPr="00D45F24" w:rsidRDefault="00050C4A" w:rsidP="00050C4A">
      <w:pPr>
        <w:pStyle w:val="aff1"/>
        <w:numPr>
          <w:ilvl w:val="0"/>
          <w:numId w:val="1"/>
        </w:numPr>
        <w:tabs>
          <w:tab w:val="left" w:pos="1134"/>
        </w:tabs>
        <w:spacing w:before="60"/>
        <w:rPr>
          <w:sz w:val="28"/>
          <w:szCs w:val="28"/>
          <w:lang w:val="uk-UA"/>
        </w:rPr>
      </w:pPr>
      <w:r w:rsidRPr="00D45F24">
        <w:rPr>
          <w:sz w:val="28"/>
          <w:szCs w:val="28"/>
          <w:lang w:val="uk-UA"/>
        </w:rPr>
        <w:t>кубок міста з більярдного спорту;</w:t>
      </w:r>
    </w:p>
    <w:p w14:paraId="2CA24D0B" w14:textId="77777777" w:rsidR="00050C4A" w:rsidRPr="00D45F24" w:rsidRDefault="00050C4A" w:rsidP="00050C4A">
      <w:pPr>
        <w:pStyle w:val="aff1"/>
        <w:numPr>
          <w:ilvl w:val="0"/>
          <w:numId w:val="1"/>
        </w:numPr>
        <w:tabs>
          <w:tab w:val="left" w:pos="1134"/>
        </w:tabs>
        <w:spacing w:before="60"/>
        <w:rPr>
          <w:sz w:val="28"/>
          <w:szCs w:val="28"/>
          <w:lang w:val="uk-UA"/>
        </w:rPr>
      </w:pPr>
      <w:r w:rsidRPr="00D45F24">
        <w:rPr>
          <w:sz w:val="28"/>
          <w:szCs w:val="28"/>
          <w:lang w:val="uk-UA"/>
        </w:rPr>
        <w:t>фестиваль вуличних спортивних субкультур;</w:t>
      </w:r>
    </w:p>
    <w:p w14:paraId="69725CE2" w14:textId="77777777" w:rsidR="00050C4A" w:rsidRPr="00D45F24" w:rsidRDefault="00050C4A" w:rsidP="00050C4A">
      <w:pPr>
        <w:pStyle w:val="aff1"/>
        <w:numPr>
          <w:ilvl w:val="0"/>
          <w:numId w:val="1"/>
        </w:numPr>
        <w:tabs>
          <w:tab w:val="left" w:pos="1134"/>
        </w:tabs>
        <w:spacing w:before="60"/>
        <w:rPr>
          <w:sz w:val="28"/>
          <w:szCs w:val="28"/>
          <w:lang w:val="uk-UA"/>
        </w:rPr>
      </w:pPr>
      <w:r w:rsidRPr="00D45F24">
        <w:rPr>
          <w:sz w:val="28"/>
          <w:szCs w:val="28"/>
          <w:lang w:val="uk-UA"/>
        </w:rPr>
        <w:t>відкритий кубок міста з баскетболу 3 на 3;</w:t>
      </w:r>
    </w:p>
    <w:p w14:paraId="63624BA7" w14:textId="77777777" w:rsidR="00050C4A" w:rsidRPr="00D45F24" w:rsidRDefault="00050C4A" w:rsidP="00050C4A">
      <w:pPr>
        <w:pStyle w:val="aff1"/>
        <w:numPr>
          <w:ilvl w:val="0"/>
          <w:numId w:val="1"/>
        </w:numPr>
        <w:tabs>
          <w:tab w:val="left" w:pos="1134"/>
        </w:tabs>
        <w:spacing w:before="60"/>
        <w:rPr>
          <w:sz w:val="28"/>
          <w:szCs w:val="28"/>
          <w:lang w:val="uk-UA"/>
        </w:rPr>
      </w:pPr>
      <w:r w:rsidRPr="00D45F24">
        <w:rPr>
          <w:sz w:val="28"/>
          <w:szCs w:val="28"/>
          <w:lang w:val="uk-UA"/>
        </w:rPr>
        <w:t>міський турнір з плавання «Мої перші 25 метрів».</w:t>
      </w:r>
    </w:p>
    <w:p w14:paraId="4CFD21AE" w14:textId="77777777" w:rsidR="00050C4A" w:rsidRPr="00D45F24" w:rsidRDefault="00050C4A" w:rsidP="00050C4A">
      <w:pPr>
        <w:tabs>
          <w:tab w:val="left" w:pos="709"/>
        </w:tabs>
        <w:spacing w:before="60"/>
        <w:ind w:firstLine="0"/>
      </w:pPr>
      <w:r w:rsidRPr="00D45F24">
        <w:tab/>
        <w:t>З</w:t>
      </w:r>
      <w:r w:rsidR="005B69A2" w:rsidRPr="00D45F24">
        <w:t xml:space="preserve"> початку року спортсмени </w:t>
      </w:r>
      <w:r w:rsidRPr="00D45F24">
        <w:t>досить успішно представляли громаду у складі збірних команд області та України з волейболу, греко-римської боротьби,</w:t>
      </w:r>
      <w:r w:rsidR="005B69A2" w:rsidRPr="00D45F24">
        <w:t xml:space="preserve"> </w:t>
      </w:r>
      <w:r w:rsidRPr="00D45F24">
        <w:t>важкої атлетики, легкої атлетики,</w:t>
      </w:r>
      <w:r w:rsidR="005B69A2" w:rsidRPr="00D45F24">
        <w:t xml:space="preserve"> </w:t>
      </w:r>
      <w:r w:rsidRPr="00D45F24">
        <w:t>кікбоксингу,</w:t>
      </w:r>
      <w:r w:rsidR="005B69A2" w:rsidRPr="00D45F24">
        <w:t xml:space="preserve"> </w:t>
      </w:r>
      <w:proofErr w:type="spellStart"/>
      <w:r w:rsidRPr="00D45F24">
        <w:t>ушу</w:t>
      </w:r>
      <w:proofErr w:type="spellEnd"/>
      <w:r w:rsidRPr="00D45F24">
        <w:t>,</w:t>
      </w:r>
      <w:r w:rsidR="005B69A2" w:rsidRPr="00D45F24">
        <w:t xml:space="preserve"> </w:t>
      </w:r>
      <w:r w:rsidRPr="00D45F24">
        <w:t>скелелазіння,</w:t>
      </w:r>
      <w:r w:rsidR="005B69A2" w:rsidRPr="00D45F24">
        <w:t xml:space="preserve"> </w:t>
      </w:r>
      <w:r w:rsidRPr="00D45F24">
        <w:t>шахів.</w:t>
      </w:r>
    </w:p>
    <w:p w14:paraId="2601EC26" w14:textId="77777777" w:rsidR="00353DF1" w:rsidRPr="00D45F24" w:rsidRDefault="00353DF1" w:rsidP="00353DF1">
      <w:pPr>
        <w:pStyle w:val="3"/>
        <w:keepNext w:val="0"/>
        <w:widowControl w:val="0"/>
        <w:tabs>
          <w:tab w:val="left" w:pos="1134"/>
        </w:tabs>
        <w:spacing w:before="60"/>
        <w:ind w:left="0"/>
      </w:pPr>
      <w:r w:rsidRPr="00D45F24">
        <w:t>1.3.4. Охорона здоров’я</w:t>
      </w:r>
    </w:p>
    <w:p w14:paraId="32CD42C6" w14:textId="77777777" w:rsidR="00353DF1" w:rsidRPr="00D45F24" w:rsidRDefault="00353DF1" w:rsidP="00353DF1">
      <w:pPr>
        <w:tabs>
          <w:tab w:val="left" w:pos="993"/>
        </w:tabs>
        <w:spacing w:after="60"/>
      </w:pPr>
      <w:r w:rsidRPr="00D45F24">
        <w:t>На території Жмеринської МТГ розташовані наступні заклади охорони здоров’я та лікувально-профілактичні заклади:</w:t>
      </w:r>
    </w:p>
    <w:p w14:paraId="07877F06" w14:textId="77777777" w:rsidR="00353DF1" w:rsidRPr="00D45F24" w:rsidRDefault="00353DF1" w:rsidP="00353DF1">
      <w:pPr>
        <w:numPr>
          <w:ilvl w:val="0"/>
          <w:numId w:val="40"/>
        </w:numPr>
        <w:tabs>
          <w:tab w:val="left" w:pos="993"/>
        </w:tabs>
        <w:spacing w:after="60"/>
        <w:ind w:left="0" w:firstLine="709"/>
      </w:pPr>
      <w:r w:rsidRPr="00D45F24">
        <w:t>КНП «</w:t>
      </w:r>
      <w:hyperlink r:id="rId20" w:tooltip="Жмеринська центральна районна лікарня" w:history="1">
        <w:r w:rsidRPr="00D45F24">
          <w:t>Жмеринська центральна районна лікарня</w:t>
        </w:r>
      </w:hyperlink>
      <w:r w:rsidRPr="00D45F24">
        <w:t>» - яка надає амбулаторну та стаціонарну спеціалізовану медичну допомогу населенню міста Жмеринки та району;</w:t>
      </w:r>
    </w:p>
    <w:p w14:paraId="7420BB87" w14:textId="77777777" w:rsidR="00353DF1" w:rsidRPr="00D45F24" w:rsidRDefault="00353DF1" w:rsidP="00353DF1">
      <w:pPr>
        <w:numPr>
          <w:ilvl w:val="0"/>
          <w:numId w:val="40"/>
        </w:numPr>
        <w:tabs>
          <w:tab w:val="left" w:pos="993"/>
        </w:tabs>
        <w:spacing w:after="60"/>
        <w:ind w:left="0" w:firstLine="709"/>
      </w:pPr>
      <w:r w:rsidRPr="00D45F24">
        <w:t>КНП «Жмеринський районний медичний центр первинної медико-санітарної допомоги» із мережею фельдшерсько-акушерських та фельдшерських пунктів по сільських населених пунктах;</w:t>
      </w:r>
    </w:p>
    <w:p w14:paraId="26C72CA5" w14:textId="77777777" w:rsidR="00353DF1" w:rsidRPr="00D45F24" w:rsidRDefault="00353DF1" w:rsidP="00353DF1">
      <w:pPr>
        <w:numPr>
          <w:ilvl w:val="0"/>
          <w:numId w:val="40"/>
        </w:numPr>
        <w:tabs>
          <w:tab w:val="left" w:pos="993"/>
        </w:tabs>
        <w:spacing w:after="60"/>
        <w:ind w:left="0" w:firstLine="709"/>
      </w:pPr>
      <w:r w:rsidRPr="00D45F24">
        <w:t xml:space="preserve">КНП «Жмеринська лікарня відновного лікування» - </w:t>
      </w:r>
      <w:r w:rsidRPr="00D45F24">
        <w:rPr>
          <w:shd w:val="clear" w:color="auto" w:fill="FFFFFF"/>
        </w:rPr>
        <w:t>лікарня третинного рівня, яка забезпечує надання планової реабілітаційної медичної допомоги та відновного лікування населенню в умовах стаціонару та денного стаціонару</w:t>
      </w:r>
      <w:r w:rsidRPr="00D45F24">
        <w:t>;</w:t>
      </w:r>
    </w:p>
    <w:p w14:paraId="4208807F" w14:textId="77777777" w:rsidR="00353DF1" w:rsidRPr="00D45F24" w:rsidRDefault="00353DF1" w:rsidP="00353DF1">
      <w:pPr>
        <w:numPr>
          <w:ilvl w:val="0"/>
          <w:numId w:val="40"/>
        </w:numPr>
        <w:tabs>
          <w:tab w:val="left" w:pos="993"/>
        </w:tabs>
        <w:spacing w:after="60"/>
        <w:ind w:left="0" w:firstLine="709"/>
      </w:pPr>
      <w:r w:rsidRPr="00D45F24">
        <w:t>Філія КНП «Територіальне медичне об’єднання «Вінницький обласний центр екстреної медичної допомоги та медицини катастроф Вінницької обласної Ради»  «Жмеринська станція екстреної медичної допомоги»;</w:t>
      </w:r>
    </w:p>
    <w:p w14:paraId="5B3657B6" w14:textId="77777777" w:rsidR="00353DF1" w:rsidRPr="00D45F24" w:rsidRDefault="00353DF1" w:rsidP="00353DF1">
      <w:pPr>
        <w:numPr>
          <w:ilvl w:val="0"/>
          <w:numId w:val="40"/>
        </w:numPr>
        <w:tabs>
          <w:tab w:val="left" w:pos="993"/>
        </w:tabs>
        <w:spacing w:after="60"/>
        <w:ind w:left="0" w:firstLine="709"/>
      </w:pPr>
      <w:r w:rsidRPr="00D45F24">
        <w:t>КНП «</w:t>
      </w:r>
      <w:hyperlink r:id="rId21" w:tooltip="Жмеринська районна стоматологічна поліклініка (ще не написана)" w:history="1">
        <w:r w:rsidRPr="00D45F24">
          <w:t>Жмеринська районна стоматологічна поліклініка</w:t>
        </w:r>
      </w:hyperlink>
      <w:r w:rsidRPr="00D45F24">
        <w:t xml:space="preserve">». </w:t>
      </w:r>
    </w:p>
    <w:p w14:paraId="4ECFB736" w14:textId="77777777" w:rsidR="00353DF1" w:rsidRPr="00D45F24" w:rsidRDefault="00353DF1" w:rsidP="00353DF1">
      <w:pPr>
        <w:spacing w:after="60"/>
      </w:pPr>
      <w:r w:rsidRPr="00D45F24">
        <w:t xml:space="preserve">КНП «Жмеринська ЦРЛ» надає амбулаторну та стаціонарну спеціалізовану медичну допомогу населенню міста Жмеринки та району на 190 ліжок цілодобового перебування хворих, з яких передбачено: 6 ліжок реанімаційного відділення та 9 ліжок відділення екстреної (невідкладної) медичної допомоги. Щороку в лікарні проводиться понад 2,5 тис. оперативних </w:t>
      </w:r>
      <w:proofErr w:type="spellStart"/>
      <w:r w:rsidRPr="00D45F24">
        <w:t>втручань</w:t>
      </w:r>
      <w:proofErr w:type="spellEnd"/>
      <w:r w:rsidRPr="00D45F24">
        <w:t xml:space="preserve"> різного ступеню складності, в пологовому відділенні приймається біля 400 пологів, а розраховано відділення на прийняття до 1 тис. пологів. Лікарня працює в цілодобовому режимі.</w:t>
      </w:r>
    </w:p>
    <w:p w14:paraId="11B46125" w14:textId="77777777" w:rsidR="00353DF1" w:rsidRPr="00D45F24" w:rsidRDefault="00353DF1" w:rsidP="00353DF1">
      <w:pPr>
        <w:spacing w:after="60"/>
      </w:pPr>
      <w:r w:rsidRPr="00D45F24">
        <w:t>Щороку на стаціонарному лікуванні в лікарні проходять лікування в середньому 10 тис. хворих, амбулаторно оглядаються, лікуються та консультуються – 202 тис. пацієнтів, з них 144 тис. це жителі м. Жмеринки.</w:t>
      </w:r>
    </w:p>
    <w:p w14:paraId="4FFF89B4" w14:textId="77777777" w:rsidR="00353DF1" w:rsidRPr="00D45F24" w:rsidRDefault="00353DF1" w:rsidP="00353DF1">
      <w:pPr>
        <w:spacing w:after="60"/>
      </w:pPr>
      <w:r w:rsidRPr="00D45F24">
        <w:t>Фінансування закладу в 2020 році проводи</w:t>
      </w:r>
      <w:r w:rsidR="00F97855" w:rsidRPr="00D45F24">
        <w:t>ла</w:t>
      </w:r>
      <w:r w:rsidRPr="00D45F24">
        <w:t>ся за рахунок коштів НСЗУ, місцевих бюджетів. Проте обсягів фінансування не вистачає для забезпечення всіх необхідних потреб закладу.</w:t>
      </w:r>
    </w:p>
    <w:p w14:paraId="1952A040" w14:textId="77777777" w:rsidR="00353DF1" w:rsidRPr="00D45F24" w:rsidRDefault="00353DF1" w:rsidP="00353DF1">
      <w:pPr>
        <w:spacing w:after="60"/>
      </w:pPr>
      <w:r w:rsidRPr="00D45F24">
        <w:t xml:space="preserve">На сьогоднішній день перед КНП «Жмеринська ЦРЛ» виникла низка проблем, які унеможливлюють в повному обсязі надання необхідної, якісної медичної допомоги населенню Жмеринської МТГ. Першочерговою проблемою є незабезпеченість закладу коштами на комунальні послуги та енергоносії. Крім того КНП «Жмеринська ЦРЛ» потребує проведення реконструкції приміщень, оновлення матеріально-технічної бази, що включає в себе проведення капітальних та поточних ремонтів приміщень лікарні, придбання </w:t>
      </w:r>
      <w:r w:rsidRPr="00D45F24">
        <w:lastRenderedPageBreak/>
        <w:t xml:space="preserve">лікувально-діагностичного обладнання, будівельних та інших господарських матеріалів. Перед закладом також постійно постає питання в потребі медикаментів, медичних та дезінфікуючих засобів. В закладі відсутній санітарний автомобіль, який відповідав би всім необхідним сучасним вимогам. Заробітна плата працівників КНП «Жмеринська ЦРЛ» є доволі низькою, тому постійно необхідно шукати шляхи та можливості підвищення заробітної плати працівників. </w:t>
      </w:r>
    </w:p>
    <w:p w14:paraId="11DA7345" w14:textId="77777777" w:rsidR="002B2C16" w:rsidRPr="00D45F24" w:rsidRDefault="002B2C16" w:rsidP="002B2C16">
      <w:pPr>
        <w:spacing w:after="120"/>
      </w:pPr>
      <w:r w:rsidRPr="00D45F24">
        <w:t xml:space="preserve">КНП «Жмеринський РМЦ ПМСД» (далі Центр) основними напрямками діяльності якого відповідно до наказу МОЗ України №503 від 19.03.2018 року «Про затвердження Порядку надання первинної медичної допомоги» та умов підписання угоди з НСЗУ (Національна служба здоров’я України) є динамічне спостереження за станом здоров’я пацієнтів, проведення діагностики та лікування найбільш поширених </w:t>
      </w:r>
      <w:proofErr w:type="spellStart"/>
      <w:r w:rsidRPr="00D45F24">
        <w:t>хвороб</w:t>
      </w:r>
      <w:proofErr w:type="spellEnd"/>
      <w:r w:rsidRPr="00D45F24">
        <w:t xml:space="preserve">, надання невідкладної медичної допомоги пацієнтам та інше. На території Жмеринської ОТГ проживає </w:t>
      </w:r>
      <w:r w:rsidR="00890765" w:rsidRPr="00D45F24">
        <w:t>49474</w:t>
      </w:r>
      <w:r w:rsidRPr="00D45F24">
        <w:t xml:space="preserve"> осіб.  На 01.01.2021 року лікарями ЗПСМ  укладено 53862 декларації, що складає 108,8% від загальної кількості населення громади. Із всіх лікарів Центру один лікар заключив менше 1000 декларацій, три лікаря менше 1500 декларацій, в середньому на одного лікаря Центру припадає 1737 декларацій. </w:t>
      </w:r>
    </w:p>
    <w:p w14:paraId="0484E481" w14:textId="77777777" w:rsidR="002B2C16" w:rsidRPr="00D45F24" w:rsidRDefault="002B2C16" w:rsidP="002B2C16">
      <w:pPr>
        <w:spacing w:after="120"/>
      </w:pPr>
      <w:r w:rsidRPr="00D45F24">
        <w:t xml:space="preserve">У зв’язку з завершенням адміністративно - територіальної реформи змінилася   мережа підрозділів Центру ПМСД:  до </w:t>
      </w:r>
      <w:proofErr w:type="spellStart"/>
      <w:r w:rsidRPr="00D45F24">
        <w:t>Северинівської</w:t>
      </w:r>
      <w:proofErr w:type="spellEnd"/>
      <w:r w:rsidRPr="00D45F24">
        <w:t xml:space="preserve">  та </w:t>
      </w:r>
      <w:proofErr w:type="spellStart"/>
      <w:r w:rsidRPr="00D45F24">
        <w:t>Гніванської</w:t>
      </w:r>
      <w:proofErr w:type="spellEnd"/>
      <w:r w:rsidRPr="00D45F24">
        <w:t xml:space="preserve"> ОТГ відійшло 3 ФП  та 5  МПТБ і на сьогоднішній день мережа підрозділів Центру ПМСД складається: амбулаторії загальної практики сімейної медицини – 6 од., фельдшерських пунктів  – 10 од., медичних пунктів тимчасового базування – 21од..</w:t>
      </w:r>
    </w:p>
    <w:p w14:paraId="793ED272" w14:textId="77777777" w:rsidR="002B2C16" w:rsidRPr="00D45F24" w:rsidRDefault="002B2C16" w:rsidP="002B2C16">
      <w:pPr>
        <w:spacing w:after="120"/>
      </w:pPr>
      <w:r w:rsidRPr="00D45F24">
        <w:t xml:space="preserve">    Станом на 01.01.2021 року в закладі працюють всього – 179 осіб, штатних посад лікарів – 45,5 од. з них лікарів ЗПСМ – 31ос. Укомплектованість лікарями ЗПСМ становить –119 %.  Фактична кількість населення на 1 лікаря ЗПСМ становить – 1737 осіб.   </w:t>
      </w:r>
    </w:p>
    <w:p w14:paraId="7A1C5858" w14:textId="77777777" w:rsidR="002B2C16" w:rsidRPr="00D45F24" w:rsidRDefault="002B2C16" w:rsidP="002B2C16">
      <w:pPr>
        <w:spacing w:after="120"/>
      </w:pPr>
      <w:r w:rsidRPr="00D45F24">
        <w:t xml:space="preserve">    В денних стаціонарах підрозділу Центру пройшло лікування - 1538  хворих (2019 рік -1083 хворих), ними проведено 12460 ( 2019 р. 9100)  ліжко - днів.</w:t>
      </w:r>
    </w:p>
    <w:p w14:paraId="2C762EC4" w14:textId="77777777" w:rsidR="002B2C16" w:rsidRPr="00D45F24" w:rsidRDefault="002B2C16" w:rsidP="002B2C16">
      <w:pPr>
        <w:spacing w:after="120"/>
      </w:pPr>
      <w:r w:rsidRPr="00D45F24">
        <w:t xml:space="preserve">   В амбулаторних умовах проведено 230 операцій, що складає 3,7 на 10 тис. населення.</w:t>
      </w:r>
    </w:p>
    <w:p w14:paraId="4CECE65A" w14:textId="77777777" w:rsidR="002B2C16" w:rsidRPr="00D45F24" w:rsidRDefault="002B2C16" w:rsidP="002B2C16">
      <w:pPr>
        <w:spacing w:after="120"/>
      </w:pPr>
      <w:r w:rsidRPr="00D45F24">
        <w:t xml:space="preserve">   В лабораторіях Центру проведено - 416712 лабораторних досліджень, та на 100 відвідувань в поліклініку складає – 169,4.</w:t>
      </w:r>
    </w:p>
    <w:p w14:paraId="374DD9AC" w14:textId="77777777" w:rsidR="002B2C16" w:rsidRPr="00D45F24" w:rsidRDefault="002B2C16" w:rsidP="002B2C16">
      <w:pPr>
        <w:spacing w:after="120"/>
      </w:pPr>
      <w:r w:rsidRPr="00D45F24">
        <w:t xml:space="preserve">   Лікарями ЗПСМ проведено – 8755 ЕКГ досліджень, на 10 тис. населення показник склав -  14.2.</w:t>
      </w:r>
    </w:p>
    <w:p w14:paraId="40A46032" w14:textId="77777777" w:rsidR="002B2C16" w:rsidRPr="00D45F24" w:rsidRDefault="002B2C16" w:rsidP="002B2C16">
      <w:r w:rsidRPr="00D45F24">
        <w:t xml:space="preserve">   У зв’язку з розповсюдженням пандемії COVID-19 у світі та запровадження карантинних заходів Кабінету міністрів України суттєво змінились умови та форми  роботи медичних працівників.</w:t>
      </w:r>
    </w:p>
    <w:p w14:paraId="7D0B274A" w14:textId="7BE46112" w:rsidR="002B2C16" w:rsidRPr="00D45F24" w:rsidRDefault="002B2C16" w:rsidP="002B2C16">
      <w:r w:rsidRPr="00D45F24">
        <w:t xml:space="preserve">   В Центрі створено та працювали дві мобільні бригади які здійснювали забір матеріалу для проведення ПЛР аналізів. Обстеження на наявність </w:t>
      </w:r>
      <w:proofErr w:type="spellStart"/>
      <w:r w:rsidRPr="00D45F24">
        <w:t>вірусоносійства</w:t>
      </w:r>
      <w:proofErr w:type="spellEnd"/>
      <w:r w:rsidRPr="00D45F24">
        <w:t xml:space="preserve"> по COVID-19 бригадами проводиться хворим з ГРВІ, які мають симптоми COVID-19, </w:t>
      </w:r>
      <w:proofErr w:type="spellStart"/>
      <w:r w:rsidRPr="00D45F24">
        <w:t>пневмоніями</w:t>
      </w:r>
      <w:proofErr w:type="spellEnd"/>
      <w:r w:rsidRPr="00D45F24">
        <w:t>, які лікуються амбулаторно, медичним працівникам, особам, які мали контакти з хворими на COVID-19.</w:t>
      </w:r>
    </w:p>
    <w:p w14:paraId="2FEF4CE0" w14:textId="77777777" w:rsidR="002B2C16" w:rsidRPr="00D45F24" w:rsidRDefault="002B2C16" w:rsidP="002B2C16">
      <w:r w:rsidRPr="00D45F24">
        <w:lastRenderedPageBreak/>
        <w:t xml:space="preserve">   За період пандемії сімейними лікарями спільно з працівниками Центру лабораторних досліджень проводиться робота щодо обліку та спостереження за громадянами, які прибули з-за кордону.     </w:t>
      </w:r>
    </w:p>
    <w:p w14:paraId="0A65051F" w14:textId="77777777" w:rsidR="002B2C16" w:rsidRPr="00D45F24" w:rsidRDefault="002B2C16" w:rsidP="002B2C16">
      <w:pPr>
        <w:spacing w:after="120"/>
      </w:pPr>
      <w:r w:rsidRPr="00D45F24">
        <w:t>Основні проблемні  питання  в галузі охорони здоров’я:</w:t>
      </w:r>
    </w:p>
    <w:p w14:paraId="60821E46" w14:textId="77777777" w:rsidR="002B2C16" w:rsidRPr="00D45F24" w:rsidRDefault="002B2C16" w:rsidP="002B2C16">
      <w:pPr>
        <w:pStyle w:val="aff1"/>
        <w:numPr>
          <w:ilvl w:val="0"/>
          <w:numId w:val="41"/>
        </w:numPr>
        <w:spacing w:after="120"/>
        <w:ind w:left="142" w:firstLine="567"/>
        <w:rPr>
          <w:sz w:val="28"/>
          <w:szCs w:val="28"/>
          <w:lang w:val="uk-UA"/>
        </w:rPr>
      </w:pPr>
      <w:r w:rsidRPr="00D45F24">
        <w:rPr>
          <w:sz w:val="28"/>
          <w:szCs w:val="28"/>
          <w:lang w:val="uk-UA"/>
        </w:rPr>
        <w:t>недостане забезпечення фінансування з місцевих бюджетів для оплати комунальних послуг, енергоносіїв, забезпечення ліками та технічними виробами медичного призначення пільгових категорій населення, покращення матеріально – технічної бази підприємств (придбання обладнання, проведення ремонтних робіт, заходи по енергозбереженню і енергоефективності, тощо);</w:t>
      </w:r>
    </w:p>
    <w:p w14:paraId="7AD03D1E" w14:textId="77777777" w:rsidR="002B2C16" w:rsidRPr="00D45F24" w:rsidRDefault="002B2C16" w:rsidP="002B2C16">
      <w:pPr>
        <w:pStyle w:val="aff1"/>
        <w:numPr>
          <w:ilvl w:val="0"/>
          <w:numId w:val="41"/>
        </w:numPr>
        <w:spacing w:after="120"/>
        <w:ind w:left="142" w:firstLine="567"/>
        <w:rPr>
          <w:sz w:val="28"/>
          <w:szCs w:val="28"/>
          <w:lang w:val="uk-UA"/>
        </w:rPr>
      </w:pPr>
      <w:r w:rsidRPr="00D45F24">
        <w:rPr>
          <w:sz w:val="28"/>
          <w:szCs w:val="28"/>
          <w:lang w:val="uk-UA"/>
        </w:rPr>
        <w:t>недостатнє забезпечення доступності і якості медичного обслуговування населення в сільській місцевості за рахунок незадовільного стану доріг, недостатнього забезпечення амбулаторій ЗПСМ спецавтотранспортом, низький розвиток телекомунікаційної інфраструктури,  недостатнє забезпечення сільської мережі висококваліфікованими медичними кадрами, низька активність місцевих громад в питаннях сприяння оновлення матеріально – технічної бази закладів охорони здоров’я (амбулаторій, фельдшерських пунктів, МПТБ), покращення умов надання первинної медичної допомоги, створення місцевих стимулів для роботи медичних працівників (оплата праці, службове житло, тощо);</w:t>
      </w:r>
    </w:p>
    <w:p w14:paraId="21C59200" w14:textId="77777777" w:rsidR="002B2C16" w:rsidRPr="00D45F24" w:rsidRDefault="002B2C16" w:rsidP="002B2C16">
      <w:pPr>
        <w:pStyle w:val="aff1"/>
        <w:numPr>
          <w:ilvl w:val="0"/>
          <w:numId w:val="41"/>
        </w:numPr>
        <w:spacing w:after="120"/>
        <w:ind w:left="142" w:firstLine="567"/>
        <w:rPr>
          <w:sz w:val="28"/>
          <w:szCs w:val="28"/>
          <w:lang w:val="uk-UA"/>
        </w:rPr>
      </w:pPr>
      <w:r w:rsidRPr="00D45F24">
        <w:rPr>
          <w:sz w:val="28"/>
          <w:szCs w:val="28"/>
          <w:lang w:val="uk-UA"/>
        </w:rPr>
        <w:t xml:space="preserve">невідповідність діючим санітарно – технічним нормативам приміщень АЗПСМ смт Браїлів, с. </w:t>
      </w:r>
      <w:proofErr w:type="spellStart"/>
      <w:r w:rsidRPr="00D45F24">
        <w:rPr>
          <w:sz w:val="28"/>
          <w:szCs w:val="28"/>
          <w:lang w:val="uk-UA"/>
        </w:rPr>
        <w:t>Мартинівка</w:t>
      </w:r>
      <w:proofErr w:type="spellEnd"/>
      <w:r w:rsidRPr="00D45F24">
        <w:rPr>
          <w:sz w:val="28"/>
          <w:szCs w:val="28"/>
          <w:lang w:val="uk-UA"/>
        </w:rPr>
        <w:t xml:space="preserve">, фельдшерських пунктів </w:t>
      </w:r>
      <w:proofErr w:type="spellStart"/>
      <w:r w:rsidRPr="00D45F24">
        <w:rPr>
          <w:sz w:val="28"/>
          <w:szCs w:val="28"/>
          <w:lang w:val="uk-UA"/>
        </w:rPr>
        <w:t>с.Людавка</w:t>
      </w:r>
      <w:proofErr w:type="spellEnd"/>
      <w:r w:rsidRPr="00D45F24">
        <w:rPr>
          <w:sz w:val="28"/>
          <w:szCs w:val="28"/>
          <w:lang w:val="uk-UA"/>
        </w:rPr>
        <w:t>,</w:t>
      </w:r>
      <w:r w:rsidR="001E2BC0" w:rsidRPr="00D45F24">
        <w:rPr>
          <w:sz w:val="28"/>
          <w:szCs w:val="28"/>
          <w:lang w:val="uk-UA"/>
        </w:rPr>
        <w:t xml:space="preserve"> с. Мала Жмеринка,  </w:t>
      </w:r>
      <w:proofErr w:type="spellStart"/>
      <w:r w:rsidR="001E2BC0" w:rsidRPr="00D45F24">
        <w:rPr>
          <w:sz w:val="28"/>
          <w:szCs w:val="28"/>
          <w:lang w:val="uk-UA"/>
        </w:rPr>
        <w:t>с.Почапи</w:t>
      </w:r>
      <w:r w:rsidRPr="00D45F24">
        <w:rPr>
          <w:sz w:val="28"/>
          <w:szCs w:val="28"/>
          <w:lang w:val="uk-UA"/>
        </w:rPr>
        <w:t>нці</w:t>
      </w:r>
      <w:proofErr w:type="spellEnd"/>
      <w:r w:rsidRPr="00D45F24">
        <w:rPr>
          <w:sz w:val="28"/>
          <w:szCs w:val="28"/>
          <w:lang w:val="uk-UA"/>
        </w:rPr>
        <w:t>;</w:t>
      </w:r>
    </w:p>
    <w:p w14:paraId="337EC545" w14:textId="77777777" w:rsidR="002B2C16" w:rsidRPr="00D45F24" w:rsidRDefault="002B2C16" w:rsidP="002B2C16">
      <w:pPr>
        <w:pStyle w:val="aff1"/>
        <w:numPr>
          <w:ilvl w:val="0"/>
          <w:numId w:val="41"/>
        </w:numPr>
        <w:spacing w:after="120"/>
        <w:ind w:left="142" w:firstLine="567"/>
        <w:rPr>
          <w:sz w:val="28"/>
          <w:szCs w:val="28"/>
          <w:lang w:val="uk-UA"/>
        </w:rPr>
      </w:pPr>
      <w:r w:rsidRPr="00D45F24">
        <w:rPr>
          <w:sz w:val="28"/>
          <w:szCs w:val="28"/>
          <w:lang w:val="uk-UA"/>
        </w:rPr>
        <w:t>потреба підвищення кваліфікації та оновлення лікарських кадрів (35% лікарських кадрів – особи пенсійного віку),  створення і функціонування сільських Програм «Місцеві стимули» для медичних працівників (в тому числі в питаннях забезпечення службовим житлом і транспортом, додаткова оплата праці, оплата комунальних послуг, навчання і підвищення кваліфікації медичних працівників);</w:t>
      </w:r>
    </w:p>
    <w:p w14:paraId="2162B58B" w14:textId="77777777" w:rsidR="002B2C16" w:rsidRPr="00D45F24" w:rsidRDefault="002B2C16" w:rsidP="002B2C16">
      <w:pPr>
        <w:pStyle w:val="aff1"/>
        <w:numPr>
          <w:ilvl w:val="0"/>
          <w:numId w:val="41"/>
        </w:numPr>
        <w:spacing w:after="120"/>
        <w:ind w:left="142" w:firstLine="567"/>
        <w:rPr>
          <w:sz w:val="28"/>
          <w:szCs w:val="28"/>
          <w:lang w:val="uk-UA"/>
        </w:rPr>
      </w:pPr>
      <w:r w:rsidRPr="00D45F24">
        <w:rPr>
          <w:sz w:val="28"/>
          <w:szCs w:val="28"/>
          <w:lang w:val="uk-UA"/>
        </w:rPr>
        <w:t>створення ефективної інформаційно – комунікаційної електронної системи на базі МІС «</w:t>
      </w:r>
      <w:proofErr w:type="spellStart"/>
      <w:r w:rsidRPr="00D45F24">
        <w:rPr>
          <w:sz w:val="28"/>
          <w:szCs w:val="28"/>
          <w:lang w:val="uk-UA"/>
        </w:rPr>
        <w:t>Медейр</w:t>
      </w:r>
      <w:proofErr w:type="spellEnd"/>
      <w:r w:rsidRPr="00D45F24">
        <w:rPr>
          <w:sz w:val="28"/>
          <w:szCs w:val="28"/>
          <w:lang w:val="uk-UA"/>
        </w:rPr>
        <w:t>» з можливостями повного переходу на електронний документообіг (електронна медична карта, медична статистика, електронна реєстратура, електронне направлення на консультацію, листок непрацездатності, електронна телемедицина, тощо).</w:t>
      </w:r>
    </w:p>
    <w:p w14:paraId="62DB684A" w14:textId="77777777" w:rsidR="00BC779E" w:rsidRPr="00D45F24" w:rsidRDefault="00BC779E" w:rsidP="008D370F">
      <w:pPr>
        <w:pStyle w:val="2"/>
        <w:keepNext w:val="0"/>
        <w:widowControl w:val="0"/>
        <w:tabs>
          <w:tab w:val="left" w:pos="1134"/>
        </w:tabs>
        <w:spacing w:before="60"/>
        <w:jc w:val="both"/>
        <w:rPr>
          <w:i/>
        </w:rPr>
      </w:pPr>
      <w:r w:rsidRPr="00D45F24">
        <w:rPr>
          <w:i/>
        </w:rPr>
        <w:t>1.4.  Розвиток реального сектору економіки</w:t>
      </w:r>
    </w:p>
    <w:p w14:paraId="163CD413" w14:textId="77777777" w:rsidR="00BC779E" w:rsidRPr="00D45F24" w:rsidRDefault="00BC779E" w:rsidP="008D370F">
      <w:pPr>
        <w:pStyle w:val="2"/>
        <w:keepNext w:val="0"/>
        <w:widowControl w:val="0"/>
        <w:tabs>
          <w:tab w:val="left" w:pos="1134"/>
          <w:tab w:val="center" w:pos="1635"/>
        </w:tabs>
        <w:spacing w:before="60"/>
        <w:jc w:val="both"/>
        <w:rPr>
          <w:i/>
        </w:rPr>
      </w:pPr>
      <w:r w:rsidRPr="00D45F24">
        <w:rPr>
          <w:i/>
        </w:rPr>
        <w:t>1.4.1.Розвиток підприємництва</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r w:rsidR="00C50B09" w:rsidRPr="00D45F24">
        <w:rPr>
          <w:i/>
        </w:rPr>
        <w:t>,</w:t>
      </w:r>
      <w:r w:rsidR="00E869EC" w:rsidRPr="00D45F24">
        <w:rPr>
          <w:i/>
        </w:rPr>
        <w:t xml:space="preserve"> промисловості</w:t>
      </w:r>
      <w:r w:rsidR="00C50B09" w:rsidRPr="00D45F24">
        <w:rPr>
          <w:i/>
        </w:rPr>
        <w:t xml:space="preserve"> та сільського господарства</w:t>
      </w:r>
    </w:p>
    <w:p w14:paraId="36A093AD" w14:textId="77777777" w:rsidR="000F3D80" w:rsidRPr="00D45F24" w:rsidRDefault="000F3D80" w:rsidP="000F3D80">
      <w:r w:rsidRPr="00D45F24">
        <w:t>Ефективний розвиток економіки громади, збільшення надходжень до  бюджету, а також вирішення соціальних проблем, у тому числі зменшення безробіття, підвищення життєвого рівня людей в значній мірі залежить від діяльності суб’єктів підприємництва.</w:t>
      </w:r>
    </w:p>
    <w:p w14:paraId="494E2538" w14:textId="77777777" w:rsidR="000F3D80" w:rsidRPr="00D45F24" w:rsidRDefault="000F3D80" w:rsidP="000F3D80">
      <w:pPr>
        <w:tabs>
          <w:tab w:val="left" w:pos="0"/>
        </w:tabs>
      </w:pPr>
      <w:r w:rsidRPr="00D45F24">
        <w:t xml:space="preserve">В економіці громади мале і середнє підприємництво відіграє важливу роль. Його підтримка і розвиток  є одним із пріоритетних завдань кожної територіальної громади.  </w:t>
      </w:r>
    </w:p>
    <w:p w14:paraId="55F6B939" w14:textId="77777777" w:rsidR="00C0010B" w:rsidRPr="00D45F24" w:rsidRDefault="000F3D80" w:rsidP="000F3D80">
      <w:pPr>
        <w:ind w:firstLine="708"/>
        <w:rPr>
          <w:b/>
        </w:rPr>
      </w:pPr>
      <w:r w:rsidRPr="00D45F24">
        <w:t>За даними моніторингу</w:t>
      </w:r>
      <w:r w:rsidR="00CB3657" w:rsidRPr="00D45F24">
        <w:t xml:space="preserve"> станом на 01.01</w:t>
      </w:r>
      <w:r w:rsidRPr="00D45F24">
        <w:t>.20</w:t>
      </w:r>
      <w:r w:rsidR="00CB3657" w:rsidRPr="00D45F24">
        <w:t>21</w:t>
      </w:r>
      <w:r w:rsidRPr="00D45F24">
        <w:t xml:space="preserve"> року у сфері  малого і середнього бізнесу </w:t>
      </w:r>
      <w:r w:rsidR="00C0010B" w:rsidRPr="00D45F24">
        <w:t xml:space="preserve">зареєстровано 1850 суб’єктів малого  підприємництва, з них </w:t>
      </w:r>
      <w:r w:rsidR="00C0010B" w:rsidRPr="00D45F24">
        <w:lastRenderedPageBreak/>
        <w:t>юридичних осіб 302, фізичних осіб 1548. Одночасно, кількість діючих суб’єктів малого підприємництва складає 1660 одиниць, з них 16</w:t>
      </w:r>
      <w:r w:rsidR="003E7FCD" w:rsidRPr="00D45F24">
        <w:t>3 юридичні особи та 1497 фізичних осіб</w:t>
      </w:r>
      <w:r w:rsidR="00C0010B" w:rsidRPr="00D45F24">
        <w:t xml:space="preserve">. </w:t>
      </w:r>
    </w:p>
    <w:p w14:paraId="752C9E6A" w14:textId="77777777" w:rsidR="00C0010B" w:rsidRPr="00D45F24" w:rsidRDefault="00C0010B" w:rsidP="003D6466">
      <w:pPr>
        <w:widowControl w:val="0"/>
        <w:tabs>
          <w:tab w:val="left" w:pos="709"/>
        </w:tabs>
        <w:spacing w:before="60"/>
      </w:pPr>
      <w:r w:rsidRPr="00D45F24">
        <w:t>Кількість зареєстрованих та діючих суб’єктів середнього підприємництва складає 11 одиниць.</w:t>
      </w:r>
    </w:p>
    <w:p w14:paraId="4BC63920" w14:textId="77777777" w:rsidR="00C0010B" w:rsidRPr="00D45F24" w:rsidRDefault="00C0010B" w:rsidP="003D6466">
      <w:pPr>
        <w:tabs>
          <w:tab w:val="left" w:pos="709"/>
        </w:tabs>
        <w:spacing w:before="60"/>
      </w:pPr>
      <w:r w:rsidRPr="00D45F24">
        <w:t xml:space="preserve">Протягом 2020 року зареєстровано </w:t>
      </w:r>
      <w:r w:rsidR="00CB3657" w:rsidRPr="00D45F24">
        <w:t>4</w:t>
      </w:r>
      <w:r w:rsidRPr="00D45F24">
        <w:t xml:space="preserve"> підприємств</w:t>
      </w:r>
      <w:r w:rsidR="00CB3657" w:rsidRPr="00D45F24">
        <w:t>а – юридичні особи</w:t>
      </w:r>
      <w:r w:rsidRPr="00D45F24">
        <w:t xml:space="preserve">. Підприємств, що припинили діяльність - 4. </w:t>
      </w:r>
    </w:p>
    <w:p w14:paraId="0E8A5AC4" w14:textId="77777777" w:rsidR="00C0010B" w:rsidRPr="00D45F24" w:rsidRDefault="00C0010B" w:rsidP="003D6466">
      <w:pPr>
        <w:widowControl w:val="0"/>
        <w:tabs>
          <w:tab w:val="left" w:pos="1134"/>
        </w:tabs>
        <w:spacing w:before="60"/>
      </w:pPr>
      <w:r w:rsidRPr="00D45F24">
        <w:t>З числа новостворених у 2020 році підприємств за видами діяльності:</w:t>
      </w:r>
    </w:p>
    <w:p w14:paraId="6CC8D862" w14:textId="77777777" w:rsidR="00C0010B" w:rsidRPr="00D45F24" w:rsidRDefault="00C0010B" w:rsidP="003D6466">
      <w:pPr>
        <w:widowControl w:val="0"/>
        <w:numPr>
          <w:ilvl w:val="0"/>
          <w:numId w:val="3"/>
        </w:numPr>
        <w:tabs>
          <w:tab w:val="left" w:pos="1134"/>
        </w:tabs>
        <w:spacing w:before="60"/>
        <w:ind w:left="0" w:firstLine="709"/>
      </w:pPr>
      <w:r w:rsidRPr="00D45F24">
        <w:rPr>
          <w:shd w:val="clear" w:color="auto" w:fill="FFFFFF"/>
        </w:rPr>
        <w:t>ТОВ «ТРІУМФ - СП» –</w:t>
      </w:r>
      <w:r w:rsidRPr="00D45F24">
        <w:t> будівництво житлових і нежитлових будівель.</w:t>
      </w:r>
    </w:p>
    <w:p w14:paraId="702216DE" w14:textId="77777777" w:rsidR="00C0010B" w:rsidRPr="00D45F24" w:rsidRDefault="00C0010B" w:rsidP="003D6466">
      <w:pPr>
        <w:widowControl w:val="0"/>
        <w:numPr>
          <w:ilvl w:val="0"/>
          <w:numId w:val="3"/>
        </w:numPr>
        <w:tabs>
          <w:tab w:val="left" w:pos="1134"/>
        </w:tabs>
        <w:spacing w:before="60"/>
        <w:ind w:left="0" w:firstLine="709"/>
      </w:pPr>
      <w:r w:rsidRPr="00D45F24">
        <w:rPr>
          <w:shd w:val="clear" w:color="auto" w:fill="FFFFFF"/>
        </w:rPr>
        <w:t>ТОВ «ФУРОР ГРАНД СЕРВІС» – організація будівництва будівель.</w:t>
      </w:r>
    </w:p>
    <w:p w14:paraId="66D438CF" w14:textId="77777777" w:rsidR="00C0010B" w:rsidRPr="00D45F24" w:rsidRDefault="00C0010B" w:rsidP="003D6466">
      <w:pPr>
        <w:widowControl w:val="0"/>
        <w:numPr>
          <w:ilvl w:val="0"/>
          <w:numId w:val="3"/>
        </w:numPr>
        <w:tabs>
          <w:tab w:val="left" w:pos="1134"/>
        </w:tabs>
        <w:spacing w:before="60"/>
        <w:ind w:left="0" w:firstLine="709"/>
      </w:pPr>
      <w:r w:rsidRPr="00D45F24">
        <w:rPr>
          <w:shd w:val="clear" w:color="auto" w:fill="FFFFFF"/>
        </w:rPr>
        <w:t>ТОВ «ТАРТАК - АГРО» – вирощування зернових культур (крім рису), бобових культур і насіння олійних культур.</w:t>
      </w:r>
    </w:p>
    <w:p w14:paraId="76944845" w14:textId="77777777" w:rsidR="00CB3657" w:rsidRPr="00D45F24" w:rsidRDefault="00CB3657" w:rsidP="003D6466">
      <w:pPr>
        <w:widowControl w:val="0"/>
        <w:numPr>
          <w:ilvl w:val="0"/>
          <w:numId w:val="3"/>
        </w:numPr>
        <w:tabs>
          <w:tab w:val="left" w:pos="1134"/>
        </w:tabs>
        <w:spacing w:before="60"/>
        <w:ind w:left="0" w:firstLine="709"/>
      </w:pPr>
      <w:r w:rsidRPr="00D45F24">
        <w:rPr>
          <w:shd w:val="clear" w:color="auto" w:fill="FFFFFF"/>
        </w:rPr>
        <w:t>ТОВ «ТЕКСТУМ ВІННИЦЯ» - оброблення даних, розміщення інформації на веб-вузлах і пов’язана з ними діяльність.</w:t>
      </w:r>
    </w:p>
    <w:p w14:paraId="31A56E90" w14:textId="77777777" w:rsidR="00C0010B" w:rsidRPr="00D45F24" w:rsidRDefault="00C0010B" w:rsidP="003D6466">
      <w:pPr>
        <w:widowControl w:val="0"/>
        <w:tabs>
          <w:tab w:val="left" w:pos="709"/>
        </w:tabs>
        <w:spacing w:before="60"/>
        <w:rPr>
          <w:shd w:val="clear" w:color="auto" w:fill="FFFFFF"/>
        </w:rPr>
      </w:pPr>
      <w:r w:rsidRPr="00D45F24">
        <w:t xml:space="preserve">Фізичні особи – підприємці складають 84,7% від загальної чисельності суб’єктів підприємницької діяльності. </w:t>
      </w:r>
    </w:p>
    <w:p w14:paraId="328F4894" w14:textId="77777777" w:rsidR="00C0010B" w:rsidRPr="00D45F24" w:rsidRDefault="00C0010B" w:rsidP="003D6466">
      <w:pPr>
        <w:tabs>
          <w:tab w:val="left" w:pos="709"/>
        </w:tabs>
        <w:spacing w:before="60"/>
      </w:pPr>
      <w:r w:rsidRPr="00D45F24">
        <w:t>Розпочали роботу 1</w:t>
      </w:r>
      <w:r w:rsidR="00CB3657" w:rsidRPr="00D45F24">
        <w:t>50</w:t>
      </w:r>
      <w:r w:rsidR="0021496A" w:rsidRPr="00D45F24">
        <w:t xml:space="preserve"> фізичних</w:t>
      </w:r>
      <w:r w:rsidRPr="00D45F24">
        <w:t xml:space="preserve"> особи – підприємця, припинили свою підприємницьку діяльність</w:t>
      </w:r>
      <w:r w:rsidR="00CB3657" w:rsidRPr="00D45F24">
        <w:t xml:space="preserve"> 164 особи</w:t>
      </w:r>
      <w:r w:rsidRPr="00D45F24">
        <w:t>. Наразі, останнім часом з’явилась тенденція до збільшення легалізації найманої праці.</w:t>
      </w:r>
    </w:p>
    <w:p w14:paraId="3DE02D6F" w14:textId="77777777" w:rsidR="00C0010B" w:rsidRPr="00D45F24" w:rsidRDefault="00C0010B" w:rsidP="003D6466">
      <w:pPr>
        <w:tabs>
          <w:tab w:val="left" w:pos="709"/>
        </w:tabs>
        <w:spacing w:before="60"/>
      </w:pPr>
      <w:r w:rsidRPr="00D45F24">
        <w:t xml:space="preserve">Загальна чисельність осіб, зайнятих на малих підприємствах налічує </w:t>
      </w:r>
      <w:r w:rsidR="001022DF" w:rsidRPr="00D45F24">
        <w:t>2394 працівників та</w:t>
      </w:r>
      <w:r w:rsidRPr="00D45F24">
        <w:t xml:space="preserve"> </w:t>
      </w:r>
      <w:r w:rsidR="001022DF" w:rsidRPr="00D45F24">
        <w:t>2347</w:t>
      </w:r>
      <w:r w:rsidRPr="00D45F24">
        <w:t xml:space="preserve"> найманих працівників</w:t>
      </w:r>
      <w:r w:rsidR="001022DF" w:rsidRPr="00D45F24">
        <w:t>,</w:t>
      </w:r>
      <w:r w:rsidRPr="00D45F24">
        <w:t xml:space="preserve"> </w:t>
      </w:r>
      <w:r w:rsidR="001022DF" w:rsidRPr="00D45F24">
        <w:t>кількість зайнятих працівників у фізичних осіб</w:t>
      </w:r>
      <w:r w:rsidRPr="00D45F24">
        <w:t>-підприємці</w:t>
      </w:r>
      <w:r w:rsidR="001022DF" w:rsidRPr="00D45F24">
        <w:t>в – 2552 та найманих працівників -1154 особи</w:t>
      </w:r>
      <w:r w:rsidRPr="00D45F24">
        <w:t>.   Чисельність працюючих у суб’єктів середнього підприємництва складає 1229 осіб.</w:t>
      </w:r>
      <w:r w:rsidRPr="00D45F24">
        <w:rPr>
          <w:shd w:val="clear" w:color="auto" w:fill="FFFFFF"/>
        </w:rPr>
        <w:t xml:space="preserve"> </w:t>
      </w:r>
    </w:p>
    <w:p w14:paraId="5C3BC2BB" w14:textId="77777777" w:rsidR="00C0010B" w:rsidRPr="00D45F24" w:rsidRDefault="00C0010B" w:rsidP="003D6466">
      <w:pPr>
        <w:widowControl w:val="0"/>
        <w:tabs>
          <w:tab w:val="left" w:pos="709"/>
        </w:tabs>
        <w:spacing w:before="60"/>
        <w:rPr>
          <w:shd w:val="clear" w:color="auto" w:fill="FFFFFF"/>
        </w:rPr>
      </w:pPr>
      <w:r w:rsidRPr="00D45F24">
        <w:rPr>
          <w:shd w:val="clear" w:color="auto" w:fill="FFFFFF"/>
        </w:rPr>
        <w:t xml:space="preserve">За </w:t>
      </w:r>
      <w:r w:rsidR="007A6A6F" w:rsidRPr="00D45F24">
        <w:rPr>
          <w:shd w:val="clear" w:color="auto" w:fill="FFFFFF"/>
        </w:rPr>
        <w:t xml:space="preserve"> 2020 рік</w:t>
      </w:r>
      <w:r w:rsidRPr="00D45F24">
        <w:rPr>
          <w:shd w:val="clear" w:color="auto" w:fill="FFFFFF"/>
        </w:rPr>
        <w:t xml:space="preserve"> сума надходжень коштів до міс</w:t>
      </w:r>
      <w:r w:rsidR="003E7FCD" w:rsidRPr="00D45F24">
        <w:rPr>
          <w:shd w:val="clear" w:color="auto" w:fill="FFFFFF"/>
        </w:rPr>
        <w:t>цевого</w:t>
      </w:r>
      <w:r w:rsidRPr="00D45F24">
        <w:rPr>
          <w:shd w:val="clear" w:color="auto" w:fill="FFFFFF"/>
        </w:rPr>
        <w:t xml:space="preserve"> бюджету від суб’єктів підприємництва склала </w:t>
      </w:r>
      <w:r w:rsidR="007A6A6F" w:rsidRPr="00D45F24">
        <w:rPr>
          <w:shd w:val="clear" w:color="auto" w:fill="FFFFFF"/>
        </w:rPr>
        <w:t xml:space="preserve">68,5 </w:t>
      </w:r>
      <w:proofErr w:type="spellStart"/>
      <w:r w:rsidR="007A6A6F" w:rsidRPr="00D45F24">
        <w:rPr>
          <w:shd w:val="clear" w:color="auto" w:fill="FFFFFF"/>
        </w:rPr>
        <w:t>млн.грн</w:t>
      </w:r>
      <w:proofErr w:type="spellEnd"/>
      <w:r w:rsidR="007A6A6F" w:rsidRPr="00D45F24">
        <w:rPr>
          <w:shd w:val="clear" w:color="auto" w:fill="FFFFFF"/>
        </w:rPr>
        <w:t>., що становить 20,4</w:t>
      </w:r>
      <w:r w:rsidRPr="00D45F24">
        <w:rPr>
          <w:shd w:val="clear" w:color="auto" w:fill="FFFFFF"/>
        </w:rPr>
        <w:t xml:space="preserve">% усіх доходів міського бюджету. </w:t>
      </w:r>
      <w:r w:rsidR="00FA705E" w:rsidRPr="00D45F24">
        <w:rPr>
          <w:shd w:val="clear" w:color="auto" w:fill="FFFFFF"/>
        </w:rPr>
        <w:t>Із загальної суми надходжень</w:t>
      </w:r>
      <w:r w:rsidR="007A6A6F" w:rsidRPr="00D45F24">
        <w:rPr>
          <w:shd w:val="clear" w:color="auto" w:fill="FFFFFF"/>
        </w:rPr>
        <w:t xml:space="preserve"> </w:t>
      </w:r>
      <w:r w:rsidR="00FA705E" w:rsidRPr="00D45F24">
        <w:rPr>
          <w:shd w:val="clear" w:color="auto" w:fill="FFFFFF"/>
        </w:rPr>
        <w:t>від суб’єктів підприємництва до місцевого бюджету юридичними особами  сплачено 33,3 %, а фізичними особами 66,7%.</w:t>
      </w:r>
    </w:p>
    <w:p w14:paraId="7BAA5DBE" w14:textId="77777777" w:rsidR="00992456" w:rsidRPr="00D45F24" w:rsidRDefault="00992456" w:rsidP="003D6466">
      <w:pPr>
        <w:pStyle w:val="311"/>
        <w:tabs>
          <w:tab w:val="left" w:pos="1134"/>
        </w:tabs>
        <w:snapToGrid w:val="0"/>
        <w:spacing w:before="60"/>
        <w:ind w:right="-92"/>
        <w:rPr>
          <w:szCs w:val="28"/>
          <w:shd w:val="clear" w:color="auto" w:fill="FFFFFF"/>
        </w:rPr>
      </w:pPr>
      <w:r w:rsidRPr="00D45F24">
        <w:rPr>
          <w:szCs w:val="28"/>
          <w:shd w:val="clear" w:color="auto" w:fill="FFFFFF"/>
        </w:rPr>
        <w:t>В структурі промисловості Жмеринської міської територіальної громади найвищу питому вагу займають галузі: машинобудування, галузь залізничного транспорту, виробництво будівельних матеріалів,  лісова та деревообробна галузі.</w:t>
      </w:r>
      <w:r w:rsidRPr="00D45F24">
        <w:rPr>
          <w:szCs w:val="28"/>
        </w:rPr>
        <w:t xml:space="preserve"> У загальній структурі економіки частка промисловості поступається торгівлі та наданню послуг, крім того, у зв’язку  з приєднанням сільських територіальних громад до міста,  з'явилася також частка</w:t>
      </w:r>
      <w:r w:rsidRPr="00D45F24">
        <w:rPr>
          <w:szCs w:val="28"/>
          <w:shd w:val="clear" w:color="auto" w:fill="FFFFFF"/>
        </w:rPr>
        <w:t> </w:t>
      </w:r>
      <w:r w:rsidRPr="00D45F24">
        <w:rPr>
          <w:rStyle w:val="aff0"/>
          <w:bCs/>
          <w:i w:val="0"/>
          <w:iCs w:val="0"/>
          <w:szCs w:val="28"/>
          <w:shd w:val="clear" w:color="auto" w:fill="FFFFFF"/>
        </w:rPr>
        <w:t>аграрного</w:t>
      </w:r>
      <w:r w:rsidRPr="00D45F24">
        <w:rPr>
          <w:szCs w:val="28"/>
          <w:shd w:val="clear" w:color="auto" w:fill="FFFFFF"/>
        </w:rPr>
        <w:t> виробництва в структурі економіки громади.</w:t>
      </w:r>
    </w:p>
    <w:p w14:paraId="51DB2BBF" w14:textId="4A302AD5" w:rsidR="0064091C" w:rsidRPr="00D45F24" w:rsidRDefault="0015154E" w:rsidP="00671317">
      <w:pPr>
        <w:widowControl w:val="0"/>
        <w:tabs>
          <w:tab w:val="left" w:pos="709"/>
        </w:tabs>
        <w:spacing w:before="60"/>
        <w:rPr>
          <w:shd w:val="clear" w:color="auto" w:fill="FFFFFF"/>
        </w:rPr>
      </w:pPr>
      <w:r w:rsidRPr="00D45F24">
        <w:rPr>
          <w:color w:val="000000"/>
        </w:rPr>
        <w:t>Основні промислові підприємства</w:t>
      </w:r>
      <w:r w:rsidR="00F8642F" w:rsidRPr="00D45F24">
        <w:t>, що розташовані на території міста</w:t>
      </w:r>
      <w:r w:rsidR="0064091C" w:rsidRPr="00D45F24">
        <w:t>:</w:t>
      </w:r>
      <w:r w:rsidRPr="00D45F24">
        <w:rPr>
          <w:color w:val="000000"/>
        </w:rPr>
        <w:t xml:space="preserve"> ТОВ «</w:t>
      </w:r>
      <w:proofErr w:type="spellStart"/>
      <w:r w:rsidRPr="00D45F24">
        <w:rPr>
          <w:color w:val="000000"/>
        </w:rPr>
        <w:t>Артмаш</w:t>
      </w:r>
      <w:proofErr w:type="spellEnd"/>
      <w:r w:rsidRPr="00D45F24">
        <w:rPr>
          <w:color w:val="000000"/>
        </w:rPr>
        <w:t xml:space="preserve">» - виробництво будівельних та металевих конструкцій, подрібнювачів, грануляторів та ін.; </w:t>
      </w:r>
      <w:r w:rsidRPr="00D45F24">
        <w:rPr>
          <w:rFonts w:eastAsia="Calibri"/>
          <w:color w:val="000000"/>
        </w:rPr>
        <w:t>ТОВ «Ж</w:t>
      </w:r>
      <w:r w:rsidRPr="00D45F24">
        <w:rPr>
          <w:color w:val="000000"/>
        </w:rPr>
        <w:t>ВРЗ</w:t>
      </w:r>
      <w:r w:rsidRPr="00D45F24">
        <w:rPr>
          <w:rFonts w:eastAsia="Calibri"/>
          <w:color w:val="000000"/>
        </w:rPr>
        <w:t xml:space="preserve"> «Експрес»</w:t>
      </w:r>
      <w:r w:rsidRPr="00D45F24">
        <w:rPr>
          <w:color w:val="000000"/>
        </w:rPr>
        <w:t xml:space="preserve"> - виробництво </w:t>
      </w:r>
      <w:r w:rsidRPr="00D45F24">
        <w:rPr>
          <w:color w:val="000000"/>
          <w:shd w:val="clear" w:color="auto" w:fill="FFFFFF"/>
        </w:rPr>
        <w:t>залізничних локомотивів і рухомого складу;</w:t>
      </w:r>
      <w:r w:rsidRPr="00D45F24">
        <w:rPr>
          <w:color w:val="000000"/>
        </w:rPr>
        <w:t xml:space="preserve"> ТОВ «Жмеринський  металообробний завод», ПП «Корунд» - по в</w:t>
      </w:r>
      <w:r w:rsidRPr="00D45F24">
        <w:rPr>
          <w:color w:val="000000"/>
          <w:shd w:val="clear" w:color="auto" w:fill="FFFFFF"/>
        </w:rPr>
        <w:t>иробництву машин і устаткування для сільського та лісового господарства</w:t>
      </w:r>
      <w:r w:rsidRPr="00D45F24">
        <w:rPr>
          <w:color w:val="000000"/>
        </w:rPr>
        <w:t xml:space="preserve">;  ТОВ «Кардинал» - по  виробництву </w:t>
      </w:r>
      <w:proofErr w:type="spellStart"/>
      <w:r w:rsidRPr="00D45F24">
        <w:rPr>
          <w:color w:val="000000"/>
        </w:rPr>
        <w:t>металопрофілю</w:t>
      </w:r>
      <w:proofErr w:type="spellEnd"/>
      <w:r w:rsidRPr="00D45F24">
        <w:rPr>
          <w:color w:val="000000"/>
        </w:rPr>
        <w:t xml:space="preserve">; ТОВ «Синдикат </w:t>
      </w:r>
      <w:proofErr w:type="spellStart"/>
      <w:r w:rsidRPr="00D45F24">
        <w:rPr>
          <w:color w:val="000000"/>
        </w:rPr>
        <w:t>компані</w:t>
      </w:r>
      <w:proofErr w:type="spellEnd"/>
      <w:r w:rsidRPr="00D45F24">
        <w:rPr>
          <w:color w:val="000000"/>
        </w:rPr>
        <w:t xml:space="preserve">»- виробництво металообробних машин; ДП «Жмеринське лісове господарство» </w:t>
      </w:r>
      <w:r w:rsidRPr="00D45F24">
        <w:t xml:space="preserve">- виробництво деревини та виробів з неї; </w:t>
      </w:r>
      <w:r w:rsidRPr="00D45F24">
        <w:rPr>
          <w:shd w:val="clear" w:color="auto" w:fill="FFFFFF"/>
        </w:rPr>
        <w:t>в</w:t>
      </w:r>
      <w:r w:rsidRPr="00D45F24">
        <w:t xml:space="preserve"> </w:t>
      </w:r>
      <w:r w:rsidRPr="00D45F24">
        <w:rPr>
          <w:color w:val="000000"/>
        </w:rPr>
        <w:t>сфері постачання пари та гарячої води</w:t>
      </w:r>
      <w:r w:rsidRPr="00D45F24">
        <w:t xml:space="preserve"> -  МКП «Енергоресурс»;  в галузі будівництва </w:t>
      </w:r>
      <w:r w:rsidRPr="00D45F24">
        <w:lastRenderedPageBreak/>
        <w:t>працює  ТОВ «Ніка-СВ»</w:t>
      </w:r>
      <w:r w:rsidR="0064091C" w:rsidRPr="00D45F24">
        <w:rPr>
          <w:shd w:val="clear" w:color="auto" w:fill="FFFFFF"/>
        </w:rPr>
        <w:t>.</w:t>
      </w:r>
      <w:r w:rsidR="00C24B64" w:rsidRPr="00D45F24">
        <w:rPr>
          <w:shd w:val="clear" w:color="auto" w:fill="FFFFFF"/>
        </w:rPr>
        <w:t xml:space="preserve"> На території </w:t>
      </w:r>
      <w:r w:rsidRPr="00D45F24">
        <w:rPr>
          <w:shd w:val="clear" w:color="auto" w:fill="FFFFFF"/>
        </w:rPr>
        <w:t xml:space="preserve">приєднаних населених пунктів: в </w:t>
      </w:r>
      <w:proofErr w:type="spellStart"/>
      <w:r w:rsidR="00F8642F" w:rsidRPr="00D45F24">
        <w:rPr>
          <w:shd w:val="clear" w:color="auto" w:fill="FFFFFF"/>
        </w:rPr>
        <w:t>смт.Браїлів</w:t>
      </w:r>
      <w:proofErr w:type="spellEnd"/>
      <w:r w:rsidR="00C24B64" w:rsidRPr="00D45F24">
        <w:rPr>
          <w:shd w:val="clear" w:color="auto" w:fill="FFFFFF"/>
        </w:rPr>
        <w:t xml:space="preserve"> </w:t>
      </w:r>
      <w:r w:rsidR="00D90AA0" w:rsidRPr="00D45F24">
        <w:rPr>
          <w:shd w:val="clear" w:color="auto" w:fill="FFFFFF"/>
        </w:rPr>
        <w:t>розташоване</w:t>
      </w:r>
      <w:r w:rsidR="00F8642F" w:rsidRPr="00D45F24">
        <w:rPr>
          <w:shd w:val="clear" w:color="auto" w:fill="FFFFFF"/>
        </w:rPr>
        <w:t xml:space="preserve"> підприємство </w:t>
      </w:r>
      <w:r w:rsidR="007D5E6A" w:rsidRPr="00D45F24">
        <w:rPr>
          <w:color w:val="000000"/>
        </w:rPr>
        <w:t>легкої промисловості, а саме</w:t>
      </w:r>
      <w:r w:rsidR="00F8642F" w:rsidRPr="00D45F24">
        <w:rPr>
          <w:color w:val="000000"/>
        </w:rPr>
        <w:t xml:space="preserve"> ТОВ</w:t>
      </w:r>
      <w:r w:rsidR="00F8642F" w:rsidRPr="00D45F24">
        <w:t xml:space="preserve"> «Швейна фабрика «</w:t>
      </w:r>
      <w:proofErr w:type="spellStart"/>
      <w:r w:rsidR="00F8642F" w:rsidRPr="00D45F24">
        <w:t>Браїлівчанка</w:t>
      </w:r>
      <w:proofErr w:type="spellEnd"/>
      <w:r w:rsidR="00F8642F" w:rsidRPr="00D45F24">
        <w:t xml:space="preserve">», по пошиттю спеціалізованого одягу. В с. </w:t>
      </w:r>
      <w:proofErr w:type="spellStart"/>
      <w:r w:rsidR="00F8642F" w:rsidRPr="00D45F24">
        <w:t>Мартинівка</w:t>
      </w:r>
      <w:proofErr w:type="spellEnd"/>
      <w:r w:rsidR="00F8642F" w:rsidRPr="00D45F24">
        <w:t xml:space="preserve"> впродовж багатьох років простоює найбільше підприємство в харчовій галузі це:   ДП «Укрспирт» Мартинівське МПД</w:t>
      </w:r>
      <w:r w:rsidR="00092101" w:rsidRPr="00D45F24">
        <w:t xml:space="preserve"> з виробництва</w:t>
      </w:r>
      <w:r w:rsidR="00F8642F" w:rsidRPr="00D45F24">
        <w:t xml:space="preserve"> спирт</w:t>
      </w:r>
      <w:r w:rsidR="00092101" w:rsidRPr="00D45F24">
        <w:t>у</w:t>
      </w:r>
      <w:r w:rsidR="00F8642F" w:rsidRPr="00D45F24">
        <w:rPr>
          <w:b/>
        </w:rPr>
        <w:t xml:space="preserve"> </w:t>
      </w:r>
      <w:r w:rsidR="00092101" w:rsidRPr="00D45F24">
        <w:t>етилового ректифікованого</w:t>
      </w:r>
      <w:r w:rsidR="00F8642F" w:rsidRPr="00D45F24">
        <w:t xml:space="preserve"> з харчової сировини.</w:t>
      </w:r>
      <w:r w:rsidR="00671317" w:rsidRPr="00D45F24">
        <w:rPr>
          <w:shd w:val="clear" w:color="auto" w:fill="FFFFFF"/>
        </w:rPr>
        <w:t xml:space="preserve"> Фонд державного майна продав на аукціоні  Мартинівське місце провадження</w:t>
      </w:r>
      <w:r w:rsidR="00092101" w:rsidRPr="00D45F24">
        <w:rPr>
          <w:shd w:val="clear" w:color="auto" w:fill="FFFFFF"/>
        </w:rPr>
        <w:t xml:space="preserve"> діяльності </w:t>
      </w:r>
      <w:r w:rsidR="00671317" w:rsidRPr="00D45F24">
        <w:rPr>
          <w:shd w:val="clear" w:color="auto" w:fill="FFFFFF"/>
        </w:rPr>
        <w:t>за понад 84 мільйони гривень.</w:t>
      </w:r>
      <w:r w:rsidR="00671317" w:rsidRPr="00D45F24">
        <w:t xml:space="preserve"> </w:t>
      </w:r>
      <w:r w:rsidR="00671317" w:rsidRPr="00D45F24">
        <w:rPr>
          <w:shd w:val="clear" w:color="auto" w:fill="FFFFFF"/>
        </w:rPr>
        <w:t>Перелік майна складався з 532 найменувань будівель, обладнання, рухомого та іншого майна. В результаті аукціону, в якому було п’ять уча</w:t>
      </w:r>
      <w:r w:rsidR="00092101" w:rsidRPr="00D45F24">
        <w:rPr>
          <w:shd w:val="clear" w:color="auto" w:fill="FFFFFF"/>
        </w:rPr>
        <w:t>сників, Мартинівське МПД</w:t>
      </w:r>
      <w:r w:rsidR="00671317" w:rsidRPr="00D45F24">
        <w:rPr>
          <w:shd w:val="clear" w:color="auto" w:fill="FFFFFF"/>
        </w:rPr>
        <w:t xml:space="preserve"> продали ТОВ “УКРКЕРАМРЕСУРС” за 84 000,7 </w:t>
      </w:r>
      <w:r w:rsidR="00523E9A" w:rsidRPr="00D45F24">
        <w:rPr>
          <w:shd w:val="clear" w:color="auto" w:fill="FFFFFF"/>
        </w:rPr>
        <w:t xml:space="preserve">тис. </w:t>
      </w:r>
      <w:r w:rsidR="00671317" w:rsidRPr="00D45F24">
        <w:rPr>
          <w:shd w:val="clear" w:color="auto" w:fill="FFFFFF"/>
        </w:rPr>
        <w:t xml:space="preserve">грн. </w:t>
      </w:r>
    </w:p>
    <w:p w14:paraId="602A239D" w14:textId="77777777" w:rsidR="00C0010B" w:rsidRPr="00D45F24" w:rsidRDefault="00C0010B" w:rsidP="00F93EA1">
      <w:pPr>
        <w:widowControl w:val="0"/>
        <w:tabs>
          <w:tab w:val="left" w:pos="709"/>
        </w:tabs>
        <w:spacing w:before="60"/>
      </w:pPr>
      <w:r w:rsidRPr="00D45F24">
        <w:rPr>
          <w:color w:val="000000"/>
        </w:rPr>
        <w:t xml:space="preserve">Обсяг реалізованої промислової продукції </w:t>
      </w:r>
      <w:r w:rsidRPr="00D45F24">
        <w:rPr>
          <w:i/>
          <w:color w:val="000000"/>
        </w:rPr>
        <w:t>(товарів, послуг)</w:t>
      </w:r>
      <w:r w:rsidR="009A44B6" w:rsidRPr="00D45F24">
        <w:rPr>
          <w:color w:val="000000"/>
        </w:rPr>
        <w:t xml:space="preserve"> без ПДВ за  2020</w:t>
      </w:r>
      <w:r w:rsidRPr="00D45F24">
        <w:rPr>
          <w:color w:val="000000"/>
        </w:rPr>
        <w:t xml:space="preserve"> р</w:t>
      </w:r>
      <w:r w:rsidR="00DD124D" w:rsidRPr="00D45F24">
        <w:rPr>
          <w:color w:val="000000"/>
        </w:rPr>
        <w:t>ік</w:t>
      </w:r>
      <w:r w:rsidRPr="00D45F24">
        <w:rPr>
          <w:color w:val="000000"/>
        </w:rPr>
        <w:t xml:space="preserve"> становить –</w:t>
      </w:r>
      <w:r w:rsidR="009A44B6" w:rsidRPr="00D45F24">
        <w:rPr>
          <w:color w:val="000000"/>
        </w:rPr>
        <w:t xml:space="preserve"> </w:t>
      </w:r>
      <w:r w:rsidR="00F93EA1" w:rsidRPr="00D45F24">
        <w:rPr>
          <w:color w:val="000000"/>
        </w:rPr>
        <w:t>3</w:t>
      </w:r>
      <w:r w:rsidR="00DD124D" w:rsidRPr="00D45F24">
        <w:rPr>
          <w:color w:val="000000"/>
        </w:rPr>
        <w:t>86,5</w:t>
      </w:r>
      <w:r w:rsidRPr="00D45F24">
        <w:rPr>
          <w:color w:val="000000"/>
        </w:rPr>
        <w:t xml:space="preserve"> </w:t>
      </w:r>
      <w:proofErr w:type="spellStart"/>
      <w:r w:rsidRPr="00D45F24">
        <w:rPr>
          <w:color w:val="000000"/>
        </w:rPr>
        <w:t>млн.грн</w:t>
      </w:r>
      <w:proofErr w:type="spellEnd"/>
      <w:r w:rsidRPr="00D45F24">
        <w:rPr>
          <w:color w:val="000000"/>
        </w:rPr>
        <w:t xml:space="preserve">., </w:t>
      </w:r>
      <w:r w:rsidRPr="00D45F24">
        <w:t xml:space="preserve">що </w:t>
      </w:r>
      <w:r w:rsidR="00DF43BA" w:rsidRPr="00D45F24">
        <w:t>становить 0,5% до всієї реалізованої продукції по Вінницькій області</w:t>
      </w:r>
      <w:r w:rsidRPr="00D45F24">
        <w:t>. Обсяг реалізованої промислової продукції (товарів послуг) на одну особу без ПДВ  та акцизу –</w:t>
      </w:r>
      <w:r w:rsidR="00B6356B" w:rsidRPr="00D45F24">
        <w:t>1</w:t>
      </w:r>
      <w:r w:rsidR="00DD124D" w:rsidRPr="00D45F24">
        <w:t>1228,1</w:t>
      </w:r>
      <w:r w:rsidRPr="00D45F24">
        <w:t xml:space="preserve"> грн. </w:t>
      </w:r>
    </w:p>
    <w:p w14:paraId="4BA52716" w14:textId="77777777" w:rsidR="00A26454" w:rsidRPr="00D45F24" w:rsidRDefault="00A26454" w:rsidP="00A26454">
      <w:pPr>
        <w:tabs>
          <w:tab w:val="left" w:pos="709"/>
        </w:tabs>
        <w:spacing w:before="60"/>
      </w:pPr>
      <w:r w:rsidRPr="00D45F24">
        <w:t>Наразі, останнім часом з’явилась тенденція до збільшення реєстрації підприємницької діяльності та оформлення найманої праці.</w:t>
      </w:r>
    </w:p>
    <w:p w14:paraId="76AE4012" w14:textId="03BCD73D" w:rsidR="00B16E5F" w:rsidRPr="00D45F24" w:rsidRDefault="00B16E5F" w:rsidP="00B16E5F">
      <w:pPr>
        <w:ind w:firstLine="708"/>
      </w:pPr>
      <w:r w:rsidRPr="00D45F24">
        <w:t>За період з 01 січня по 31 грудня 2020 року управлінням ЦНАП виконавчого комітету Жмеринської міської ради Вінницької області (далі – ЦНАП) було надано 22705  адміністративних послуг громадянам та суб’єктам господарювання  Жмеринської міської територіальної громади та Жмеринського району, суб’єктами надання яких є управління та відділи виконавчого комітету Жмеринської міської ради та інші органи виконавчої влади. Загальний перелік адміністративних послуг, що надаються через ЦНАП, станом на 31 січня 2021 року складав 173 послуги.</w:t>
      </w:r>
    </w:p>
    <w:p w14:paraId="15DCD872" w14:textId="4BF7390C" w:rsidR="00B16E5F" w:rsidRPr="00D45F24" w:rsidRDefault="00B16E5F" w:rsidP="00B16E5F">
      <w:pPr>
        <w:ind w:firstLine="708"/>
      </w:pPr>
      <w:r w:rsidRPr="00D45F24">
        <w:t>До бюджету Жмеринської МТГ за надання адміністративних послуг за вищезазначений період надійшло 624277 грн.</w:t>
      </w:r>
      <w:r w:rsidR="00D45F24">
        <w:t xml:space="preserve"> </w:t>
      </w:r>
      <w:r w:rsidRPr="00D45F24">
        <w:t>у вигляді адміністративного збору.</w:t>
      </w:r>
    </w:p>
    <w:p w14:paraId="3F0AA38E" w14:textId="5737F79A" w:rsidR="00A26454" w:rsidRPr="00D45F24" w:rsidRDefault="00A26454" w:rsidP="00A26454">
      <w:pPr>
        <w:ind w:firstLine="708"/>
      </w:pPr>
      <w:r w:rsidRPr="00D45F24">
        <w:t>Протягом 2020 року ЦНАП активно впроваджу</w:t>
      </w:r>
      <w:r w:rsidR="00B16E5F" w:rsidRPr="00D45F24">
        <w:t>вав</w:t>
      </w:r>
      <w:r w:rsidRPr="00D45F24">
        <w:t xml:space="preserve"> реформи у сфері надання адміністративних послуг, де головною метою реформування є зробити послуги доступними, швидкими та якісними. </w:t>
      </w:r>
    </w:p>
    <w:p w14:paraId="16314C24" w14:textId="77777777" w:rsidR="00A26454" w:rsidRPr="00D45F24" w:rsidRDefault="00A26454" w:rsidP="00A26454">
      <w:pPr>
        <w:ind w:firstLine="708"/>
      </w:pPr>
      <w:r w:rsidRPr="00D45F24">
        <w:t xml:space="preserve"> ЦНАП успішно функціонує та розширює спектр адміністративних послуг для населення. Відповідно до вимог чинного законодавства,  з метою створення сприятливих умов для реалізації прав дитини, в 2020 році ЦНАП отримав повноваження у сфері ДРАЦС, а саме надання комплексної послуги «</w:t>
      </w:r>
      <w:proofErr w:type="spellStart"/>
      <w:r w:rsidRPr="00D45F24">
        <w:t>єМалятко</w:t>
      </w:r>
      <w:proofErr w:type="spellEnd"/>
      <w:r w:rsidRPr="00D45F24">
        <w:t>». Законодавчо отримані повноваження з реєстрації транспортних засобів та видачі (обміну) посвідчень водія. Створено передумови для розширення адміністративних послуг дозвільного характеру у сфері господарської діяльності та послуг соціального характеру.</w:t>
      </w:r>
    </w:p>
    <w:p w14:paraId="7C42B47A" w14:textId="77777777" w:rsidR="00A26454" w:rsidRPr="00D45F24" w:rsidRDefault="00A26454" w:rsidP="00A26454">
      <w:pPr>
        <w:ind w:firstLine="708"/>
      </w:pPr>
      <w:r w:rsidRPr="00D45F24">
        <w:t>Суттєвий прогрес відзначається  в питаннях забезпечення належної роботи ЦНАП. Прикладено немало зусиль місцевою владою для забезпечення дотримання одного із основних принципів надання адміністративних послуг – це доступність та зручність для суб’єктів звернень. В 2020 році відбулась модернізація приміщення ЦНАП шляхом розширення та проведення ремонтних робіт. Завдяки електронній системі керування чергою, розподіляються великі потоки людей, зменшено час очікування в черзі. Організація обслуговування громадян та суб’єктів господарювання забезпечується високим рівнем кваліфікації та компетенції обслуговуючого персоналу. Регулярно відбуваються навчання та підвищення кваліфікації адміністраторів ЦНАП.</w:t>
      </w:r>
    </w:p>
    <w:p w14:paraId="26129D64" w14:textId="77777777" w:rsidR="00A26454" w:rsidRPr="00D45F24" w:rsidRDefault="00A26454" w:rsidP="00A26454">
      <w:pPr>
        <w:ind w:firstLine="708"/>
      </w:pPr>
      <w:r w:rsidRPr="00D45F24">
        <w:lastRenderedPageBreak/>
        <w:t xml:space="preserve"> Для реального виявлення стану справ у сфері надання адміністративних послуг періодично проводиться їх оцінювання, шляхом всебічного моніторингу та контролю з боку органів місцевої, обласної влади та незалежних експертів.</w:t>
      </w:r>
    </w:p>
    <w:p w14:paraId="332CBC8D" w14:textId="77777777" w:rsidR="00A26454" w:rsidRPr="00D45F24" w:rsidRDefault="00A26454" w:rsidP="00A26454">
      <w:pPr>
        <w:ind w:firstLine="708"/>
      </w:pPr>
      <w:r w:rsidRPr="00D45F24">
        <w:t xml:space="preserve">Незважаючи на позитивну динаміку розвитку у сфері надання адміністративних послуг, залишається певна проблематика, яка потребує додаткових напрацювань та технологічних рішень щодо забезпечення ефективної роботи ЦНАП. </w:t>
      </w:r>
    </w:p>
    <w:p w14:paraId="564A420A" w14:textId="77777777" w:rsidR="00A26454" w:rsidRPr="00D45F24" w:rsidRDefault="00A26454" w:rsidP="00A26454">
      <w:pPr>
        <w:ind w:firstLine="708"/>
      </w:pPr>
      <w:r w:rsidRPr="00D45F24">
        <w:t>Головними проблемами залишаються :</w:t>
      </w:r>
    </w:p>
    <w:p w14:paraId="79D46B25" w14:textId="77777777" w:rsidR="00A26454" w:rsidRPr="00D45F24" w:rsidRDefault="00A26454" w:rsidP="00A26454">
      <w:r w:rsidRPr="00D45F24">
        <w:t xml:space="preserve">      низька ергономічність в облаштуванні ЦНАП;</w:t>
      </w:r>
    </w:p>
    <w:p w14:paraId="651F71C3" w14:textId="77777777" w:rsidR="00A26454" w:rsidRPr="00D45F24" w:rsidRDefault="00A26454" w:rsidP="00A26454">
      <w:r w:rsidRPr="00D45F24">
        <w:t xml:space="preserve">      недостатня поінформованість громадян про переваги та можливості отримання адміністративних послуг через ЦНАП;</w:t>
      </w:r>
    </w:p>
    <w:p w14:paraId="025C217B" w14:textId="77777777" w:rsidR="00A26454" w:rsidRPr="00D45F24" w:rsidRDefault="00A26454" w:rsidP="00A26454">
      <w:pPr>
        <w:rPr>
          <w:shd w:val="clear" w:color="auto" w:fill="FFFFFF"/>
        </w:rPr>
      </w:pPr>
      <w:r w:rsidRPr="00D45F24">
        <w:rPr>
          <w:shd w:val="clear" w:color="auto" w:fill="FFFFFF"/>
        </w:rPr>
        <w:t xml:space="preserve">      низька доступність громадян похилого віку та осіб з обмеженими можливостями у пересуванні для отримання адміністративних послуг;</w:t>
      </w:r>
    </w:p>
    <w:p w14:paraId="237D24C8" w14:textId="77777777" w:rsidR="00A26454" w:rsidRPr="00D45F24" w:rsidRDefault="00A26454" w:rsidP="00A26454">
      <w:pPr>
        <w:rPr>
          <w:shd w:val="clear" w:color="auto" w:fill="FFFFFF"/>
        </w:rPr>
      </w:pPr>
      <w:r w:rsidRPr="00D45F24">
        <w:rPr>
          <w:shd w:val="clear" w:color="auto" w:fill="FFFFFF"/>
        </w:rPr>
        <w:t xml:space="preserve">     відсутність  забезпечення можливості надання повного спектру адміністративних послуг мешканцям віддалених населених пунктів об’єднаної громади;</w:t>
      </w:r>
    </w:p>
    <w:p w14:paraId="12F8CFDF" w14:textId="77777777" w:rsidR="00A26454" w:rsidRPr="00D45F24" w:rsidRDefault="00A26454" w:rsidP="00A26454">
      <w:pPr>
        <w:rPr>
          <w:shd w:val="clear" w:color="auto" w:fill="FFFFFF"/>
        </w:rPr>
      </w:pPr>
      <w:r w:rsidRPr="00D45F24">
        <w:rPr>
          <w:shd w:val="clear" w:color="auto" w:fill="FFFFFF"/>
        </w:rPr>
        <w:t xml:space="preserve">      низький рівень впровадження електронних послуг, що пов’язаний з відсутністю доступу до якісного широкосмугового доступу до Інтернет мешканцям об’єднаної громади;</w:t>
      </w:r>
    </w:p>
    <w:p w14:paraId="6E4B65DE" w14:textId="77777777" w:rsidR="00A26454" w:rsidRPr="00D45F24" w:rsidRDefault="00A26454" w:rsidP="00A26454">
      <w:pPr>
        <w:rPr>
          <w:shd w:val="clear" w:color="auto" w:fill="FFFFFF"/>
        </w:rPr>
      </w:pPr>
      <w:r w:rsidRPr="00D45F24">
        <w:rPr>
          <w:shd w:val="clear" w:color="auto" w:fill="FFFFFF"/>
        </w:rPr>
        <w:t xml:space="preserve">      не облаштованість території, прилеглої до ЦНАП;</w:t>
      </w:r>
    </w:p>
    <w:p w14:paraId="5D8FD6E7" w14:textId="77777777" w:rsidR="00A26454" w:rsidRPr="00D45F24" w:rsidRDefault="00A26454" w:rsidP="00A26454">
      <w:pPr>
        <w:rPr>
          <w:shd w:val="clear" w:color="auto" w:fill="FFFFFF"/>
        </w:rPr>
      </w:pPr>
      <w:r w:rsidRPr="00D45F24">
        <w:rPr>
          <w:shd w:val="clear" w:color="auto" w:fill="FFFFFF"/>
        </w:rPr>
        <w:t xml:space="preserve">      потреба в реконструкції будівлі, де розташований ЦНАП;</w:t>
      </w:r>
    </w:p>
    <w:p w14:paraId="7234536D" w14:textId="5BB441FB" w:rsidR="00A26454" w:rsidRPr="00D45F24" w:rsidRDefault="00A26454" w:rsidP="00A26454">
      <w:r w:rsidRPr="00D45F24">
        <w:t xml:space="preserve">      відсутність </w:t>
      </w:r>
      <w:proofErr w:type="spellStart"/>
      <w:r w:rsidRPr="00D45F24">
        <w:t>брендінгу</w:t>
      </w:r>
      <w:proofErr w:type="spellEnd"/>
      <w:r w:rsidRPr="00D45F24">
        <w:t xml:space="preserve"> та популяризації ЦНАП.</w:t>
      </w:r>
    </w:p>
    <w:p w14:paraId="5C7171EF" w14:textId="77777777" w:rsidR="00A26454" w:rsidRPr="00D45F24" w:rsidRDefault="00A26454" w:rsidP="00A26454">
      <w:pPr>
        <w:pStyle w:val="2"/>
        <w:keepNext w:val="0"/>
        <w:widowControl w:val="0"/>
        <w:tabs>
          <w:tab w:val="left" w:pos="1134"/>
          <w:tab w:val="center" w:pos="1635"/>
        </w:tabs>
        <w:spacing w:before="60"/>
        <w:jc w:val="both"/>
      </w:pPr>
      <w:r w:rsidRPr="00D45F24">
        <w:rPr>
          <w:i/>
        </w:rPr>
        <w:t>1.4.2. Агропромисловий розвиток</w:t>
      </w:r>
    </w:p>
    <w:p w14:paraId="072CC90D" w14:textId="77777777" w:rsidR="00C50B09" w:rsidRPr="00D45F24" w:rsidRDefault="00C50B09" w:rsidP="00C50B09">
      <w:pPr>
        <w:spacing w:after="120"/>
        <w:rPr>
          <w:rFonts w:cstheme="minorHAnsi"/>
          <w:shd w:val="clear" w:color="auto" w:fill="FFFFFF"/>
        </w:rPr>
      </w:pPr>
      <w:r w:rsidRPr="00D45F24">
        <w:rPr>
          <w:rFonts w:eastAsia="Calibri" w:cstheme="minorHAnsi"/>
          <w:iCs/>
        </w:rPr>
        <w:t>Основу агропромислов</w:t>
      </w:r>
      <w:r w:rsidRPr="00D45F24">
        <w:rPr>
          <w:rFonts w:cstheme="minorHAnsi"/>
          <w:iCs/>
        </w:rPr>
        <w:t>ого комплексу громади</w:t>
      </w:r>
      <w:r w:rsidRPr="00D45F24">
        <w:rPr>
          <w:rFonts w:cstheme="minorHAnsi"/>
        </w:rPr>
        <w:t xml:space="preserve"> складають </w:t>
      </w:r>
      <w:r w:rsidR="00B953F8" w:rsidRPr="00D45F24">
        <w:rPr>
          <w:rFonts w:cstheme="minorHAnsi"/>
        </w:rPr>
        <w:t>52</w:t>
      </w:r>
      <w:r w:rsidRPr="00D45F24">
        <w:rPr>
          <w:rFonts w:eastAsia="Calibri" w:cstheme="minorHAnsi"/>
        </w:rPr>
        <w:t xml:space="preserve"> сільськогосподарських підприємства різних організаційно-правових форм господарювання та приватні господарства, </w:t>
      </w:r>
      <w:r w:rsidR="00B953F8" w:rsidRPr="00D45F24">
        <w:rPr>
          <w:rFonts w:cstheme="minorHAnsi"/>
        </w:rPr>
        <w:t>з них: 9</w:t>
      </w:r>
      <w:r w:rsidRPr="00D45F24">
        <w:rPr>
          <w:rFonts w:cstheme="minorHAnsi"/>
        </w:rPr>
        <w:t xml:space="preserve"> приватних підприємства,  </w:t>
      </w:r>
      <w:r w:rsidR="00B953F8" w:rsidRPr="00D45F24">
        <w:rPr>
          <w:rFonts w:cstheme="minorHAnsi"/>
        </w:rPr>
        <w:t xml:space="preserve">16 </w:t>
      </w:r>
      <w:r w:rsidRPr="00D45F24">
        <w:rPr>
          <w:rFonts w:cstheme="minorHAnsi"/>
        </w:rPr>
        <w:t>товариств з обмеженою відповідальністю, 2</w:t>
      </w:r>
      <w:r w:rsidR="00B953F8" w:rsidRPr="00D45F24">
        <w:rPr>
          <w:rFonts w:cstheme="minorHAnsi"/>
        </w:rPr>
        <w:t>7</w:t>
      </w:r>
      <w:r w:rsidRPr="00D45F24">
        <w:rPr>
          <w:rFonts w:cstheme="minorHAnsi"/>
        </w:rPr>
        <w:t xml:space="preserve"> фермерських господарств</w:t>
      </w:r>
      <w:r w:rsidRPr="00D45F24">
        <w:rPr>
          <w:rFonts w:eastAsia="Calibri" w:cstheme="minorHAnsi"/>
        </w:rPr>
        <w:t xml:space="preserve">. </w:t>
      </w:r>
      <w:r w:rsidRPr="00D45F24">
        <w:rPr>
          <w:rFonts w:cstheme="minorHAnsi"/>
          <w:shd w:val="clear" w:color="auto" w:fill="FFFFFF"/>
        </w:rPr>
        <w:t>В структурі виокремлюються два типи виробників: корпоративний (</w:t>
      </w:r>
      <w:proofErr w:type="spellStart"/>
      <w:r w:rsidRPr="00D45F24">
        <w:rPr>
          <w:rFonts w:cstheme="minorHAnsi"/>
          <w:shd w:val="clear" w:color="auto" w:fill="FFFFFF"/>
        </w:rPr>
        <w:t>агрохолдинги</w:t>
      </w:r>
      <w:proofErr w:type="spellEnd"/>
      <w:r w:rsidRPr="00D45F24">
        <w:rPr>
          <w:rFonts w:cstheme="minorHAnsi"/>
          <w:shd w:val="clear" w:color="auto" w:fill="FFFFFF"/>
        </w:rPr>
        <w:t>, господарські товариства тощо) та індивідуальний (реальні фермери і приватні господарства населення).</w:t>
      </w:r>
    </w:p>
    <w:p w14:paraId="5C29A86D" w14:textId="77777777" w:rsidR="00C50B09" w:rsidRPr="00D45F24" w:rsidRDefault="00C50B09" w:rsidP="00C50B09">
      <w:pPr>
        <w:spacing w:after="120"/>
        <w:rPr>
          <w:rFonts w:cstheme="minorHAnsi"/>
        </w:rPr>
      </w:pPr>
      <w:r w:rsidRPr="00D45F24">
        <w:rPr>
          <w:rFonts w:eastAsia="Calibri" w:cstheme="minorHAnsi"/>
        </w:rPr>
        <w:t>Агропідприємства мають в обробітку площу в розмірі</w:t>
      </w:r>
      <w:r w:rsidR="00B953F8" w:rsidRPr="00D45F24">
        <w:rPr>
          <w:rFonts w:eastAsia="Calibri" w:cstheme="minorHAnsi"/>
        </w:rPr>
        <w:t xml:space="preserve"> близько </w:t>
      </w:r>
      <w:r w:rsidRPr="00D45F24">
        <w:rPr>
          <w:rFonts w:eastAsia="Calibri" w:cstheme="minorHAnsi"/>
        </w:rPr>
        <w:t xml:space="preserve"> </w:t>
      </w:r>
      <w:r w:rsidR="00B953F8" w:rsidRPr="00D45F24">
        <w:rPr>
          <w:rFonts w:eastAsia="Calibri" w:cstheme="minorHAnsi"/>
        </w:rPr>
        <w:t>20</w:t>
      </w:r>
      <w:r w:rsidRPr="00D45F24">
        <w:rPr>
          <w:rFonts w:eastAsia="Calibri" w:cstheme="minorHAnsi"/>
        </w:rPr>
        <w:t xml:space="preserve"> тис</w:t>
      </w:r>
      <w:r w:rsidRPr="00D45F24">
        <w:rPr>
          <w:rFonts w:cstheme="minorHAnsi"/>
        </w:rPr>
        <w:t>. га ріллі, з них 43</w:t>
      </w:r>
      <w:r w:rsidRPr="00D45F24">
        <w:rPr>
          <w:rFonts w:eastAsia="Calibri" w:cstheme="minorHAnsi"/>
        </w:rPr>
        <w:t>% ріллі обробляється високо інтегрованими сільсько</w:t>
      </w:r>
      <w:r w:rsidRPr="00D45F24">
        <w:rPr>
          <w:rFonts w:cstheme="minorHAnsi"/>
        </w:rPr>
        <w:t>господарськими підприємствами, 57</w:t>
      </w:r>
      <w:r w:rsidRPr="00D45F24">
        <w:rPr>
          <w:rFonts w:eastAsia="Calibri" w:cstheme="minorHAnsi"/>
        </w:rPr>
        <w:t>% - іншими підприємствами та фермерськими господарствами. Частка фермерських господарств в структурі використання ріллі становить</w:t>
      </w:r>
      <w:r w:rsidR="00B953F8" w:rsidRPr="00D45F24">
        <w:rPr>
          <w:rFonts w:cstheme="minorHAnsi"/>
        </w:rPr>
        <w:t xml:space="preserve"> близько 12</w:t>
      </w:r>
      <w:r w:rsidRPr="00D45F24">
        <w:rPr>
          <w:rFonts w:cstheme="minorHAnsi"/>
        </w:rPr>
        <w:t>%.</w:t>
      </w:r>
    </w:p>
    <w:p w14:paraId="452F39FC" w14:textId="77777777" w:rsidR="00845503" w:rsidRPr="00D45F24" w:rsidRDefault="00845503" w:rsidP="00845503">
      <w:pPr>
        <w:spacing w:after="120"/>
        <w:rPr>
          <w:rFonts w:eastAsia="Calibri" w:cstheme="minorHAnsi"/>
        </w:rPr>
      </w:pPr>
      <w:r w:rsidRPr="00D45F24">
        <w:rPr>
          <w:rFonts w:eastAsia="Calibri" w:cstheme="minorHAnsi"/>
        </w:rPr>
        <w:t xml:space="preserve">У галузевій структурі </w:t>
      </w:r>
      <w:r w:rsidRPr="00D45F24">
        <w:rPr>
          <w:rFonts w:cstheme="minorHAnsi"/>
        </w:rPr>
        <w:t>сільського господарства</w:t>
      </w:r>
      <w:r w:rsidRPr="00D45F24">
        <w:rPr>
          <w:rFonts w:eastAsia="Calibri" w:cstheme="minorHAnsi"/>
        </w:rPr>
        <w:t xml:space="preserve"> </w:t>
      </w:r>
      <w:r w:rsidRPr="00D45F24">
        <w:rPr>
          <w:rFonts w:cstheme="minorHAnsi"/>
        </w:rPr>
        <w:t xml:space="preserve">Жмеринської МТГ </w:t>
      </w:r>
      <w:r w:rsidRPr="00D45F24">
        <w:rPr>
          <w:rFonts w:eastAsia="Calibri" w:cstheme="minorHAnsi"/>
        </w:rPr>
        <w:t xml:space="preserve">провідне місце належить рослинництву, валова продукція даної галузі в середньому займає </w:t>
      </w:r>
      <w:r w:rsidRPr="00D45F24">
        <w:rPr>
          <w:rFonts w:cstheme="minorHAnsi"/>
        </w:rPr>
        <w:t>близько 85</w:t>
      </w:r>
      <w:r w:rsidRPr="00D45F24">
        <w:rPr>
          <w:rFonts w:eastAsia="Calibri" w:cstheme="minorHAnsi"/>
        </w:rPr>
        <w:t>%. Перевага надається вирощуванню зернових культур, а саме озимої пшениці, ячменю озимого та ярого, кукурудзи, гороху та проса, з технічних культур вирощують озимий та ярий ріпак, сою, соняшник.</w:t>
      </w:r>
    </w:p>
    <w:p w14:paraId="3FD050F6" w14:textId="7CA3F30B" w:rsidR="00845503" w:rsidRPr="00D45F24" w:rsidRDefault="00845503" w:rsidP="00845503">
      <w:pPr>
        <w:tabs>
          <w:tab w:val="left" w:pos="709"/>
        </w:tabs>
        <w:rPr>
          <w:color w:val="000000"/>
        </w:rPr>
      </w:pPr>
      <w:r w:rsidRPr="00D45F24">
        <w:t>Галузь тваринництва</w:t>
      </w:r>
      <w:r w:rsidRPr="00D45F24">
        <w:rPr>
          <w:b/>
        </w:rPr>
        <w:t xml:space="preserve">  </w:t>
      </w:r>
      <w:r w:rsidR="00F97855" w:rsidRPr="00D45F24">
        <w:t xml:space="preserve">представлена </w:t>
      </w:r>
      <w:r w:rsidRPr="00D45F24">
        <w:t xml:space="preserve">в єдиному </w:t>
      </w:r>
      <w:r w:rsidRPr="00D45F24">
        <w:rPr>
          <w:color w:val="000000"/>
        </w:rPr>
        <w:t>підприємстві, яке займається вирощуванням та реалізацією свинини. В підприємстві утримується близько 10</w:t>
      </w:r>
      <w:r w:rsidR="00D45F24">
        <w:rPr>
          <w:color w:val="000000"/>
        </w:rPr>
        <w:t xml:space="preserve"> </w:t>
      </w:r>
      <w:r w:rsidRPr="00D45F24">
        <w:rPr>
          <w:color w:val="000000"/>
        </w:rPr>
        <w:t>тис.</w:t>
      </w:r>
      <w:r w:rsidR="00DE73A7" w:rsidRPr="00D45F24">
        <w:rPr>
          <w:color w:val="000000"/>
        </w:rPr>
        <w:t xml:space="preserve"> голів свиней</w:t>
      </w:r>
      <w:r w:rsidRPr="00D45F24">
        <w:rPr>
          <w:color w:val="000000"/>
        </w:rPr>
        <w:t>.</w:t>
      </w:r>
    </w:p>
    <w:p w14:paraId="35BED418" w14:textId="77777777" w:rsidR="00DE73A7" w:rsidRPr="00D45F24" w:rsidRDefault="00DE73A7" w:rsidP="00845503">
      <w:pPr>
        <w:tabs>
          <w:tab w:val="left" w:pos="709"/>
        </w:tabs>
      </w:pPr>
      <w:r w:rsidRPr="00D45F24">
        <w:t>Основними виробниками молока в громаді залишаються господарства фізичних осіб, які забезпечують 100 % обсягів виробництва молока.</w:t>
      </w:r>
    </w:p>
    <w:p w14:paraId="74DB77AE" w14:textId="77777777" w:rsidR="00E776AC" w:rsidRPr="00D45F24" w:rsidRDefault="00E776AC" w:rsidP="00845503">
      <w:pPr>
        <w:tabs>
          <w:tab w:val="left" w:pos="709"/>
        </w:tabs>
        <w:rPr>
          <w:rFonts w:cstheme="minorHAnsi"/>
        </w:rPr>
      </w:pPr>
      <w:r w:rsidRPr="00D45F24">
        <w:lastRenderedPageBreak/>
        <w:t>В громаді  прове</w:t>
      </w:r>
      <w:r w:rsidR="001E2BC0" w:rsidRPr="00D45F24">
        <w:t>дена  активна  інформаційно-роз’</w:t>
      </w:r>
      <w:r w:rsidRPr="00D45F24">
        <w:t>яснювальна робота серед населення та суб’єктів господарювання щодо діючих  державних та обласних програм підтримки розвитку виробників тваринницької продукції.</w:t>
      </w:r>
    </w:p>
    <w:p w14:paraId="228B3BAF" w14:textId="77777777" w:rsidR="00F24533" w:rsidRPr="00D45F24" w:rsidRDefault="00F24533" w:rsidP="00A76B01">
      <w:pPr>
        <w:pStyle w:val="afb"/>
        <w:rPr>
          <w:rFonts w:ascii="Times New Roman" w:hAnsi="Times New Roman"/>
          <w:bCs/>
          <w:iCs/>
          <w:sz w:val="28"/>
          <w:szCs w:val="28"/>
        </w:rPr>
      </w:pPr>
      <w:r w:rsidRPr="00D45F24">
        <w:rPr>
          <w:rFonts w:ascii="Times New Roman" w:hAnsi="Times New Roman"/>
          <w:bCs/>
          <w:iCs/>
          <w:sz w:val="28"/>
          <w:szCs w:val="28"/>
        </w:rPr>
        <w:t>В 2020 році в державному бюджеті були передбачені  кошти на програми підтримки для різних видів сільськогосподарської діяльності. Так, фінансова підтримка розвитку фермерських господарств було передбачено 380 млн грн.</w:t>
      </w:r>
      <w:r w:rsidR="00A76B01" w:rsidRPr="00D45F24">
        <w:rPr>
          <w:rFonts w:ascii="Times New Roman" w:hAnsi="Times New Roman"/>
          <w:bCs/>
          <w:iCs/>
          <w:sz w:val="28"/>
          <w:szCs w:val="28"/>
        </w:rPr>
        <w:t xml:space="preserve"> </w:t>
      </w:r>
      <w:r w:rsidRPr="00D45F24">
        <w:rPr>
          <w:rFonts w:ascii="Times New Roman" w:hAnsi="Times New Roman"/>
          <w:bCs/>
          <w:iCs/>
          <w:sz w:val="28"/>
          <w:szCs w:val="28"/>
        </w:rPr>
        <w:t>Згідно з Державною програмою “Фінансова підтримка сільгосп</w:t>
      </w:r>
      <w:r w:rsidR="00EB7036" w:rsidRPr="00D45F24">
        <w:rPr>
          <w:rFonts w:ascii="Times New Roman" w:hAnsi="Times New Roman"/>
          <w:bCs/>
          <w:iCs/>
          <w:sz w:val="28"/>
          <w:szCs w:val="28"/>
        </w:rPr>
        <w:t>-</w:t>
      </w:r>
      <w:r w:rsidRPr="00D45F24">
        <w:rPr>
          <w:rFonts w:ascii="Times New Roman" w:hAnsi="Times New Roman"/>
          <w:bCs/>
          <w:iCs/>
          <w:sz w:val="28"/>
          <w:szCs w:val="28"/>
        </w:rPr>
        <w:t xml:space="preserve">товаровиробників” на підтримку сільського господарства передбачено    </w:t>
      </w:r>
      <w:r w:rsidRPr="00D45F24">
        <w:rPr>
          <w:rFonts w:ascii="Times New Roman" w:hAnsi="Times New Roman"/>
          <w:iCs/>
          <w:sz w:val="28"/>
          <w:szCs w:val="28"/>
        </w:rPr>
        <w:t>1 млрд гривень</w:t>
      </w:r>
      <w:r w:rsidRPr="00D45F24">
        <w:rPr>
          <w:rFonts w:ascii="Times New Roman" w:hAnsi="Times New Roman"/>
          <w:bCs/>
          <w:iCs/>
          <w:sz w:val="28"/>
          <w:szCs w:val="28"/>
        </w:rPr>
        <w:t xml:space="preserve">. </w:t>
      </w:r>
      <w:r w:rsidR="00092101" w:rsidRPr="00D45F24">
        <w:rPr>
          <w:rFonts w:ascii="Times New Roman" w:hAnsi="Times New Roman"/>
          <w:bCs/>
          <w:iCs/>
          <w:sz w:val="28"/>
          <w:szCs w:val="28"/>
        </w:rPr>
        <w:t>Отримувачами  бюджетних коштів були</w:t>
      </w:r>
      <w:r w:rsidRPr="00D45F24">
        <w:rPr>
          <w:rFonts w:ascii="Times New Roman" w:hAnsi="Times New Roman"/>
          <w:bCs/>
          <w:iCs/>
          <w:sz w:val="28"/>
          <w:szCs w:val="28"/>
        </w:rPr>
        <w:t xml:space="preserve"> суб’єкти господарювання- юридичні особи незалежно від організаційно-правової форми та форми власності та фізичні особи – підприємці, зокрема сімейні фермерські господарства, що провадять діяльність у галузі  тваринництва та бджільництва, а також фізичні  особи, у  яких  наявні бджолосім’ї.</w:t>
      </w:r>
    </w:p>
    <w:p w14:paraId="527D6A96" w14:textId="77777777" w:rsidR="000E0429" w:rsidRPr="00D45F24" w:rsidRDefault="00A76B01" w:rsidP="000E0429">
      <w:pPr>
        <w:shd w:val="clear" w:color="auto" w:fill="FFFFFF"/>
        <w:spacing w:after="150"/>
        <w:ind w:firstLine="708"/>
      </w:pPr>
      <w:r w:rsidRPr="00D45F24">
        <w:t>Так в</w:t>
      </w:r>
      <w:r w:rsidR="000E0429" w:rsidRPr="00D45F24">
        <w:t>ідповідно до пост</w:t>
      </w:r>
      <w:r w:rsidR="00092101" w:rsidRPr="00D45F24">
        <w:t>анови КМУ</w:t>
      </w:r>
      <w:r w:rsidR="000E0429" w:rsidRPr="00D45F24">
        <w:t xml:space="preserve"> від 07.02.2018р. № 107 (із змінами) у 2020 році фізичним (юридичним) особам,  які є власниками бджолосімей надано на безповоротній основі дотацію з Державного бюджету за наявні в поточному році від 10 до 300 бджолосімей у розмірі 200 гривень за бджолосім’ю. По Жмеринській міській територіальній громаді для отримання дотації за бджолосім’ї 22 фізичні особи подали відповідні пакети документів до управління економіки та розвитку  інфраструктури виконавчого комітету міської ради і отримали з Державного бюджету кошти в сумі  230,2 </w:t>
      </w:r>
      <w:proofErr w:type="spellStart"/>
      <w:r w:rsidR="000E0429" w:rsidRPr="00D45F24">
        <w:t>тис.грн</w:t>
      </w:r>
      <w:proofErr w:type="spellEnd"/>
      <w:r w:rsidR="000E0429" w:rsidRPr="00D45F24">
        <w:t>. за утримання 1151 бджолосім’ї.</w:t>
      </w:r>
    </w:p>
    <w:p w14:paraId="306ED74E" w14:textId="77777777" w:rsidR="00BC779E" w:rsidRPr="00D45F24" w:rsidRDefault="00A26454" w:rsidP="008D370F">
      <w:pPr>
        <w:pStyle w:val="2"/>
        <w:keepNext w:val="0"/>
        <w:widowControl w:val="0"/>
        <w:tabs>
          <w:tab w:val="left" w:pos="1134"/>
          <w:tab w:val="center" w:pos="4677"/>
        </w:tabs>
        <w:spacing w:before="60"/>
        <w:jc w:val="both"/>
        <w:rPr>
          <w:bCs w:val="0"/>
          <w:i/>
        </w:rPr>
      </w:pPr>
      <w:bookmarkStart w:id="71" w:name="_Toc306617300"/>
      <w:bookmarkStart w:id="72" w:name="_Toc217932395"/>
      <w:bookmarkStart w:id="73" w:name="_Toc217932138"/>
      <w:r w:rsidRPr="00D45F24">
        <w:rPr>
          <w:bCs w:val="0"/>
          <w:i/>
        </w:rPr>
        <w:t>1.4.3</w:t>
      </w:r>
      <w:r w:rsidR="00BC779E" w:rsidRPr="00D45F24">
        <w:rPr>
          <w:bCs w:val="0"/>
          <w:i/>
        </w:rPr>
        <w:t>. Інвестиційна діяльність</w:t>
      </w:r>
      <w:bookmarkEnd w:id="71"/>
      <w:bookmarkEnd w:id="72"/>
      <w:bookmarkEnd w:id="73"/>
    </w:p>
    <w:p w14:paraId="2746AADF" w14:textId="2B11F13F" w:rsidR="00F55422" w:rsidRPr="00D45F24" w:rsidRDefault="00F55422" w:rsidP="001E7132">
      <w:pPr>
        <w:ind w:firstLine="708"/>
        <w:rPr>
          <w:rFonts w:eastAsia="Calibri"/>
        </w:rPr>
      </w:pPr>
      <w:r w:rsidRPr="00D45F24">
        <w:rPr>
          <w:rFonts w:eastAsia="Calibri"/>
        </w:rPr>
        <w:t xml:space="preserve">Для забезпечення супроводу інвестиційної діяльності </w:t>
      </w:r>
      <w:r w:rsidR="00E93072" w:rsidRPr="00D45F24">
        <w:rPr>
          <w:rFonts w:eastAsia="Calibri"/>
        </w:rPr>
        <w:t xml:space="preserve">по </w:t>
      </w:r>
      <w:r w:rsidRPr="00D45F24">
        <w:rPr>
          <w:rFonts w:eastAsia="Calibri"/>
        </w:rPr>
        <w:t xml:space="preserve">Жмеринській міській </w:t>
      </w:r>
      <w:r w:rsidR="00E93072" w:rsidRPr="00D45F24">
        <w:rPr>
          <w:rFonts w:eastAsia="Calibri"/>
        </w:rPr>
        <w:t>територіальній громаді</w:t>
      </w:r>
      <w:r w:rsidRPr="00D45F24">
        <w:rPr>
          <w:rFonts w:eastAsia="Calibri"/>
        </w:rPr>
        <w:t xml:space="preserve"> н</w:t>
      </w:r>
      <w:r w:rsidRPr="00D45F24">
        <w:rPr>
          <w:rFonts w:eastAsia="Calibri"/>
          <w:bCs/>
        </w:rPr>
        <w:t>а сьогоднішній день проведений детальний аналіз вільних земельних ділянок (</w:t>
      </w:r>
      <w:proofErr w:type="spellStart"/>
      <w:r w:rsidRPr="00D45F24">
        <w:rPr>
          <w:rFonts w:eastAsia="Calibri"/>
          <w:bCs/>
        </w:rPr>
        <w:t>green</w:t>
      </w:r>
      <w:proofErr w:type="spellEnd"/>
      <w:r w:rsidRPr="00D45F24">
        <w:rPr>
          <w:rFonts w:eastAsia="Calibri"/>
          <w:bCs/>
        </w:rPr>
        <w:t xml:space="preserve"> </w:t>
      </w:r>
      <w:proofErr w:type="spellStart"/>
      <w:r w:rsidRPr="00D45F24">
        <w:rPr>
          <w:rFonts w:eastAsia="Calibri"/>
          <w:bCs/>
        </w:rPr>
        <w:t>field</w:t>
      </w:r>
      <w:proofErr w:type="spellEnd"/>
      <w:r w:rsidRPr="00D45F24">
        <w:rPr>
          <w:rFonts w:eastAsia="Calibri"/>
          <w:bCs/>
        </w:rPr>
        <w:t>) та земельних ділянок з розташуванням на них нежитлових приміщень (</w:t>
      </w:r>
      <w:proofErr w:type="spellStart"/>
      <w:r w:rsidRPr="00D45F24">
        <w:rPr>
          <w:rFonts w:eastAsia="Calibri"/>
          <w:bCs/>
        </w:rPr>
        <w:t>brown</w:t>
      </w:r>
      <w:proofErr w:type="spellEnd"/>
      <w:r w:rsidRPr="00D45F24">
        <w:rPr>
          <w:rFonts w:eastAsia="Calibri"/>
          <w:bCs/>
        </w:rPr>
        <w:t xml:space="preserve"> </w:t>
      </w:r>
      <w:proofErr w:type="spellStart"/>
      <w:r w:rsidRPr="00D45F24">
        <w:rPr>
          <w:rFonts w:eastAsia="Calibri"/>
          <w:bCs/>
        </w:rPr>
        <w:t>field</w:t>
      </w:r>
      <w:proofErr w:type="spellEnd"/>
      <w:r w:rsidRPr="00D45F24">
        <w:rPr>
          <w:rFonts w:eastAsia="Calibri"/>
          <w:bCs/>
        </w:rPr>
        <w:t>), в результаті визначено з них найбільш перспективні, а це</w:t>
      </w:r>
      <w:r w:rsidR="00E93072" w:rsidRPr="00D45F24">
        <w:rPr>
          <w:rFonts w:eastAsia="Calibri"/>
          <w:bCs/>
        </w:rPr>
        <w:t xml:space="preserve"> по </w:t>
      </w:r>
      <w:proofErr w:type="spellStart"/>
      <w:r w:rsidR="00E93072" w:rsidRPr="00D45F24">
        <w:rPr>
          <w:rFonts w:eastAsia="Calibri"/>
          <w:bCs/>
        </w:rPr>
        <w:t>м.Жмеринка</w:t>
      </w:r>
      <w:proofErr w:type="spellEnd"/>
      <w:r w:rsidR="00E93072" w:rsidRPr="00D45F24">
        <w:rPr>
          <w:rFonts w:eastAsia="Calibri"/>
          <w:bCs/>
        </w:rPr>
        <w:t xml:space="preserve"> -</w:t>
      </w:r>
      <w:r w:rsidRPr="00D45F24">
        <w:rPr>
          <w:rFonts w:eastAsia="Calibri"/>
          <w:bCs/>
        </w:rPr>
        <w:t xml:space="preserve"> 3 земельні ділянки виробничого призначення загальною площею 8,25 га по вулицях </w:t>
      </w:r>
      <w:proofErr w:type="spellStart"/>
      <w:r w:rsidRPr="00D45F24">
        <w:rPr>
          <w:rFonts w:eastAsia="Calibri"/>
          <w:bCs/>
        </w:rPr>
        <w:t>Барляєва</w:t>
      </w:r>
      <w:proofErr w:type="spellEnd"/>
      <w:r w:rsidRPr="00D45F24">
        <w:rPr>
          <w:rFonts w:eastAsia="Calibri"/>
          <w:bCs/>
        </w:rPr>
        <w:t xml:space="preserve">, Будівельників, </w:t>
      </w:r>
      <w:proofErr w:type="spellStart"/>
      <w:r w:rsidRPr="00D45F24">
        <w:rPr>
          <w:rFonts w:eastAsia="Calibri"/>
          <w:bCs/>
        </w:rPr>
        <w:t>Асмолова</w:t>
      </w:r>
      <w:proofErr w:type="spellEnd"/>
      <w:r w:rsidRPr="00D45F24">
        <w:rPr>
          <w:rFonts w:eastAsia="Calibri"/>
          <w:bCs/>
        </w:rPr>
        <w:t xml:space="preserve"> та 5-ть приміщень, які є комунальною власністю. </w:t>
      </w:r>
      <w:r w:rsidR="00E93072" w:rsidRPr="00D45F24">
        <w:rPr>
          <w:rFonts w:eastAsia="Calibri"/>
          <w:bCs/>
        </w:rPr>
        <w:t xml:space="preserve">Сформовано </w:t>
      </w:r>
      <w:r w:rsidRPr="00D45F24">
        <w:rPr>
          <w:rFonts w:eastAsia="Calibri"/>
          <w:bCs/>
        </w:rPr>
        <w:t>інформаці</w:t>
      </w:r>
      <w:r w:rsidR="00E93072" w:rsidRPr="00D45F24">
        <w:rPr>
          <w:rFonts w:eastAsia="Calibri"/>
          <w:bCs/>
        </w:rPr>
        <w:t>ю</w:t>
      </w:r>
      <w:r w:rsidRPr="00D45F24">
        <w:rPr>
          <w:rFonts w:eastAsia="Calibri"/>
          <w:bCs/>
        </w:rPr>
        <w:t xml:space="preserve"> щодо інвестиційних можливостей територій </w:t>
      </w:r>
      <w:proofErr w:type="spellStart"/>
      <w:r w:rsidRPr="00D45F24">
        <w:rPr>
          <w:rFonts w:eastAsia="Calibri"/>
          <w:bCs/>
        </w:rPr>
        <w:t>старостинських</w:t>
      </w:r>
      <w:proofErr w:type="spellEnd"/>
      <w:r w:rsidRPr="00D45F24">
        <w:rPr>
          <w:rFonts w:eastAsia="Calibri"/>
          <w:bCs/>
        </w:rPr>
        <w:t xml:space="preserve"> округів: </w:t>
      </w:r>
      <w:proofErr w:type="spellStart"/>
      <w:r w:rsidRPr="00D45F24">
        <w:rPr>
          <w:rFonts w:eastAsia="Calibri"/>
          <w:bCs/>
        </w:rPr>
        <w:t>Коростівецький</w:t>
      </w:r>
      <w:proofErr w:type="spellEnd"/>
      <w:r w:rsidR="00E93072" w:rsidRPr="00D45F24">
        <w:rPr>
          <w:rFonts w:eastAsia="Calibri"/>
          <w:bCs/>
        </w:rPr>
        <w:t xml:space="preserve"> </w:t>
      </w:r>
      <w:r w:rsidRPr="00D45F24">
        <w:rPr>
          <w:rFonts w:eastAsia="Calibri"/>
          <w:bCs/>
        </w:rPr>
        <w:t xml:space="preserve">округ: </w:t>
      </w:r>
      <w:proofErr w:type="spellStart"/>
      <w:r w:rsidRPr="00D45F24">
        <w:rPr>
          <w:rFonts w:eastAsia="Calibri"/>
          <w:bCs/>
        </w:rPr>
        <w:t>с.Коростівці</w:t>
      </w:r>
      <w:proofErr w:type="spellEnd"/>
      <w:r w:rsidRPr="00D45F24">
        <w:rPr>
          <w:rFonts w:eastAsia="Calibri"/>
          <w:bCs/>
        </w:rPr>
        <w:t xml:space="preserve"> інвестиційна пропозиція – господарський двір площею 14,7 га, та </w:t>
      </w:r>
      <w:proofErr w:type="spellStart"/>
      <w:r w:rsidRPr="00D45F24">
        <w:rPr>
          <w:rFonts w:eastAsia="Calibri"/>
          <w:bCs/>
        </w:rPr>
        <w:t>с.Слобода-Носковецька</w:t>
      </w:r>
      <w:proofErr w:type="spellEnd"/>
      <w:r w:rsidRPr="00D45F24">
        <w:rPr>
          <w:rFonts w:eastAsia="Calibri"/>
          <w:bCs/>
        </w:rPr>
        <w:t xml:space="preserve"> інвестиційна пропозиція – господарський двір площею 3,0 га та 1,0 га, </w:t>
      </w:r>
      <w:proofErr w:type="spellStart"/>
      <w:r w:rsidRPr="00D45F24">
        <w:rPr>
          <w:rFonts w:eastAsia="Calibri"/>
          <w:bCs/>
        </w:rPr>
        <w:t>Рівський</w:t>
      </w:r>
      <w:proofErr w:type="spellEnd"/>
      <w:r w:rsidRPr="00D45F24">
        <w:rPr>
          <w:rFonts w:eastAsia="Calibri"/>
          <w:bCs/>
        </w:rPr>
        <w:t xml:space="preserve">  округ: інвестиційна пропозиція - земельна ділянка площею 6,3 га, став площею 83,3 га; кар’єр площею 4,6 га; </w:t>
      </w:r>
      <w:proofErr w:type="spellStart"/>
      <w:r w:rsidRPr="00D45F24">
        <w:rPr>
          <w:rFonts w:eastAsia="Calibri"/>
          <w:bCs/>
        </w:rPr>
        <w:t>Леляцький</w:t>
      </w:r>
      <w:proofErr w:type="spellEnd"/>
      <w:r w:rsidRPr="00D45F24">
        <w:rPr>
          <w:rFonts w:eastAsia="Calibri"/>
          <w:bCs/>
        </w:rPr>
        <w:t xml:space="preserve"> округ: інвестиційна пропозиція по земельній ділянці 15,0га.; </w:t>
      </w:r>
      <w:proofErr w:type="spellStart"/>
      <w:r w:rsidRPr="00D45F24">
        <w:rPr>
          <w:rFonts w:eastAsia="Calibri"/>
          <w:bCs/>
        </w:rPr>
        <w:t>Жуковецький</w:t>
      </w:r>
      <w:proofErr w:type="spellEnd"/>
      <w:r w:rsidRPr="00D45F24">
        <w:rPr>
          <w:rFonts w:eastAsia="Calibri"/>
          <w:bCs/>
        </w:rPr>
        <w:t xml:space="preserve"> округ: інвестиційна пропозиція - земельна ділянка сільськогосподарського призначення загальною площею 8,4 га, та два господарських двори площею на 6,8 га, 11,5 га, підсобне приміщення площею 58,4 </w:t>
      </w:r>
      <w:proofErr w:type="spellStart"/>
      <w:r w:rsidRPr="00D45F24">
        <w:rPr>
          <w:rFonts w:eastAsia="Calibri"/>
          <w:bCs/>
        </w:rPr>
        <w:t>кв.м</w:t>
      </w:r>
      <w:proofErr w:type="spellEnd"/>
      <w:r w:rsidRPr="00D45F24">
        <w:rPr>
          <w:rFonts w:eastAsia="Calibri"/>
          <w:bCs/>
        </w:rPr>
        <w:t xml:space="preserve">., також на території округу знаходяться: родовище «Будьки» запас сировини 72,7 </w:t>
      </w:r>
      <w:proofErr w:type="spellStart"/>
      <w:r w:rsidRPr="00D45F24">
        <w:rPr>
          <w:rFonts w:eastAsia="Calibri"/>
          <w:bCs/>
        </w:rPr>
        <w:t>тис.м.куб</w:t>
      </w:r>
      <w:proofErr w:type="spellEnd"/>
      <w:r w:rsidRPr="00D45F24">
        <w:rPr>
          <w:rFonts w:eastAsia="Calibri"/>
          <w:bCs/>
        </w:rPr>
        <w:t xml:space="preserve">. та родовище «Лиса гора» запас сировини 60,8 </w:t>
      </w:r>
      <w:proofErr w:type="spellStart"/>
      <w:r w:rsidRPr="00D45F24">
        <w:rPr>
          <w:rFonts w:eastAsia="Calibri"/>
          <w:bCs/>
        </w:rPr>
        <w:t>тис.м.куб</w:t>
      </w:r>
      <w:proofErr w:type="spellEnd"/>
      <w:r w:rsidRPr="00D45F24">
        <w:rPr>
          <w:rFonts w:eastAsia="Calibri"/>
          <w:bCs/>
        </w:rPr>
        <w:t>. та приміщення</w:t>
      </w:r>
      <w:r w:rsidR="00E93072" w:rsidRPr="00D45F24">
        <w:rPr>
          <w:rFonts w:eastAsia="Calibri"/>
          <w:bCs/>
        </w:rPr>
        <w:t>,</w:t>
      </w:r>
      <w:r w:rsidRPr="00D45F24">
        <w:rPr>
          <w:rFonts w:eastAsia="Calibri"/>
          <w:bCs/>
        </w:rPr>
        <w:t xml:space="preserve"> яке не використовується площею 132,00 </w:t>
      </w:r>
      <w:proofErr w:type="spellStart"/>
      <w:r w:rsidRPr="00D45F24">
        <w:rPr>
          <w:rFonts w:eastAsia="Calibri"/>
          <w:bCs/>
        </w:rPr>
        <w:t>кв.м</w:t>
      </w:r>
      <w:proofErr w:type="spellEnd"/>
      <w:r w:rsidRPr="00D45F24">
        <w:rPr>
          <w:rFonts w:eastAsia="Calibri"/>
          <w:bCs/>
        </w:rPr>
        <w:t xml:space="preserve">.; </w:t>
      </w:r>
      <w:proofErr w:type="spellStart"/>
      <w:r w:rsidRPr="00D45F24">
        <w:rPr>
          <w:rFonts w:eastAsia="Calibri"/>
          <w:bCs/>
        </w:rPr>
        <w:t>Людавський</w:t>
      </w:r>
      <w:proofErr w:type="spellEnd"/>
      <w:r w:rsidRPr="00D45F24">
        <w:rPr>
          <w:rFonts w:eastAsia="Calibri"/>
          <w:bCs/>
        </w:rPr>
        <w:t xml:space="preserve"> округ: дві земельних ділянки на 6 га – під будівництво теплиць та лісопильня (20 га); в Дубівському окрузі: приміщення бувшого дитячого садочку  загальною площею 288 </w:t>
      </w:r>
      <w:proofErr w:type="spellStart"/>
      <w:r w:rsidRPr="00D45F24">
        <w:rPr>
          <w:rFonts w:eastAsia="Calibri"/>
          <w:bCs/>
        </w:rPr>
        <w:t>кв.м</w:t>
      </w:r>
      <w:proofErr w:type="spellEnd"/>
      <w:r w:rsidRPr="00D45F24">
        <w:rPr>
          <w:rFonts w:eastAsia="Calibri"/>
          <w:bCs/>
        </w:rPr>
        <w:t xml:space="preserve">. з будівлею кухні на 91 </w:t>
      </w:r>
      <w:proofErr w:type="spellStart"/>
      <w:r w:rsidRPr="00D45F24">
        <w:rPr>
          <w:rFonts w:eastAsia="Calibri"/>
          <w:bCs/>
        </w:rPr>
        <w:t>кв.м</w:t>
      </w:r>
      <w:proofErr w:type="spellEnd"/>
      <w:r w:rsidRPr="00D45F24">
        <w:rPr>
          <w:rFonts w:eastAsia="Calibri"/>
          <w:bCs/>
        </w:rPr>
        <w:t xml:space="preserve">., котельною площею 48 </w:t>
      </w:r>
      <w:proofErr w:type="spellStart"/>
      <w:r w:rsidRPr="00D45F24">
        <w:rPr>
          <w:rFonts w:eastAsia="Calibri"/>
          <w:bCs/>
        </w:rPr>
        <w:t>м.кв</w:t>
      </w:r>
      <w:proofErr w:type="spellEnd"/>
      <w:r w:rsidRPr="00D45F24">
        <w:rPr>
          <w:rFonts w:eastAsia="Calibri"/>
          <w:bCs/>
        </w:rPr>
        <w:t xml:space="preserve">., будівля пошти 45 </w:t>
      </w:r>
      <w:proofErr w:type="spellStart"/>
      <w:r w:rsidRPr="00D45F24">
        <w:rPr>
          <w:rFonts w:eastAsia="Calibri"/>
          <w:bCs/>
        </w:rPr>
        <w:t>кв.м</w:t>
      </w:r>
      <w:proofErr w:type="spellEnd"/>
      <w:r w:rsidRPr="00D45F24">
        <w:rPr>
          <w:rFonts w:eastAsia="Calibri"/>
          <w:bCs/>
        </w:rPr>
        <w:t xml:space="preserve">.; </w:t>
      </w:r>
      <w:proofErr w:type="spellStart"/>
      <w:r w:rsidRPr="00D45F24">
        <w:rPr>
          <w:rFonts w:eastAsia="Calibri"/>
          <w:bCs/>
        </w:rPr>
        <w:t>Куриловецький</w:t>
      </w:r>
      <w:proofErr w:type="spellEnd"/>
      <w:r w:rsidRPr="00D45F24">
        <w:rPr>
          <w:rFonts w:eastAsia="Calibri"/>
          <w:bCs/>
        </w:rPr>
        <w:t xml:space="preserve"> округ: будівля сільського клубу, дитячого садочку та дільничної лікарні; </w:t>
      </w:r>
      <w:proofErr w:type="spellStart"/>
      <w:r w:rsidRPr="00D45F24">
        <w:rPr>
          <w:rFonts w:eastAsia="Calibri"/>
          <w:bCs/>
        </w:rPr>
        <w:t>Лисогірський</w:t>
      </w:r>
      <w:proofErr w:type="spellEnd"/>
      <w:r w:rsidRPr="00D45F24">
        <w:rPr>
          <w:rFonts w:eastAsia="Calibri"/>
          <w:bCs/>
        </w:rPr>
        <w:t xml:space="preserve"> округ:  приміщення школи </w:t>
      </w:r>
      <w:r w:rsidRPr="00D45F24">
        <w:rPr>
          <w:rFonts w:eastAsia="Calibri"/>
          <w:bCs/>
        </w:rPr>
        <w:lastRenderedPageBreak/>
        <w:t xml:space="preserve">загальною площею 250 </w:t>
      </w:r>
      <w:proofErr w:type="spellStart"/>
      <w:r w:rsidRPr="00D45F24">
        <w:rPr>
          <w:rFonts w:eastAsia="Calibri"/>
          <w:bCs/>
        </w:rPr>
        <w:t>кв.м</w:t>
      </w:r>
      <w:proofErr w:type="spellEnd"/>
      <w:r w:rsidRPr="00D45F24">
        <w:rPr>
          <w:rFonts w:eastAsia="Calibri"/>
          <w:bCs/>
        </w:rPr>
        <w:t xml:space="preserve">., яке не використовується; </w:t>
      </w:r>
      <w:proofErr w:type="spellStart"/>
      <w:r w:rsidRPr="00D45F24">
        <w:rPr>
          <w:rFonts w:eastAsia="Calibri"/>
          <w:bCs/>
        </w:rPr>
        <w:t>Почапинецький</w:t>
      </w:r>
      <w:proofErr w:type="spellEnd"/>
      <w:r w:rsidRPr="00D45F24">
        <w:rPr>
          <w:rFonts w:eastAsia="Calibri"/>
          <w:bCs/>
        </w:rPr>
        <w:t xml:space="preserve"> округ: дві земельні ділянки площею 16 га та 10 га (тваринницька ферма); </w:t>
      </w:r>
      <w:proofErr w:type="spellStart"/>
      <w:r w:rsidRPr="00D45F24">
        <w:rPr>
          <w:rFonts w:eastAsia="Calibri"/>
          <w:bCs/>
        </w:rPr>
        <w:t>Браїлівський</w:t>
      </w:r>
      <w:proofErr w:type="spellEnd"/>
      <w:r w:rsidRPr="00D45F24">
        <w:rPr>
          <w:rFonts w:eastAsia="Calibri"/>
          <w:bCs/>
        </w:rPr>
        <w:t xml:space="preserve">  округ: дві земельних ділянки на 4 га та 75 га..</w:t>
      </w:r>
      <w:r w:rsidRPr="00D45F24">
        <w:t xml:space="preserve"> </w:t>
      </w:r>
      <w:r w:rsidRPr="00D45F24">
        <w:rPr>
          <w:rFonts w:eastAsia="Calibri"/>
          <w:bCs/>
        </w:rPr>
        <w:t xml:space="preserve"> </w:t>
      </w:r>
      <w:r w:rsidRPr="00D45F24">
        <w:rPr>
          <w:rFonts w:eastAsia="Calibri"/>
        </w:rPr>
        <w:t xml:space="preserve">Інформація по інвестиційно- привабливих об’єктах по </w:t>
      </w:r>
      <w:proofErr w:type="spellStart"/>
      <w:r w:rsidRPr="00D45F24">
        <w:rPr>
          <w:rFonts w:eastAsia="Calibri"/>
        </w:rPr>
        <w:t>м.Жмеринка</w:t>
      </w:r>
      <w:proofErr w:type="spellEnd"/>
      <w:r w:rsidRPr="00D45F24">
        <w:rPr>
          <w:rFonts w:eastAsia="Calibri"/>
        </w:rPr>
        <w:t xml:space="preserve"> знаходиться на офіційному сайті в розділі «</w:t>
      </w:r>
      <w:r w:rsidR="0006509E" w:rsidRPr="00D45F24">
        <w:rPr>
          <w:rFonts w:eastAsia="Calibri"/>
        </w:rPr>
        <w:t>Інвестору</w:t>
      </w:r>
      <w:r w:rsidRPr="00D45F24">
        <w:rPr>
          <w:rFonts w:eastAsia="Calibri"/>
        </w:rPr>
        <w:t xml:space="preserve">» та на офіційному Інвестиційному порталі Вінниччини – </w:t>
      </w:r>
      <w:hyperlink r:id="rId22" w:history="1">
        <w:r w:rsidRPr="00D45F24">
          <w:rPr>
            <w:rFonts w:eastAsia="Calibri"/>
            <w:color w:val="0000FF"/>
            <w:u w:val="single"/>
          </w:rPr>
          <w:t>http://vininvest.gov.ua/catalog/</w:t>
        </w:r>
      </w:hyperlink>
      <w:r w:rsidRPr="00D45F24">
        <w:rPr>
          <w:rFonts w:eastAsia="Calibri"/>
        </w:rPr>
        <w:t>.</w:t>
      </w:r>
    </w:p>
    <w:p w14:paraId="5D15F730" w14:textId="42677E5F" w:rsidR="00F55422" w:rsidRPr="00D45F24" w:rsidRDefault="00F55422" w:rsidP="00F55422">
      <w:r w:rsidRPr="00D45F24">
        <w:t>На початку 2020 року виконавчий комітет Жмеринської міської ради став учасником конкурсу «Золота ділянка». Відповідно до листа Агенції регіонального розвитку Вінницької області від 12.08.2020 року №108/2020 земельна ділянка по вул.</w:t>
      </w:r>
      <w:r w:rsidR="00EB7036" w:rsidRPr="00D45F24">
        <w:t xml:space="preserve"> </w:t>
      </w:r>
      <w:r w:rsidRPr="00D45F24">
        <w:t>Будівельників  загальною площею 2,65 га, яка брала  участь у пілотному проекті  Польської Допомоги задля Розвитку Міністерства Закордонних Справ Республіки Польща, отримала перемогу, що дасть можливість участі нашій громаді у навчанні агенції ПАІТ</w:t>
      </w:r>
      <w:r w:rsidR="0006509E" w:rsidRPr="00D45F24">
        <w:t xml:space="preserve"> «Симуляції візиту інвестора»</w:t>
      </w:r>
      <w:r w:rsidRPr="00D45F24">
        <w:t>, та відзначення нагородами переможців конкурсу. Також буде  організовано навчальний візит (тиждень) до Польщі з метою обміну досвідом щодо промоцій інвестиційних ділянок, залучення та обслуговування інвесторів.</w:t>
      </w:r>
    </w:p>
    <w:p w14:paraId="2EB8E5E6" w14:textId="77777777" w:rsidR="00F55422" w:rsidRPr="00D45F24" w:rsidRDefault="00F55422" w:rsidP="00F55422">
      <w:pPr>
        <w:tabs>
          <w:tab w:val="left" w:pos="1134"/>
        </w:tabs>
        <w:ind w:right="-92" w:firstLine="567"/>
        <w:rPr>
          <w:rFonts w:eastAsia="Calibri"/>
        </w:rPr>
      </w:pPr>
      <w:r w:rsidRPr="00D45F24">
        <w:rPr>
          <w:rFonts w:eastAsia="Calibri"/>
        </w:rPr>
        <w:t xml:space="preserve">З метою залучення інвестицій на розвиток громади рішенням сесії міської ради було затверджено Порядок залучення, розрахунку розміру і використання коштів пайової участі у розвитку інфраструктури Жмеринської МТГ. В 2020 році </w:t>
      </w:r>
      <w:r w:rsidRPr="00D45F24">
        <w:t>укладено 12</w:t>
      </w:r>
      <w:r w:rsidRPr="00D45F24">
        <w:rPr>
          <w:rFonts w:eastAsia="Calibri"/>
        </w:rPr>
        <w:t xml:space="preserve"> договорів про пайову участь у розвиток інфраструктури Жмеринської МТГ на загальну суму 1663376,08 грн.  На жаль, зарахування до місцевих бюджетів пайової участі у розвиток інфраструктури громади припиняється з 01.01.2021 року відповідно до законодавства.</w:t>
      </w:r>
    </w:p>
    <w:p w14:paraId="06586CE5" w14:textId="7278AA64" w:rsidR="00F55422" w:rsidRPr="00D45F24" w:rsidRDefault="00F55422" w:rsidP="00F55422">
      <w:r w:rsidRPr="00D45F24">
        <w:t xml:space="preserve">Впродовж п’яти років Жмеринська громада ефективно співпрацювала з </w:t>
      </w:r>
      <w:proofErr w:type="spellStart"/>
      <w:r w:rsidRPr="00D45F24">
        <w:t>проєктом</w:t>
      </w:r>
      <w:proofErr w:type="spellEnd"/>
      <w:r w:rsidRPr="00D45F24">
        <w:t xml:space="preserve"> «Партнерство для розвитку міст» («ПРОМІС»), який впроваджується Федерацією канадських муніципалітетів за фінансової підтримки уряду Канади. Одним із напрямків було передбачено допомогу у написанні Стратегії розвитку міста </w:t>
      </w:r>
      <w:r w:rsidR="00A06654" w:rsidRPr="00D45F24">
        <w:t xml:space="preserve">Жмеринка </w:t>
      </w:r>
      <w:r w:rsidRPr="00D45F24">
        <w:t xml:space="preserve">до 2030 року,  яка на сьогоднішній день затверджена, а також затверджений план реалізації Стратегії на 2019-2021 роки. У зв’язку із укрупненням після виборів в жовтні 2020 року території громади, яка на сьогодні складається із </w:t>
      </w:r>
      <w:proofErr w:type="spellStart"/>
      <w:r w:rsidRPr="00D45F24">
        <w:t>м.Жмеринка</w:t>
      </w:r>
      <w:proofErr w:type="spellEnd"/>
      <w:r w:rsidRPr="00D45F24">
        <w:t>, 1 селищної та  11 сільських рад  дана Стратегія буде переглядатися та оновлюватися.</w:t>
      </w:r>
    </w:p>
    <w:p w14:paraId="0956337C" w14:textId="77777777" w:rsidR="00F55422" w:rsidRPr="00D45F24" w:rsidRDefault="00F55422" w:rsidP="00F55422">
      <w:pPr>
        <w:shd w:val="clear" w:color="auto" w:fill="FFFFFF"/>
        <w:ind w:firstLine="200"/>
      </w:pPr>
      <w:r w:rsidRPr="00D45F24">
        <w:t xml:space="preserve">        В рамках реалізації </w:t>
      </w:r>
      <w:proofErr w:type="spellStart"/>
      <w:r w:rsidRPr="00D45F24">
        <w:t>проєкту</w:t>
      </w:r>
      <w:proofErr w:type="spellEnd"/>
      <w:r w:rsidRPr="00D45F24">
        <w:t xml:space="preserve"> ПРОМІС впродовж 2020 року впроваджувалось два </w:t>
      </w:r>
      <w:proofErr w:type="spellStart"/>
      <w:r w:rsidRPr="00D45F24">
        <w:t>проєкти</w:t>
      </w:r>
      <w:proofErr w:type="spellEnd"/>
      <w:r w:rsidRPr="00D45F24">
        <w:t>:</w:t>
      </w:r>
    </w:p>
    <w:p w14:paraId="4B01C88E" w14:textId="77777777" w:rsidR="00F55422" w:rsidRPr="00D45F24" w:rsidRDefault="00F55422" w:rsidP="00F55422">
      <w:pPr>
        <w:shd w:val="clear" w:color="auto" w:fill="FFFFFF"/>
        <w:ind w:firstLine="200"/>
      </w:pPr>
      <w:r w:rsidRPr="00D45F24">
        <w:t xml:space="preserve">       "Z-EXPORT - </w:t>
      </w:r>
      <w:proofErr w:type="spellStart"/>
      <w:r w:rsidRPr="00D45F24">
        <w:t>проєкт</w:t>
      </w:r>
      <w:proofErr w:type="spellEnd"/>
      <w:r w:rsidRPr="00D45F24">
        <w:t xml:space="preserve"> розвитку підприємництва, орієнтованого на експорт в місті Жмеринка", залучені кошти якого склали 649,6 </w:t>
      </w:r>
      <w:proofErr w:type="spellStart"/>
      <w:r w:rsidRPr="00D45F24">
        <w:t>тис.грн</w:t>
      </w:r>
      <w:proofErr w:type="spellEnd"/>
      <w:r w:rsidRPr="00D45F24">
        <w:t xml:space="preserve">. та власний внесок – 273,0 </w:t>
      </w:r>
      <w:proofErr w:type="spellStart"/>
      <w:r w:rsidRPr="00D45F24">
        <w:t>тис.грн</w:t>
      </w:r>
      <w:proofErr w:type="spellEnd"/>
      <w:r w:rsidRPr="00D45F24">
        <w:t xml:space="preserve">.  В ході виконання було створено онлайн-платформу, яка дала змогу підприємцям  презентувати свій товар на міжнародних торгових майданчиках, а завдяки проведеним заходам ГО «Центр розвитку підприємництва», починаючі підприємці та особи які шукали роботу змогли пройти навчання; </w:t>
      </w:r>
    </w:p>
    <w:p w14:paraId="1E77C562" w14:textId="77777777" w:rsidR="00F55422" w:rsidRPr="00D45F24" w:rsidRDefault="00F55422" w:rsidP="00F55422">
      <w:pPr>
        <w:shd w:val="clear" w:color="auto" w:fill="FFFFFF"/>
        <w:ind w:firstLine="200"/>
        <w:rPr>
          <w:sz w:val="24"/>
        </w:rPr>
      </w:pPr>
      <w:r w:rsidRPr="00D45F24">
        <w:t xml:space="preserve">        «Створення моделі спільного використання сучасного виробничого обладнання МСП  </w:t>
      </w:r>
      <w:proofErr w:type="spellStart"/>
      <w:r w:rsidRPr="00D45F24">
        <w:t>м.Жмеринка</w:t>
      </w:r>
      <w:proofErr w:type="spellEnd"/>
      <w:r w:rsidRPr="00D45F24">
        <w:t xml:space="preserve">» сума залучених коштів якого склала 800,0 </w:t>
      </w:r>
      <w:proofErr w:type="spellStart"/>
      <w:r w:rsidRPr="00D45F24">
        <w:t>тис.грн</w:t>
      </w:r>
      <w:proofErr w:type="spellEnd"/>
      <w:r w:rsidRPr="00D45F24">
        <w:t xml:space="preserve">. та власний внесок – 400,0 </w:t>
      </w:r>
      <w:proofErr w:type="spellStart"/>
      <w:r w:rsidRPr="00D45F24">
        <w:t>тис.грн</w:t>
      </w:r>
      <w:proofErr w:type="spellEnd"/>
      <w:r w:rsidRPr="00D45F24">
        <w:t>.  Впровадження даного проекту об’єднало 10 підприємців, які створили Громадську спілку «Жмеринський промисловий кластер» для придбання та використання спец обладнання та проведення ремонту приміщення цеху.</w:t>
      </w:r>
    </w:p>
    <w:p w14:paraId="73DBF340" w14:textId="77777777" w:rsidR="00F55422" w:rsidRPr="00D45F24" w:rsidRDefault="00F55422" w:rsidP="00F55422">
      <w:pPr>
        <w:pStyle w:val="af1"/>
        <w:shd w:val="clear" w:color="auto" w:fill="FFFFFF"/>
        <w:spacing w:before="0" w:beforeAutospacing="0" w:after="150" w:afterAutospacing="0"/>
        <w:rPr>
          <w:sz w:val="28"/>
          <w:szCs w:val="28"/>
          <w:lang w:val="uk-UA"/>
        </w:rPr>
      </w:pPr>
      <w:r w:rsidRPr="00D45F24">
        <w:rPr>
          <w:sz w:val="28"/>
          <w:szCs w:val="28"/>
          <w:lang w:val="uk-UA"/>
        </w:rPr>
        <w:lastRenderedPageBreak/>
        <w:t xml:space="preserve">           Впродовж 2020 року Жмеринською міською радою реалізовувалися </w:t>
      </w:r>
      <w:proofErr w:type="spellStart"/>
      <w:r w:rsidRPr="00D45F24">
        <w:rPr>
          <w:sz w:val="28"/>
          <w:szCs w:val="28"/>
          <w:lang w:val="uk-UA"/>
        </w:rPr>
        <w:t>проєкти</w:t>
      </w:r>
      <w:proofErr w:type="spellEnd"/>
      <w:r w:rsidRPr="00D45F24">
        <w:rPr>
          <w:sz w:val="28"/>
          <w:szCs w:val="28"/>
          <w:lang w:val="uk-UA"/>
        </w:rPr>
        <w:t xml:space="preserve">, які були включені  до Національної програми «Велике будівництво» ініційованої Президентом України по спорудженню шкіл, садочків і стадіонів. Фінансування проектів здійснювалося з Державного фонду регіонального розвитку.  </w:t>
      </w:r>
    </w:p>
    <w:p w14:paraId="580FD65C" w14:textId="77777777" w:rsidR="00F55422" w:rsidRPr="00D45F24" w:rsidRDefault="00F55422" w:rsidP="00F55422">
      <w:pPr>
        <w:pStyle w:val="af1"/>
        <w:shd w:val="clear" w:color="auto" w:fill="FFFFFF"/>
        <w:spacing w:before="0" w:beforeAutospacing="0" w:after="150" w:afterAutospacing="0"/>
        <w:rPr>
          <w:color w:val="000000"/>
          <w:sz w:val="28"/>
          <w:szCs w:val="28"/>
          <w:lang w:val="uk-UA"/>
        </w:rPr>
      </w:pPr>
      <w:r w:rsidRPr="00D45F24">
        <w:rPr>
          <w:sz w:val="28"/>
          <w:szCs w:val="28"/>
          <w:lang w:val="uk-UA"/>
        </w:rPr>
        <w:t xml:space="preserve">          </w:t>
      </w:r>
      <w:proofErr w:type="spellStart"/>
      <w:r w:rsidRPr="00D45F24">
        <w:rPr>
          <w:sz w:val="28"/>
          <w:szCs w:val="28"/>
          <w:lang w:val="uk-UA"/>
        </w:rPr>
        <w:t>Проєкт</w:t>
      </w:r>
      <w:proofErr w:type="spellEnd"/>
      <w:r w:rsidRPr="00D45F24">
        <w:rPr>
          <w:sz w:val="28"/>
          <w:szCs w:val="28"/>
          <w:lang w:val="uk-UA"/>
        </w:rPr>
        <w:t xml:space="preserve"> </w:t>
      </w:r>
      <w:r w:rsidRPr="00D45F24">
        <w:rPr>
          <w:sz w:val="28"/>
          <w:szCs w:val="28"/>
          <w:lang w:val="uk-UA" w:eastAsia="it-IT"/>
        </w:rPr>
        <w:t xml:space="preserve"> «Капітальний ремонт приміщень будівлі (корпус 2) ДНЗ №7 “Ромашка” по вул.</w:t>
      </w:r>
      <w:r w:rsidR="00EB7036" w:rsidRPr="00D45F24">
        <w:rPr>
          <w:sz w:val="28"/>
          <w:szCs w:val="28"/>
          <w:lang w:val="uk-UA" w:eastAsia="it-IT"/>
        </w:rPr>
        <w:t xml:space="preserve"> </w:t>
      </w:r>
      <w:r w:rsidRPr="00D45F24">
        <w:rPr>
          <w:sz w:val="28"/>
          <w:szCs w:val="28"/>
          <w:lang w:val="uk-UA" w:eastAsia="it-IT"/>
        </w:rPr>
        <w:t xml:space="preserve">Космонавтів, 139 </w:t>
      </w:r>
      <w:proofErr w:type="spellStart"/>
      <w:r w:rsidRPr="00D45F24">
        <w:rPr>
          <w:sz w:val="28"/>
          <w:szCs w:val="28"/>
          <w:lang w:val="uk-UA" w:eastAsia="it-IT"/>
        </w:rPr>
        <w:t>м.Жмеринка</w:t>
      </w:r>
      <w:proofErr w:type="spellEnd"/>
      <w:r w:rsidRPr="00D45F24">
        <w:rPr>
          <w:sz w:val="28"/>
          <w:szCs w:val="28"/>
          <w:lang w:val="uk-UA" w:eastAsia="it-IT"/>
        </w:rPr>
        <w:t xml:space="preserve"> Вінницької області», з державного фонду якого було  виділено 4231,1 </w:t>
      </w:r>
      <w:proofErr w:type="spellStart"/>
      <w:r w:rsidRPr="00D45F24">
        <w:rPr>
          <w:sz w:val="28"/>
          <w:szCs w:val="28"/>
          <w:lang w:val="uk-UA" w:eastAsia="it-IT"/>
        </w:rPr>
        <w:t>тис.грн</w:t>
      </w:r>
      <w:proofErr w:type="spellEnd"/>
      <w:r w:rsidRPr="00D45F24">
        <w:rPr>
          <w:sz w:val="28"/>
          <w:szCs w:val="28"/>
          <w:lang w:val="uk-UA" w:eastAsia="it-IT"/>
        </w:rPr>
        <w:t xml:space="preserve">., та з місцевого бюджету спів фінансування у сумі 1101,05 </w:t>
      </w:r>
      <w:proofErr w:type="spellStart"/>
      <w:r w:rsidRPr="00D45F24">
        <w:rPr>
          <w:sz w:val="28"/>
          <w:szCs w:val="28"/>
          <w:lang w:val="uk-UA" w:eastAsia="it-IT"/>
        </w:rPr>
        <w:t>тис.грн</w:t>
      </w:r>
      <w:proofErr w:type="spellEnd"/>
      <w:r w:rsidRPr="00D45F24">
        <w:rPr>
          <w:sz w:val="28"/>
          <w:szCs w:val="28"/>
          <w:lang w:val="uk-UA" w:eastAsia="it-IT"/>
        </w:rPr>
        <w:t xml:space="preserve">., загальна кошторисна вартість - 5778,4 </w:t>
      </w:r>
      <w:proofErr w:type="spellStart"/>
      <w:r w:rsidRPr="00D45F24">
        <w:rPr>
          <w:sz w:val="28"/>
          <w:szCs w:val="28"/>
          <w:lang w:val="uk-UA" w:eastAsia="it-IT"/>
        </w:rPr>
        <w:t>тис.грн</w:t>
      </w:r>
      <w:proofErr w:type="spellEnd"/>
      <w:r w:rsidRPr="00D45F24">
        <w:rPr>
          <w:sz w:val="28"/>
          <w:szCs w:val="28"/>
          <w:lang w:val="uk-UA" w:eastAsia="it-IT"/>
        </w:rPr>
        <w:t>., проект в стадії реалізації та буде завершений до травня 2021 року. Даний проект вирішує</w:t>
      </w:r>
      <w:r w:rsidRPr="00D45F24">
        <w:rPr>
          <w:sz w:val="28"/>
          <w:szCs w:val="28"/>
          <w:lang w:val="uk-UA"/>
        </w:rPr>
        <w:t xml:space="preserve"> проблему влаштування дітей у дошкільних закладах освіти, так як </w:t>
      </w:r>
      <w:r w:rsidRPr="00D45F24">
        <w:rPr>
          <w:rFonts w:eastAsia="Calibri"/>
          <w:sz w:val="28"/>
          <w:szCs w:val="28"/>
          <w:lang w:val="uk-UA"/>
        </w:rPr>
        <w:t>проектна потужність закладів дошкільної освіти в місті розрахована на 1103 місця, однак на 100 місцях навчається та виховується 141 дитина. Середня наповнюваність груп складає 28 дітей ( при нормі у ясельних групах – 15 дітей, в дошкільних – 20 дітей). На електронній черзі загалом по місту зареєстровано 871 дитина віком від 0 до 6 років. На черзі у ДНЗ №7 «Ромашка»  зареєстровано 58 дітей віком від 2 до 6 років.</w:t>
      </w:r>
      <w:r w:rsidRPr="00D45F24">
        <w:rPr>
          <w:color w:val="000000"/>
          <w:sz w:val="28"/>
          <w:szCs w:val="28"/>
          <w:lang w:val="uk-UA"/>
        </w:rPr>
        <w:t xml:space="preserve"> </w:t>
      </w:r>
    </w:p>
    <w:p w14:paraId="729F67DA" w14:textId="77777777" w:rsidR="00F55422" w:rsidRPr="00D45F24" w:rsidRDefault="00F97855" w:rsidP="00F55422">
      <w:pPr>
        <w:rPr>
          <w:b/>
        </w:rPr>
      </w:pPr>
      <w:r w:rsidRPr="00D45F24">
        <w:rPr>
          <w:noProof/>
          <w:lang w:val="ru-RU"/>
        </w:rPr>
        <w:drawing>
          <wp:anchor distT="0" distB="0" distL="114300" distR="114300" simplePos="0" relativeHeight="251664384" behindDoc="1" locked="0" layoutInCell="1" allowOverlap="1" wp14:anchorId="4016106B" wp14:editId="2980BC3A">
            <wp:simplePos x="0" y="0"/>
            <wp:positionH relativeFrom="margin">
              <wp:posOffset>-57150</wp:posOffset>
            </wp:positionH>
            <wp:positionV relativeFrom="paragraph">
              <wp:posOffset>1782445</wp:posOffset>
            </wp:positionV>
            <wp:extent cx="4520565" cy="3057525"/>
            <wp:effectExtent l="0" t="0" r="0" b="0"/>
            <wp:wrapTight wrapText="bothSides">
              <wp:wrapPolygon edited="0">
                <wp:start x="0" y="0"/>
                <wp:lineTo x="0" y="21398"/>
                <wp:lineTo x="21482" y="21398"/>
                <wp:lineTo x="21482"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20565" cy="3057525"/>
                    </a:xfrm>
                    <a:prstGeom prst="rect">
                      <a:avLst/>
                    </a:prstGeom>
                    <a:noFill/>
                  </pic:spPr>
                </pic:pic>
              </a:graphicData>
            </a:graphic>
            <wp14:sizeRelH relativeFrom="margin">
              <wp14:pctWidth>0</wp14:pctWidth>
            </wp14:sizeRelH>
            <wp14:sizeRelV relativeFrom="margin">
              <wp14:pctHeight>0</wp14:pctHeight>
            </wp14:sizeRelV>
          </wp:anchor>
        </w:drawing>
      </w:r>
      <w:r w:rsidR="001E2BC0" w:rsidRPr="00D45F24">
        <w:rPr>
          <w:lang w:eastAsia="it-IT"/>
        </w:rPr>
        <w:t xml:space="preserve">Другий </w:t>
      </w:r>
      <w:proofErr w:type="spellStart"/>
      <w:r w:rsidR="001E2BC0" w:rsidRPr="00D45F24">
        <w:rPr>
          <w:lang w:eastAsia="it-IT"/>
        </w:rPr>
        <w:t>проє</w:t>
      </w:r>
      <w:r w:rsidR="00F55422" w:rsidRPr="00D45F24">
        <w:rPr>
          <w:lang w:eastAsia="it-IT"/>
        </w:rPr>
        <w:t>кт</w:t>
      </w:r>
      <w:proofErr w:type="spellEnd"/>
      <w:r w:rsidR="00F55422" w:rsidRPr="00D45F24">
        <w:rPr>
          <w:lang w:eastAsia="it-IT"/>
        </w:rPr>
        <w:t xml:space="preserve"> “Реконструкція центрального стадіону по вул.Кривоноса,27, </w:t>
      </w:r>
      <w:proofErr w:type="spellStart"/>
      <w:r w:rsidR="00F55422" w:rsidRPr="00D45F24">
        <w:rPr>
          <w:lang w:eastAsia="it-IT"/>
        </w:rPr>
        <w:t>м.Жмеринка</w:t>
      </w:r>
      <w:proofErr w:type="spellEnd"/>
      <w:r w:rsidR="00F55422" w:rsidRPr="00D45F24">
        <w:rPr>
          <w:lang w:eastAsia="it-IT"/>
        </w:rPr>
        <w:t>, Вінницької області”</w:t>
      </w:r>
      <w:r w:rsidR="00F55422" w:rsidRPr="00D45F24">
        <w:t xml:space="preserve"> загальна вартість якого  по </w:t>
      </w:r>
      <w:proofErr w:type="spellStart"/>
      <w:r w:rsidR="00F55422" w:rsidRPr="00D45F24">
        <w:t>проєктно</w:t>
      </w:r>
      <w:proofErr w:type="spellEnd"/>
      <w:r w:rsidR="00F55422" w:rsidRPr="00D45F24">
        <w:t xml:space="preserve">-кошторисній документації  становила 25703,2 </w:t>
      </w:r>
      <w:proofErr w:type="spellStart"/>
      <w:r w:rsidR="00F55422" w:rsidRPr="00D45F24">
        <w:t>тис.грн</w:t>
      </w:r>
      <w:proofErr w:type="spellEnd"/>
      <w:r w:rsidR="00F55422" w:rsidRPr="00D45F24">
        <w:t>.</w:t>
      </w:r>
      <w:r w:rsidR="00F55422" w:rsidRPr="00D45F24">
        <w:rPr>
          <w:lang w:eastAsia="it-IT"/>
        </w:rPr>
        <w:t xml:space="preserve"> За домовленістю  </w:t>
      </w:r>
      <w:proofErr w:type="spellStart"/>
      <w:r w:rsidR="00F55422" w:rsidRPr="00D45F24">
        <w:rPr>
          <w:lang w:eastAsia="it-IT"/>
        </w:rPr>
        <w:t>про</w:t>
      </w:r>
      <w:r w:rsidR="00DC0D4A" w:rsidRPr="00D45F24">
        <w:rPr>
          <w:lang w:eastAsia="it-IT"/>
        </w:rPr>
        <w:t>є</w:t>
      </w:r>
      <w:r w:rsidR="00F55422" w:rsidRPr="00D45F24">
        <w:rPr>
          <w:lang w:eastAsia="it-IT"/>
        </w:rPr>
        <w:t>кт</w:t>
      </w:r>
      <w:proofErr w:type="spellEnd"/>
      <w:r w:rsidR="00F55422" w:rsidRPr="00D45F24">
        <w:rPr>
          <w:lang w:eastAsia="it-IT"/>
        </w:rPr>
        <w:t xml:space="preserve"> мав виконуватись в один рік та сума співфінансування з державного фонду складала 12250,0 </w:t>
      </w:r>
      <w:proofErr w:type="spellStart"/>
      <w:r w:rsidR="00F55422" w:rsidRPr="00D45F24">
        <w:rPr>
          <w:lang w:eastAsia="it-IT"/>
        </w:rPr>
        <w:t>тис.грн</w:t>
      </w:r>
      <w:proofErr w:type="spellEnd"/>
      <w:r w:rsidR="00F55422" w:rsidRPr="00D45F24">
        <w:rPr>
          <w:lang w:eastAsia="it-IT"/>
        </w:rPr>
        <w:t xml:space="preserve">., з міського бюджету </w:t>
      </w:r>
      <w:r w:rsidR="00EB7036" w:rsidRPr="00D45F24">
        <w:rPr>
          <w:lang w:eastAsia="it-IT"/>
        </w:rPr>
        <w:t>співфінансування</w:t>
      </w:r>
      <w:r w:rsidR="00F55422" w:rsidRPr="00D45F24">
        <w:rPr>
          <w:lang w:eastAsia="it-IT"/>
        </w:rPr>
        <w:t xml:space="preserve"> було передбачено у сумі 13206,7 </w:t>
      </w:r>
      <w:proofErr w:type="spellStart"/>
      <w:r w:rsidR="00F55422" w:rsidRPr="00D45F24">
        <w:rPr>
          <w:lang w:eastAsia="it-IT"/>
        </w:rPr>
        <w:t>тис.грн</w:t>
      </w:r>
      <w:proofErr w:type="spellEnd"/>
      <w:r w:rsidR="00F55422" w:rsidRPr="00D45F24">
        <w:rPr>
          <w:lang w:eastAsia="it-IT"/>
        </w:rPr>
        <w:t xml:space="preserve">. Але в ході перерозподілу </w:t>
      </w:r>
      <w:r w:rsidR="00DC0D4A" w:rsidRPr="00D45F24">
        <w:rPr>
          <w:lang w:eastAsia="it-IT"/>
        </w:rPr>
        <w:t>фінансових ресурсів</w:t>
      </w:r>
      <w:r w:rsidR="00F55422" w:rsidRPr="00D45F24">
        <w:rPr>
          <w:lang w:eastAsia="it-IT"/>
        </w:rPr>
        <w:t xml:space="preserve"> </w:t>
      </w:r>
      <w:r w:rsidR="00DC0D4A" w:rsidRPr="00D45F24">
        <w:rPr>
          <w:lang w:eastAsia="it-IT"/>
        </w:rPr>
        <w:t xml:space="preserve">з Державного фонду регіонального розвитку </w:t>
      </w:r>
      <w:r w:rsidR="00F55422" w:rsidRPr="00D45F24">
        <w:rPr>
          <w:lang w:eastAsia="it-IT"/>
        </w:rPr>
        <w:t>було виділ</w:t>
      </w:r>
      <w:r w:rsidR="00DC0D4A" w:rsidRPr="00D45F24">
        <w:rPr>
          <w:lang w:eastAsia="it-IT"/>
        </w:rPr>
        <w:t>ено кошти не в повному об’ємі</w:t>
      </w:r>
      <w:r w:rsidR="00F55422" w:rsidRPr="00D45F24">
        <w:rPr>
          <w:lang w:eastAsia="it-IT"/>
        </w:rPr>
        <w:t>, тому даний проект зробили перехідним, та</w:t>
      </w:r>
      <w:r w:rsidR="00DC0D4A" w:rsidRPr="00D45F24">
        <w:rPr>
          <w:lang w:eastAsia="it-IT"/>
        </w:rPr>
        <w:t>к</w:t>
      </w:r>
      <w:r w:rsidR="00F55422" w:rsidRPr="00D45F24">
        <w:rPr>
          <w:lang w:eastAsia="it-IT"/>
        </w:rPr>
        <w:t xml:space="preserve"> у 2020 році виділили</w:t>
      </w:r>
      <w:r w:rsidR="00DC0D4A" w:rsidRPr="00D45F24">
        <w:rPr>
          <w:lang w:eastAsia="it-IT"/>
        </w:rPr>
        <w:t xml:space="preserve"> лише</w:t>
      </w:r>
      <w:r w:rsidR="00F55422" w:rsidRPr="00D45F24">
        <w:rPr>
          <w:lang w:eastAsia="it-IT"/>
        </w:rPr>
        <w:t xml:space="preserve"> 100,0 </w:t>
      </w:r>
      <w:proofErr w:type="spellStart"/>
      <w:r w:rsidR="00F55422" w:rsidRPr="00D45F24">
        <w:rPr>
          <w:lang w:eastAsia="it-IT"/>
        </w:rPr>
        <w:t>тис.грн</w:t>
      </w:r>
      <w:proofErr w:type="spellEnd"/>
      <w:r w:rsidR="00F55422" w:rsidRPr="00D45F24">
        <w:rPr>
          <w:lang w:eastAsia="it-IT"/>
        </w:rPr>
        <w:t xml:space="preserve">. Відповідно до виділених кошти з місцевого бюджету залишок було </w:t>
      </w:r>
      <w:proofErr w:type="spellStart"/>
      <w:r w:rsidR="00F55422" w:rsidRPr="00D45F24">
        <w:rPr>
          <w:lang w:eastAsia="it-IT"/>
        </w:rPr>
        <w:t>переглянуто</w:t>
      </w:r>
      <w:proofErr w:type="spellEnd"/>
      <w:r w:rsidR="00F55422" w:rsidRPr="00D45F24">
        <w:rPr>
          <w:lang w:eastAsia="it-IT"/>
        </w:rPr>
        <w:t xml:space="preserve"> та залишено лише в відсотковому співвідношенні - 20,0 </w:t>
      </w:r>
      <w:proofErr w:type="spellStart"/>
      <w:r w:rsidR="00F55422" w:rsidRPr="00D45F24">
        <w:rPr>
          <w:lang w:eastAsia="it-IT"/>
        </w:rPr>
        <w:t>тис.грн</w:t>
      </w:r>
      <w:proofErr w:type="spellEnd"/>
      <w:r w:rsidR="00F55422" w:rsidRPr="00D45F24">
        <w:rPr>
          <w:lang w:eastAsia="it-IT"/>
        </w:rPr>
        <w:t>. В</w:t>
      </w:r>
      <w:r w:rsidR="00F55422" w:rsidRPr="00D45F24">
        <w:t xml:space="preserve">раховуючи те, що суттєво зросли витрати з місцевого бюджету на утримання бюджетної сфери приєднаних до </w:t>
      </w:r>
      <w:r w:rsidR="00DC0D4A" w:rsidRPr="00D45F24">
        <w:t xml:space="preserve">громади </w:t>
      </w:r>
      <w:r w:rsidR="00F55422" w:rsidRPr="00D45F24">
        <w:t>територій, проект не був розпочатий.</w:t>
      </w:r>
      <w:r w:rsidR="00F55422" w:rsidRPr="00D45F24">
        <w:rPr>
          <w:b/>
        </w:rPr>
        <w:t xml:space="preserve">    </w:t>
      </w:r>
    </w:p>
    <w:p w14:paraId="68600DA1" w14:textId="77777777" w:rsidR="00F55422" w:rsidRPr="00D45F24" w:rsidRDefault="00F55422" w:rsidP="00F55422">
      <w:pPr>
        <w:tabs>
          <w:tab w:val="num" w:pos="0"/>
          <w:tab w:val="left" w:pos="1134"/>
        </w:tabs>
        <w:spacing w:before="60"/>
      </w:pPr>
      <w:r w:rsidRPr="00D45F24">
        <w:t xml:space="preserve">Ще  один проект який реалізовується на території Жмеринської МТГ в </w:t>
      </w:r>
      <w:proofErr w:type="spellStart"/>
      <w:r w:rsidRPr="00D45F24">
        <w:t>смт.Браїлів</w:t>
      </w:r>
      <w:proofErr w:type="spellEnd"/>
      <w:r w:rsidRPr="00D45F24">
        <w:t xml:space="preserve"> «Реконструкція спортивно-оздоровчого комплексу «Авангард» по вул.Козацька,3 в </w:t>
      </w:r>
      <w:proofErr w:type="spellStart"/>
      <w:r w:rsidRPr="00D45F24">
        <w:t>смт.Браїлів</w:t>
      </w:r>
      <w:proofErr w:type="spellEnd"/>
      <w:r w:rsidRPr="00D45F24">
        <w:t xml:space="preserve">, Жмеринського району, Вінницької області» вартість проекту склала 24193,7 </w:t>
      </w:r>
      <w:proofErr w:type="spellStart"/>
      <w:r w:rsidRPr="00D45F24">
        <w:t>тис.грн</w:t>
      </w:r>
      <w:proofErr w:type="spellEnd"/>
      <w:r w:rsidRPr="00D45F24">
        <w:t xml:space="preserve">., співфінансування з ДФРР на </w:t>
      </w:r>
      <w:r w:rsidRPr="00D45F24">
        <w:lastRenderedPageBreak/>
        <w:t xml:space="preserve">весь період реконструкції становить 19,7 </w:t>
      </w:r>
      <w:proofErr w:type="spellStart"/>
      <w:r w:rsidRPr="00D45F24">
        <w:t>тис.грн</w:t>
      </w:r>
      <w:proofErr w:type="spellEnd"/>
      <w:r w:rsidRPr="00D45F24">
        <w:t>.  Проект розпочато у 2018 році та триватиме до 2021 року включно.</w:t>
      </w:r>
    </w:p>
    <w:p w14:paraId="47F7C802" w14:textId="77777777" w:rsidR="001F371E" w:rsidRPr="00D45F24" w:rsidRDefault="00F55422" w:rsidP="001F371E">
      <w:pPr>
        <w:ind w:firstLine="540"/>
        <w:rPr>
          <w:b/>
        </w:rPr>
      </w:pPr>
      <w:r w:rsidRPr="00D45F24">
        <w:t xml:space="preserve"> Жмеринська міська рада щороку стає переможцем обласного конкурсу </w:t>
      </w:r>
      <w:proofErr w:type="spellStart"/>
      <w:r w:rsidRPr="00D45F24">
        <w:t>проєктів</w:t>
      </w:r>
      <w:proofErr w:type="spellEnd"/>
      <w:r w:rsidRPr="00D45F24">
        <w:t xml:space="preserve"> розвитку територіальних громад, який проводиться  Вінницькою ОДА.      У 2020 ро</w:t>
      </w:r>
      <w:r w:rsidR="00D708B4" w:rsidRPr="00D45F24">
        <w:t xml:space="preserve">ці на конкурс було подано 6 </w:t>
      </w:r>
      <w:proofErr w:type="spellStart"/>
      <w:r w:rsidR="00D708B4" w:rsidRPr="00D45F24">
        <w:t>проє</w:t>
      </w:r>
      <w:r w:rsidRPr="00D45F24">
        <w:t>ктів</w:t>
      </w:r>
      <w:proofErr w:type="spellEnd"/>
      <w:r w:rsidR="001F371E" w:rsidRPr="00D45F24">
        <w:t>, з них переможцем визначено два</w:t>
      </w:r>
      <w:r w:rsidRPr="00D45F24">
        <w:t xml:space="preserve"> </w:t>
      </w:r>
      <w:proofErr w:type="spellStart"/>
      <w:r w:rsidRPr="00D45F24">
        <w:t>проєкти</w:t>
      </w:r>
      <w:proofErr w:type="spellEnd"/>
      <w:r w:rsidRPr="00D45F24">
        <w:t xml:space="preserve">: «Ресурсна кімната – крок до успішного життя в соціумі дітей з особливими освітніми потребами» на загальну суму  246,8  </w:t>
      </w:r>
      <w:proofErr w:type="spellStart"/>
      <w:r w:rsidRPr="00D45F24">
        <w:t>тис.грн</w:t>
      </w:r>
      <w:proofErr w:type="spellEnd"/>
      <w:r w:rsidRPr="00D45F24">
        <w:t xml:space="preserve">. з обласного бюджету спів фінансування </w:t>
      </w:r>
      <w:r w:rsidR="001F371E" w:rsidRPr="00D45F24">
        <w:t>становить 1</w:t>
      </w:r>
      <w:r w:rsidRPr="00D45F24">
        <w:t xml:space="preserve">16,9 </w:t>
      </w:r>
      <w:proofErr w:type="spellStart"/>
      <w:r w:rsidRPr="00D45F24">
        <w:t>тис.грн</w:t>
      </w:r>
      <w:proofErr w:type="spellEnd"/>
      <w:r w:rsidRPr="00D45F24">
        <w:t>.; «Освітлення вулиць – безпека та спокій сіл Щучинці, Я</w:t>
      </w:r>
      <w:r w:rsidR="001F371E" w:rsidRPr="00D45F24">
        <w:t>рошенка» бюджет проекту склав 67</w:t>
      </w:r>
      <w:r w:rsidRPr="00D45F24">
        <w:t xml:space="preserve">7,5  </w:t>
      </w:r>
      <w:proofErr w:type="spellStart"/>
      <w:r w:rsidRPr="00D45F24">
        <w:t>тис.грн</w:t>
      </w:r>
      <w:proofErr w:type="spellEnd"/>
      <w:r w:rsidRPr="00D45F24">
        <w:t>.,  спів фінансування з  об</w:t>
      </w:r>
      <w:r w:rsidR="001F371E" w:rsidRPr="00D45F24">
        <w:t xml:space="preserve">ласного бюджету - 73,13 </w:t>
      </w:r>
      <w:proofErr w:type="spellStart"/>
      <w:r w:rsidR="001F371E" w:rsidRPr="00D45F24">
        <w:t>тис.грн</w:t>
      </w:r>
      <w:proofErr w:type="spellEnd"/>
      <w:r w:rsidR="001F371E" w:rsidRPr="00D45F24">
        <w:t>.</w:t>
      </w:r>
      <w:r w:rsidR="001F371E" w:rsidRPr="00D45F24">
        <w:rPr>
          <w:b/>
        </w:rPr>
        <w:t xml:space="preserve"> </w:t>
      </w:r>
    </w:p>
    <w:p w14:paraId="07C0CB7F" w14:textId="77777777" w:rsidR="001F371E" w:rsidRPr="00D45F24" w:rsidRDefault="001F371E" w:rsidP="001F371E">
      <w:pPr>
        <w:ind w:firstLine="540"/>
        <w:rPr>
          <w:b/>
        </w:rPr>
      </w:pPr>
      <w:proofErr w:type="spellStart"/>
      <w:r w:rsidRPr="00D45F24">
        <w:t>Проєкт</w:t>
      </w:r>
      <w:proofErr w:type="spellEnd"/>
      <w:r w:rsidRPr="00D45F24">
        <w:t xml:space="preserve"> «Ресурсна кімната – крок до успішного життя в соціумі дітей з особливими освітніми потребами» реалізовано повністю.</w:t>
      </w:r>
      <w:r w:rsidR="00F13CA3" w:rsidRPr="00D45F24">
        <w:t xml:space="preserve"> Ч</w:t>
      </w:r>
      <w:r w:rsidRPr="00D45F24">
        <w:t xml:space="preserve">ерез пандемію </w:t>
      </w:r>
      <w:proofErr w:type="spellStart"/>
      <w:r w:rsidRPr="00D45F24">
        <w:t>короновірусу</w:t>
      </w:r>
      <w:proofErr w:type="spellEnd"/>
      <w:r w:rsidRPr="00D45F24">
        <w:t xml:space="preserve"> та карантин доходи місцевого бюджету не виконано та скорочено майже всі видатки, окрім захищених статей. В зв’язку з цим на реалізацію </w:t>
      </w:r>
      <w:r w:rsidR="00F13CA3" w:rsidRPr="00D45F24">
        <w:t xml:space="preserve">другого </w:t>
      </w:r>
      <w:proofErr w:type="spellStart"/>
      <w:r w:rsidR="00D708B4" w:rsidRPr="00D45F24">
        <w:t>проє</w:t>
      </w:r>
      <w:r w:rsidRPr="00D45F24">
        <w:t>кту</w:t>
      </w:r>
      <w:proofErr w:type="spellEnd"/>
      <w:r w:rsidRPr="00D45F24">
        <w:t xml:space="preserve"> «Освітлення вулиць – безпека та спокій сіл Щучинці, Ярошенка» було передбачено з місцевого бюджету кошти в сумі 50 </w:t>
      </w:r>
      <w:proofErr w:type="spellStart"/>
      <w:r w:rsidRPr="00D45F24">
        <w:t>тис.грн</w:t>
      </w:r>
      <w:proofErr w:type="spellEnd"/>
      <w:r w:rsidRPr="00D45F24">
        <w:t xml:space="preserve">, з яких використано 49,798 </w:t>
      </w:r>
      <w:proofErr w:type="spellStart"/>
      <w:r w:rsidRPr="00D45F24">
        <w:t>тис.грн</w:t>
      </w:r>
      <w:proofErr w:type="spellEnd"/>
      <w:r w:rsidRPr="00D45F24">
        <w:t>. на виготовлення проектно-кошторисної документації, яка знаходиться на експертизі.</w:t>
      </w:r>
    </w:p>
    <w:p w14:paraId="0A4B87A7" w14:textId="77777777" w:rsidR="00961B59" w:rsidRPr="00D45F24" w:rsidRDefault="00961B59" w:rsidP="00961B59">
      <w:pPr>
        <w:tabs>
          <w:tab w:val="num" w:pos="0"/>
          <w:tab w:val="left" w:pos="1134"/>
        </w:tabs>
        <w:spacing w:before="60"/>
        <w:ind w:firstLine="567"/>
      </w:pPr>
      <w:r w:rsidRPr="00D45F24">
        <w:t xml:space="preserve">Крім того переможцем </w:t>
      </w:r>
      <w:r w:rsidR="00D708B4" w:rsidRPr="00D45F24">
        <w:t xml:space="preserve">в обласному конкурсі є </w:t>
      </w:r>
      <w:proofErr w:type="spellStart"/>
      <w:r w:rsidR="00D708B4" w:rsidRPr="00D45F24">
        <w:t>проє</w:t>
      </w:r>
      <w:r w:rsidRPr="00D45F24">
        <w:t>кт</w:t>
      </w:r>
      <w:proofErr w:type="spellEnd"/>
      <w:r w:rsidR="00DC0D4A" w:rsidRPr="00D45F24">
        <w:t>:</w:t>
      </w:r>
      <w:r w:rsidRPr="00D45F24">
        <w:t xml:space="preserve"> </w:t>
      </w:r>
      <w:r w:rsidR="00DC0D4A" w:rsidRPr="00D45F24">
        <w:t xml:space="preserve">«Реконструкція спортивно-оздоровчого комплексу «Авангард» по вул.Козацька,3 в </w:t>
      </w:r>
      <w:proofErr w:type="spellStart"/>
      <w:r w:rsidR="00DC0D4A" w:rsidRPr="00D45F24">
        <w:t>смт.Браїлів</w:t>
      </w:r>
      <w:proofErr w:type="spellEnd"/>
      <w:r w:rsidR="00DC0D4A" w:rsidRPr="00D45F24">
        <w:t xml:space="preserve">, Жмеринського району, Вінницької області» </w:t>
      </w:r>
      <w:proofErr w:type="spellStart"/>
      <w:r w:rsidRPr="00D45F24">
        <w:t>Браїлівської</w:t>
      </w:r>
      <w:proofErr w:type="spellEnd"/>
      <w:r w:rsidRPr="00D45F24">
        <w:t xml:space="preserve"> селищної ради</w:t>
      </w:r>
      <w:r w:rsidR="001F371E" w:rsidRPr="00D45F24">
        <w:t xml:space="preserve">, яка згідно адміністративно-територіальної реформи відійшла до Жмеринської МТГ, </w:t>
      </w:r>
      <w:r w:rsidRPr="00D45F24">
        <w:t xml:space="preserve">вартість </w:t>
      </w:r>
      <w:proofErr w:type="spellStart"/>
      <w:r w:rsidRPr="00D45F24">
        <w:t>проєкту</w:t>
      </w:r>
      <w:proofErr w:type="spellEnd"/>
      <w:r w:rsidRPr="00D45F24">
        <w:t xml:space="preserve"> склала 300,0 </w:t>
      </w:r>
      <w:proofErr w:type="spellStart"/>
      <w:r w:rsidRPr="00D45F24">
        <w:t>тис.грн</w:t>
      </w:r>
      <w:proofErr w:type="spellEnd"/>
      <w:r w:rsidRPr="00D45F24">
        <w:t xml:space="preserve">., спів фінансування з обласного бюджету  - 150,0 </w:t>
      </w:r>
      <w:proofErr w:type="spellStart"/>
      <w:r w:rsidRPr="00D45F24">
        <w:t>тис.грн</w:t>
      </w:r>
      <w:proofErr w:type="spellEnd"/>
      <w:r w:rsidRPr="00D45F24">
        <w:t>.</w:t>
      </w:r>
    </w:p>
    <w:p w14:paraId="0E9FD435" w14:textId="77777777" w:rsidR="00F55422" w:rsidRPr="00D45F24" w:rsidRDefault="00A26454" w:rsidP="00F55422">
      <w:pPr>
        <w:tabs>
          <w:tab w:val="left" w:pos="1134"/>
        </w:tabs>
        <w:spacing w:before="60"/>
        <w:rPr>
          <w:b/>
          <w:i/>
          <w:u w:val="single"/>
        </w:rPr>
      </w:pPr>
      <w:r w:rsidRPr="00D45F24">
        <w:rPr>
          <w:b/>
          <w:i/>
          <w:u w:val="single"/>
        </w:rPr>
        <w:t>1.4.4</w:t>
      </w:r>
      <w:r w:rsidR="00F55422" w:rsidRPr="00D45F24">
        <w:rPr>
          <w:b/>
          <w:i/>
          <w:u w:val="single"/>
        </w:rPr>
        <w:t>.Міжнародне співробітництво</w:t>
      </w:r>
    </w:p>
    <w:p w14:paraId="249CB41F" w14:textId="77777777" w:rsidR="00F55422" w:rsidRPr="00D45F24" w:rsidRDefault="00F55422" w:rsidP="00F55422">
      <w:pPr>
        <w:tabs>
          <w:tab w:val="left" w:pos="1134"/>
        </w:tabs>
        <w:spacing w:before="60"/>
      </w:pPr>
      <w:r w:rsidRPr="00D45F24">
        <w:t xml:space="preserve">На виконання заходів міської програми міжнародного співробітництва Жмеринської МТГ на 2020-2025 роки у 2020 році було передбачено коштів в міському бюджеті у сумі 74,0 </w:t>
      </w:r>
      <w:proofErr w:type="spellStart"/>
      <w:r w:rsidRPr="00D45F24">
        <w:t>тис.грн</w:t>
      </w:r>
      <w:proofErr w:type="spellEnd"/>
      <w:r w:rsidRPr="00D45F24">
        <w:t>.</w:t>
      </w:r>
    </w:p>
    <w:p w14:paraId="2AB6CBF3" w14:textId="77777777" w:rsidR="00F55422" w:rsidRPr="00D45F24" w:rsidRDefault="00F55422" w:rsidP="00F55422">
      <w:pPr>
        <w:tabs>
          <w:tab w:val="left" w:pos="1134"/>
        </w:tabs>
        <w:spacing w:before="60"/>
      </w:pPr>
      <w:r w:rsidRPr="00D45F24">
        <w:t xml:space="preserve">У зв’язку з пандемією яка розпочалась на початку року всі заходи, які планувались, проводились в онлайн режимі. Так було проведено заходи з тематики європейської інтеграції, зокрема, у рамках Дня Європи в Україні та Європейського тижня місцевої демократії в дитячій бібліотеці та  НВК “ЗОШ І-ІІІ ст.- ліцей”, ЗОШ №3, №4, №6 працювали шкільні </w:t>
      </w:r>
      <w:proofErr w:type="spellStart"/>
      <w:r w:rsidRPr="00D45F24">
        <w:t>євроклуби</w:t>
      </w:r>
      <w:proofErr w:type="spellEnd"/>
      <w:r w:rsidRPr="00D45F24">
        <w:t xml:space="preserve">. Пріоритетним завданням діяльності цих клубів є формування сучасної полікультурної особистості, відкритої до діалогу з представниками інших країн, готовності до інтеграції у світовий культурний простір. </w:t>
      </w:r>
    </w:p>
    <w:p w14:paraId="41BAF614" w14:textId="77777777" w:rsidR="00F55422" w:rsidRPr="00D45F24" w:rsidRDefault="00F55422" w:rsidP="00F55422">
      <w:pPr>
        <w:tabs>
          <w:tab w:val="left" w:pos="1134"/>
        </w:tabs>
        <w:spacing w:before="60"/>
      </w:pPr>
      <w:r w:rsidRPr="00D45F24">
        <w:t xml:space="preserve">Зустрічі з представниками міст партнерів в </w:t>
      </w:r>
      <w:r w:rsidR="00F97855" w:rsidRPr="00D45F24">
        <w:t>2020</w:t>
      </w:r>
      <w:r w:rsidRPr="00D45F24">
        <w:t xml:space="preserve"> році були відмінені, в зв’язку з запровадженням карантинних заходів.</w:t>
      </w:r>
    </w:p>
    <w:p w14:paraId="751F37E7" w14:textId="77777777" w:rsidR="00A10D93" w:rsidRPr="00D45F24" w:rsidRDefault="00A10D93" w:rsidP="008D370F">
      <w:pPr>
        <w:pStyle w:val="3"/>
        <w:keepNext w:val="0"/>
        <w:widowControl w:val="0"/>
        <w:tabs>
          <w:tab w:val="left" w:pos="1134"/>
        </w:tabs>
        <w:spacing w:before="60"/>
        <w:ind w:left="0"/>
      </w:pPr>
      <w:r w:rsidRPr="00D45F24">
        <w:t>1.4.</w:t>
      </w:r>
      <w:r w:rsidR="00A26454" w:rsidRPr="00D45F24">
        <w:t>5</w:t>
      </w:r>
      <w:r w:rsidRPr="00D45F24">
        <w:t>. Споживчий ринок</w:t>
      </w:r>
    </w:p>
    <w:p w14:paraId="49B08A22" w14:textId="77777777" w:rsidR="00A71B72" w:rsidRPr="00D45F24" w:rsidRDefault="002235FB" w:rsidP="00A71B72">
      <w:pPr>
        <w:tabs>
          <w:tab w:val="left" w:pos="709"/>
          <w:tab w:val="left" w:pos="1560"/>
        </w:tabs>
        <w:spacing w:before="60"/>
        <w:rPr>
          <w:bCs/>
        </w:rPr>
      </w:pPr>
      <w:r w:rsidRPr="00D45F24">
        <w:rPr>
          <w:bCs/>
        </w:rPr>
        <w:t>Торговельні послуги населенню Жмеринської МТГ</w:t>
      </w:r>
      <w:r w:rsidR="00A71B72" w:rsidRPr="00D45F24">
        <w:rPr>
          <w:bCs/>
        </w:rPr>
        <w:t xml:space="preserve"> надають </w:t>
      </w:r>
      <w:r w:rsidR="00D432BA" w:rsidRPr="00D45F24">
        <w:rPr>
          <w:bCs/>
        </w:rPr>
        <w:t>399 об’єктів торгівлі, з них 194</w:t>
      </w:r>
      <w:r w:rsidR="00A71B72" w:rsidRPr="00D45F24">
        <w:rPr>
          <w:bCs/>
        </w:rPr>
        <w:t xml:space="preserve"> промислових магазинів, 1</w:t>
      </w:r>
      <w:r w:rsidR="00D432BA" w:rsidRPr="00D45F24">
        <w:rPr>
          <w:bCs/>
        </w:rPr>
        <w:t>63</w:t>
      </w:r>
      <w:r w:rsidR="00A71B72" w:rsidRPr="00D45F24">
        <w:rPr>
          <w:bCs/>
        </w:rPr>
        <w:t xml:space="preserve"> продовольчих та 48 змішаних закладів,  працює 15 аптек. В </w:t>
      </w:r>
      <w:r w:rsidRPr="00D45F24">
        <w:rPr>
          <w:bCs/>
        </w:rPr>
        <w:t>2020</w:t>
      </w:r>
      <w:r w:rsidR="00A71B72" w:rsidRPr="00D45F24">
        <w:rPr>
          <w:bCs/>
        </w:rPr>
        <w:t xml:space="preserve"> році розпочали роботу </w:t>
      </w:r>
      <w:r w:rsidR="00D432BA" w:rsidRPr="00D45F24">
        <w:rPr>
          <w:bCs/>
        </w:rPr>
        <w:t>4</w:t>
      </w:r>
      <w:r w:rsidR="00A71B72" w:rsidRPr="00D45F24">
        <w:rPr>
          <w:bCs/>
        </w:rPr>
        <w:t xml:space="preserve"> продовольчих магазини та 1 непродовольчий. Послуги з харчування надають 42 заклади ресторанного господарства з кількістю посадкових місць 4109.</w:t>
      </w:r>
    </w:p>
    <w:p w14:paraId="14B025E0" w14:textId="77777777" w:rsidR="0037467D" w:rsidRPr="00D45F24" w:rsidRDefault="00A71B72" w:rsidP="00A71B72">
      <w:pPr>
        <w:tabs>
          <w:tab w:val="left" w:pos="709"/>
          <w:tab w:val="left" w:pos="1560"/>
        </w:tabs>
        <w:spacing w:before="60"/>
        <w:rPr>
          <w:bCs/>
        </w:rPr>
      </w:pPr>
      <w:r w:rsidRPr="00D45F24">
        <w:rPr>
          <w:bCs/>
        </w:rPr>
        <w:t>Торг</w:t>
      </w:r>
      <w:r w:rsidR="002235FB" w:rsidRPr="00D45F24">
        <w:rPr>
          <w:bCs/>
        </w:rPr>
        <w:t>о</w:t>
      </w:r>
      <w:r w:rsidRPr="00D45F24">
        <w:rPr>
          <w:bCs/>
        </w:rPr>
        <w:t>вельна площа закладів торгівлі складає 277</w:t>
      </w:r>
      <w:r w:rsidR="00D432BA" w:rsidRPr="00D45F24">
        <w:rPr>
          <w:bCs/>
        </w:rPr>
        <w:t>16,6</w:t>
      </w:r>
      <w:r w:rsidRPr="00D45F24">
        <w:rPr>
          <w:bCs/>
        </w:rPr>
        <w:t xml:space="preserve"> </w:t>
      </w:r>
      <w:proofErr w:type="spellStart"/>
      <w:r w:rsidRPr="00D45F24">
        <w:rPr>
          <w:bCs/>
        </w:rPr>
        <w:t>кв.м</w:t>
      </w:r>
      <w:proofErr w:type="spellEnd"/>
      <w:r w:rsidRPr="00D45F24">
        <w:rPr>
          <w:bCs/>
        </w:rPr>
        <w:t xml:space="preserve">., </w:t>
      </w:r>
      <w:r w:rsidR="00D432BA" w:rsidRPr="00D45F24">
        <w:rPr>
          <w:bCs/>
        </w:rPr>
        <w:t>чисельність працюючих у них 1143</w:t>
      </w:r>
      <w:r w:rsidRPr="00D45F24">
        <w:rPr>
          <w:bCs/>
        </w:rPr>
        <w:t xml:space="preserve"> чоловік.</w:t>
      </w:r>
    </w:p>
    <w:p w14:paraId="44A9CEF4" w14:textId="70DD1C86" w:rsidR="00A71B72" w:rsidRPr="00D45F24" w:rsidRDefault="001D6C4A" w:rsidP="001D6C4A">
      <w:pPr>
        <w:tabs>
          <w:tab w:val="left" w:pos="709"/>
          <w:tab w:val="left" w:pos="1560"/>
        </w:tabs>
        <w:spacing w:before="60"/>
        <w:ind w:hanging="142"/>
        <w:rPr>
          <w:bCs/>
        </w:rPr>
      </w:pPr>
      <w:r w:rsidRPr="00D45F24">
        <w:rPr>
          <w:bCs/>
          <w:noProof/>
          <w:lang w:val="ru-RU"/>
        </w:rPr>
        <w:lastRenderedPageBreak/>
        <w:drawing>
          <wp:anchor distT="0" distB="0" distL="114300" distR="114300" simplePos="0" relativeHeight="251673600" behindDoc="1" locked="0" layoutInCell="1" allowOverlap="1" wp14:anchorId="02D06F36" wp14:editId="6AA27AF2">
            <wp:simplePos x="0" y="0"/>
            <wp:positionH relativeFrom="column">
              <wp:posOffset>450850</wp:posOffset>
            </wp:positionH>
            <wp:positionV relativeFrom="paragraph">
              <wp:posOffset>1905</wp:posOffset>
            </wp:positionV>
            <wp:extent cx="3540760" cy="1983071"/>
            <wp:effectExtent l="0" t="0" r="2540" b="0"/>
            <wp:wrapTight wrapText="bothSides">
              <wp:wrapPolygon edited="0">
                <wp:start x="0" y="0"/>
                <wp:lineTo x="0" y="21379"/>
                <wp:lineTo x="21499" y="21379"/>
                <wp:lineTo x="21499" y="0"/>
                <wp:lineTo x="0" y="0"/>
              </wp:wrapPolygon>
            </wp:wrapTight>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540760" cy="1983071"/>
                    </a:xfrm>
                    <a:prstGeom prst="rect">
                      <a:avLst/>
                    </a:prstGeom>
                    <a:noFill/>
                  </pic:spPr>
                </pic:pic>
              </a:graphicData>
            </a:graphic>
          </wp:anchor>
        </w:drawing>
      </w:r>
      <w:r w:rsidR="0037467D" w:rsidRPr="00D45F24">
        <w:rPr>
          <w:bCs/>
        </w:rPr>
        <w:t>З</w:t>
      </w:r>
      <w:r w:rsidR="00A71B72" w:rsidRPr="00D45F24">
        <w:rPr>
          <w:bCs/>
        </w:rPr>
        <w:t>агальний обсяг роздрібного товарообігу підприємств роздрібної торгівлі і ресторанного господарства у 2020 ро</w:t>
      </w:r>
      <w:r w:rsidR="000477E2" w:rsidRPr="00D45F24">
        <w:rPr>
          <w:bCs/>
        </w:rPr>
        <w:t xml:space="preserve">ці </w:t>
      </w:r>
      <w:r w:rsidR="00A71B72" w:rsidRPr="00D45F24">
        <w:rPr>
          <w:bCs/>
        </w:rPr>
        <w:t xml:space="preserve">склав </w:t>
      </w:r>
      <w:r w:rsidR="000477E2" w:rsidRPr="00D45F24">
        <w:rPr>
          <w:bCs/>
        </w:rPr>
        <w:t>398,4</w:t>
      </w:r>
      <w:r w:rsidR="00A71B72" w:rsidRPr="00D45F24">
        <w:rPr>
          <w:bCs/>
        </w:rPr>
        <w:t xml:space="preserve"> </w:t>
      </w:r>
      <w:proofErr w:type="spellStart"/>
      <w:r w:rsidR="00A71B72" w:rsidRPr="00D45F24">
        <w:rPr>
          <w:bCs/>
        </w:rPr>
        <w:t>млн.грн</w:t>
      </w:r>
      <w:proofErr w:type="spellEnd"/>
      <w:r w:rsidR="00A71B72" w:rsidRPr="00D45F24">
        <w:rPr>
          <w:bCs/>
        </w:rPr>
        <w:t xml:space="preserve">., що становить 94% до </w:t>
      </w:r>
      <w:r w:rsidR="000477E2" w:rsidRPr="00D45F24">
        <w:rPr>
          <w:bCs/>
        </w:rPr>
        <w:t xml:space="preserve">2019 </w:t>
      </w:r>
      <w:r w:rsidR="00A71B72" w:rsidRPr="00D45F24">
        <w:rPr>
          <w:bCs/>
        </w:rPr>
        <w:t xml:space="preserve">року. Товарооборот  торгової мережі  у розрахунку на одну особу населення становить </w:t>
      </w:r>
      <w:r w:rsidR="00335B7A" w:rsidRPr="00D45F24">
        <w:rPr>
          <w:bCs/>
        </w:rPr>
        <w:t>11598</w:t>
      </w:r>
      <w:r w:rsidR="00A71B72" w:rsidRPr="00D45F24">
        <w:rPr>
          <w:bCs/>
        </w:rPr>
        <w:t>,</w:t>
      </w:r>
      <w:r w:rsidR="00335B7A" w:rsidRPr="00D45F24">
        <w:rPr>
          <w:bCs/>
        </w:rPr>
        <w:t>2</w:t>
      </w:r>
      <w:r w:rsidR="00A71B72" w:rsidRPr="00D45F24">
        <w:rPr>
          <w:bCs/>
        </w:rPr>
        <w:t xml:space="preserve"> грн.</w:t>
      </w:r>
    </w:p>
    <w:p w14:paraId="4175328B" w14:textId="77777777" w:rsidR="00A71B72" w:rsidRPr="00D45F24" w:rsidRDefault="00A71B72" w:rsidP="00A71B72">
      <w:pPr>
        <w:tabs>
          <w:tab w:val="left" w:pos="709"/>
          <w:tab w:val="left" w:pos="1560"/>
        </w:tabs>
        <w:spacing w:before="60"/>
        <w:rPr>
          <w:bCs/>
        </w:rPr>
      </w:pPr>
      <w:r w:rsidRPr="00D45F24">
        <w:rPr>
          <w:bCs/>
        </w:rPr>
        <w:t xml:space="preserve">Підприємствами побуту за 9 місяців 2020 року реалізовано послуг населенню на суму 1433,2 </w:t>
      </w:r>
      <w:proofErr w:type="spellStart"/>
      <w:r w:rsidRPr="00D45F24">
        <w:rPr>
          <w:bCs/>
        </w:rPr>
        <w:t>млн.грн</w:t>
      </w:r>
      <w:proofErr w:type="spellEnd"/>
      <w:r w:rsidRPr="00D45F24">
        <w:rPr>
          <w:bCs/>
        </w:rPr>
        <w:t>.</w:t>
      </w:r>
    </w:p>
    <w:p w14:paraId="4820D869" w14:textId="77777777" w:rsidR="00A71B72" w:rsidRPr="00D45F24" w:rsidRDefault="00A71B72" w:rsidP="00A71B72">
      <w:pPr>
        <w:tabs>
          <w:tab w:val="left" w:pos="1134"/>
          <w:tab w:val="left" w:pos="1560"/>
        </w:tabs>
        <w:spacing w:before="60"/>
        <w:rPr>
          <w:bCs/>
        </w:rPr>
      </w:pPr>
      <w:r w:rsidRPr="00D45F24">
        <w:rPr>
          <w:bCs/>
        </w:rPr>
        <w:t xml:space="preserve">Протягом </w:t>
      </w:r>
      <w:r w:rsidR="002235FB" w:rsidRPr="00D45F24">
        <w:rPr>
          <w:bCs/>
        </w:rPr>
        <w:t>2020</w:t>
      </w:r>
      <w:r w:rsidRPr="00D45F24">
        <w:rPr>
          <w:bCs/>
        </w:rPr>
        <w:t xml:space="preserve"> року надано 3 погодження на відкриття закладів торгівлі, 12 погоджень на пересувний вид торгівлі. </w:t>
      </w:r>
    </w:p>
    <w:p w14:paraId="2F1B0CC9" w14:textId="77777777" w:rsidR="00BC779E" w:rsidRPr="00D45F24" w:rsidRDefault="00BC779E" w:rsidP="008D370F">
      <w:pPr>
        <w:pStyle w:val="2"/>
        <w:keepNext w:val="0"/>
        <w:widowControl w:val="0"/>
        <w:tabs>
          <w:tab w:val="left" w:pos="300"/>
          <w:tab w:val="left" w:pos="1134"/>
          <w:tab w:val="center" w:pos="4677"/>
        </w:tabs>
        <w:spacing w:before="60"/>
        <w:jc w:val="both"/>
        <w:rPr>
          <w:i/>
        </w:rPr>
      </w:pPr>
      <w:r w:rsidRPr="00D45F24">
        <w:rPr>
          <w:i/>
        </w:rPr>
        <w:t>1.</w:t>
      </w:r>
      <w:r w:rsidR="00D3100C" w:rsidRPr="00D45F24">
        <w:rPr>
          <w:i/>
        </w:rPr>
        <w:t xml:space="preserve"> </w:t>
      </w:r>
      <w:r w:rsidRPr="00D45F24">
        <w:rPr>
          <w:i/>
        </w:rPr>
        <w:t>5 Фінансові ресурси</w:t>
      </w:r>
    </w:p>
    <w:p w14:paraId="3BC6504A" w14:textId="08B89F21" w:rsidR="002A618C" w:rsidRPr="00D45F24" w:rsidRDefault="009D335B" w:rsidP="002A618C">
      <w:pPr>
        <w:tabs>
          <w:tab w:val="left" w:pos="142"/>
        </w:tabs>
      </w:pPr>
      <w:r w:rsidRPr="00D45F24">
        <w:t xml:space="preserve">Інфляційні процеси, які відбувалися протягом 2020 року, через карантинні обмеження спричинені пандемією, а також іншими чинниками наслідком яких є зменшення робочих місць, відтік ПДФО до інших бюджетів та ін., позначилися негативом у бюджетному процесі. </w:t>
      </w:r>
      <w:r w:rsidR="002A618C" w:rsidRPr="00D45F24">
        <w:t xml:space="preserve">За 2020 рік до загального та спеціального фондів бюджету Жмеринської </w:t>
      </w:r>
      <w:r w:rsidR="00A86748">
        <w:t>об’єднаної</w:t>
      </w:r>
      <w:r w:rsidR="002A618C" w:rsidRPr="00D45F24">
        <w:t xml:space="preserve"> територіальної громади надійшло 344016,9 </w:t>
      </w:r>
      <w:proofErr w:type="spellStart"/>
      <w:r w:rsidR="002A618C" w:rsidRPr="00D45F24">
        <w:t>тис.грн</w:t>
      </w:r>
      <w:proofErr w:type="spellEnd"/>
      <w:r w:rsidR="002A618C" w:rsidRPr="00D45F24">
        <w:t>. доходів, в тому числі:</w:t>
      </w:r>
    </w:p>
    <w:p w14:paraId="4202F57C" w14:textId="34F83A21" w:rsidR="002A618C" w:rsidRPr="00D45F24" w:rsidRDefault="002A618C" w:rsidP="002A618C">
      <w:pPr>
        <w:tabs>
          <w:tab w:val="left" w:pos="142"/>
        </w:tabs>
      </w:pPr>
      <w:r w:rsidRPr="00D45F24">
        <w:t xml:space="preserve">До </w:t>
      </w:r>
      <w:r w:rsidRPr="00D45F24">
        <w:rPr>
          <w:bCs/>
          <w:u w:val="single"/>
        </w:rPr>
        <w:t>загального</w:t>
      </w:r>
      <w:r w:rsidRPr="00D45F24">
        <w:t xml:space="preserve"> фонду бюджету Жмеринської </w:t>
      </w:r>
      <w:r w:rsidR="00A86748">
        <w:t>О</w:t>
      </w:r>
      <w:r w:rsidRPr="00D45F24">
        <w:t xml:space="preserve">ТГ надійшло 335224,6 </w:t>
      </w:r>
      <w:proofErr w:type="spellStart"/>
      <w:r w:rsidRPr="00D45F24">
        <w:t>тис.грн</w:t>
      </w:r>
      <w:proofErr w:type="spellEnd"/>
      <w:r w:rsidRPr="00D45F24">
        <w:t>., що становить 99,5% до уточнених планових показників на 12 місяців 2020р., з яких:</w:t>
      </w:r>
    </w:p>
    <w:p w14:paraId="06905E48" w14:textId="77777777" w:rsidR="002A618C" w:rsidRPr="00D45F24" w:rsidRDefault="002A618C" w:rsidP="002A618C">
      <w:pPr>
        <w:tabs>
          <w:tab w:val="left" w:pos="142"/>
        </w:tabs>
      </w:pPr>
      <w:r w:rsidRPr="00D45F24">
        <w:t xml:space="preserve">- 241275,0 </w:t>
      </w:r>
      <w:proofErr w:type="spellStart"/>
      <w:r w:rsidRPr="00D45F24">
        <w:t>тис.грн</w:t>
      </w:r>
      <w:proofErr w:type="spellEnd"/>
      <w:r w:rsidRPr="00D45F24">
        <w:t>. (99,6%) податки, збори та інші платежі;</w:t>
      </w:r>
    </w:p>
    <w:p w14:paraId="6B7DA787" w14:textId="77777777" w:rsidR="002A618C" w:rsidRPr="00D45F24" w:rsidRDefault="002A618C" w:rsidP="002A618C">
      <w:pPr>
        <w:tabs>
          <w:tab w:val="left" w:pos="142"/>
        </w:tabs>
      </w:pPr>
      <w:r w:rsidRPr="00D45F24">
        <w:t xml:space="preserve">- 93949,6 </w:t>
      </w:r>
      <w:proofErr w:type="spellStart"/>
      <w:r w:rsidRPr="00D45F24">
        <w:t>тис.грн</w:t>
      </w:r>
      <w:proofErr w:type="spellEnd"/>
      <w:r w:rsidRPr="00D45F24">
        <w:t xml:space="preserve">.(99,1%) офіційні трансферти з державного та обласного   </w:t>
      </w:r>
    </w:p>
    <w:p w14:paraId="4E90C8CC" w14:textId="77777777" w:rsidR="002A618C" w:rsidRPr="00D45F24" w:rsidRDefault="002A618C" w:rsidP="002A618C">
      <w:pPr>
        <w:tabs>
          <w:tab w:val="left" w:pos="142"/>
        </w:tabs>
      </w:pPr>
      <w:r w:rsidRPr="00D45F24">
        <w:t>бюджетів.</w:t>
      </w:r>
    </w:p>
    <w:p w14:paraId="23742389" w14:textId="32F31168" w:rsidR="002A618C" w:rsidRPr="00D45F24" w:rsidRDefault="002A618C" w:rsidP="002A618C">
      <w:pPr>
        <w:tabs>
          <w:tab w:val="left" w:pos="142"/>
        </w:tabs>
        <w:ind w:firstLine="0"/>
      </w:pPr>
      <w:r w:rsidRPr="00D45F24">
        <w:tab/>
      </w:r>
      <w:r w:rsidRPr="00D45F24">
        <w:tab/>
        <w:t xml:space="preserve">До </w:t>
      </w:r>
      <w:r w:rsidRPr="00D45F24">
        <w:rPr>
          <w:u w:val="single"/>
        </w:rPr>
        <w:t>спеціального</w:t>
      </w:r>
      <w:r w:rsidRPr="00D45F24">
        <w:t xml:space="preserve"> фонду бюджету Жмеринської </w:t>
      </w:r>
      <w:r w:rsidR="00A86748">
        <w:t>О</w:t>
      </w:r>
      <w:r w:rsidRPr="00D45F24">
        <w:t xml:space="preserve">ТГ надійшло 8792,3 </w:t>
      </w:r>
      <w:proofErr w:type="spellStart"/>
      <w:r w:rsidRPr="00D45F24">
        <w:t>тис.грн</w:t>
      </w:r>
      <w:proofErr w:type="spellEnd"/>
      <w:r w:rsidRPr="00D45F24">
        <w:t>., з  яких:</w:t>
      </w:r>
    </w:p>
    <w:p w14:paraId="3984080D" w14:textId="77777777" w:rsidR="002A618C" w:rsidRPr="00D45F24" w:rsidRDefault="002A618C" w:rsidP="002A618C">
      <w:pPr>
        <w:tabs>
          <w:tab w:val="left" w:pos="142"/>
        </w:tabs>
      </w:pPr>
      <w:r w:rsidRPr="00D45F24">
        <w:t xml:space="preserve">- 2603,3 </w:t>
      </w:r>
      <w:proofErr w:type="spellStart"/>
      <w:r w:rsidRPr="00D45F24">
        <w:t>тис.грн</w:t>
      </w:r>
      <w:proofErr w:type="spellEnd"/>
      <w:r w:rsidRPr="00D45F24">
        <w:t>. – податки,  збори  та інші  платежі, виконання яких становить 114,1% до плану на січень-грудень 2020 року;</w:t>
      </w:r>
    </w:p>
    <w:p w14:paraId="1935A6ED" w14:textId="77777777" w:rsidR="002A618C" w:rsidRPr="00D45F24" w:rsidRDefault="002A618C" w:rsidP="002A618C">
      <w:pPr>
        <w:tabs>
          <w:tab w:val="left" w:pos="7797"/>
        </w:tabs>
      </w:pPr>
      <w:r w:rsidRPr="00D45F24">
        <w:t xml:space="preserve">-5017,5 </w:t>
      </w:r>
      <w:proofErr w:type="spellStart"/>
      <w:r w:rsidRPr="00D45F24">
        <w:t>тис.грн</w:t>
      </w:r>
      <w:proofErr w:type="spellEnd"/>
      <w:r w:rsidRPr="00D45F24">
        <w:t>. – власні  надходження  бюджетних  установ</w:t>
      </w:r>
    </w:p>
    <w:p w14:paraId="3A51A186" w14:textId="77777777" w:rsidR="002A618C" w:rsidRPr="00D45F24" w:rsidRDefault="002A618C" w:rsidP="002A618C">
      <w:pPr>
        <w:tabs>
          <w:tab w:val="left" w:pos="7797"/>
        </w:tabs>
      </w:pPr>
      <w:r w:rsidRPr="00D45F24">
        <w:t xml:space="preserve">-1171,5 </w:t>
      </w:r>
      <w:proofErr w:type="spellStart"/>
      <w:r w:rsidRPr="00D45F24">
        <w:t>тис.грн</w:t>
      </w:r>
      <w:proofErr w:type="spellEnd"/>
      <w:r w:rsidRPr="00D45F24">
        <w:t xml:space="preserve">. – інша субвенція з обласного бюджету. </w:t>
      </w:r>
    </w:p>
    <w:p w14:paraId="68AE59D5" w14:textId="4EA644F6" w:rsidR="002A618C" w:rsidRPr="00D45F24" w:rsidRDefault="002A618C" w:rsidP="002A618C">
      <w:pPr>
        <w:tabs>
          <w:tab w:val="left" w:pos="142"/>
        </w:tabs>
      </w:pPr>
      <w:r w:rsidRPr="00D45F24">
        <w:rPr>
          <w:rFonts w:eastAsia="Calibri"/>
        </w:rPr>
        <w:t xml:space="preserve">Додатковим  джерелом  надходжень </w:t>
      </w:r>
      <w:r w:rsidRPr="00D45F24">
        <w:t xml:space="preserve">до </w:t>
      </w:r>
      <w:r w:rsidR="003A10A3" w:rsidRPr="00D45F24">
        <w:t xml:space="preserve">бюджету Жмеринської  </w:t>
      </w:r>
      <w:r w:rsidR="00A86748">
        <w:t>О</w:t>
      </w:r>
      <w:r w:rsidR="003A10A3" w:rsidRPr="00D45F24">
        <w:t xml:space="preserve">ТГ </w:t>
      </w:r>
      <w:r w:rsidRPr="00D45F24">
        <w:t>є плата за розміщення тимчасово вільних бюджетних коштів на депозитному рахунку в ПАТ «</w:t>
      </w:r>
      <w:proofErr w:type="spellStart"/>
      <w:r w:rsidRPr="00D45F24">
        <w:t>Укргазбанк</w:t>
      </w:r>
      <w:proofErr w:type="spellEnd"/>
      <w:r w:rsidRPr="00D45F24">
        <w:t>», яких за 2020 рік  до загальног</w:t>
      </w:r>
      <w:r w:rsidR="003A10A3" w:rsidRPr="00D45F24">
        <w:t>о  фонду  бюджету громади</w:t>
      </w:r>
      <w:r w:rsidRPr="00D45F24">
        <w:t xml:space="preserve">  надійшло 625,2 </w:t>
      </w:r>
      <w:proofErr w:type="spellStart"/>
      <w:r w:rsidRPr="00D45F24">
        <w:t>тис.грн</w:t>
      </w:r>
      <w:proofErr w:type="spellEnd"/>
      <w:r w:rsidRPr="00D45F24">
        <w:t>.</w:t>
      </w:r>
    </w:p>
    <w:p w14:paraId="03B93D83" w14:textId="77777777" w:rsidR="00DE7431" w:rsidRPr="00D45F24" w:rsidRDefault="00DE7431" w:rsidP="002A618C">
      <w:pPr>
        <w:tabs>
          <w:tab w:val="left" w:pos="142"/>
        </w:tabs>
      </w:pPr>
      <w:r w:rsidRPr="00D45F24">
        <w:t xml:space="preserve">Невиконання планових показників дохідної частини місцевого бюджету спричинило проведення скорочення  видатків, що торкнулось  кожного головного розпорядника та кожної галузі соціально-культурної сфери.  Окрім того, задля недопущення розповсюдження </w:t>
      </w:r>
      <w:proofErr w:type="spellStart"/>
      <w:r w:rsidRPr="00D45F24">
        <w:t>короновірусної</w:t>
      </w:r>
      <w:proofErr w:type="spellEnd"/>
      <w:r w:rsidRPr="00D45F24">
        <w:t xml:space="preserve">  хвороби, через відсутність із державного бюджету підтримки  на вжиття невідкладних заходів по недопущенню поширення вірусу COVID-19 серед населення, владою вживались кардинальні міри по вишуканню фінансових ресурсів, зокрема скорочувались видатки по бюджетних установах та спрямовувались на боротьбу із пандемією, вживались необхідні заходи, в тому числі  передавалась субвенція </w:t>
      </w:r>
      <w:r w:rsidRPr="00D45F24">
        <w:lastRenderedPageBreak/>
        <w:t xml:space="preserve">до районного бюджету на видатки закладів охорони здоров’я, що стало наслідком обмеження фінансового ресурсу з тих завдань, реалізація яких була запланована у 2020 році. </w:t>
      </w:r>
    </w:p>
    <w:p w14:paraId="74798B1A" w14:textId="1B413417" w:rsidR="002A618C" w:rsidRPr="00D45F24" w:rsidRDefault="003A10A3" w:rsidP="002A618C">
      <w:pPr>
        <w:tabs>
          <w:tab w:val="left" w:pos="142"/>
        </w:tabs>
      </w:pPr>
      <w:r w:rsidRPr="00D45F24">
        <w:t>Ф</w:t>
      </w:r>
      <w:r w:rsidR="002A618C" w:rsidRPr="00D45F24">
        <w:t xml:space="preserve">актичне  </w:t>
      </w:r>
      <w:r w:rsidRPr="00D45F24">
        <w:t xml:space="preserve">виконання  бюджету Жмеринської </w:t>
      </w:r>
      <w:r w:rsidR="00A86748">
        <w:t>О</w:t>
      </w:r>
      <w:r w:rsidR="002A618C" w:rsidRPr="00D45F24">
        <w:t xml:space="preserve">ТГ  по  видатках станом  на 01.01.2021р.   становить  332 641,0 </w:t>
      </w:r>
      <w:proofErr w:type="spellStart"/>
      <w:r w:rsidR="002A618C" w:rsidRPr="00D45F24">
        <w:t>тис.грн</w:t>
      </w:r>
      <w:proofErr w:type="spellEnd"/>
      <w:r w:rsidR="002A618C" w:rsidRPr="00D45F24">
        <w:t xml:space="preserve">., в </w:t>
      </w:r>
      <w:proofErr w:type="spellStart"/>
      <w:r w:rsidR="002A618C" w:rsidRPr="00D45F24">
        <w:t>т.ч</w:t>
      </w:r>
      <w:proofErr w:type="spellEnd"/>
      <w:r w:rsidR="002A618C" w:rsidRPr="00D45F24">
        <w:t xml:space="preserve">. по загальному  фонду – 303 298,4 </w:t>
      </w:r>
      <w:proofErr w:type="spellStart"/>
      <w:r w:rsidR="002A618C" w:rsidRPr="00D45F24">
        <w:t>тис.грн</w:t>
      </w:r>
      <w:proofErr w:type="spellEnd"/>
      <w:r w:rsidR="002A618C" w:rsidRPr="00D45F24">
        <w:t xml:space="preserve">., спеціальному  фонду – 29 342,6  </w:t>
      </w:r>
      <w:proofErr w:type="spellStart"/>
      <w:r w:rsidR="002A618C" w:rsidRPr="00D45F24">
        <w:t>тис.грн</w:t>
      </w:r>
      <w:proofErr w:type="spellEnd"/>
      <w:r w:rsidR="002A618C" w:rsidRPr="00D45F24">
        <w:t xml:space="preserve">. (з них  4 910,5 </w:t>
      </w:r>
      <w:proofErr w:type="spellStart"/>
      <w:r w:rsidR="002A618C" w:rsidRPr="00D45F24">
        <w:t>тис.грн</w:t>
      </w:r>
      <w:proofErr w:type="spellEnd"/>
      <w:r w:rsidR="002A618C" w:rsidRPr="00D45F24">
        <w:t>. - видатки  проведені за  рахунок  власних  надходжень  бюджетних  установ).</w:t>
      </w:r>
    </w:p>
    <w:p w14:paraId="75DA4D58" w14:textId="77777777" w:rsidR="002A618C" w:rsidRPr="00D45F24" w:rsidRDefault="002A618C" w:rsidP="003A10A3">
      <w:pPr>
        <w:ind w:firstLine="708"/>
      </w:pPr>
      <w:r w:rsidRPr="00D45F24">
        <w:t>Відповідно  бюджет виконаний  по загальному  фонду на 96,0 %   та  по  спеціальному  фонду  на  93,9 % до  уточненого  плану  на  рік.</w:t>
      </w:r>
    </w:p>
    <w:p w14:paraId="52D60E32" w14:textId="77777777" w:rsidR="002A618C" w:rsidRPr="00D45F24" w:rsidRDefault="002A618C" w:rsidP="002A618C">
      <w:pPr>
        <w:tabs>
          <w:tab w:val="left" w:pos="7797"/>
        </w:tabs>
      </w:pPr>
      <w:r w:rsidRPr="00D45F24">
        <w:t xml:space="preserve">Касові  видатки  за  рахунок  загального  фонду   станом   на  01.01.2021 року  становлять  303 298,4 </w:t>
      </w:r>
      <w:proofErr w:type="spellStart"/>
      <w:r w:rsidRPr="00D45F24">
        <w:t>тис.грн</w:t>
      </w:r>
      <w:proofErr w:type="spellEnd"/>
      <w:r w:rsidRPr="00D45F24">
        <w:t>. та  в  розрізі  галузей   розподілені  наступним  чином:</w:t>
      </w:r>
    </w:p>
    <w:p w14:paraId="78EB7D49" w14:textId="77777777" w:rsidR="002A618C" w:rsidRPr="00D45F24" w:rsidRDefault="002A618C" w:rsidP="002A618C">
      <w:pPr>
        <w:tabs>
          <w:tab w:val="left" w:pos="7797"/>
        </w:tabs>
      </w:pPr>
      <w:r w:rsidRPr="00D45F24">
        <w:t xml:space="preserve">-  «Освіта»  - 164 161,8  </w:t>
      </w:r>
      <w:proofErr w:type="spellStart"/>
      <w:r w:rsidRPr="00D45F24">
        <w:t>тис.грн</w:t>
      </w:r>
      <w:proofErr w:type="spellEnd"/>
      <w:r w:rsidR="00E32F9A" w:rsidRPr="00D45F24">
        <w:t>.;</w:t>
      </w:r>
    </w:p>
    <w:p w14:paraId="7D3253A6" w14:textId="77777777" w:rsidR="002A618C" w:rsidRPr="00D45F24" w:rsidRDefault="002A618C" w:rsidP="002A618C">
      <w:pPr>
        <w:tabs>
          <w:tab w:val="left" w:pos="7797"/>
        </w:tabs>
      </w:pPr>
      <w:r w:rsidRPr="00D45F24">
        <w:t xml:space="preserve">- «Охорона  здоров’я» - 1 757,4 </w:t>
      </w:r>
      <w:proofErr w:type="spellStart"/>
      <w:r w:rsidRPr="00D45F24">
        <w:t>тис.грн</w:t>
      </w:r>
      <w:proofErr w:type="spellEnd"/>
      <w:r w:rsidRPr="00D45F24">
        <w:t>.</w:t>
      </w:r>
      <w:r w:rsidR="00E32F9A" w:rsidRPr="00D45F24">
        <w:t>;</w:t>
      </w:r>
      <w:r w:rsidRPr="00D45F24">
        <w:t xml:space="preserve"> </w:t>
      </w:r>
    </w:p>
    <w:p w14:paraId="0EC00A82" w14:textId="77777777" w:rsidR="002A618C" w:rsidRPr="00D45F24" w:rsidRDefault="002A618C" w:rsidP="002A618C">
      <w:pPr>
        <w:tabs>
          <w:tab w:val="left" w:pos="7797"/>
        </w:tabs>
      </w:pPr>
      <w:r w:rsidRPr="00D45F24">
        <w:t xml:space="preserve">- «Соціальний захист та  соціальне  забезпечення» -  </w:t>
      </w:r>
      <w:r w:rsidR="00E32F9A" w:rsidRPr="00D45F24">
        <w:t xml:space="preserve">8 969,4 </w:t>
      </w:r>
      <w:proofErr w:type="spellStart"/>
      <w:r w:rsidR="00E32F9A" w:rsidRPr="00D45F24">
        <w:t>тис.грн</w:t>
      </w:r>
      <w:proofErr w:type="spellEnd"/>
      <w:r w:rsidR="00E32F9A" w:rsidRPr="00D45F24">
        <w:t>.;</w:t>
      </w:r>
      <w:r w:rsidRPr="00D45F24">
        <w:t xml:space="preserve"> </w:t>
      </w:r>
    </w:p>
    <w:p w14:paraId="785FD2CC" w14:textId="77777777" w:rsidR="002A618C" w:rsidRPr="00D45F24" w:rsidRDefault="002A618C" w:rsidP="002A618C">
      <w:pPr>
        <w:tabs>
          <w:tab w:val="left" w:pos="7797"/>
        </w:tabs>
      </w:pPr>
      <w:r w:rsidRPr="00D45F24">
        <w:t xml:space="preserve">- «Державне  управління» – 60 438,0 </w:t>
      </w:r>
      <w:proofErr w:type="spellStart"/>
      <w:r w:rsidRPr="00D45F24">
        <w:t>тис.грн</w:t>
      </w:r>
      <w:proofErr w:type="spellEnd"/>
      <w:r w:rsidRPr="00D45F24">
        <w:t>.</w:t>
      </w:r>
      <w:r w:rsidR="00E32F9A" w:rsidRPr="00D45F24">
        <w:t>;</w:t>
      </w:r>
      <w:r w:rsidRPr="00D45F24">
        <w:t xml:space="preserve"> </w:t>
      </w:r>
    </w:p>
    <w:p w14:paraId="0F26D772" w14:textId="77777777" w:rsidR="002A618C" w:rsidRPr="00D45F24" w:rsidRDefault="002A618C" w:rsidP="002A618C">
      <w:pPr>
        <w:tabs>
          <w:tab w:val="left" w:pos="7797"/>
        </w:tabs>
      </w:pPr>
      <w:r w:rsidRPr="00D45F24">
        <w:t xml:space="preserve">- «Культура  і  мистецтво» – </w:t>
      </w:r>
      <w:r w:rsidR="00E32F9A" w:rsidRPr="00D45F24">
        <w:t xml:space="preserve">4 165,4 </w:t>
      </w:r>
      <w:proofErr w:type="spellStart"/>
      <w:r w:rsidR="00E32F9A" w:rsidRPr="00D45F24">
        <w:t>тис.грн</w:t>
      </w:r>
      <w:proofErr w:type="spellEnd"/>
      <w:r w:rsidR="00E32F9A" w:rsidRPr="00D45F24">
        <w:t>.;</w:t>
      </w:r>
    </w:p>
    <w:p w14:paraId="6023E34A" w14:textId="77777777" w:rsidR="002A618C" w:rsidRPr="00D45F24" w:rsidRDefault="002A618C" w:rsidP="002A618C">
      <w:pPr>
        <w:tabs>
          <w:tab w:val="left" w:pos="7797"/>
        </w:tabs>
      </w:pPr>
      <w:r w:rsidRPr="00D45F24">
        <w:t xml:space="preserve">- «Фізична  культура  та спорт» – 9 586,4  </w:t>
      </w:r>
      <w:proofErr w:type="spellStart"/>
      <w:r w:rsidRPr="00D45F24">
        <w:t>тис.грн</w:t>
      </w:r>
      <w:proofErr w:type="spellEnd"/>
      <w:r w:rsidRPr="00D45F24">
        <w:t>.</w:t>
      </w:r>
      <w:r w:rsidR="00E32F9A" w:rsidRPr="00D45F24">
        <w:t>;</w:t>
      </w:r>
      <w:r w:rsidRPr="00D45F24">
        <w:t xml:space="preserve"> </w:t>
      </w:r>
    </w:p>
    <w:p w14:paraId="5BD37488" w14:textId="77777777" w:rsidR="002A618C" w:rsidRPr="00D45F24" w:rsidRDefault="002A618C" w:rsidP="002A618C">
      <w:pPr>
        <w:tabs>
          <w:tab w:val="left" w:pos="7797"/>
        </w:tabs>
      </w:pPr>
      <w:r w:rsidRPr="00D45F24">
        <w:t xml:space="preserve">- «Забезпечення  діяльності  водопровідно-каналізаційного  господарства» - 2341,6 </w:t>
      </w:r>
      <w:proofErr w:type="spellStart"/>
      <w:r w:rsidRPr="00D45F24">
        <w:t>тис.грн</w:t>
      </w:r>
      <w:proofErr w:type="spellEnd"/>
      <w:r w:rsidRPr="00D45F24">
        <w:t>. (фінансова  пі</w:t>
      </w:r>
      <w:r w:rsidR="00E32F9A" w:rsidRPr="00D45F24">
        <w:t>дтримка КП «</w:t>
      </w:r>
      <w:proofErr w:type="spellStart"/>
      <w:r w:rsidR="00E32F9A" w:rsidRPr="00D45F24">
        <w:t>Жмеринкаводоканал</w:t>
      </w:r>
      <w:proofErr w:type="spellEnd"/>
      <w:r w:rsidR="00E32F9A" w:rsidRPr="00D45F24">
        <w:t>»);</w:t>
      </w:r>
    </w:p>
    <w:p w14:paraId="5A2A7FC3" w14:textId="77777777" w:rsidR="002A618C" w:rsidRPr="00D45F24" w:rsidRDefault="002A618C" w:rsidP="002A618C">
      <w:pPr>
        <w:tabs>
          <w:tab w:val="left" w:pos="7797"/>
        </w:tabs>
      </w:pPr>
      <w:r w:rsidRPr="00D45F24">
        <w:t xml:space="preserve">- «Організація благоустрою  населених  пунктів» - 11 802,2 </w:t>
      </w:r>
      <w:proofErr w:type="spellStart"/>
      <w:r w:rsidRPr="00D45F24">
        <w:t>тис.грн</w:t>
      </w:r>
      <w:proofErr w:type="spellEnd"/>
      <w:r w:rsidRPr="00D45F24">
        <w:t>.</w:t>
      </w:r>
      <w:r w:rsidR="00E32F9A" w:rsidRPr="00D45F24">
        <w:t>;</w:t>
      </w:r>
      <w:r w:rsidRPr="00D45F24">
        <w:t xml:space="preserve">  </w:t>
      </w:r>
    </w:p>
    <w:p w14:paraId="2B744D6F" w14:textId="77777777" w:rsidR="003A10A3" w:rsidRPr="00D45F24" w:rsidRDefault="002A618C" w:rsidP="002A618C">
      <w:pPr>
        <w:tabs>
          <w:tab w:val="left" w:pos="7797"/>
        </w:tabs>
      </w:pPr>
      <w:r w:rsidRPr="00D45F24">
        <w:t xml:space="preserve">- «Здійснення  заходів  із  землеустрою» - 6,0 </w:t>
      </w:r>
      <w:proofErr w:type="spellStart"/>
      <w:r w:rsidRPr="00D45F24">
        <w:t>тис.грн</w:t>
      </w:r>
      <w:proofErr w:type="spellEnd"/>
      <w:r w:rsidR="00E32F9A" w:rsidRPr="00D45F24">
        <w:t>.;</w:t>
      </w:r>
    </w:p>
    <w:p w14:paraId="27CB5CE3" w14:textId="77777777" w:rsidR="003A10A3" w:rsidRPr="00D45F24" w:rsidRDefault="002A618C" w:rsidP="003A10A3">
      <w:pPr>
        <w:tabs>
          <w:tab w:val="left" w:pos="7797"/>
        </w:tabs>
      </w:pPr>
      <w:r w:rsidRPr="00D45F24">
        <w:t xml:space="preserve">- «Забезпечення  функціонування  підприємств, установ  та  організацій, що  надають  житлово-комунальні послуги» - 200,0 </w:t>
      </w:r>
      <w:proofErr w:type="spellStart"/>
      <w:r w:rsidRPr="00D45F24">
        <w:t>тис.грн</w:t>
      </w:r>
      <w:proofErr w:type="spellEnd"/>
      <w:r w:rsidRPr="00D45F24">
        <w:t xml:space="preserve">. (фінансова підтримка  КП </w:t>
      </w:r>
      <w:proofErr w:type="spellStart"/>
      <w:r w:rsidRPr="00D45F24">
        <w:t>Жмеринкакомунсервіс</w:t>
      </w:r>
      <w:proofErr w:type="spellEnd"/>
      <w:r w:rsidRPr="00D45F24">
        <w:t>);</w:t>
      </w:r>
    </w:p>
    <w:p w14:paraId="3FB747D5" w14:textId="77777777" w:rsidR="002A618C" w:rsidRPr="00D45F24" w:rsidRDefault="002A618C" w:rsidP="003A10A3">
      <w:pPr>
        <w:tabs>
          <w:tab w:val="left" w:pos="7797"/>
        </w:tabs>
      </w:pPr>
      <w:r w:rsidRPr="00D45F24">
        <w:t xml:space="preserve">- «Утримання  та  розвиток  автомобільних доріг» - 2 924,3 </w:t>
      </w:r>
      <w:proofErr w:type="spellStart"/>
      <w:r w:rsidRPr="00D45F24">
        <w:t>тис.грн</w:t>
      </w:r>
      <w:proofErr w:type="spellEnd"/>
      <w:r w:rsidRPr="00D45F24">
        <w:t>.</w:t>
      </w:r>
      <w:r w:rsidR="00E32F9A" w:rsidRPr="00D45F24">
        <w:t>;</w:t>
      </w:r>
      <w:r w:rsidRPr="00D45F24">
        <w:t xml:space="preserve"> </w:t>
      </w:r>
    </w:p>
    <w:p w14:paraId="754B8846" w14:textId="3F045B68" w:rsidR="003A10A3" w:rsidRPr="00D45F24" w:rsidRDefault="002A618C" w:rsidP="003A10A3">
      <w:pPr>
        <w:tabs>
          <w:tab w:val="left" w:pos="7797"/>
        </w:tabs>
      </w:pPr>
      <w:r w:rsidRPr="00D45F24">
        <w:t xml:space="preserve">- «Інші заходи, пов’язані з економічною діяльністю» - 29,8 </w:t>
      </w:r>
      <w:proofErr w:type="spellStart"/>
      <w:r w:rsidRPr="00D45F24">
        <w:t>тис.грн</w:t>
      </w:r>
      <w:proofErr w:type="spellEnd"/>
      <w:r w:rsidRPr="00D45F24">
        <w:t>.</w:t>
      </w:r>
      <w:r w:rsidR="003A10A3" w:rsidRPr="00D45F24">
        <w:t>;</w:t>
      </w:r>
    </w:p>
    <w:p w14:paraId="6DB7D3B9" w14:textId="77777777" w:rsidR="002A618C" w:rsidRPr="00D45F24" w:rsidRDefault="002A618C" w:rsidP="003A10A3">
      <w:pPr>
        <w:tabs>
          <w:tab w:val="left" w:pos="7797"/>
        </w:tabs>
      </w:pPr>
      <w:r w:rsidRPr="00D45F24">
        <w:t xml:space="preserve">- «Заходи із запобігання  та  ліквідації  надзвичайних  ситуацій  та  наслідків  стихійного лиха» - 79,7 </w:t>
      </w:r>
      <w:proofErr w:type="spellStart"/>
      <w:r w:rsidRPr="00D45F24">
        <w:t>тис.грн</w:t>
      </w:r>
      <w:proofErr w:type="spellEnd"/>
      <w:r w:rsidRPr="00D45F24">
        <w:t>.</w:t>
      </w:r>
      <w:r w:rsidR="00E32F9A" w:rsidRPr="00D45F24">
        <w:t>;</w:t>
      </w:r>
      <w:r w:rsidRPr="00D45F24">
        <w:t xml:space="preserve">    </w:t>
      </w:r>
    </w:p>
    <w:p w14:paraId="4042486F" w14:textId="77777777" w:rsidR="002A618C" w:rsidRPr="00D45F24" w:rsidRDefault="002A618C" w:rsidP="002A618C">
      <w:pPr>
        <w:tabs>
          <w:tab w:val="left" w:pos="7797"/>
        </w:tabs>
      </w:pPr>
      <w:r w:rsidRPr="00D45F24">
        <w:t xml:space="preserve">- «Фінансова  підтримка  засобів масової  інформації» - </w:t>
      </w:r>
      <w:r w:rsidR="00E32F9A" w:rsidRPr="00D45F24">
        <w:t xml:space="preserve">130,0 </w:t>
      </w:r>
      <w:proofErr w:type="spellStart"/>
      <w:r w:rsidR="00E32F9A" w:rsidRPr="00D45F24">
        <w:t>тис.грн</w:t>
      </w:r>
      <w:proofErr w:type="spellEnd"/>
      <w:r w:rsidRPr="00D45F24">
        <w:t>.</w:t>
      </w:r>
      <w:r w:rsidR="00E32F9A" w:rsidRPr="00D45F24">
        <w:t>;</w:t>
      </w:r>
    </w:p>
    <w:p w14:paraId="49E19746" w14:textId="77777777" w:rsidR="002A618C" w:rsidRPr="00D45F24" w:rsidRDefault="002A618C" w:rsidP="002A618C">
      <w:pPr>
        <w:tabs>
          <w:tab w:val="left" w:pos="7797"/>
        </w:tabs>
      </w:pPr>
      <w:r w:rsidRPr="00D45F24">
        <w:t xml:space="preserve">- «Міжбюджетні  трансферти» - 32 737,9 </w:t>
      </w:r>
      <w:proofErr w:type="spellStart"/>
      <w:r w:rsidRPr="00D45F24">
        <w:t>тис.грн</w:t>
      </w:r>
      <w:proofErr w:type="spellEnd"/>
      <w:r w:rsidRPr="00D45F24">
        <w:t xml:space="preserve">. (реверсна  дотація  до Державного  бюджету – 25 426,6 </w:t>
      </w:r>
      <w:proofErr w:type="spellStart"/>
      <w:r w:rsidRPr="00D45F24">
        <w:t>тис.грн</w:t>
      </w:r>
      <w:proofErr w:type="spellEnd"/>
      <w:r w:rsidRPr="00D45F24">
        <w:t xml:space="preserve">.,  субвенція  з  місцевого  бюджету  районному  бюджету на  здійснення  переданих  видатків  у  сфері  охорони  </w:t>
      </w:r>
      <w:proofErr w:type="spellStart"/>
      <w:r w:rsidRPr="00D45F24">
        <w:t>здоров»я</w:t>
      </w:r>
      <w:proofErr w:type="spellEnd"/>
      <w:r w:rsidRPr="00D45F24">
        <w:t xml:space="preserve"> ( медична </w:t>
      </w:r>
      <w:r w:rsidR="00E32F9A" w:rsidRPr="00D45F24">
        <w:t xml:space="preserve"> субвенція) – 7 311,3 </w:t>
      </w:r>
      <w:proofErr w:type="spellStart"/>
      <w:r w:rsidR="00E32F9A" w:rsidRPr="00D45F24">
        <w:t>тис.грн</w:t>
      </w:r>
      <w:proofErr w:type="spellEnd"/>
      <w:r w:rsidR="00E32F9A" w:rsidRPr="00D45F24">
        <w:t>.);</w:t>
      </w:r>
    </w:p>
    <w:p w14:paraId="6E75472C" w14:textId="77777777" w:rsidR="002A618C" w:rsidRPr="00D45F24" w:rsidRDefault="002A618C" w:rsidP="002A618C">
      <w:pPr>
        <w:tabs>
          <w:tab w:val="left" w:pos="7797"/>
        </w:tabs>
      </w:pPr>
      <w:r w:rsidRPr="00D45F24">
        <w:t xml:space="preserve">- «Дотація з місцевого  бюджету на  виконання  програм  соціально-економічного  розвитку» - 71,9 </w:t>
      </w:r>
      <w:proofErr w:type="spellStart"/>
      <w:r w:rsidRPr="00D45F24">
        <w:t>тис.грн</w:t>
      </w:r>
      <w:proofErr w:type="spellEnd"/>
      <w:r w:rsidRPr="00D45F24">
        <w:t>.</w:t>
      </w:r>
      <w:r w:rsidR="00E32F9A" w:rsidRPr="00D45F24">
        <w:t>;</w:t>
      </w:r>
    </w:p>
    <w:p w14:paraId="24384EA9" w14:textId="77777777" w:rsidR="002A618C" w:rsidRPr="00D45F24" w:rsidRDefault="002A618C" w:rsidP="002A618C">
      <w:pPr>
        <w:tabs>
          <w:tab w:val="left" w:pos="7797"/>
        </w:tabs>
      </w:pPr>
      <w:r w:rsidRPr="00D45F24">
        <w:t xml:space="preserve">- «Інші  субвенції з  місцевого  бюджету» - 3 701,1 </w:t>
      </w:r>
      <w:proofErr w:type="spellStart"/>
      <w:r w:rsidRPr="00D45F24">
        <w:t>тис.грн</w:t>
      </w:r>
      <w:proofErr w:type="spellEnd"/>
      <w:r w:rsidRPr="00D45F24">
        <w:t>.</w:t>
      </w:r>
      <w:r w:rsidR="00E32F9A" w:rsidRPr="00D45F24">
        <w:t>;</w:t>
      </w:r>
      <w:r w:rsidRPr="00D45F24">
        <w:t xml:space="preserve"> </w:t>
      </w:r>
    </w:p>
    <w:p w14:paraId="1F2E5D9F" w14:textId="77777777" w:rsidR="002A618C" w:rsidRPr="00D45F24" w:rsidRDefault="002A618C" w:rsidP="002A618C">
      <w:pPr>
        <w:tabs>
          <w:tab w:val="left" w:pos="7797"/>
        </w:tabs>
      </w:pPr>
      <w:r w:rsidRPr="00D45F24">
        <w:t xml:space="preserve">- «Субвенція з  місцевого  бюджету  державному бюджету  на  виконання  програм  соціально-економічного  розвитку» - 195,5 </w:t>
      </w:r>
      <w:proofErr w:type="spellStart"/>
      <w:r w:rsidRPr="00D45F24">
        <w:t>тис.грн</w:t>
      </w:r>
      <w:proofErr w:type="spellEnd"/>
      <w:r w:rsidRPr="00D45F24">
        <w:t>.</w:t>
      </w:r>
      <w:r w:rsidR="00E32F9A" w:rsidRPr="00D45F24">
        <w:t>;</w:t>
      </w:r>
    </w:p>
    <w:p w14:paraId="50CA6764" w14:textId="77777777" w:rsidR="002A618C" w:rsidRPr="00D45F24" w:rsidRDefault="002A618C" w:rsidP="002A618C">
      <w:pPr>
        <w:pStyle w:val="ae"/>
        <w:ind w:left="0" w:right="-1"/>
      </w:pPr>
      <w:r w:rsidRPr="00D45F24">
        <w:t xml:space="preserve">Крім того, за рахунок коштів бюджету розвитку та інших  надходжень  спеціального  фонду були  проведені   видатки   в  сумі  24 432,0  </w:t>
      </w:r>
      <w:proofErr w:type="spellStart"/>
      <w:r w:rsidRPr="00D45F24">
        <w:t>тис.грн</w:t>
      </w:r>
      <w:proofErr w:type="spellEnd"/>
      <w:r w:rsidRPr="00D45F24">
        <w:t>. , а  саме  в  розрізі  галузей:</w:t>
      </w:r>
    </w:p>
    <w:p w14:paraId="7FED3DDE" w14:textId="77777777" w:rsidR="002A618C" w:rsidRPr="00D45F24" w:rsidRDefault="002A618C" w:rsidP="003A10A3">
      <w:pPr>
        <w:pStyle w:val="ae"/>
        <w:ind w:left="0" w:right="-1"/>
      </w:pPr>
      <w:r w:rsidRPr="00D45F24">
        <w:t xml:space="preserve">- «Освіта» - 2 569,7 </w:t>
      </w:r>
      <w:proofErr w:type="spellStart"/>
      <w:r w:rsidRPr="00D45F24">
        <w:t>тис.грн</w:t>
      </w:r>
      <w:proofErr w:type="spellEnd"/>
      <w:r w:rsidR="00E32F9A" w:rsidRPr="00D45F24">
        <w:t>.;</w:t>
      </w:r>
      <w:r w:rsidRPr="00D45F24">
        <w:t xml:space="preserve">  </w:t>
      </w:r>
    </w:p>
    <w:p w14:paraId="4B6B65FC" w14:textId="77777777" w:rsidR="003A10A3" w:rsidRPr="00D45F24" w:rsidRDefault="002A618C" w:rsidP="002A618C">
      <w:pPr>
        <w:pStyle w:val="ae"/>
        <w:ind w:left="0" w:right="-1"/>
      </w:pPr>
      <w:r w:rsidRPr="00D45F24">
        <w:t xml:space="preserve">-«Державне  управління» - 453,7 </w:t>
      </w:r>
      <w:proofErr w:type="spellStart"/>
      <w:r w:rsidRPr="00D45F24">
        <w:t>тис.грн</w:t>
      </w:r>
      <w:proofErr w:type="spellEnd"/>
      <w:r w:rsidR="00E32F9A" w:rsidRPr="00D45F24">
        <w:t>.;</w:t>
      </w:r>
    </w:p>
    <w:p w14:paraId="72344398" w14:textId="77777777" w:rsidR="002A618C" w:rsidRPr="00D45F24" w:rsidRDefault="002A618C" w:rsidP="002A618C">
      <w:pPr>
        <w:pStyle w:val="ae"/>
        <w:ind w:left="0" w:right="-1"/>
      </w:pPr>
      <w:r w:rsidRPr="00D45F24">
        <w:t xml:space="preserve">-«Грошова  компенсація  за  належні  для  отримання  жилі  приміщення  для  сімей  осіб,  визначених  у  абзаці  14 пункту 1 статті 10 Закону України «Про  статус  ветеранів  війни,  гарантії  їх  соціального  захисту»,  та  які  </w:t>
      </w:r>
      <w:r w:rsidRPr="00D45F24">
        <w:lastRenderedPageBreak/>
        <w:t xml:space="preserve">потребують  поліпшення  житлових  умов  -  610,7 </w:t>
      </w:r>
      <w:proofErr w:type="spellStart"/>
      <w:r w:rsidRPr="00D45F24">
        <w:t>тис.грн</w:t>
      </w:r>
      <w:proofErr w:type="spellEnd"/>
      <w:r w:rsidRPr="00D45F24">
        <w:t>.</w:t>
      </w:r>
      <w:r w:rsidR="00E32F9A" w:rsidRPr="00D45F24">
        <w:t>;</w:t>
      </w:r>
      <w:r w:rsidRPr="00D45F24">
        <w:t xml:space="preserve">  </w:t>
      </w:r>
    </w:p>
    <w:p w14:paraId="5A121042" w14:textId="77777777" w:rsidR="003A10A3" w:rsidRPr="00D45F24" w:rsidRDefault="002A618C" w:rsidP="003A10A3">
      <w:pPr>
        <w:pStyle w:val="ae"/>
        <w:ind w:left="0" w:right="-1"/>
      </w:pPr>
      <w:r w:rsidRPr="00D45F24">
        <w:t xml:space="preserve">-«Культура і мистецтво» - 46,7 </w:t>
      </w:r>
      <w:proofErr w:type="spellStart"/>
      <w:r w:rsidRPr="00D45F24">
        <w:t>тис.грн</w:t>
      </w:r>
      <w:proofErr w:type="spellEnd"/>
      <w:r w:rsidRPr="00D45F24">
        <w:t>.</w:t>
      </w:r>
      <w:r w:rsidR="00E32F9A" w:rsidRPr="00D45F24">
        <w:t>;</w:t>
      </w:r>
      <w:r w:rsidRPr="00D45F24">
        <w:t xml:space="preserve"> </w:t>
      </w:r>
    </w:p>
    <w:p w14:paraId="02069F81" w14:textId="77777777" w:rsidR="002A618C" w:rsidRPr="00D45F24" w:rsidRDefault="002A618C" w:rsidP="003A10A3">
      <w:pPr>
        <w:pStyle w:val="ae"/>
        <w:ind w:left="0" w:right="-1"/>
      </w:pPr>
      <w:r w:rsidRPr="00D45F24">
        <w:t xml:space="preserve">-«Фізкультура  та  спорт» - 35,0 </w:t>
      </w:r>
      <w:proofErr w:type="spellStart"/>
      <w:r w:rsidRPr="00D45F24">
        <w:t>тис.грн</w:t>
      </w:r>
      <w:proofErr w:type="spellEnd"/>
      <w:r w:rsidRPr="00D45F24">
        <w:t>.</w:t>
      </w:r>
      <w:r w:rsidR="00E32F9A" w:rsidRPr="00D45F24">
        <w:t>;</w:t>
      </w:r>
      <w:r w:rsidRPr="00D45F24">
        <w:t xml:space="preserve"> </w:t>
      </w:r>
    </w:p>
    <w:p w14:paraId="5321BE13" w14:textId="77777777" w:rsidR="002A618C" w:rsidRPr="00D45F24" w:rsidRDefault="002A618C" w:rsidP="002A618C">
      <w:pPr>
        <w:pStyle w:val="ae"/>
        <w:ind w:left="0" w:right="-1"/>
      </w:pPr>
      <w:r w:rsidRPr="00D45F24">
        <w:t xml:space="preserve">-«Експлуатація  та  технічне  обслуговування  житлового фонду» - 178,8 </w:t>
      </w:r>
      <w:proofErr w:type="spellStart"/>
      <w:r w:rsidRPr="00D45F24">
        <w:t>тис.грн</w:t>
      </w:r>
      <w:proofErr w:type="spellEnd"/>
      <w:r w:rsidRPr="00D45F24">
        <w:t>.</w:t>
      </w:r>
      <w:r w:rsidR="00E32F9A" w:rsidRPr="00D45F24">
        <w:t>;</w:t>
      </w:r>
      <w:r w:rsidRPr="00D45F24">
        <w:t xml:space="preserve"> </w:t>
      </w:r>
    </w:p>
    <w:p w14:paraId="5085D12B" w14:textId="77777777" w:rsidR="00CD42CC" w:rsidRPr="00D45F24" w:rsidRDefault="002A618C" w:rsidP="002A618C">
      <w:pPr>
        <w:pStyle w:val="ae"/>
        <w:ind w:left="0" w:right="-1"/>
      </w:pPr>
      <w:r w:rsidRPr="00D45F24">
        <w:t xml:space="preserve">- «Забезпечення  надійної  та  безперебійної  експлуатації  ліфтів» - 110,8  </w:t>
      </w:r>
      <w:proofErr w:type="spellStart"/>
      <w:r w:rsidRPr="00D45F24">
        <w:t>тис.грн</w:t>
      </w:r>
      <w:proofErr w:type="spellEnd"/>
      <w:r w:rsidRPr="00D45F24">
        <w:t>.</w:t>
      </w:r>
      <w:r w:rsidR="00E32F9A" w:rsidRPr="00D45F24">
        <w:t>;</w:t>
      </w:r>
      <w:r w:rsidRPr="00D45F24">
        <w:t xml:space="preserve"> </w:t>
      </w:r>
    </w:p>
    <w:p w14:paraId="38B64F8A" w14:textId="77777777" w:rsidR="002A618C" w:rsidRPr="00D45F24" w:rsidRDefault="002A618C" w:rsidP="002A618C">
      <w:pPr>
        <w:pStyle w:val="ae"/>
        <w:ind w:left="0" w:right="-1"/>
      </w:pPr>
      <w:r w:rsidRPr="00D45F24">
        <w:t xml:space="preserve">- «Організація  благоустрою  населених  пунктів»  - 592,0 </w:t>
      </w:r>
      <w:proofErr w:type="spellStart"/>
      <w:r w:rsidRPr="00D45F24">
        <w:t>тис.грн</w:t>
      </w:r>
      <w:proofErr w:type="spellEnd"/>
      <w:r w:rsidRPr="00D45F24">
        <w:t>.</w:t>
      </w:r>
      <w:r w:rsidR="00E32F9A" w:rsidRPr="00D45F24">
        <w:t>;</w:t>
      </w:r>
      <w:r w:rsidRPr="00D45F24">
        <w:t xml:space="preserve"> </w:t>
      </w:r>
    </w:p>
    <w:p w14:paraId="451630B5" w14:textId="6AA30A78" w:rsidR="002A618C" w:rsidRPr="00D45F24" w:rsidRDefault="002A618C" w:rsidP="002A618C">
      <w:pPr>
        <w:pStyle w:val="ae"/>
        <w:ind w:left="0" w:right="-1"/>
      </w:pPr>
      <w:r w:rsidRPr="00D45F24">
        <w:t>- «Проект</w:t>
      </w:r>
      <w:r w:rsidR="00A86748">
        <w:t>ні</w:t>
      </w:r>
      <w:r w:rsidRPr="00D45F24">
        <w:t xml:space="preserve">,  будівельно-ремонтні  роботи,  придбання  житла  та  приміщень  для  розвитку  сімейних  та  інших  форм  виховання,  наближених  до  сімейних, та забезпечення  житлом  дітей-сиріт,  дітей,  позбавлених  батьківського  піклування,  осіб  з  їх  числа» -  807,9 </w:t>
      </w:r>
      <w:proofErr w:type="spellStart"/>
      <w:r w:rsidRPr="00D45F24">
        <w:t>тис.грн</w:t>
      </w:r>
      <w:proofErr w:type="spellEnd"/>
      <w:r w:rsidRPr="00D45F24">
        <w:t>.</w:t>
      </w:r>
      <w:r w:rsidR="00E32F9A" w:rsidRPr="00D45F24">
        <w:t>;</w:t>
      </w:r>
      <w:r w:rsidRPr="00D45F24">
        <w:t xml:space="preserve"> </w:t>
      </w:r>
    </w:p>
    <w:p w14:paraId="7F5765D8" w14:textId="77777777" w:rsidR="00CD42CC" w:rsidRPr="00D45F24" w:rsidRDefault="002A618C" w:rsidP="00CD42CC">
      <w:pPr>
        <w:pStyle w:val="ae"/>
        <w:ind w:left="0" w:right="-1"/>
      </w:pPr>
      <w:r w:rsidRPr="00D45F24">
        <w:t xml:space="preserve">- «Будівництво  освітніх  установ  та  закладів» -   903,2 </w:t>
      </w:r>
      <w:proofErr w:type="spellStart"/>
      <w:r w:rsidRPr="00D45F24">
        <w:t>тис.грн</w:t>
      </w:r>
      <w:proofErr w:type="spellEnd"/>
      <w:r w:rsidR="00E32F9A" w:rsidRPr="00D45F24">
        <w:t>.;</w:t>
      </w:r>
    </w:p>
    <w:p w14:paraId="56EB045B" w14:textId="77777777" w:rsidR="00CD42CC" w:rsidRPr="00D45F24" w:rsidRDefault="00CD42CC" w:rsidP="00CD42CC">
      <w:pPr>
        <w:pStyle w:val="ae"/>
        <w:ind w:left="0" w:right="-1"/>
      </w:pPr>
      <w:r w:rsidRPr="00D45F24">
        <w:t xml:space="preserve">- </w:t>
      </w:r>
      <w:r w:rsidR="002A618C" w:rsidRPr="00D45F24">
        <w:t xml:space="preserve">«Будівництво   установ  та  закладів  культури» - 29,1 </w:t>
      </w:r>
      <w:proofErr w:type="spellStart"/>
      <w:r w:rsidR="002A618C" w:rsidRPr="00D45F24">
        <w:t>тис.грн</w:t>
      </w:r>
      <w:proofErr w:type="spellEnd"/>
      <w:r w:rsidR="002A618C" w:rsidRPr="00D45F24">
        <w:t>.</w:t>
      </w:r>
      <w:r w:rsidR="00E32F9A" w:rsidRPr="00D45F24">
        <w:t>;</w:t>
      </w:r>
      <w:r w:rsidR="002A618C" w:rsidRPr="00D45F24">
        <w:t xml:space="preserve"> </w:t>
      </w:r>
    </w:p>
    <w:p w14:paraId="1112FEB0" w14:textId="77777777" w:rsidR="002A618C" w:rsidRPr="00D45F24" w:rsidRDefault="002A618C" w:rsidP="00CD42CC">
      <w:pPr>
        <w:pStyle w:val="ae"/>
        <w:ind w:left="0" w:right="-1"/>
      </w:pPr>
      <w:r w:rsidRPr="00D45F24">
        <w:t xml:space="preserve">- «Будівництво  споруд, установ та закладів  фізичної  культури  і  спорту» - 35,0 </w:t>
      </w:r>
      <w:proofErr w:type="spellStart"/>
      <w:r w:rsidRPr="00D45F24">
        <w:t>тис.грн</w:t>
      </w:r>
      <w:proofErr w:type="spellEnd"/>
      <w:r w:rsidRPr="00D45F24">
        <w:t>.</w:t>
      </w:r>
      <w:r w:rsidR="00E32F9A" w:rsidRPr="00D45F24">
        <w:t>;</w:t>
      </w:r>
      <w:r w:rsidRPr="00D45F24">
        <w:t xml:space="preserve"> </w:t>
      </w:r>
    </w:p>
    <w:p w14:paraId="20C1616F" w14:textId="77777777" w:rsidR="00CD42CC" w:rsidRPr="00D45F24" w:rsidRDefault="002A618C" w:rsidP="00CD42CC">
      <w:pPr>
        <w:pStyle w:val="ae"/>
        <w:ind w:left="0" w:right="-1"/>
      </w:pPr>
      <w:r w:rsidRPr="00D45F24">
        <w:t xml:space="preserve">- «Будівництво  інших  об’єктів  комунальної  власності» - </w:t>
      </w:r>
      <w:r w:rsidR="00CD42CC" w:rsidRPr="00D45F24">
        <w:t xml:space="preserve">1 728,4  </w:t>
      </w:r>
      <w:proofErr w:type="spellStart"/>
      <w:r w:rsidR="00CD42CC" w:rsidRPr="00D45F24">
        <w:t>тис.грн</w:t>
      </w:r>
      <w:proofErr w:type="spellEnd"/>
      <w:r w:rsidR="00CD42CC" w:rsidRPr="00D45F24">
        <w:t>.</w:t>
      </w:r>
      <w:r w:rsidR="00E32F9A" w:rsidRPr="00D45F24">
        <w:t>;</w:t>
      </w:r>
    </w:p>
    <w:p w14:paraId="35C39B58" w14:textId="77777777" w:rsidR="002A618C" w:rsidRPr="00D45F24" w:rsidRDefault="002A618C" w:rsidP="00CD42CC">
      <w:pPr>
        <w:pStyle w:val="ae"/>
        <w:ind w:left="0" w:right="-1"/>
      </w:pPr>
      <w:r w:rsidRPr="00D45F24">
        <w:t xml:space="preserve">-«Розроблення  схем  планування  та  забудови  територій (містобудівної      документації)  - </w:t>
      </w:r>
      <w:r w:rsidR="00E32F9A" w:rsidRPr="00D45F24">
        <w:t xml:space="preserve">98,6 </w:t>
      </w:r>
      <w:proofErr w:type="spellStart"/>
      <w:r w:rsidR="00E32F9A" w:rsidRPr="00D45F24">
        <w:t>тис.грн</w:t>
      </w:r>
      <w:proofErr w:type="spellEnd"/>
      <w:r w:rsidR="00E32F9A" w:rsidRPr="00D45F24">
        <w:t>.;</w:t>
      </w:r>
    </w:p>
    <w:p w14:paraId="2C2B4567" w14:textId="77777777" w:rsidR="002A618C" w:rsidRPr="00D45F24" w:rsidRDefault="002A618C" w:rsidP="002A618C">
      <w:pPr>
        <w:pStyle w:val="ae"/>
        <w:ind w:left="0" w:right="-1"/>
      </w:pPr>
      <w:r w:rsidRPr="00D45F24">
        <w:t xml:space="preserve">- «Співфінансування  інвестиційних  проектів,  що  реалізуються  за  рахунок  коштів  державного фонду  регіонального  розвитку» - 1 124,8 </w:t>
      </w:r>
      <w:proofErr w:type="spellStart"/>
      <w:r w:rsidRPr="00D45F24">
        <w:t>тис.грн</w:t>
      </w:r>
      <w:proofErr w:type="spellEnd"/>
      <w:r w:rsidRPr="00D45F24">
        <w:t>.</w:t>
      </w:r>
      <w:r w:rsidR="00340B57" w:rsidRPr="00D45F24">
        <w:t>;</w:t>
      </w:r>
      <w:r w:rsidRPr="00D45F24">
        <w:t xml:space="preserve"> </w:t>
      </w:r>
    </w:p>
    <w:p w14:paraId="1312505F" w14:textId="77777777" w:rsidR="002A618C" w:rsidRPr="00D45F24" w:rsidRDefault="002A618C" w:rsidP="002A618C">
      <w:pPr>
        <w:pStyle w:val="ae"/>
        <w:ind w:left="0" w:right="-1"/>
      </w:pPr>
      <w:r w:rsidRPr="00D45F24">
        <w:t xml:space="preserve">- «Реалізація  інших заходів  щодо  соціально-економічного  розвитку  територій» - 530,1  </w:t>
      </w:r>
      <w:proofErr w:type="spellStart"/>
      <w:r w:rsidRPr="00D45F24">
        <w:t>тис.грн</w:t>
      </w:r>
      <w:proofErr w:type="spellEnd"/>
      <w:r w:rsidRPr="00D45F24">
        <w:t>.</w:t>
      </w:r>
      <w:r w:rsidR="00340B57" w:rsidRPr="00D45F24">
        <w:t>;</w:t>
      </w:r>
      <w:r w:rsidRPr="00D45F24">
        <w:t xml:space="preserve"> </w:t>
      </w:r>
    </w:p>
    <w:p w14:paraId="40A1F8B8" w14:textId="77777777" w:rsidR="002A618C" w:rsidRPr="00D45F24" w:rsidRDefault="002A618C" w:rsidP="002A618C">
      <w:pPr>
        <w:tabs>
          <w:tab w:val="left" w:pos="7797"/>
        </w:tabs>
      </w:pPr>
      <w:r w:rsidRPr="00D45F24">
        <w:t xml:space="preserve">- «Утримання та  розвиток  автомобільних  доріг» - 12 127,3 </w:t>
      </w:r>
      <w:proofErr w:type="spellStart"/>
      <w:r w:rsidRPr="00D45F24">
        <w:t>тис.грн</w:t>
      </w:r>
      <w:proofErr w:type="spellEnd"/>
      <w:r w:rsidRPr="00D45F24">
        <w:t>.</w:t>
      </w:r>
      <w:r w:rsidR="00340B57" w:rsidRPr="00D45F24">
        <w:t>;</w:t>
      </w:r>
      <w:r w:rsidRPr="00D45F24">
        <w:t xml:space="preserve"> </w:t>
      </w:r>
    </w:p>
    <w:p w14:paraId="20CF8B21" w14:textId="77777777" w:rsidR="002A618C" w:rsidRPr="00D45F24" w:rsidRDefault="002A618C" w:rsidP="00CD42CC">
      <w:pPr>
        <w:tabs>
          <w:tab w:val="left" w:pos="7797"/>
        </w:tabs>
      </w:pPr>
      <w:r w:rsidRPr="00D45F24">
        <w:t xml:space="preserve">-«Проведення  експертної грошової  оцінки  земельної  ділянки чи права  на  неї» - 37,8 </w:t>
      </w:r>
      <w:proofErr w:type="spellStart"/>
      <w:r w:rsidRPr="00D45F24">
        <w:t>тис.грн</w:t>
      </w:r>
      <w:proofErr w:type="spellEnd"/>
      <w:r w:rsidR="00340B57" w:rsidRPr="00D45F24">
        <w:t>.;</w:t>
      </w:r>
      <w:r w:rsidRPr="00D45F24">
        <w:t xml:space="preserve"> </w:t>
      </w:r>
    </w:p>
    <w:p w14:paraId="55193420" w14:textId="77777777" w:rsidR="002A618C" w:rsidRPr="00D45F24" w:rsidRDefault="002A618C" w:rsidP="002A618C">
      <w:pPr>
        <w:tabs>
          <w:tab w:val="left" w:pos="7797"/>
        </w:tabs>
      </w:pPr>
      <w:r w:rsidRPr="00D45F24">
        <w:t xml:space="preserve">-«Внески  до  статутного  капіталу  суб’єктів  господарювання» - 223,0 </w:t>
      </w:r>
      <w:proofErr w:type="spellStart"/>
      <w:r w:rsidRPr="00D45F24">
        <w:t>тис.грн</w:t>
      </w:r>
      <w:proofErr w:type="spellEnd"/>
      <w:r w:rsidRPr="00D45F24">
        <w:t>.</w:t>
      </w:r>
      <w:r w:rsidR="00340B57" w:rsidRPr="00D45F24">
        <w:t>;</w:t>
      </w:r>
    </w:p>
    <w:p w14:paraId="42F17FE0" w14:textId="77777777" w:rsidR="002A618C" w:rsidRPr="00D45F24" w:rsidRDefault="002A618C" w:rsidP="002A618C">
      <w:pPr>
        <w:tabs>
          <w:tab w:val="left" w:pos="7797"/>
        </w:tabs>
      </w:pPr>
      <w:r w:rsidRPr="00D45F24">
        <w:t xml:space="preserve">- «Інша діяльність у  сфері  екології  та  охорони  природних  ресурсів» - 1 160,7  </w:t>
      </w:r>
      <w:proofErr w:type="spellStart"/>
      <w:r w:rsidRPr="00D45F24">
        <w:t>тис.грн</w:t>
      </w:r>
      <w:proofErr w:type="spellEnd"/>
      <w:r w:rsidR="00340B57" w:rsidRPr="00D45F24">
        <w:t>.;</w:t>
      </w:r>
    </w:p>
    <w:p w14:paraId="45C37C75" w14:textId="77777777" w:rsidR="002A618C" w:rsidRPr="00D45F24" w:rsidRDefault="002A618C" w:rsidP="002A618C">
      <w:pPr>
        <w:tabs>
          <w:tab w:val="left" w:pos="7797"/>
        </w:tabs>
      </w:pPr>
      <w:r w:rsidRPr="00D45F24">
        <w:t xml:space="preserve">- «Інші  субвенції  з  місцевого  бюджету» - 809,4 </w:t>
      </w:r>
      <w:proofErr w:type="spellStart"/>
      <w:r w:rsidRPr="00D45F24">
        <w:t>тис.грн</w:t>
      </w:r>
      <w:proofErr w:type="spellEnd"/>
      <w:r w:rsidR="00340B57" w:rsidRPr="00D45F24">
        <w:t>.;</w:t>
      </w:r>
      <w:r w:rsidRPr="00D45F24">
        <w:t xml:space="preserve"> </w:t>
      </w:r>
    </w:p>
    <w:p w14:paraId="778A644D" w14:textId="77777777" w:rsidR="002A618C" w:rsidRPr="00D45F24" w:rsidRDefault="002A618C" w:rsidP="00CD42CC">
      <w:pPr>
        <w:tabs>
          <w:tab w:val="left" w:pos="7797"/>
        </w:tabs>
      </w:pPr>
      <w:r w:rsidRPr="00D45F24">
        <w:t xml:space="preserve">- «Субвенція з  місцевого  бюджету  державному бюджету  на  виконання  програм  соціально-економічного  розвитку» - 219,3 </w:t>
      </w:r>
      <w:proofErr w:type="spellStart"/>
      <w:r w:rsidRPr="00D45F24">
        <w:t>тис.грн</w:t>
      </w:r>
      <w:proofErr w:type="spellEnd"/>
      <w:r w:rsidRPr="00D45F24">
        <w:t xml:space="preserve">. </w:t>
      </w:r>
    </w:p>
    <w:p w14:paraId="1336C8F9" w14:textId="77777777" w:rsidR="00DE7431" w:rsidRPr="00D45F24" w:rsidRDefault="00DE7431" w:rsidP="00DE7431">
      <w:pPr>
        <w:tabs>
          <w:tab w:val="left" w:pos="3030"/>
        </w:tabs>
      </w:pPr>
      <w:r w:rsidRPr="00D45F24">
        <w:t xml:space="preserve">Водночас, через ряд невирішених проблем та внесених змін до бюджетного та податкового законодавства, бюджет Жмеринської міської територіальної громади недоотримав, як заплановані кошти в бюджеті так і додаткові, зокрема: </w:t>
      </w:r>
    </w:p>
    <w:p w14:paraId="37C8BA9F" w14:textId="77777777" w:rsidR="00DE7431" w:rsidRPr="00D45F24" w:rsidRDefault="00DE7431" w:rsidP="00DE7431">
      <w:pPr>
        <w:ind w:right="-1"/>
        <w:rPr>
          <w:shd w:val="clear" w:color="auto" w:fill="FFFFFF"/>
        </w:rPr>
      </w:pPr>
      <w:r w:rsidRPr="00D45F24">
        <w:rPr>
          <w:shd w:val="clear" w:color="auto" w:fill="FFFFFF"/>
        </w:rPr>
        <w:t>- сплата податків підприємствами не за фактичним місцезнаходженням підрозділів, а по місцю реєстрації юридичної особи призводить до суттєвого недоотримання коштів у місцевий бюджет (зокрема зарахування податку на доходи фізичних осіб;</w:t>
      </w:r>
    </w:p>
    <w:p w14:paraId="2AAC2826" w14:textId="77777777" w:rsidR="00DE7431" w:rsidRPr="00D45F24" w:rsidRDefault="00DE7431" w:rsidP="00DE7431">
      <w:pPr>
        <w:pStyle w:val="aff1"/>
        <w:ind w:left="0" w:right="27"/>
        <w:rPr>
          <w:sz w:val="28"/>
          <w:szCs w:val="28"/>
          <w:shd w:val="clear" w:color="auto" w:fill="FFFFFF"/>
          <w:lang w:val="uk-UA"/>
        </w:rPr>
      </w:pPr>
      <w:r w:rsidRPr="00D45F24">
        <w:rPr>
          <w:sz w:val="28"/>
          <w:szCs w:val="28"/>
          <w:shd w:val="clear" w:color="auto" w:fill="FFFFFF"/>
          <w:lang w:val="uk-UA"/>
        </w:rPr>
        <w:t xml:space="preserve">- не здійснення </w:t>
      </w:r>
      <w:proofErr w:type="spellStart"/>
      <w:r w:rsidRPr="00D45F24">
        <w:rPr>
          <w:sz w:val="28"/>
          <w:szCs w:val="28"/>
          <w:shd w:val="clear" w:color="auto" w:fill="FFFFFF"/>
          <w:lang w:val="uk-UA"/>
        </w:rPr>
        <w:t>індексаціїї</w:t>
      </w:r>
      <w:proofErr w:type="spellEnd"/>
      <w:r w:rsidRPr="00D45F24">
        <w:rPr>
          <w:sz w:val="28"/>
          <w:szCs w:val="28"/>
          <w:shd w:val="clear" w:color="auto" w:fill="FFFFFF"/>
          <w:lang w:val="uk-UA"/>
        </w:rPr>
        <w:t xml:space="preserve"> нормативно-грошової оцінки землі до 2023 року;</w:t>
      </w:r>
    </w:p>
    <w:p w14:paraId="298D1119" w14:textId="77777777" w:rsidR="00DE7431" w:rsidRPr="00D45F24" w:rsidRDefault="00DE7431" w:rsidP="008215BC">
      <w:pPr>
        <w:pStyle w:val="aff1"/>
        <w:ind w:left="0" w:right="27"/>
        <w:rPr>
          <w:sz w:val="28"/>
          <w:szCs w:val="28"/>
          <w:shd w:val="clear" w:color="auto" w:fill="FFFFFF"/>
          <w:lang w:val="uk-UA"/>
        </w:rPr>
      </w:pPr>
      <w:r w:rsidRPr="00D45F24">
        <w:rPr>
          <w:sz w:val="28"/>
          <w:szCs w:val="28"/>
          <w:shd w:val="clear" w:color="auto" w:fill="FFFFFF"/>
          <w:lang w:val="uk-UA"/>
        </w:rPr>
        <w:t>-недостатня робота працівників виконавчої служби щодо стягнення боргових зобов’язань по адміністративних штрафах за поточні та минулі періоди та виконання рішень суду по боржниках з оренди землі та відшкодуванню втрат бюджету за самовільне</w:t>
      </w:r>
      <w:r w:rsidR="008215BC" w:rsidRPr="00D45F24">
        <w:rPr>
          <w:sz w:val="28"/>
          <w:szCs w:val="28"/>
          <w:shd w:val="clear" w:color="auto" w:fill="FFFFFF"/>
          <w:lang w:val="uk-UA"/>
        </w:rPr>
        <w:t xml:space="preserve"> використання земельних ділянок.</w:t>
      </w:r>
    </w:p>
    <w:p w14:paraId="23D5B703" w14:textId="1E09AD7F" w:rsidR="00DE7431" w:rsidRPr="00D45F24" w:rsidRDefault="00DE7431" w:rsidP="00DE7431">
      <w:pPr>
        <w:tabs>
          <w:tab w:val="left" w:pos="142"/>
        </w:tabs>
        <w:ind w:right="-1"/>
      </w:pPr>
      <w:r w:rsidRPr="00D45F24">
        <w:t xml:space="preserve">Окремою вагомою проблемою, для бюджету Жмеринської міської територіальної громади, залишається питання збиткової діяльності  </w:t>
      </w:r>
      <w:r w:rsidRPr="00D45F24">
        <w:lastRenderedPageBreak/>
        <w:t xml:space="preserve">комунальних підприємств. Господарська діяльність таких  підприємств, яка призводить до значних збитків та неспроможність за рахунок обігових коштів забезпечити своє функціонування та надання якісних послуг, </w:t>
      </w:r>
      <w:r w:rsidR="00A86748">
        <w:t xml:space="preserve">що приводить </w:t>
      </w:r>
      <w:r w:rsidRPr="00D45F24">
        <w:t xml:space="preserve">недовіри громадян до влади, зумовлює необхідність підкріплення фінансовим ресурсом із бюджету та є  наслідком нераціонального витрачання бюджетних ресурсів. Окрім того, одночасно  із наданням фінансової підтримки комунальним підприємствам, надаються поворотні позички із бюджету для стабілізації фінансово-господарської діяльності, що призводить до відволікання фінансових ресурсів із рахунків бюджету, втрат бюджетних надходжень, які залучаються шляхом розміщення бюджетних коштів на депозитних рахунках у комерційних банках. </w:t>
      </w:r>
    </w:p>
    <w:p w14:paraId="58DABA24" w14:textId="77777777" w:rsidR="00DE7431" w:rsidRPr="00D45F24" w:rsidRDefault="00DE7431" w:rsidP="00DE7431">
      <w:pPr>
        <w:tabs>
          <w:tab w:val="left" w:pos="142"/>
        </w:tabs>
        <w:ind w:right="-1"/>
      </w:pPr>
      <w:r w:rsidRPr="00D45F24">
        <w:t xml:space="preserve">Є необхідність  проведення детального аналізу господарської діяльності комунальних підприємств відповідними компетентними виконавчими органами, виявлення негативних факторів, що призводять до збиткової діяльності та вжиття дієвих  заходів  задля  забезпечення стабілізації фінансового становища діючих комунальних підприємств на території громади.  </w:t>
      </w:r>
    </w:p>
    <w:p w14:paraId="5A23DEED" w14:textId="6413BD38" w:rsidR="00DE7431" w:rsidRPr="00D45F24" w:rsidRDefault="00DE7431" w:rsidP="00DE7431">
      <w:pPr>
        <w:tabs>
          <w:tab w:val="left" w:pos="142"/>
        </w:tabs>
        <w:ind w:right="-1" w:firstLine="900"/>
      </w:pPr>
      <w:r w:rsidRPr="00D45F24">
        <w:t xml:space="preserve">Крім того, через  підвищення цін на товари та послуги, що призвело до збільшення обсягу видатків по виконанню робіт по поточному ремонту бюджетних закладів, проведенню капітальних вкладень в об’єкти соціально-культурної сфери, спрямовано значний обсяг  фінансових ресурсів. Тому, реалізовані в процесі виконання заходи із економії  бюджетних коштів одночасно із ростом інфляції поглинали зекономлений фінансовий ресурс.  </w:t>
      </w:r>
    </w:p>
    <w:p w14:paraId="2D2C20DC" w14:textId="644EF006" w:rsidR="004B5843" w:rsidRPr="00D45F24" w:rsidRDefault="004A705E" w:rsidP="004B5843">
      <w:pPr>
        <w:ind w:firstLine="708"/>
        <w:rPr>
          <w:lang w:eastAsia="zh-TW"/>
        </w:rPr>
      </w:pPr>
      <w:r w:rsidRPr="00D45F24">
        <w:rPr>
          <w:noProof/>
          <w:lang w:val="ru-RU"/>
        </w:rPr>
        <w:drawing>
          <wp:anchor distT="0" distB="0" distL="114300" distR="114300" simplePos="0" relativeHeight="251671552" behindDoc="1" locked="0" layoutInCell="1" allowOverlap="1" wp14:anchorId="282CB2E8" wp14:editId="1790A005">
            <wp:simplePos x="0" y="0"/>
            <wp:positionH relativeFrom="margin">
              <wp:align>left</wp:align>
            </wp:positionH>
            <wp:positionV relativeFrom="paragraph">
              <wp:posOffset>6350</wp:posOffset>
            </wp:positionV>
            <wp:extent cx="3691890" cy="2820670"/>
            <wp:effectExtent l="0" t="0" r="3810" b="0"/>
            <wp:wrapTight wrapText="bothSides">
              <wp:wrapPolygon edited="0">
                <wp:start x="0" y="0"/>
                <wp:lineTo x="0" y="21444"/>
                <wp:lineTo x="21511" y="21444"/>
                <wp:lineTo x="21511"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91890" cy="2820670"/>
                    </a:xfrm>
                    <a:prstGeom prst="rect">
                      <a:avLst/>
                    </a:prstGeom>
                    <a:noFill/>
                  </pic:spPr>
                </pic:pic>
              </a:graphicData>
            </a:graphic>
            <wp14:sizeRelH relativeFrom="margin">
              <wp14:pctWidth>0</wp14:pctWidth>
            </wp14:sizeRelH>
            <wp14:sizeRelV relativeFrom="margin">
              <wp14:pctHeight>0</wp14:pctHeight>
            </wp14:sizeRelV>
          </wp:anchor>
        </w:drawing>
      </w:r>
      <w:r w:rsidR="004B5843" w:rsidRPr="00D45F24">
        <w:t>З метою економії бюджетних коштів за січень – грудень 2020 року в</w:t>
      </w:r>
      <w:r w:rsidR="004B5843" w:rsidRPr="00D45F24">
        <w:rPr>
          <w:lang w:eastAsia="zh-TW"/>
        </w:rPr>
        <w:t xml:space="preserve">иконавчим комітетом, управліннями, відділами та комунальними підприємствами    проведено 72 </w:t>
      </w:r>
      <w:proofErr w:type="spellStart"/>
      <w:r w:rsidR="004B5843" w:rsidRPr="00D45F24">
        <w:rPr>
          <w:lang w:eastAsia="zh-TW"/>
        </w:rPr>
        <w:t>надпорогових</w:t>
      </w:r>
      <w:proofErr w:type="spellEnd"/>
      <w:r w:rsidR="004B5843" w:rsidRPr="00D45F24">
        <w:rPr>
          <w:lang w:eastAsia="zh-TW"/>
        </w:rPr>
        <w:t xml:space="preserve"> та 831 допорогових  процедур  </w:t>
      </w:r>
      <w:r w:rsidR="004B5843" w:rsidRPr="00D45F24">
        <w:rPr>
          <w:bCs/>
          <w:lang w:eastAsia="zh-TW"/>
        </w:rPr>
        <w:t xml:space="preserve">електронних </w:t>
      </w:r>
      <w:proofErr w:type="spellStart"/>
      <w:r w:rsidR="004B5843" w:rsidRPr="00D45F24">
        <w:rPr>
          <w:bCs/>
          <w:lang w:eastAsia="zh-TW"/>
        </w:rPr>
        <w:t>закупівель</w:t>
      </w:r>
      <w:proofErr w:type="spellEnd"/>
      <w:r w:rsidR="004B5843" w:rsidRPr="00D45F24">
        <w:rPr>
          <w:lang w:eastAsia="zh-TW"/>
        </w:rPr>
        <w:t xml:space="preserve"> товарів, робіт з будівництва,  реконструкції, капітального або поточного ремонту приміщень та спору</w:t>
      </w:r>
      <w:r w:rsidR="00E765BD" w:rsidRPr="00D45F24">
        <w:rPr>
          <w:lang w:eastAsia="zh-TW"/>
        </w:rPr>
        <w:t xml:space="preserve">д. Очікувана вартість </w:t>
      </w:r>
      <w:proofErr w:type="spellStart"/>
      <w:r w:rsidR="00E765BD" w:rsidRPr="00D45F24">
        <w:rPr>
          <w:lang w:eastAsia="zh-TW"/>
        </w:rPr>
        <w:t>закупівель</w:t>
      </w:r>
      <w:proofErr w:type="spellEnd"/>
      <w:r w:rsidR="004B5843" w:rsidRPr="00D45F24">
        <w:rPr>
          <w:lang w:eastAsia="zh-TW"/>
        </w:rPr>
        <w:t xml:space="preserve">  становила 105846,8 </w:t>
      </w:r>
      <w:proofErr w:type="spellStart"/>
      <w:r w:rsidR="004B5843" w:rsidRPr="00D45F24">
        <w:rPr>
          <w:lang w:eastAsia="zh-TW"/>
        </w:rPr>
        <w:t>тис.грн</w:t>
      </w:r>
      <w:proofErr w:type="spellEnd"/>
      <w:r w:rsidR="004B5843" w:rsidRPr="00D45F24">
        <w:rPr>
          <w:lang w:eastAsia="zh-TW"/>
        </w:rPr>
        <w:t xml:space="preserve">. Так, за 2020 рік  зекономлено бюджетних  коштів  в сумі 6900,2 </w:t>
      </w:r>
      <w:proofErr w:type="spellStart"/>
      <w:r w:rsidR="004B5843" w:rsidRPr="00D45F24">
        <w:rPr>
          <w:lang w:eastAsia="zh-TW"/>
        </w:rPr>
        <w:t>тис.грн</w:t>
      </w:r>
      <w:proofErr w:type="spellEnd"/>
      <w:r w:rsidR="004B5843" w:rsidRPr="00D45F24">
        <w:rPr>
          <w:lang w:eastAsia="zh-TW"/>
        </w:rPr>
        <w:t xml:space="preserve">., що  менше в порівнянні з 2019 роком на 11,3%, або 877,2 </w:t>
      </w:r>
      <w:proofErr w:type="spellStart"/>
      <w:r w:rsidR="004B5843" w:rsidRPr="00D45F24">
        <w:rPr>
          <w:lang w:eastAsia="zh-TW"/>
        </w:rPr>
        <w:t>тис.грн</w:t>
      </w:r>
      <w:proofErr w:type="spellEnd"/>
      <w:r w:rsidR="004B5843" w:rsidRPr="00D45F24">
        <w:rPr>
          <w:lang w:eastAsia="zh-TW"/>
        </w:rPr>
        <w:t xml:space="preserve">. </w:t>
      </w:r>
    </w:p>
    <w:p w14:paraId="10F56DF1" w14:textId="77777777" w:rsidR="007078FC" w:rsidRPr="00D45F24" w:rsidRDefault="002235FB" w:rsidP="003A61BB">
      <w:pPr>
        <w:widowControl w:val="0"/>
        <w:tabs>
          <w:tab w:val="left" w:pos="567"/>
          <w:tab w:val="left" w:pos="709"/>
          <w:tab w:val="left" w:pos="993"/>
          <w:tab w:val="left" w:pos="1134"/>
        </w:tabs>
        <w:spacing w:before="60"/>
        <w:rPr>
          <w:lang w:eastAsia="zh-TW"/>
        </w:rPr>
      </w:pPr>
      <w:r w:rsidRPr="00D45F24">
        <w:rPr>
          <w:lang w:eastAsia="zh-TW"/>
        </w:rPr>
        <w:t>Н</w:t>
      </w:r>
      <w:r w:rsidR="003A61BB" w:rsidRPr="00D45F24">
        <w:rPr>
          <w:lang w:eastAsia="zh-TW"/>
        </w:rPr>
        <w:t xml:space="preserve">айбільше проведено процедур  закупівлі та  зекономлено  державних коштів у відділі освіти – 3349,7 </w:t>
      </w:r>
      <w:proofErr w:type="spellStart"/>
      <w:r w:rsidR="003A61BB" w:rsidRPr="00D45F24">
        <w:rPr>
          <w:lang w:eastAsia="zh-TW"/>
        </w:rPr>
        <w:t>тис.грн</w:t>
      </w:r>
      <w:proofErr w:type="spellEnd"/>
      <w:r w:rsidR="003A61BB" w:rsidRPr="00D45F24">
        <w:rPr>
          <w:lang w:eastAsia="zh-TW"/>
        </w:rPr>
        <w:t xml:space="preserve">., в управлінні житлово-комунального господарства – 3247,3 </w:t>
      </w:r>
      <w:proofErr w:type="spellStart"/>
      <w:r w:rsidR="003A61BB" w:rsidRPr="00D45F24">
        <w:rPr>
          <w:lang w:eastAsia="zh-TW"/>
        </w:rPr>
        <w:t>тис.грн</w:t>
      </w:r>
      <w:proofErr w:type="spellEnd"/>
      <w:r w:rsidR="003A61BB" w:rsidRPr="00D45F24">
        <w:rPr>
          <w:lang w:eastAsia="zh-TW"/>
        </w:rPr>
        <w:t>.</w:t>
      </w:r>
    </w:p>
    <w:p w14:paraId="32877E1C" w14:textId="77777777" w:rsidR="003A61BB" w:rsidRPr="00D45F24" w:rsidRDefault="003A61BB" w:rsidP="008D370F">
      <w:pPr>
        <w:widowControl w:val="0"/>
        <w:tabs>
          <w:tab w:val="left" w:pos="567"/>
          <w:tab w:val="left" w:pos="709"/>
          <w:tab w:val="left" w:pos="993"/>
          <w:tab w:val="left" w:pos="1134"/>
        </w:tabs>
        <w:spacing w:before="60"/>
        <w:jc w:val="center"/>
        <w:rPr>
          <w:lang w:eastAsia="zh-TW"/>
        </w:rPr>
      </w:pPr>
      <w:r w:rsidRPr="00D45F24">
        <w:rPr>
          <w:noProof/>
          <w:lang w:val="ru-RU"/>
        </w:rPr>
        <w:lastRenderedPageBreak/>
        <w:drawing>
          <wp:inline distT="0" distB="0" distL="0" distR="0" wp14:anchorId="652E409D" wp14:editId="74807BC8">
            <wp:extent cx="3481315" cy="2575560"/>
            <wp:effectExtent l="0" t="0" r="508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503352" cy="2591863"/>
                    </a:xfrm>
                    <a:prstGeom prst="rect">
                      <a:avLst/>
                    </a:prstGeom>
                    <a:noFill/>
                  </pic:spPr>
                </pic:pic>
              </a:graphicData>
            </a:graphic>
          </wp:inline>
        </w:drawing>
      </w:r>
    </w:p>
    <w:p w14:paraId="25519AB9" w14:textId="77777777" w:rsidR="00D45F24" w:rsidRDefault="00D45F24" w:rsidP="008D370F">
      <w:pPr>
        <w:widowControl w:val="0"/>
        <w:tabs>
          <w:tab w:val="left" w:pos="567"/>
          <w:tab w:val="left" w:pos="709"/>
          <w:tab w:val="left" w:pos="993"/>
          <w:tab w:val="left" w:pos="1134"/>
        </w:tabs>
        <w:spacing w:before="60"/>
        <w:jc w:val="center"/>
        <w:rPr>
          <w:b/>
          <w:i/>
          <w:u w:val="single"/>
          <w:lang w:eastAsia="uk-UA"/>
        </w:rPr>
      </w:pPr>
    </w:p>
    <w:p w14:paraId="12FDBD8F" w14:textId="3075768C" w:rsidR="00476E54" w:rsidRPr="00D45F24" w:rsidRDefault="00476E54" w:rsidP="008D370F">
      <w:pPr>
        <w:widowControl w:val="0"/>
        <w:tabs>
          <w:tab w:val="left" w:pos="567"/>
          <w:tab w:val="left" w:pos="709"/>
          <w:tab w:val="left" w:pos="993"/>
          <w:tab w:val="left" w:pos="1134"/>
        </w:tabs>
        <w:spacing w:before="60"/>
        <w:jc w:val="center"/>
        <w:rPr>
          <w:b/>
          <w:i/>
          <w:u w:val="single"/>
          <w:lang w:eastAsia="uk-UA"/>
        </w:rPr>
      </w:pPr>
      <w:r w:rsidRPr="00D45F24">
        <w:rPr>
          <w:b/>
          <w:i/>
          <w:u w:val="single"/>
          <w:lang w:eastAsia="uk-UA"/>
        </w:rPr>
        <w:t>1.6. Залучення громадян до процесу прийняття ріш</w:t>
      </w:r>
      <w:r w:rsidR="00BC3F64" w:rsidRPr="00D45F24">
        <w:rPr>
          <w:b/>
          <w:i/>
          <w:u w:val="single"/>
          <w:lang w:eastAsia="uk-UA"/>
        </w:rPr>
        <w:t xml:space="preserve">ень територіальної громади </w:t>
      </w:r>
      <w:r w:rsidRPr="00D45F24">
        <w:rPr>
          <w:b/>
          <w:i/>
          <w:u w:val="single"/>
          <w:lang w:eastAsia="uk-UA"/>
        </w:rPr>
        <w:t xml:space="preserve"> та забезпечення проблем місцевого значення, ефективний діалог і співпраця між владою та громадою. Інтеграція питань гендерної рівності.</w:t>
      </w:r>
    </w:p>
    <w:p w14:paraId="2B5DD212" w14:textId="77777777" w:rsidR="003D2EBC" w:rsidRPr="00D45F24" w:rsidRDefault="003D2EBC" w:rsidP="008D370F">
      <w:pPr>
        <w:spacing w:before="60"/>
      </w:pPr>
      <w:r w:rsidRPr="00D45F24">
        <w:t>З метою забезпечення першочергових завдань, спрямованих на посилення дії міської влади та громадськості щодо формування питань місцевої політики в соціально-економічній, культурній, освітній та інших сферах, вирішення нагальни</w:t>
      </w:r>
      <w:r w:rsidR="0091617F" w:rsidRPr="00D45F24">
        <w:t>х питань Жмеринської міської територіальної громади</w:t>
      </w:r>
      <w:r w:rsidRPr="00D45F24">
        <w:t>, а також забезпечення відкритості та прозорості у своїх діях під час прийняття рішень, виконавчим комітетом Жмери</w:t>
      </w:r>
      <w:r w:rsidR="0091617F" w:rsidRPr="00D45F24">
        <w:t>нської міської ради впродовж 2020</w:t>
      </w:r>
      <w:r w:rsidRPr="00D45F24">
        <w:t xml:space="preserve"> року було реалізовано низку заходів, акцій та справ суспільного значення.  </w:t>
      </w:r>
    </w:p>
    <w:p w14:paraId="4950BC14" w14:textId="77777777" w:rsidR="003D2EBC" w:rsidRPr="00D45F24" w:rsidRDefault="003D2EBC" w:rsidP="008D370F">
      <w:pPr>
        <w:spacing w:before="60"/>
      </w:pPr>
      <w:r w:rsidRPr="00D45F24">
        <w:t>Ефективним залишається взаємодія органу місцевого самоврядування з дорадчими органами міської ради, громадськими організаціями, профспілковими комітетами, органами самоорганізації населення тощо.</w:t>
      </w:r>
    </w:p>
    <w:p w14:paraId="394C264E" w14:textId="77777777" w:rsidR="0084568C" w:rsidRPr="00D45F24" w:rsidRDefault="005B1FAC" w:rsidP="008D370F">
      <w:pPr>
        <w:spacing w:before="60"/>
      </w:pPr>
      <w:r w:rsidRPr="00D45F24">
        <w:t xml:space="preserve">У зв’язку із карантинними обмеженнями в </w:t>
      </w:r>
      <w:r w:rsidR="00F30846" w:rsidRPr="00D45F24">
        <w:t xml:space="preserve">2020 році засідання </w:t>
      </w:r>
      <w:r w:rsidR="003D2EBC" w:rsidRPr="00D45F24">
        <w:t>Громадської рад</w:t>
      </w:r>
      <w:r w:rsidR="00F30846" w:rsidRPr="00D45F24">
        <w:t xml:space="preserve">и при Жмеринській міській раді не проводилися. </w:t>
      </w:r>
    </w:p>
    <w:p w14:paraId="39664C69" w14:textId="77777777" w:rsidR="003D2EBC" w:rsidRPr="00D45F24" w:rsidRDefault="003D2EBC" w:rsidP="008D370F">
      <w:pPr>
        <w:spacing w:before="60"/>
      </w:pPr>
      <w:r w:rsidRPr="00D45F24">
        <w:t xml:space="preserve">Тіснішими стали відносини з релігійними організаціями, що відобразилося у проведенні, за ініціативою релігійних конфесій, чисельних благодійних акцій, заходів регіонального рівня тощо. </w:t>
      </w:r>
    </w:p>
    <w:p w14:paraId="248E3C53" w14:textId="77777777" w:rsidR="003D2EBC" w:rsidRPr="00D45F24" w:rsidRDefault="003D2EBC" w:rsidP="008D370F">
      <w:pPr>
        <w:spacing w:before="60"/>
      </w:pPr>
      <w:r w:rsidRPr="00D45F24">
        <w:t>Більш впливовими стосунки між представниками ініціативної молоді,  городянами з активною громадянською позицією та міською владою, що в свою чергу дало можливість забезпечити виконання міських програм та вирішити низку проблемних питань.</w:t>
      </w:r>
    </w:p>
    <w:p w14:paraId="7FAD105E" w14:textId="77777777" w:rsidR="0084568C" w:rsidRPr="00D45F24" w:rsidRDefault="003D2EBC" w:rsidP="008D370F">
      <w:pPr>
        <w:spacing w:before="60"/>
      </w:pPr>
      <w:r w:rsidRPr="00D45F24">
        <w:t xml:space="preserve">З більшою </w:t>
      </w:r>
      <w:r w:rsidR="00310D00" w:rsidRPr="00D45F24">
        <w:t>віддачою</w:t>
      </w:r>
      <w:r w:rsidRPr="00D45F24">
        <w:t xml:space="preserve"> запрацювали керівники органів самоорганізації населення, які є сполучною ланкою між мешканцями </w:t>
      </w:r>
      <w:r w:rsidR="0084568C" w:rsidRPr="00D45F24">
        <w:t>громади</w:t>
      </w:r>
      <w:r w:rsidRPr="00D45F24">
        <w:t xml:space="preserve"> та владою. Проведені спільні наради, консультації, семінари та інші заходи, забезпечили підвищення інтелектуального рівня голів квартальних комітетів, їх обізнаність щодо змін у діючому законодавстві, реформах, що відбуваються в державі, на регіональному та місцевому рівнях. </w:t>
      </w:r>
    </w:p>
    <w:p w14:paraId="2D59ECA5" w14:textId="77777777" w:rsidR="003D2EBC" w:rsidRPr="00D45F24" w:rsidRDefault="003D2EBC" w:rsidP="008D370F">
      <w:pPr>
        <w:spacing w:before="60"/>
      </w:pPr>
      <w:r w:rsidRPr="00D45F24">
        <w:t xml:space="preserve">Успішною та зручною для </w:t>
      </w:r>
      <w:proofErr w:type="spellStart"/>
      <w:r w:rsidRPr="00D45F24">
        <w:t>жмеринчан</w:t>
      </w:r>
      <w:proofErr w:type="spellEnd"/>
      <w:r w:rsidRPr="00D45F24">
        <w:t>, особливо для людей похилого віку, впродовж</w:t>
      </w:r>
      <w:r w:rsidR="0084568C" w:rsidRPr="00D45F24">
        <w:t xml:space="preserve"> 2020</w:t>
      </w:r>
      <w:r w:rsidRPr="00D45F24">
        <w:t xml:space="preserve"> року залишалася практика проведення зборів громадян за місцем проживання, де керівники влади, спільно з депутатами, звітують   про роботу органу місцевого самоврядування за попередній рік. В ході прямого діалогу з городянами, влада може вчасно реагув</w:t>
      </w:r>
      <w:r w:rsidR="0084568C" w:rsidRPr="00D45F24">
        <w:t xml:space="preserve">ати на проблемні питання в </w:t>
      </w:r>
      <w:r w:rsidR="0084568C" w:rsidRPr="00D45F24">
        <w:lastRenderedPageBreak/>
        <w:t>громаді</w:t>
      </w:r>
      <w:r w:rsidRPr="00D45F24">
        <w:t xml:space="preserve"> та вчасно їх вирішувати. Крім того, в</w:t>
      </w:r>
      <w:r w:rsidR="0084568C" w:rsidRPr="00D45F24">
        <w:t>провадження такої практики</w:t>
      </w:r>
      <w:r w:rsidRPr="00D45F24">
        <w:t xml:space="preserve"> щодо звітів за півріччя роботи, дало можливість детальніше підійти до складання бюджету на наступний рік. </w:t>
      </w:r>
    </w:p>
    <w:p w14:paraId="6DD85194" w14:textId="77777777" w:rsidR="003D2EBC" w:rsidRPr="00D45F24" w:rsidRDefault="003D2EBC" w:rsidP="008D370F">
      <w:pPr>
        <w:spacing w:before="60"/>
      </w:pPr>
      <w:r w:rsidRPr="00D45F24">
        <w:t>Під особистою опікою знаходяться на конт</w:t>
      </w:r>
      <w:r w:rsidR="0084568C" w:rsidRPr="00D45F24">
        <w:t>ролі керівництва громади</w:t>
      </w:r>
      <w:r w:rsidRPr="00D45F24">
        <w:t xml:space="preserve"> сім’ї Героїв Небесної Сотні та загиблих учасників АТО. Родини періодично відвідуються, проводиться спілкування з метою визначення їх потреб та вирішення нагальних питань </w:t>
      </w:r>
      <w:r w:rsidR="00310D00" w:rsidRPr="00D45F24">
        <w:t>сімей</w:t>
      </w:r>
      <w:r w:rsidRPr="00D45F24">
        <w:t xml:space="preserve">. До Дня незалежності України та Дня пам’яті захисників України, які загинули у боротьбі за суверенітет і територіальну цілісність держави представникам 8-х родин з міського бюджету була надана  матеріальна допомога. </w:t>
      </w:r>
    </w:p>
    <w:p w14:paraId="1EBE7A3A" w14:textId="77777777" w:rsidR="003D2EBC" w:rsidRPr="00D45F24" w:rsidRDefault="003D2EBC" w:rsidP="008D370F">
      <w:pPr>
        <w:spacing w:before="60"/>
      </w:pPr>
      <w:r w:rsidRPr="00D45F24">
        <w:t>Не менш значущими для міської влади залишається  питання підтримки учасників та ветеранів Другої світової війни, вітання їх з ювілейними датами (90 та 95-річчя) та відв</w:t>
      </w:r>
      <w:r w:rsidR="00BC3F64" w:rsidRPr="00D45F24">
        <w:t>ідуваннями першими особами громади</w:t>
      </w:r>
      <w:r w:rsidRPr="00D45F24">
        <w:t xml:space="preserve">. </w:t>
      </w:r>
    </w:p>
    <w:p w14:paraId="0C63C66F" w14:textId="77777777" w:rsidR="003D2EBC" w:rsidRPr="00D45F24" w:rsidRDefault="003D2EBC" w:rsidP="008D370F">
      <w:pPr>
        <w:spacing w:before="60"/>
      </w:pPr>
      <w:r w:rsidRPr="00D45F24">
        <w:t>З метою вільного та безпере</w:t>
      </w:r>
      <w:r w:rsidR="00BC3F64" w:rsidRPr="00D45F24">
        <w:t>шкодного доступу населення громади</w:t>
      </w:r>
      <w:r w:rsidRPr="00D45F24">
        <w:t xml:space="preserve"> до документів Жмеринської міської ради та її структурних підрозділів, міською радою затверджено ряд програм, прийняття яких дає з</w:t>
      </w:r>
      <w:r w:rsidR="00BC3F64" w:rsidRPr="00D45F24">
        <w:t xml:space="preserve">могу забезпечити населення громади </w:t>
      </w:r>
      <w:r w:rsidRPr="00D45F24">
        <w:t>об’єктивною, різнобічною інформацією про діяльність міської ради, проведення через ЗМІ роз’яснювальної роботи щодо напрямку державної та регіональної політики, що в свою чергу сприяло підвищенню рівня</w:t>
      </w:r>
      <w:r w:rsidR="00BC3F64" w:rsidRPr="00D45F24">
        <w:t xml:space="preserve"> довіри населення до влади громади</w:t>
      </w:r>
      <w:r w:rsidRPr="00D45F24">
        <w:t xml:space="preserve">. </w:t>
      </w:r>
    </w:p>
    <w:p w14:paraId="6AC04F1D" w14:textId="77777777" w:rsidR="003D2EBC" w:rsidRPr="00D45F24" w:rsidRDefault="003D2EBC" w:rsidP="008D370F">
      <w:pPr>
        <w:spacing w:before="60"/>
      </w:pPr>
      <w:r w:rsidRPr="00D45F24">
        <w:t xml:space="preserve">Результативним серед інших заходів щодо підвищення прозорості та підзвітності органу місцевого самоврядування залишається офіційний сайт Жмеринської міської ради, де розміщено нормативно-правові акти міськради, виконавчого комітету, інша інформація про події, заходи, </w:t>
      </w:r>
      <w:r w:rsidR="00BC3F64" w:rsidRPr="00D45F24">
        <w:t>що відбуваються на теренах населених пунктів, що входять до Жмеринської міської територіальної громади</w:t>
      </w:r>
      <w:r w:rsidRPr="00D45F24">
        <w:t>.</w:t>
      </w:r>
    </w:p>
    <w:p w14:paraId="6EA7ED9D" w14:textId="77777777" w:rsidR="00CA793F" w:rsidRPr="00D45F24" w:rsidRDefault="00CA793F" w:rsidP="00473094">
      <w:pPr>
        <w:tabs>
          <w:tab w:val="left" w:pos="1134"/>
        </w:tabs>
        <w:spacing w:before="60"/>
        <w:ind w:firstLine="0"/>
        <w:rPr>
          <w:bCs/>
        </w:rPr>
      </w:pPr>
    </w:p>
    <w:p w14:paraId="3B539752" w14:textId="77777777" w:rsidR="007078FC" w:rsidRPr="00D45F24" w:rsidRDefault="007078FC" w:rsidP="008D370F">
      <w:pPr>
        <w:widowControl w:val="0"/>
        <w:tabs>
          <w:tab w:val="left" w:pos="1134"/>
        </w:tabs>
        <w:spacing w:before="60"/>
        <w:rPr>
          <w:b/>
          <w:bCs/>
        </w:rPr>
      </w:pPr>
    </w:p>
    <w:p w14:paraId="10E1053A" w14:textId="77777777" w:rsidR="007078FC" w:rsidRPr="00D45F24" w:rsidRDefault="007078FC">
      <w:pPr>
        <w:ind w:firstLine="0"/>
        <w:jc w:val="left"/>
        <w:rPr>
          <w:b/>
          <w:bCs/>
        </w:rPr>
      </w:pPr>
      <w:r w:rsidRPr="00D45F24">
        <w:rPr>
          <w:b/>
          <w:bCs/>
        </w:rPr>
        <w:br w:type="page"/>
      </w:r>
    </w:p>
    <w:p w14:paraId="23922CC8" w14:textId="1C43567B" w:rsidR="00944A4B" w:rsidRPr="00D45F24" w:rsidRDefault="00944A4B" w:rsidP="00944A4B">
      <w:pPr>
        <w:widowControl w:val="0"/>
        <w:tabs>
          <w:tab w:val="left" w:pos="1134"/>
          <w:tab w:val="left" w:pos="2811"/>
          <w:tab w:val="center" w:pos="4395"/>
        </w:tabs>
        <w:spacing w:before="60"/>
        <w:jc w:val="center"/>
        <w:rPr>
          <w:b/>
          <w:bCs/>
        </w:rPr>
      </w:pPr>
      <w:r w:rsidRPr="00D45F24">
        <w:rPr>
          <w:rFonts w:ascii="Lucida Calligraphy" w:eastAsia="Adobe Fan Heiti Std B" w:hAnsi="Lucida Calligraphy" w:cs="Calibri"/>
          <w:b/>
          <w:color w:val="0070C0"/>
          <w:sz w:val="56"/>
        </w:rPr>
        <w:lastRenderedPageBreak/>
        <w:t>II</w:t>
      </w:r>
      <w:r w:rsidRPr="00D45F24">
        <w:rPr>
          <w:rFonts w:ascii="Lucida Calligraphy" w:eastAsia="Adobe Fan Heiti Std B" w:hAnsi="Lucida Calligraphy" w:cs="Calibri"/>
          <w:b/>
          <w:color w:val="0070C0"/>
          <w:sz w:val="40"/>
          <w:szCs w:val="40"/>
        </w:rPr>
        <w:t>.</w:t>
      </w:r>
      <w:r w:rsidRPr="00D45F24">
        <w:rPr>
          <w:sz w:val="40"/>
          <w:szCs w:val="40"/>
        </w:rPr>
        <w:t xml:space="preserve">   </w:t>
      </w:r>
      <w:r w:rsidRPr="00D45F24">
        <w:rPr>
          <w:b/>
          <w:bCs/>
          <w:color w:val="0F243E"/>
          <w:sz w:val="40"/>
          <w:szCs w:val="40"/>
        </w:rPr>
        <w:t>ЦІЛІ ТА ЗАВДАННЯ ПРОГРАМИ  НА 202</w:t>
      </w:r>
      <w:r w:rsidR="004A705E" w:rsidRPr="00D45F24">
        <w:rPr>
          <w:b/>
          <w:bCs/>
          <w:color w:val="0F243E"/>
          <w:sz w:val="40"/>
          <w:szCs w:val="40"/>
        </w:rPr>
        <w:t>2</w:t>
      </w:r>
      <w:r w:rsidRPr="00D45F24">
        <w:rPr>
          <w:b/>
          <w:bCs/>
          <w:color w:val="0F243E"/>
          <w:sz w:val="40"/>
          <w:szCs w:val="40"/>
        </w:rPr>
        <w:t>-202</w:t>
      </w:r>
      <w:r w:rsidR="004A705E" w:rsidRPr="00D45F24">
        <w:rPr>
          <w:b/>
          <w:bCs/>
          <w:color w:val="0F243E"/>
          <w:sz w:val="40"/>
          <w:szCs w:val="40"/>
        </w:rPr>
        <w:t>4</w:t>
      </w:r>
      <w:r w:rsidRPr="00D45F24">
        <w:rPr>
          <w:b/>
          <w:bCs/>
          <w:color w:val="0F243E"/>
          <w:sz w:val="40"/>
          <w:szCs w:val="40"/>
        </w:rPr>
        <w:t xml:space="preserve"> РОКИ</w:t>
      </w:r>
    </w:p>
    <w:p w14:paraId="39CCBCAA" w14:textId="034CEA7C" w:rsidR="00944A4B" w:rsidRPr="00D45F24" w:rsidRDefault="00944A4B" w:rsidP="00944A4B">
      <w:pPr>
        <w:tabs>
          <w:tab w:val="left" w:pos="1134"/>
        </w:tabs>
        <w:spacing w:before="60"/>
      </w:pPr>
      <w:r w:rsidRPr="00D45F24">
        <w:t xml:space="preserve">Основною метою Програми економічного і соціального розвитку </w:t>
      </w:r>
      <w:r w:rsidRPr="00D45F24">
        <w:rPr>
          <w:rFonts w:eastAsia="+mn-ea"/>
          <w:bCs/>
        </w:rPr>
        <w:t>Жмеринської МТГ на</w:t>
      </w:r>
      <w:r w:rsidRPr="00D45F24">
        <w:t xml:space="preserve"> 202</w:t>
      </w:r>
      <w:r w:rsidR="00662BB6" w:rsidRPr="00D45F24">
        <w:t>2</w:t>
      </w:r>
      <w:r w:rsidRPr="00D45F24">
        <w:t>-202</w:t>
      </w:r>
      <w:r w:rsidR="00662BB6" w:rsidRPr="00D45F24">
        <w:t>4</w:t>
      </w:r>
      <w:r w:rsidRPr="00D45F24">
        <w:t xml:space="preserve"> роки є підвищення якості життя та добробуту населення на основі реалізації обґрунтованих структурних реформ, комплексного економічного і соціального розвитку громади, розвитку громадянського суспільства, </w:t>
      </w:r>
      <w:r w:rsidRPr="00D45F24">
        <w:rPr>
          <w:bCs/>
          <w:iCs/>
        </w:rPr>
        <w:t>підтримання стабільного та задовільного стану навколишнього природного середовища</w:t>
      </w:r>
      <w:r w:rsidRPr="00D45F24">
        <w:t>.</w:t>
      </w:r>
    </w:p>
    <w:p w14:paraId="7E6E8E96" w14:textId="77777777" w:rsidR="00944A4B" w:rsidRPr="00D45F24" w:rsidRDefault="00944A4B" w:rsidP="00944A4B">
      <w:pPr>
        <w:tabs>
          <w:tab w:val="left" w:pos="1134"/>
        </w:tabs>
        <w:spacing w:before="60"/>
      </w:pPr>
      <w:r w:rsidRPr="00D45F24">
        <w:t>Завданнями Програми є створення в середньостроковій перспективі підґрунтя для:</w:t>
      </w:r>
    </w:p>
    <w:p w14:paraId="7260FF9C" w14:textId="77777777" w:rsidR="00944A4B" w:rsidRPr="00D45F24" w:rsidRDefault="00944A4B" w:rsidP="00944A4B">
      <w:pPr>
        <w:pStyle w:val="aff1"/>
        <w:numPr>
          <w:ilvl w:val="0"/>
          <w:numId w:val="2"/>
        </w:numPr>
        <w:tabs>
          <w:tab w:val="left" w:pos="710"/>
          <w:tab w:val="left" w:pos="993"/>
        </w:tabs>
        <w:spacing w:before="60"/>
        <w:ind w:left="0" w:firstLine="709"/>
        <w:rPr>
          <w:sz w:val="28"/>
          <w:szCs w:val="28"/>
          <w:lang w:val="uk-UA"/>
        </w:rPr>
      </w:pPr>
      <w:r w:rsidRPr="00D45F24">
        <w:rPr>
          <w:sz w:val="28"/>
          <w:szCs w:val="28"/>
          <w:lang w:val="uk-UA" w:eastAsia="uk-UA"/>
        </w:rPr>
        <w:t>забезпечення наповнення дохідної частини місцевого бюджету та ефективного і економного витрачання фінансових ресурсів.</w:t>
      </w:r>
    </w:p>
    <w:p w14:paraId="0E3AEBE7" w14:textId="77777777" w:rsidR="00944A4B" w:rsidRPr="00D45F24" w:rsidRDefault="00944A4B" w:rsidP="00944A4B">
      <w:pPr>
        <w:widowControl w:val="0"/>
        <w:numPr>
          <w:ilvl w:val="0"/>
          <w:numId w:val="2"/>
        </w:numPr>
        <w:tabs>
          <w:tab w:val="left" w:pos="851"/>
          <w:tab w:val="left" w:pos="1134"/>
        </w:tabs>
        <w:spacing w:before="60"/>
        <w:ind w:left="0" w:firstLine="709"/>
      </w:pPr>
      <w:r w:rsidRPr="00D45F24">
        <w:rPr>
          <w:bCs/>
        </w:rPr>
        <w:t>впровадження енергозберігаючих заходів у закладах бюджетної сфери та житлово-комунального господарства</w:t>
      </w:r>
      <w:r w:rsidRPr="00D45F24">
        <w:t>;</w:t>
      </w:r>
    </w:p>
    <w:p w14:paraId="0578A383" w14:textId="77777777" w:rsidR="00944A4B" w:rsidRPr="00D45F24" w:rsidRDefault="00944A4B" w:rsidP="00944A4B">
      <w:pPr>
        <w:numPr>
          <w:ilvl w:val="0"/>
          <w:numId w:val="2"/>
        </w:numPr>
        <w:tabs>
          <w:tab w:val="left" w:pos="1134"/>
          <w:tab w:val="left" w:pos="1276"/>
        </w:tabs>
        <w:spacing w:before="60"/>
        <w:ind w:left="0" w:firstLine="709"/>
      </w:pPr>
      <w:r w:rsidRPr="00D45F24">
        <w:t>продовження впровадження заходів плану дій сталого енергетичного розвитку громади;</w:t>
      </w:r>
    </w:p>
    <w:p w14:paraId="00257A9D" w14:textId="77777777" w:rsidR="00944A4B" w:rsidRPr="00D45F24" w:rsidRDefault="00944A4B" w:rsidP="00944A4B">
      <w:pPr>
        <w:numPr>
          <w:ilvl w:val="0"/>
          <w:numId w:val="2"/>
        </w:numPr>
        <w:tabs>
          <w:tab w:val="left" w:pos="1134"/>
        </w:tabs>
        <w:spacing w:before="60"/>
        <w:ind w:left="0" w:firstLine="709"/>
      </w:pPr>
      <w:r w:rsidRPr="00D45F24">
        <w:t>розвитку промислового комплексу громади з метою насичення ринку конкурентоспроможними промисловими товарами;</w:t>
      </w:r>
    </w:p>
    <w:p w14:paraId="38DD77FB" w14:textId="77777777" w:rsidR="00944A4B" w:rsidRPr="00D45F24" w:rsidRDefault="00944A4B" w:rsidP="00944A4B">
      <w:pPr>
        <w:numPr>
          <w:ilvl w:val="0"/>
          <w:numId w:val="2"/>
        </w:numPr>
        <w:tabs>
          <w:tab w:val="left" w:pos="1134"/>
        </w:tabs>
        <w:spacing w:before="60"/>
        <w:ind w:left="0" w:firstLine="709"/>
      </w:pPr>
      <w:r w:rsidRPr="00D45F24">
        <w:t>забезпечення сталого розвитку аграрного виробництва, розширення сфери органічного виробництва</w:t>
      </w:r>
    </w:p>
    <w:p w14:paraId="2350B2B3" w14:textId="77777777" w:rsidR="00944A4B" w:rsidRPr="00D45F24" w:rsidRDefault="00944A4B" w:rsidP="00944A4B">
      <w:pPr>
        <w:numPr>
          <w:ilvl w:val="0"/>
          <w:numId w:val="2"/>
        </w:numPr>
        <w:tabs>
          <w:tab w:val="left" w:pos="1134"/>
        </w:tabs>
        <w:spacing w:before="60"/>
        <w:ind w:left="0" w:firstLine="709"/>
      </w:pPr>
      <w:r w:rsidRPr="00D45F24">
        <w:t>реалізації державної політики у сфері протидії корупції;</w:t>
      </w:r>
    </w:p>
    <w:p w14:paraId="69E44F12" w14:textId="77777777" w:rsidR="00944A4B" w:rsidRPr="00D45F24" w:rsidRDefault="00944A4B" w:rsidP="00944A4B">
      <w:pPr>
        <w:numPr>
          <w:ilvl w:val="0"/>
          <w:numId w:val="2"/>
        </w:numPr>
        <w:tabs>
          <w:tab w:val="left" w:pos="1134"/>
        </w:tabs>
        <w:spacing w:before="60"/>
        <w:ind w:left="0" w:firstLine="709"/>
      </w:pPr>
      <w:r w:rsidRPr="00D45F24">
        <w:t>запобігання виникненню надзвичайних ситуацій та організації ліквідації їх наслідків;</w:t>
      </w:r>
    </w:p>
    <w:p w14:paraId="76BA61C4" w14:textId="77777777" w:rsidR="00944A4B" w:rsidRPr="00D45F24" w:rsidRDefault="00944A4B" w:rsidP="00944A4B">
      <w:pPr>
        <w:numPr>
          <w:ilvl w:val="0"/>
          <w:numId w:val="2"/>
        </w:numPr>
        <w:tabs>
          <w:tab w:val="left" w:pos="1134"/>
        </w:tabs>
        <w:spacing w:before="60"/>
        <w:ind w:left="0" w:firstLine="709"/>
      </w:pPr>
      <w:r w:rsidRPr="00D45F24">
        <w:t xml:space="preserve"> створення умов для зростання обсягів іноземних інвестицій;</w:t>
      </w:r>
    </w:p>
    <w:p w14:paraId="6745A28C" w14:textId="77777777" w:rsidR="00944A4B" w:rsidRPr="00D45F24" w:rsidRDefault="00944A4B" w:rsidP="00944A4B">
      <w:pPr>
        <w:numPr>
          <w:ilvl w:val="0"/>
          <w:numId w:val="2"/>
        </w:numPr>
        <w:tabs>
          <w:tab w:val="left" w:pos="1134"/>
        </w:tabs>
        <w:spacing w:before="60"/>
        <w:ind w:left="0" w:firstLine="709"/>
      </w:pPr>
      <w:r w:rsidRPr="00D45F24">
        <w:t>стимулювання розвитку малих і середніх та сільськогосподарських товаро виробників;</w:t>
      </w:r>
    </w:p>
    <w:p w14:paraId="7579C8EC" w14:textId="77777777" w:rsidR="00944A4B" w:rsidRPr="00D45F24" w:rsidRDefault="00944A4B" w:rsidP="00944A4B">
      <w:pPr>
        <w:numPr>
          <w:ilvl w:val="0"/>
          <w:numId w:val="2"/>
        </w:numPr>
        <w:tabs>
          <w:tab w:val="left" w:pos="1134"/>
        </w:tabs>
        <w:spacing w:before="60"/>
        <w:ind w:left="0" w:firstLine="709"/>
      </w:pPr>
      <w:r w:rsidRPr="00D45F24">
        <w:rPr>
          <w:bCs/>
        </w:rPr>
        <w:t>створення умов для розвитку підприємницької діяльності та поліпшення бізнес-клімату в територіальній громаді;</w:t>
      </w:r>
    </w:p>
    <w:p w14:paraId="5C1DED6F" w14:textId="77777777" w:rsidR="00944A4B" w:rsidRPr="00D45F24" w:rsidRDefault="00944A4B" w:rsidP="00944A4B">
      <w:pPr>
        <w:numPr>
          <w:ilvl w:val="0"/>
          <w:numId w:val="2"/>
        </w:numPr>
        <w:tabs>
          <w:tab w:val="left" w:pos="1134"/>
        </w:tabs>
        <w:spacing w:before="60"/>
        <w:ind w:left="0" w:firstLine="709"/>
      </w:pPr>
      <w:r w:rsidRPr="00D45F24">
        <w:t>модернізації комунальної інфраструктури громади;</w:t>
      </w:r>
    </w:p>
    <w:p w14:paraId="032AA427" w14:textId="77777777" w:rsidR="00944A4B" w:rsidRPr="00D45F24" w:rsidRDefault="00944A4B" w:rsidP="00944A4B">
      <w:pPr>
        <w:numPr>
          <w:ilvl w:val="0"/>
          <w:numId w:val="2"/>
        </w:numPr>
        <w:tabs>
          <w:tab w:val="left" w:pos="1134"/>
        </w:tabs>
        <w:spacing w:before="60"/>
        <w:ind w:left="0" w:firstLine="709"/>
      </w:pPr>
      <w:r w:rsidRPr="00D45F24">
        <w:t xml:space="preserve">організації ефективного управління у сфері  надання </w:t>
      </w:r>
      <w:r w:rsidR="00691838" w:rsidRPr="00D45F24">
        <w:t>ЖКП</w:t>
      </w:r>
      <w:r w:rsidRPr="00D45F24">
        <w:t>;</w:t>
      </w:r>
    </w:p>
    <w:p w14:paraId="15E82411" w14:textId="77777777" w:rsidR="00944A4B" w:rsidRPr="00D45F24" w:rsidRDefault="00944A4B" w:rsidP="00944A4B">
      <w:pPr>
        <w:numPr>
          <w:ilvl w:val="0"/>
          <w:numId w:val="2"/>
        </w:numPr>
        <w:tabs>
          <w:tab w:val="left" w:pos="1134"/>
        </w:tabs>
        <w:spacing w:before="60"/>
        <w:ind w:left="0" w:firstLine="709"/>
      </w:pPr>
      <w:r w:rsidRPr="00D45F24">
        <w:t>покращення якості н</w:t>
      </w:r>
      <w:r w:rsidR="0084406D" w:rsidRPr="00D45F24">
        <w:t>адання ЖКП, продовження реформування ЖКГ</w:t>
      </w:r>
      <w:r w:rsidRPr="00D45F24">
        <w:t>;</w:t>
      </w:r>
    </w:p>
    <w:p w14:paraId="05BC66FD" w14:textId="77777777" w:rsidR="00944A4B" w:rsidRPr="00D45F24" w:rsidRDefault="00944A4B" w:rsidP="00944A4B">
      <w:pPr>
        <w:numPr>
          <w:ilvl w:val="0"/>
          <w:numId w:val="2"/>
        </w:numPr>
        <w:tabs>
          <w:tab w:val="left" w:pos="1134"/>
        </w:tabs>
        <w:spacing w:before="60"/>
        <w:ind w:left="0" w:firstLine="709"/>
      </w:pPr>
      <w:r w:rsidRPr="00D45F24">
        <w:t>посилення впливу мешканців будинків на умови свого проживання та якість обслуговування житла шляхом стимулювання створення</w:t>
      </w:r>
      <w:r w:rsidR="0084406D" w:rsidRPr="00D45F24">
        <w:t xml:space="preserve"> ОСББ</w:t>
      </w:r>
      <w:r w:rsidRPr="00D45F24">
        <w:t>;</w:t>
      </w:r>
      <w:bookmarkStart w:id="74" w:name="_Toc217932125"/>
    </w:p>
    <w:p w14:paraId="27C7B4FB" w14:textId="77777777" w:rsidR="00944A4B" w:rsidRPr="00D45F24" w:rsidRDefault="00944A4B" w:rsidP="00944A4B">
      <w:pPr>
        <w:numPr>
          <w:ilvl w:val="0"/>
          <w:numId w:val="2"/>
        </w:numPr>
        <w:tabs>
          <w:tab w:val="left" w:pos="1134"/>
        </w:tabs>
        <w:spacing w:before="60"/>
        <w:ind w:left="0" w:firstLine="709"/>
      </w:pPr>
      <w:r w:rsidRPr="00D45F24">
        <w:rPr>
          <w:bCs/>
        </w:rPr>
        <w:t>проведення зваженої тарифної політики, погодження та затвердження економічно обґрунтованих тарифів;</w:t>
      </w:r>
    </w:p>
    <w:p w14:paraId="3376B616" w14:textId="77777777" w:rsidR="00944A4B" w:rsidRPr="00D45F24" w:rsidRDefault="00944A4B" w:rsidP="00944A4B">
      <w:pPr>
        <w:numPr>
          <w:ilvl w:val="0"/>
          <w:numId w:val="2"/>
        </w:numPr>
        <w:tabs>
          <w:tab w:val="left" w:pos="1134"/>
        </w:tabs>
        <w:spacing w:before="60"/>
        <w:ind w:left="0" w:firstLine="709"/>
      </w:pPr>
      <w:r w:rsidRPr="00D45F24">
        <w:t>створення умов для стабілізації чисельності населення, народжуваності та зростання середньої тривалості життя та зменшення рівня міграції;</w:t>
      </w:r>
    </w:p>
    <w:bookmarkEnd w:id="74"/>
    <w:p w14:paraId="6C34269B" w14:textId="77777777" w:rsidR="00944A4B" w:rsidRPr="00D45F24" w:rsidRDefault="00944A4B" w:rsidP="00944A4B">
      <w:pPr>
        <w:numPr>
          <w:ilvl w:val="0"/>
          <w:numId w:val="2"/>
        </w:numPr>
        <w:tabs>
          <w:tab w:val="left" w:pos="1134"/>
        </w:tabs>
        <w:spacing w:before="60"/>
        <w:ind w:left="0" w:firstLine="709"/>
      </w:pPr>
      <w:r w:rsidRPr="00D45F24">
        <w:t>реалізація комплексу заходів із збереження пам'яток культурної спадщини, збереження, поповнення та дослідження музейних колекцій;</w:t>
      </w:r>
    </w:p>
    <w:p w14:paraId="27BA067D" w14:textId="77777777" w:rsidR="00944A4B" w:rsidRPr="00D45F24" w:rsidRDefault="00944A4B" w:rsidP="00944A4B">
      <w:pPr>
        <w:numPr>
          <w:ilvl w:val="0"/>
          <w:numId w:val="2"/>
        </w:numPr>
        <w:tabs>
          <w:tab w:val="left" w:pos="1134"/>
        </w:tabs>
        <w:spacing w:before="60"/>
        <w:ind w:left="0" w:firstLine="709"/>
      </w:pPr>
      <w:r w:rsidRPr="00D45F24">
        <w:t>створення умов для збагачення та розвитку культури і мистецтв, впровадження в культурно-мистецьку сферу нових форм, методів, засобів, організація змістовного дозвілля та відпочинку різних категорій населення;</w:t>
      </w:r>
    </w:p>
    <w:p w14:paraId="2697BEC1" w14:textId="77777777" w:rsidR="00944A4B" w:rsidRPr="00D45F24" w:rsidRDefault="00944A4B" w:rsidP="00944A4B">
      <w:pPr>
        <w:numPr>
          <w:ilvl w:val="0"/>
          <w:numId w:val="2"/>
        </w:numPr>
        <w:tabs>
          <w:tab w:val="left" w:pos="1134"/>
        </w:tabs>
        <w:spacing w:before="60"/>
        <w:ind w:left="0" w:firstLine="709"/>
      </w:pPr>
      <w:r w:rsidRPr="00D45F24">
        <w:lastRenderedPageBreak/>
        <w:t>удосконалення освітньої галузі, покращення умов навчання та виховання;</w:t>
      </w:r>
    </w:p>
    <w:p w14:paraId="267DC7AF" w14:textId="77777777" w:rsidR="00944A4B" w:rsidRPr="00D45F24" w:rsidRDefault="00944A4B" w:rsidP="00944A4B">
      <w:pPr>
        <w:numPr>
          <w:ilvl w:val="0"/>
          <w:numId w:val="2"/>
        </w:numPr>
        <w:tabs>
          <w:tab w:val="left" w:pos="1134"/>
        </w:tabs>
        <w:spacing w:before="60"/>
        <w:ind w:left="0" w:firstLine="709"/>
      </w:pPr>
      <w:r w:rsidRPr="00D45F24">
        <w:t>забезпечення реалізації права громадян на здобуття дошкільної освіти, задоволення потреб  у нагляді, догляді та оздоровленні дітей, створення умов для їх фізичного, розумового й духовного розвитку;</w:t>
      </w:r>
    </w:p>
    <w:p w14:paraId="426248AF" w14:textId="77777777" w:rsidR="00944A4B" w:rsidRPr="00D45F24" w:rsidRDefault="00944A4B" w:rsidP="00944A4B">
      <w:pPr>
        <w:numPr>
          <w:ilvl w:val="0"/>
          <w:numId w:val="2"/>
        </w:numPr>
        <w:tabs>
          <w:tab w:val="left" w:pos="1134"/>
        </w:tabs>
        <w:spacing w:before="60"/>
        <w:ind w:left="0" w:firstLine="709"/>
      </w:pPr>
      <w:r w:rsidRPr="00D45F24">
        <w:t>забезпечення розвитку позашкільної освіти, умов для її здобуття дітьми і молоддю;</w:t>
      </w:r>
    </w:p>
    <w:p w14:paraId="4F8B3FAF" w14:textId="77777777" w:rsidR="00944A4B" w:rsidRPr="00D45F24" w:rsidRDefault="00944A4B" w:rsidP="00944A4B">
      <w:pPr>
        <w:numPr>
          <w:ilvl w:val="0"/>
          <w:numId w:val="2"/>
        </w:numPr>
        <w:tabs>
          <w:tab w:val="left" w:pos="1134"/>
        </w:tabs>
        <w:spacing w:before="60"/>
        <w:ind w:left="0" w:firstLine="709"/>
      </w:pPr>
      <w:r w:rsidRPr="00D45F24">
        <w:t>забезпечення прав і можливостей осіб з особливими освітніми потребами в отриманні якісної освіти, з урахуванням індивідуальних можливостей, здібностей та інтересів;</w:t>
      </w:r>
    </w:p>
    <w:p w14:paraId="2C16FBCF" w14:textId="77777777" w:rsidR="00944A4B" w:rsidRPr="00D45F24" w:rsidRDefault="00944A4B" w:rsidP="00944A4B">
      <w:pPr>
        <w:numPr>
          <w:ilvl w:val="0"/>
          <w:numId w:val="2"/>
        </w:numPr>
        <w:tabs>
          <w:tab w:val="left" w:pos="1134"/>
        </w:tabs>
        <w:spacing w:before="60"/>
        <w:ind w:left="0" w:firstLine="709"/>
      </w:pPr>
      <w:r w:rsidRPr="00D45F24">
        <w:t>налагодження системи менеджменту й адміністрування в інклюзивному освітньому процесі;</w:t>
      </w:r>
    </w:p>
    <w:p w14:paraId="08C708DF" w14:textId="77777777" w:rsidR="00944A4B" w:rsidRPr="00D45F24" w:rsidRDefault="00944A4B" w:rsidP="00944A4B">
      <w:pPr>
        <w:numPr>
          <w:ilvl w:val="0"/>
          <w:numId w:val="2"/>
        </w:numPr>
        <w:tabs>
          <w:tab w:val="left" w:pos="1134"/>
        </w:tabs>
        <w:spacing w:before="60"/>
        <w:ind w:left="0" w:firstLine="709"/>
      </w:pPr>
      <w:r w:rsidRPr="00D45F24">
        <w:t>створення здорового та безпечного освітнього середовища закладів освіти громади;</w:t>
      </w:r>
    </w:p>
    <w:p w14:paraId="56AC103A" w14:textId="77777777" w:rsidR="00944A4B" w:rsidRPr="00D45F24" w:rsidRDefault="00691838" w:rsidP="00944A4B">
      <w:pPr>
        <w:numPr>
          <w:ilvl w:val="0"/>
          <w:numId w:val="2"/>
        </w:numPr>
        <w:tabs>
          <w:tab w:val="left" w:pos="851"/>
          <w:tab w:val="left" w:pos="993"/>
          <w:tab w:val="left" w:pos="1134"/>
        </w:tabs>
        <w:spacing w:before="60"/>
        <w:ind w:left="0" w:firstLine="709"/>
      </w:pPr>
      <w:r w:rsidRPr="00D45F24">
        <w:t>підтримки</w:t>
      </w:r>
      <w:r w:rsidR="00944A4B" w:rsidRPr="00D45F24">
        <w:t xml:space="preserve"> національного усиновлення, розвитку інших форм сімейного виховання дітей-сиріт та дітей, позбавлених батьківського піклування: створення дитячих будинків сімейного типу та прийомних сімей;</w:t>
      </w:r>
    </w:p>
    <w:p w14:paraId="21F76A46" w14:textId="77777777" w:rsidR="00944A4B" w:rsidRPr="00D45F24" w:rsidRDefault="00944A4B" w:rsidP="00944A4B">
      <w:pPr>
        <w:numPr>
          <w:ilvl w:val="0"/>
          <w:numId w:val="2"/>
        </w:numPr>
        <w:tabs>
          <w:tab w:val="left" w:pos="851"/>
          <w:tab w:val="left" w:pos="993"/>
          <w:tab w:val="left" w:pos="1134"/>
        </w:tabs>
        <w:spacing w:before="60"/>
        <w:ind w:left="0" w:firstLine="709"/>
      </w:pPr>
      <w:r w:rsidRPr="00D45F24">
        <w:t>покращення якості надання соціальних послуг та соціального забезпечення осіб з інвалідністю;</w:t>
      </w:r>
    </w:p>
    <w:p w14:paraId="2BB4B3CE" w14:textId="77777777" w:rsidR="00944A4B" w:rsidRPr="00D45F24" w:rsidRDefault="00944A4B" w:rsidP="00944A4B">
      <w:pPr>
        <w:numPr>
          <w:ilvl w:val="0"/>
          <w:numId w:val="2"/>
        </w:numPr>
        <w:tabs>
          <w:tab w:val="left" w:pos="1134"/>
        </w:tabs>
        <w:spacing w:before="60"/>
        <w:ind w:left="0" w:firstLine="709"/>
      </w:pPr>
      <w:r w:rsidRPr="00D45F24">
        <w:t>дотримання прав дітей-сиріт та дітей, позбавлених батьківського піклування, батьки яких загинули в зоні проведення ООС та тих, що переселені з тимчасово окупованих територій;</w:t>
      </w:r>
    </w:p>
    <w:p w14:paraId="4E62BE67" w14:textId="77777777" w:rsidR="00944A4B" w:rsidRPr="00D45F24" w:rsidRDefault="00944A4B" w:rsidP="00944A4B">
      <w:pPr>
        <w:numPr>
          <w:ilvl w:val="0"/>
          <w:numId w:val="2"/>
        </w:numPr>
        <w:tabs>
          <w:tab w:val="left" w:pos="1134"/>
        </w:tabs>
        <w:spacing w:before="60"/>
        <w:ind w:left="0" w:firstLine="709"/>
      </w:pPr>
      <w:r w:rsidRPr="00D45F24">
        <w:t>розвит</w:t>
      </w:r>
      <w:r w:rsidR="00691838" w:rsidRPr="00D45F24">
        <w:t>ку</w:t>
      </w:r>
      <w:r w:rsidRPr="00D45F24">
        <w:t xml:space="preserve"> міжнародного та міжмуніципального співробітництва;</w:t>
      </w:r>
    </w:p>
    <w:p w14:paraId="3D2F43B8" w14:textId="77777777" w:rsidR="00944A4B" w:rsidRPr="00D45F24" w:rsidRDefault="00944A4B" w:rsidP="00944A4B">
      <w:pPr>
        <w:pStyle w:val="aff1"/>
        <w:numPr>
          <w:ilvl w:val="0"/>
          <w:numId w:val="2"/>
        </w:numPr>
        <w:tabs>
          <w:tab w:val="left" w:pos="1134"/>
        </w:tabs>
        <w:spacing w:before="60"/>
        <w:ind w:left="0" w:firstLine="709"/>
        <w:rPr>
          <w:sz w:val="28"/>
          <w:szCs w:val="28"/>
          <w:lang w:val="uk-UA"/>
        </w:rPr>
      </w:pPr>
      <w:r w:rsidRPr="00D45F24">
        <w:rPr>
          <w:sz w:val="28"/>
          <w:szCs w:val="28"/>
          <w:lang w:val="uk-UA"/>
        </w:rPr>
        <w:t>поглиблення співробітництва з іноземними регіонами-партнерами;</w:t>
      </w:r>
    </w:p>
    <w:p w14:paraId="5945BC90" w14:textId="77777777" w:rsidR="00944A4B" w:rsidRPr="00D45F24" w:rsidRDefault="00944A4B" w:rsidP="00944A4B">
      <w:pPr>
        <w:numPr>
          <w:ilvl w:val="0"/>
          <w:numId w:val="2"/>
        </w:numPr>
        <w:tabs>
          <w:tab w:val="left" w:pos="1134"/>
        </w:tabs>
        <w:spacing w:before="60"/>
        <w:ind w:left="0" w:firstLine="709"/>
      </w:pPr>
      <w:r w:rsidRPr="00D45F24">
        <w:t xml:space="preserve">підвищення рівня зайнятості міського та сільського  населення; </w:t>
      </w:r>
    </w:p>
    <w:p w14:paraId="635FCE88" w14:textId="77777777" w:rsidR="00944A4B" w:rsidRPr="00D45F24" w:rsidRDefault="00944A4B" w:rsidP="00944A4B">
      <w:pPr>
        <w:numPr>
          <w:ilvl w:val="0"/>
          <w:numId w:val="2"/>
        </w:numPr>
        <w:tabs>
          <w:tab w:val="left" w:pos="1134"/>
        </w:tabs>
        <w:spacing w:before="60"/>
        <w:ind w:left="0" w:firstLine="709"/>
      </w:pPr>
      <w:r w:rsidRPr="00D45F24">
        <w:rPr>
          <w:bCs/>
          <w:iCs/>
        </w:rPr>
        <w:t>підвищення рівня доходів населення, посилення контролю за додержанням відповідних державних гарантій оплати праці, прискорення погашення заборгованості з виплати заробітної плати на підприємствах-боржниках, недопущення виникнення з</w:t>
      </w:r>
      <w:r w:rsidR="0084406D" w:rsidRPr="00D45F24">
        <w:rPr>
          <w:bCs/>
          <w:iCs/>
        </w:rPr>
        <w:t xml:space="preserve">аборгованості </w:t>
      </w:r>
      <w:r w:rsidRPr="00D45F24">
        <w:rPr>
          <w:bCs/>
          <w:iCs/>
        </w:rPr>
        <w:t xml:space="preserve"> в бюджетній сфері;</w:t>
      </w:r>
    </w:p>
    <w:p w14:paraId="6D8318A9" w14:textId="77777777" w:rsidR="00944A4B" w:rsidRPr="00D45F24" w:rsidRDefault="00944A4B" w:rsidP="00944A4B">
      <w:pPr>
        <w:numPr>
          <w:ilvl w:val="0"/>
          <w:numId w:val="2"/>
        </w:numPr>
        <w:tabs>
          <w:tab w:val="left" w:pos="1134"/>
        </w:tabs>
        <w:spacing w:before="60"/>
        <w:ind w:left="0" w:firstLine="709"/>
      </w:pPr>
      <w:r w:rsidRPr="00D45F24">
        <w:t>максимальн</w:t>
      </w:r>
      <w:r w:rsidR="00691838" w:rsidRPr="00D45F24">
        <w:t>ого</w:t>
      </w:r>
      <w:r w:rsidRPr="00D45F24">
        <w:t xml:space="preserve"> сприяння реалізації інвестиційних проектів;</w:t>
      </w:r>
    </w:p>
    <w:p w14:paraId="595602C1" w14:textId="77777777" w:rsidR="00944A4B" w:rsidRPr="00D45F24" w:rsidRDefault="00944A4B" w:rsidP="00944A4B">
      <w:pPr>
        <w:numPr>
          <w:ilvl w:val="0"/>
          <w:numId w:val="2"/>
        </w:numPr>
        <w:tabs>
          <w:tab w:val="left" w:pos="1134"/>
        </w:tabs>
        <w:spacing w:before="60"/>
        <w:ind w:left="0" w:firstLine="709"/>
      </w:pPr>
      <w:r w:rsidRPr="00D45F24">
        <w:t>збільшення загальних обсягів будівництва за рахунок житлового індивідуального будівництва;</w:t>
      </w:r>
    </w:p>
    <w:p w14:paraId="53B48D97" w14:textId="77777777" w:rsidR="00944A4B" w:rsidRPr="00D45F24" w:rsidRDefault="00944A4B" w:rsidP="00944A4B">
      <w:pPr>
        <w:numPr>
          <w:ilvl w:val="0"/>
          <w:numId w:val="2"/>
        </w:numPr>
        <w:tabs>
          <w:tab w:val="left" w:pos="1134"/>
          <w:tab w:val="left" w:pos="1276"/>
        </w:tabs>
        <w:spacing w:before="60"/>
        <w:ind w:left="0" w:firstLine="709"/>
      </w:pPr>
      <w:r w:rsidRPr="00D45F24">
        <w:t>здійснення поступової модернізації матеріально-технічної бази, облаштування необхідним обладнанням, матеріалами та інвентарем закладів освіти, культури та інших бюджетних закладів;</w:t>
      </w:r>
    </w:p>
    <w:p w14:paraId="50A8ADC6" w14:textId="77777777" w:rsidR="00944A4B" w:rsidRPr="00D45F24" w:rsidRDefault="00944A4B" w:rsidP="00944A4B">
      <w:pPr>
        <w:widowControl w:val="0"/>
        <w:numPr>
          <w:ilvl w:val="0"/>
          <w:numId w:val="2"/>
        </w:numPr>
        <w:tabs>
          <w:tab w:val="left" w:pos="1134"/>
          <w:tab w:val="left" w:pos="1276"/>
        </w:tabs>
        <w:spacing w:before="60"/>
        <w:ind w:left="0" w:firstLine="709"/>
      </w:pPr>
      <w:r w:rsidRPr="00D45F24">
        <w:t>здійснення заходів пов’язаних з будівництвом, реконструкцією, капітальни</w:t>
      </w:r>
      <w:r w:rsidR="0084406D" w:rsidRPr="00D45F24">
        <w:t>м та поточним ремонтом в сфері ЖКГ</w:t>
      </w:r>
      <w:r w:rsidRPr="00D45F24">
        <w:t>;</w:t>
      </w:r>
    </w:p>
    <w:p w14:paraId="721F6F8D" w14:textId="77777777" w:rsidR="00944A4B" w:rsidRPr="00D45F24" w:rsidRDefault="00944A4B" w:rsidP="00944A4B">
      <w:pPr>
        <w:widowControl w:val="0"/>
        <w:numPr>
          <w:ilvl w:val="0"/>
          <w:numId w:val="2"/>
        </w:numPr>
        <w:tabs>
          <w:tab w:val="left" w:pos="1134"/>
          <w:tab w:val="left" w:pos="1276"/>
        </w:tabs>
        <w:spacing w:before="60"/>
        <w:ind w:left="0" w:firstLine="709"/>
      </w:pPr>
      <w:r w:rsidRPr="00D45F24">
        <w:rPr>
          <w:bCs/>
        </w:rPr>
        <w:t>створення дієвих механізмів для розвитку громадянського суспільства;</w:t>
      </w:r>
    </w:p>
    <w:p w14:paraId="3B076045" w14:textId="77777777" w:rsidR="00944A4B" w:rsidRPr="00D45F24" w:rsidRDefault="00944A4B" w:rsidP="00944A4B">
      <w:pPr>
        <w:widowControl w:val="0"/>
        <w:numPr>
          <w:ilvl w:val="0"/>
          <w:numId w:val="2"/>
        </w:numPr>
        <w:tabs>
          <w:tab w:val="left" w:pos="1134"/>
          <w:tab w:val="left" w:pos="1276"/>
        </w:tabs>
        <w:spacing w:before="60"/>
        <w:ind w:left="0" w:firstLine="709"/>
      </w:pPr>
      <w:r w:rsidRPr="00D45F24">
        <w:t>н</w:t>
      </w:r>
      <w:r w:rsidRPr="00D45F24">
        <w:rPr>
          <w:bCs/>
        </w:rPr>
        <w:t xml:space="preserve">алагодження конструктивної взаємодії </w:t>
      </w:r>
      <w:r w:rsidR="0084406D" w:rsidRPr="00D45F24">
        <w:rPr>
          <w:bCs/>
        </w:rPr>
        <w:t xml:space="preserve">виконавчого комітету </w:t>
      </w:r>
      <w:r w:rsidRPr="00D45F24">
        <w:rPr>
          <w:bCs/>
        </w:rPr>
        <w:t xml:space="preserve">з інститутами громадянського суспільства, залучення його потенціалу для процесів формування місцевої політики для вирішення питань місцевого значення на основі принципів демократичного суспільства. </w:t>
      </w:r>
    </w:p>
    <w:p w14:paraId="25050E36" w14:textId="77777777" w:rsidR="00944A4B" w:rsidRPr="00D45F24" w:rsidRDefault="00944A4B" w:rsidP="00944A4B">
      <w:pPr>
        <w:widowControl w:val="0"/>
        <w:tabs>
          <w:tab w:val="left" w:pos="1134"/>
          <w:tab w:val="left" w:pos="1276"/>
        </w:tabs>
        <w:spacing w:before="60"/>
        <w:ind w:left="709" w:firstLine="0"/>
      </w:pPr>
    </w:p>
    <w:p w14:paraId="4DFEEA9C" w14:textId="77777777" w:rsidR="00944A4B" w:rsidRPr="00D45F24" w:rsidRDefault="00944A4B" w:rsidP="00944A4B">
      <w:pPr>
        <w:widowControl w:val="0"/>
        <w:tabs>
          <w:tab w:val="left" w:pos="851"/>
          <w:tab w:val="left" w:pos="1134"/>
        </w:tabs>
        <w:spacing w:before="60"/>
        <w:ind w:firstLine="0"/>
        <w:jc w:val="center"/>
        <w:rPr>
          <w:b/>
        </w:rPr>
      </w:pPr>
      <w:r w:rsidRPr="00D45F24">
        <w:rPr>
          <w:rFonts w:ascii="Lucida Calligraphy" w:eastAsia="Adobe Fan Heiti Std B" w:hAnsi="Lucida Calligraphy" w:cs="Calibri"/>
          <w:b/>
          <w:color w:val="0070C0"/>
          <w:sz w:val="56"/>
        </w:rPr>
        <w:lastRenderedPageBreak/>
        <w:t>III</w:t>
      </w:r>
      <w:r w:rsidRPr="00D45F24">
        <w:rPr>
          <w:rFonts w:ascii="Lucida Calligraphy" w:eastAsia="Adobe Fan Heiti Std B" w:hAnsi="Lucida Calligraphy" w:cs="Calibri"/>
          <w:b/>
          <w:color w:val="0070C0"/>
          <w:sz w:val="40"/>
          <w:szCs w:val="40"/>
        </w:rPr>
        <w:t>.</w:t>
      </w:r>
      <w:r w:rsidRPr="00D45F24">
        <w:rPr>
          <w:sz w:val="40"/>
          <w:szCs w:val="40"/>
        </w:rPr>
        <w:t xml:space="preserve">   </w:t>
      </w:r>
      <w:r w:rsidRPr="00D45F24">
        <w:rPr>
          <w:b/>
          <w:bCs/>
          <w:color w:val="0F243E"/>
          <w:sz w:val="40"/>
          <w:szCs w:val="40"/>
        </w:rPr>
        <w:t>ШЛЯХИ РОЗВ’ЯЗАННЯ ГОЛОВНИХ ПРОБЛЕМ ТА ДОСЯГНЕННЯ ПОСТАВЛЕНИХ ЦІЛЕЙ</w:t>
      </w:r>
    </w:p>
    <w:p w14:paraId="477B36F7" w14:textId="77777777" w:rsidR="00944A4B" w:rsidRPr="00D45F24" w:rsidRDefault="00944A4B" w:rsidP="00944A4B">
      <w:pPr>
        <w:pStyle w:val="aa"/>
        <w:widowControl w:val="0"/>
        <w:spacing w:before="60"/>
        <w:jc w:val="both"/>
        <w:rPr>
          <w:b w:val="0"/>
        </w:rPr>
      </w:pPr>
      <w:r w:rsidRPr="00D45F24">
        <w:rPr>
          <w:b w:val="0"/>
        </w:rPr>
        <w:t>Досягнення поставленої мети буде здійснюватися через реалізацію пріоритетів у визначених цілях, а саме: реалізація державної політики  в оборонній та правоохоронній  діяльності; захист населення  від наслідків  надзвичайних ситуацій; забезпечення умов сталого економічного розвитку; розвиток людського капіталу та підвищення стандартів життя; екологічна безпека  навколишнього середовища та розвиток громадянського суспільства.</w:t>
      </w:r>
    </w:p>
    <w:p w14:paraId="5CF888D5" w14:textId="77777777" w:rsidR="00944A4B" w:rsidRPr="00D45F24" w:rsidRDefault="00944A4B" w:rsidP="00944A4B">
      <w:pPr>
        <w:pStyle w:val="aa"/>
        <w:widowControl w:val="0"/>
        <w:spacing w:before="60"/>
        <w:jc w:val="both"/>
        <w:rPr>
          <w:b w:val="0"/>
        </w:rPr>
      </w:pPr>
    </w:p>
    <w:p w14:paraId="45A62AD2" w14:textId="77777777" w:rsidR="00944A4B" w:rsidRPr="00D45F24" w:rsidRDefault="00944A4B" w:rsidP="00944A4B">
      <w:pPr>
        <w:pStyle w:val="aa"/>
        <w:widowControl w:val="0"/>
        <w:spacing w:before="60"/>
        <w:rPr>
          <w:sz w:val="32"/>
          <w:szCs w:val="32"/>
          <w:u w:val="single"/>
        </w:rPr>
      </w:pPr>
      <w:r w:rsidRPr="00D45F24">
        <w:rPr>
          <w:sz w:val="32"/>
          <w:szCs w:val="32"/>
          <w:u w:val="single"/>
        </w:rPr>
        <w:t>3.1. Підтримка зміцнення обороноздатності держави  та забезпечення  безпеки населення та території громади</w:t>
      </w:r>
    </w:p>
    <w:p w14:paraId="12C59328" w14:textId="77777777" w:rsidR="00944A4B" w:rsidRPr="00D45F24" w:rsidRDefault="00944A4B" w:rsidP="00944A4B">
      <w:pPr>
        <w:pStyle w:val="aa"/>
        <w:widowControl w:val="0"/>
        <w:spacing w:before="60"/>
        <w:rPr>
          <w:bCs w:val="0"/>
        </w:rPr>
      </w:pPr>
    </w:p>
    <w:p w14:paraId="40AB2957" w14:textId="77777777" w:rsidR="00944A4B" w:rsidRPr="00D45F24" w:rsidRDefault="00944A4B" w:rsidP="00944A4B">
      <w:pPr>
        <w:pStyle w:val="aa"/>
        <w:widowControl w:val="0"/>
        <w:spacing w:before="60"/>
        <w:jc w:val="both"/>
        <w:rPr>
          <w:sz w:val="32"/>
          <w:szCs w:val="32"/>
          <w:u w:val="single"/>
        </w:rPr>
      </w:pPr>
      <w:r w:rsidRPr="00D45F24">
        <w:rPr>
          <w:bCs w:val="0"/>
        </w:rPr>
        <w:t>Пріоритет 1. Забезпечення  виконання повноважень, передбачених законодавством, в  галузі оборони та мобілізаційної підготовки</w:t>
      </w:r>
    </w:p>
    <w:p w14:paraId="015DD736" w14:textId="77777777" w:rsidR="00944A4B" w:rsidRPr="00D45F24" w:rsidRDefault="00944A4B" w:rsidP="00944A4B">
      <w:pPr>
        <w:pStyle w:val="aa"/>
        <w:widowControl w:val="0"/>
        <w:spacing w:before="60"/>
        <w:jc w:val="left"/>
      </w:pPr>
      <w:r w:rsidRPr="00D45F24">
        <w:t>Шляхи досягнення:</w:t>
      </w:r>
    </w:p>
    <w:p w14:paraId="0815D59D" w14:textId="77777777" w:rsidR="00944A4B" w:rsidRPr="00D45F24" w:rsidRDefault="00944A4B" w:rsidP="00944A4B">
      <w:pPr>
        <w:pStyle w:val="aa"/>
        <w:widowControl w:val="0"/>
        <w:spacing w:before="60"/>
        <w:jc w:val="both"/>
        <w:rPr>
          <w:b w:val="0"/>
        </w:rPr>
      </w:pPr>
      <w:r w:rsidRPr="00D45F24">
        <w:rPr>
          <w:b w:val="0"/>
        </w:rPr>
        <w:t xml:space="preserve"> -удосконалення ефективності системи територіальної оборони шляхом організації та участі суб’єктів територіальної оборони у проведенні навчань, тренувань, занять з територіальної оборони;</w:t>
      </w:r>
    </w:p>
    <w:p w14:paraId="48B094D8" w14:textId="77777777" w:rsidR="00944A4B" w:rsidRPr="00D45F24" w:rsidRDefault="00944A4B" w:rsidP="00944A4B">
      <w:pPr>
        <w:pStyle w:val="aa"/>
        <w:widowControl w:val="0"/>
        <w:tabs>
          <w:tab w:val="left" w:pos="851"/>
        </w:tabs>
        <w:spacing w:before="60"/>
        <w:jc w:val="both"/>
        <w:rPr>
          <w:b w:val="0"/>
        </w:rPr>
      </w:pPr>
      <w:r w:rsidRPr="00D45F24">
        <w:rPr>
          <w:b w:val="0"/>
        </w:rPr>
        <w:t xml:space="preserve">-забезпечення готовності місцевого самоврядування, штабу територіальної оборони доведення її у визначені терміни за будь-яких обставин для захисту об’єктів життєзабезпечення населення на території міської територіальної громади; </w:t>
      </w:r>
    </w:p>
    <w:p w14:paraId="394AF946" w14:textId="77777777" w:rsidR="00944A4B" w:rsidRPr="00D45F24" w:rsidRDefault="00944A4B" w:rsidP="00944A4B">
      <w:pPr>
        <w:pStyle w:val="aa"/>
        <w:widowControl w:val="0"/>
        <w:spacing w:before="60"/>
        <w:jc w:val="both"/>
        <w:rPr>
          <w:b w:val="0"/>
        </w:rPr>
      </w:pPr>
      <w:r w:rsidRPr="00D45F24">
        <w:rPr>
          <w:b w:val="0"/>
        </w:rPr>
        <w:t xml:space="preserve">- удосконалення оборонної інфраструктури шляхом організації та участі місцевих органів державної влади та місцевого самоврядування у виконанні заходів з підготовки держави до оборони; </w:t>
      </w:r>
    </w:p>
    <w:p w14:paraId="0C49C9A6" w14:textId="77777777" w:rsidR="00944A4B" w:rsidRPr="00D45F24" w:rsidRDefault="00944A4B" w:rsidP="00944A4B">
      <w:pPr>
        <w:pStyle w:val="aa"/>
        <w:widowControl w:val="0"/>
        <w:spacing w:before="60"/>
        <w:jc w:val="both"/>
        <w:rPr>
          <w:b w:val="0"/>
        </w:rPr>
      </w:pPr>
      <w:r w:rsidRPr="00D45F24">
        <w:rPr>
          <w:b w:val="0"/>
        </w:rPr>
        <w:t xml:space="preserve">- контроль виконання заходів з охорони та оборони важливих об’єктів регіонального та місцевого значення в умовах надзвичайного стану та особливого періоду для гарантування безпеки життєдіяльності населення та недопущення проявів тероризму на визначених об’єктах; </w:t>
      </w:r>
    </w:p>
    <w:p w14:paraId="05C9A945" w14:textId="77777777" w:rsidR="00944A4B" w:rsidRPr="00D45F24" w:rsidRDefault="00944A4B" w:rsidP="00944A4B">
      <w:pPr>
        <w:pStyle w:val="aa"/>
        <w:widowControl w:val="0"/>
        <w:spacing w:before="60"/>
        <w:jc w:val="both"/>
        <w:rPr>
          <w:b w:val="0"/>
        </w:rPr>
      </w:pPr>
      <w:r w:rsidRPr="00D45F24">
        <w:rPr>
          <w:b w:val="0"/>
        </w:rPr>
        <w:t xml:space="preserve">- забезпечення виконання Указу Президента України щодо проведення чергових призовів громадян України на строкову військову службу; </w:t>
      </w:r>
    </w:p>
    <w:p w14:paraId="246F65E1" w14:textId="77777777" w:rsidR="00944A4B" w:rsidRPr="00D45F24" w:rsidRDefault="00944A4B" w:rsidP="00944A4B">
      <w:pPr>
        <w:pStyle w:val="aa"/>
        <w:widowControl w:val="0"/>
        <w:spacing w:before="60"/>
        <w:jc w:val="both"/>
        <w:rPr>
          <w:b w:val="0"/>
        </w:rPr>
      </w:pPr>
      <w:r w:rsidRPr="00D45F24">
        <w:rPr>
          <w:b w:val="0"/>
        </w:rPr>
        <w:t>- проведення комплексу заходів щодо обсягів відбору громадян на військову службу за контрактом шляхом розгортання інформаційної кампанії з супроводження заходів із популяризації та створення серед населення престижу військової служби;</w:t>
      </w:r>
    </w:p>
    <w:p w14:paraId="60A429D9" w14:textId="77777777" w:rsidR="00944A4B" w:rsidRPr="00D45F24" w:rsidRDefault="00944A4B" w:rsidP="00944A4B">
      <w:pPr>
        <w:pStyle w:val="a3"/>
        <w:spacing w:before="60"/>
      </w:pPr>
      <w:r w:rsidRPr="00D45F24">
        <w:t>- забезпечення роботи призовної комісії;</w:t>
      </w:r>
    </w:p>
    <w:p w14:paraId="14E6641E" w14:textId="77777777" w:rsidR="00944A4B" w:rsidRPr="00D45F24" w:rsidRDefault="00944A4B" w:rsidP="00944A4B">
      <w:pPr>
        <w:pStyle w:val="a3"/>
        <w:spacing w:before="60"/>
      </w:pPr>
      <w:r w:rsidRPr="00D45F24">
        <w:t>- надання фінансової та матеріальної підтримки військовим частинам, за переліком визначеним облдержадміністрацією, для проведення капітального ремонту будівель та облаштування приміщень для розміщення військовослужбовців;</w:t>
      </w:r>
    </w:p>
    <w:p w14:paraId="659B9728" w14:textId="77777777" w:rsidR="00944A4B" w:rsidRPr="00D45F24" w:rsidRDefault="00944A4B" w:rsidP="00944A4B">
      <w:pPr>
        <w:pStyle w:val="a3"/>
        <w:spacing w:before="60"/>
      </w:pPr>
      <w:r w:rsidRPr="00D45F24">
        <w:t>- сприяння волонтерському руху, підтримка сімей захисників, які перебувають в зоні ООС (Операції Об’єднаних сил);</w:t>
      </w:r>
    </w:p>
    <w:p w14:paraId="1D02C595" w14:textId="77777777" w:rsidR="00944A4B" w:rsidRPr="00D45F24" w:rsidRDefault="00944A4B" w:rsidP="00944A4B">
      <w:pPr>
        <w:pStyle w:val="a3"/>
        <w:spacing w:before="60"/>
      </w:pPr>
      <w:r w:rsidRPr="00D45F24">
        <w:lastRenderedPageBreak/>
        <w:t>- реалізація заходів по зміцненню національної гідності, почуття патріотизму, підготовки молоді до військової служби та служби за контрактом  в Збройних Силах України;</w:t>
      </w:r>
    </w:p>
    <w:p w14:paraId="0E6295C3" w14:textId="77777777" w:rsidR="00944A4B" w:rsidRPr="00D45F24" w:rsidRDefault="00944A4B" w:rsidP="00944A4B">
      <w:pPr>
        <w:pStyle w:val="a3"/>
        <w:spacing w:before="60"/>
      </w:pPr>
      <w:r w:rsidRPr="00D45F24">
        <w:t>- розвиток на території громади молодіжних рухів, які сприяють мотивації дітей до військової служби («скаути», «пластуни» тощо);</w:t>
      </w:r>
    </w:p>
    <w:p w14:paraId="771808E4" w14:textId="77777777" w:rsidR="00944A4B" w:rsidRPr="00D45F24" w:rsidRDefault="00944A4B" w:rsidP="00944A4B">
      <w:pPr>
        <w:pStyle w:val="a3"/>
        <w:spacing w:before="60"/>
      </w:pPr>
      <w:r w:rsidRPr="00D45F24">
        <w:t>- об’єднання зусиль органів державного управління та місцевого самоврядування, навчальних закладів, громадських організацій щодо національно-патріотичного виховання.</w:t>
      </w:r>
    </w:p>
    <w:p w14:paraId="701A15BA" w14:textId="77777777" w:rsidR="00944A4B" w:rsidRPr="00D45F24" w:rsidRDefault="00944A4B" w:rsidP="00944A4B">
      <w:pPr>
        <w:pStyle w:val="aa"/>
        <w:widowControl w:val="0"/>
        <w:spacing w:before="60"/>
        <w:jc w:val="both"/>
        <w:rPr>
          <w:b w:val="0"/>
        </w:rPr>
      </w:pPr>
      <w:r w:rsidRPr="00D45F24">
        <w:t>Очікувані результати:</w:t>
      </w:r>
      <w:r w:rsidRPr="00D45F24">
        <w:rPr>
          <w:b w:val="0"/>
        </w:rPr>
        <w:t xml:space="preserve"> </w:t>
      </w:r>
    </w:p>
    <w:p w14:paraId="33C06700" w14:textId="77777777" w:rsidR="00944A4B" w:rsidRPr="00D45F24" w:rsidRDefault="00944A4B" w:rsidP="00944A4B">
      <w:pPr>
        <w:pStyle w:val="aa"/>
        <w:widowControl w:val="0"/>
        <w:spacing w:before="60"/>
        <w:jc w:val="both"/>
        <w:rPr>
          <w:b w:val="0"/>
        </w:rPr>
      </w:pPr>
      <w:r w:rsidRPr="00D45F24">
        <w:rPr>
          <w:b w:val="0"/>
        </w:rPr>
        <w:t>- зміцнення обороноздатності держави, підвищення рівня бойової готовності військових частин та підрозділів правоохоронних органів, що беруть участь в операції об’єднаних сил;</w:t>
      </w:r>
    </w:p>
    <w:p w14:paraId="773C2A29" w14:textId="77777777" w:rsidR="00944A4B" w:rsidRPr="00D45F24" w:rsidRDefault="00944A4B" w:rsidP="00944A4B">
      <w:pPr>
        <w:pStyle w:val="aa"/>
        <w:widowControl w:val="0"/>
        <w:spacing w:before="60"/>
        <w:jc w:val="both"/>
        <w:rPr>
          <w:b w:val="0"/>
        </w:rPr>
      </w:pPr>
      <w:r w:rsidRPr="00D45F24">
        <w:rPr>
          <w:b w:val="0"/>
        </w:rPr>
        <w:t xml:space="preserve"> - удосконалення територіальної оборони міської територіальної громади;</w:t>
      </w:r>
    </w:p>
    <w:p w14:paraId="5A2A6BD1" w14:textId="77777777" w:rsidR="00944A4B" w:rsidRPr="00D45F24" w:rsidRDefault="00944A4B" w:rsidP="00944A4B">
      <w:pPr>
        <w:pStyle w:val="aa"/>
        <w:widowControl w:val="0"/>
        <w:spacing w:before="60"/>
        <w:jc w:val="both"/>
        <w:rPr>
          <w:b w:val="0"/>
        </w:rPr>
      </w:pPr>
      <w:r w:rsidRPr="00D45F24">
        <w:rPr>
          <w:b w:val="0"/>
        </w:rPr>
        <w:t xml:space="preserve">  - проведення заходів, в межах компетенції, з призову громадян України на строкову військову службу; </w:t>
      </w:r>
    </w:p>
    <w:p w14:paraId="287713C2" w14:textId="77777777" w:rsidR="00944A4B" w:rsidRPr="00D45F24" w:rsidRDefault="00944A4B" w:rsidP="00944A4B">
      <w:pPr>
        <w:pStyle w:val="aa"/>
        <w:widowControl w:val="0"/>
        <w:spacing w:before="60"/>
        <w:jc w:val="both"/>
        <w:rPr>
          <w:b w:val="0"/>
          <w:sz w:val="32"/>
          <w:szCs w:val="32"/>
          <w:u w:val="single"/>
        </w:rPr>
      </w:pPr>
      <w:r w:rsidRPr="00D45F24">
        <w:rPr>
          <w:b w:val="0"/>
        </w:rPr>
        <w:t>- сприяння реалізації планів Генерального штабу Збройних Сил України щодо обсягів відбору громадян на військову службу за контрактом.</w:t>
      </w:r>
    </w:p>
    <w:p w14:paraId="7B3DC35A" w14:textId="77777777" w:rsidR="00944A4B" w:rsidRPr="00D45F24" w:rsidRDefault="00944A4B" w:rsidP="00944A4B">
      <w:pPr>
        <w:pStyle w:val="aa"/>
        <w:widowControl w:val="0"/>
        <w:spacing w:before="60"/>
        <w:rPr>
          <w:sz w:val="32"/>
          <w:szCs w:val="32"/>
          <w:u w:val="single"/>
        </w:rPr>
      </w:pPr>
    </w:p>
    <w:p w14:paraId="0B7C57A6" w14:textId="77777777" w:rsidR="00944A4B" w:rsidRPr="00D45F24" w:rsidRDefault="00944A4B" w:rsidP="00944A4B">
      <w:pPr>
        <w:pStyle w:val="aa"/>
        <w:widowControl w:val="0"/>
        <w:spacing w:before="60"/>
        <w:jc w:val="both"/>
        <w:rPr>
          <w:sz w:val="32"/>
          <w:szCs w:val="32"/>
          <w:u w:val="single"/>
        </w:rPr>
      </w:pPr>
      <w:r w:rsidRPr="00D45F24">
        <w:rPr>
          <w:bCs w:val="0"/>
        </w:rPr>
        <w:t>Пріоритет 2. Підвищення спроможності громади попереджувати, реагувати та ліквідувати наслідки надзвичайних ситуацій</w:t>
      </w:r>
    </w:p>
    <w:p w14:paraId="3C3B29D6" w14:textId="77777777" w:rsidR="00944A4B" w:rsidRPr="00D45F24" w:rsidRDefault="00944A4B" w:rsidP="00944A4B">
      <w:pPr>
        <w:pStyle w:val="aa"/>
        <w:widowControl w:val="0"/>
        <w:spacing w:before="60"/>
        <w:jc w:val="left"/>
      </w:pPr>
      <w:r w:rsidRPr="00D45F24">
        <w:t>Шляхи досягнення:</w:t>
      </w:r>
    </w:p>
    <w:p w14:paraId="44C0C8DD" w14:textId="77777777" w:rsidR="00944A4B" w:rsidRPr="00D45F24" w:rsidRDefault="00944A4B" w:rsidP="00944A4B">
      <w:pPr>
        <w:pStyle w:val="aa"/>
        <w:widowControl w:val="0"/>
        <w:spacing w:before="60"/>
        <w:jc w:val="both"/>
        <w:rPr>
          <w:b w:val="0"/>
        </w:rPr>
      </w:pPr>
      <w:r w:rsidRPr="00D45F24">
        <w:rPr>
          <w:b w:val="0"/>
        </w:rPr>
        <w:t>- запровадження сучасних форм і методів підготовки органів місцевого самоврядування, їх керівного складу щодо запобігання виникненню надзвичайних ситуацій та організації ліквідації їх наслідків, організації життєзабезпечення постраждалого населення;</w:t>
      </w:r>
    </w:p>
    <w:p w14:paraId="32E6A31F" w14:textId="77777777" w:rsidR="00944A4B" w:rsidRPr="00D45F24" w:rsidRDefault="00944A4B" w:rsidP="00944A4B">
      <w:pPr>
        <w:tabs>
          <w:tab w:val="left" w:pos="993"/>
        </w:tabs>
      </w:pPr>
      <w:r w:rsidRPr="00D45F24">
        <w:rPr>
          <w:b/>
        </w:rPr>
        <w:t xml:space="preserve">- </w:t>
      </w:r>
      <w:r w:rsidRPr="00D45F24">
        <w:t>моніторинг надзвичайних ситуацій, прогнозування імовірності їх виникнення та визначення показників ризику;</w:t>
      </w:r>
    </w:p>
    <w:p w14:paraId="550CB81F" w14:textId="77777777" w:rsidR="00944A4B" w:rsidRPr="00D45F24" w:rsidRDefault="00944A4B" w:rsidP="00944A4B">
      <w:pPr>
        <w:tabs>
          <w:tab w:val="left" w:pos="993"/>
        </w:tabs>
      </w:pPr>
      <w:r w:rsidRPr="00D45F24">
        <w:t>- забезпечення оповіщення керівного складу та органів управління цивільним захистом органів місцевого самоврядування та підприємств, установ і організацій (незалежно від форм власності) Жмеринської міської територіальної громади, а також оповіщення та інформування населення у разі загрози або виникнення надзвичайних ситуацій, у тому числі в доступній формі для осіб з вадами зору та слуху;</w:t>
      </w:r>
    </w:p>
    <w:p w14:paraId="640071A0" w14:textId="77777777" w:rsidR="00944A4B" w:rsidRPr="00D45F24" w:rsidRDefault="00944A4B" w:rsidP="00944A4B">
      <w:pPr>
        <w:tabs>
          <w:tab w:val="left" w:pos="993"/>
        </w:tabs>
      </w:pPr>
      <w:r w:rsidRPr="00D45F24">
        <w:t>- методичне керівництво щодо утворення міських спеціалізованих служб цивільного захисту та здійснення контролю за їх готовністю до дій за призначенням;</w:t>
      </w:r>
    </w:p>
    <w:p w14:paraId="0013E457" w14:textId="32F1E4F6" w:rsidR="00944A4B" w:rsidRPr="00D45F24" w:rsidRDefault="00944A4B" w:rsidP="00944A4B">
      <w:pPr>
        <w:tabs>
          <w:tab w:val="left" w:pos="993"/>
        </w:tabs>
      </w:pPr>
      <w:r w:rsidRPr="00D45F24">
        <w:t xml:space="preserve">- проведення навчання населення </w:t>
      </w:r>
      <w:r w:rsidR="0011242D">
        <w:t>громади</w:t>
      </w:r>
      <w:r w:rsidRPr="00D45F24">
        <w:t>, фахівців підприємств, установ, організацій у сфері цивільного захисту правилам запобігання та реагування на виникнення надзвичайних ситуацій на базі НКП ЦЗ та БЖД м. Жмеринка та КП «</w:t>
      </w:r>
      <w:proofErr w:type="spellStart"/>
      <w:r w:rsidRPr="00D45F24">
        <w:t>Жмеринкакомунсервіс</w:t>
      </w:r>
      <w:proofErr w:type="spellEnd"/>
      <w:r w:rsidRPr="00D45F24">
        <w:t>»;</w:t>
      </w:r>
    </w:p>
    <w:p w14:paraId="162B8F96" w14:textId="77777777" w:rsidR="00944A4B" w:rsidRPr="00D45F24" w:rsidRDefault="00944A4B" w:rsidP="00944A4B">
      <w:pPr>
        <w:tabs>
          <w:tab w:val="left" w:pos="993"/>
        </w:tabs>
      </w:pPr>
      <w:r w:rsidRPr="00D45F24">
        <w:t>- продовження роботи по забезпеченню населення Жмеринської міської територіальної громади засобами індивідуального захисту;</w:t>
      </w:r>
    </w:p>
    <w:p w14:paraId="203026E4" w14:textId="77777777" w:rsidR="00944A4B" w:rsidRPr="00D45F24" w:rsidRDefault="00944A4B" w:rsidP="00944A4B">
      <w:pPr>
        <w:tabs>
          <w:tab w:val="left" w:pos="993"/>
        </w:tabs>
      </w:pPr>
      <w:r w:rsidRPr="00D45F24">
        <w:t>- вдосконалення заходів щодо захисту населення, що потрапляє у зону прогнозованого ураження Жмеринської міської територіальної громади;</w:t>
      </w:r>
    </w:p>
    <w:p w14:paraId="7250BF34" w14:textId="77777777" w:rsidR="00944A4B" w:rsidRPr="00D45F24" w:rsidRDefault="00944A4B" w:rsidP="00944A4B">
      <w:pPr>
        <w:tabs>
          <w:tab w:val="left" w:pos="993"/>
        </w:tabs>
      </w:pPr>
      <w:r w:rsidRPr="00D45F24">
        <w:lastRenderedPageBreak/>
        <w:t>- проведення роботи з керівниками потенційно-небезпечних підприємств, щодо встановлення систем раннього виявлення надзвичайних ситуацій та оповіщення людей у разі їх виникнення;</w:t>
      </w:r>
    </w:p>
    <w:p w14:paraId="1EC4155E" w14:textId="77777777" w:rsidR="00944A4B" w:rsidRPr="00D45F24" w:rsidRDefault="00944A4B" w:rsidP="00944A4B">
      <w:pPr>
        <w:tabs>
          <w:tab w:val="left" w:pos="993"/>
        </w:tabs>
      </w:pPr>
      <w:r w:rsidRPr="00D45F24">
        <w:t>–</w:t>
      </w:r>
      <w:r w:rsidRPr="00D45F24">
        <w:tab/>
        <w:t>забезпечення балансоутримувачами захисних споруд цивільного захисту неухильного дотримання вимог чинного законодавства щодо їх утримання;</w:t>
      </w:r>
    </w:p>
    <w:p w14:paraId="63748B24" w14:textId="77777777" w:rsidR="00944A4B" w:rsidRPr="00D45F24" w:rsidRDefault="00944A4B" w:rsidP="00944A4B">
      <w:pPr>
        <w:tabs>
          <w:tab w:val="left" w:pos="993"/>
        </w:tabs>
      </w:pPr>
      <w:r w:rsidRPr="00D45F24">
        <w:t>–</w:t>
      </w:r>
      <w:r w:rsidRPr="00D45F24">
        <w:tab/>
        <w:t>здійснення систематичного контролю за станом захисних споруд та їх готовністю до використання за призначенням;</w:t>
      </w:r>
    </w:p>
    <w:p w14:paraId="090AD5AC" w14:textId="77777777" w:rsidR="00944A4B" w:rsidRPr="00D45F24" w:rsidRDefault="00944A4B" w:rsidP="00944A4B">
      <w:pPr>
        <w:pStyle w:val="aa"/>
        <w:widowControl w:val="0"/>
        <w:spacing w:before="60"/>
        <w:ind w:firstLine="708"/>
        <w:jc w:val="both"/>
        <w:rPr>
          <w:b w:val="0"/>
        </w:rPr>
      </w:pPr>
      <w:r w:rsidRPr="00D45F24">
        <w:rPr>
          <w:b w:val="0"/>
        </w:rPr>
        <w:t>- утримання та поповнення  матеріального резерву для запобігання і ліквідації надзвичайних ситуацій;</w:t>
      </w:r>
    </w:p>
    <w:p w14:paraId="7FB3E90B" w14:textId="77777777" w:rsidR="00944A4B" w:rsidRPr="00D45F24" w:rsidRDefault="00944A4B" w:rsidP="00944A4B">
      <w:pPr>
        <w:pStyle w:val="aa"/>
        <w:widowControl w:val="0"/>
        <w:spacing w:before="60"/>
        <w:ind w:firstLine="708"/>
        <w:jc w:val="both"/>
        <w:rPr>
          <w:b w:val="0"/>
        </w:rPr>
      </w:pPr>
      <w:r w:rsidRPr="00D45F24">
        <w:rPr>
          <w:b w:val="0"/>
        </w:rPr>
        <w:t>- реалізація власних та делегованих повноважень щодо забезпечення цивільного захисту населення та ліквідації надзвичайних ситуацій.</w:t>
      </w:r>
    </w:p>
    <w:p w14:paraId="340048BA" w14:textId="77777777" w:rsidR="00944A4B" w:rsidRPr="00D45F24" w:rsidRDefault="00944A4B" w:rsidP="00944A4B">
      <w:pPr>
        <w:pStyle w:val="aa"/>
        <w:widowControl w:val="0"/>
        <w:spacing w:before="60"/>
        <w:ind w:firstLine="708"/>
        <w:jc w:val="both"/>
      </w:pPr>
      <w:r w:rsidRPr="00D45F24">
        <w:rPr>
          <w:b w:val="0"/>
        </w:rPr>
        <w:t xml:space="preserve"> </w:t>
      </w:r>
      <w:r w:rsidRPr="00D45F24">
        <w:t>Очікувані результати:</w:t>
      </w:r>
    </w:p>
    <w:p w14:paraId="09F2D99F" w14:textId="77777777" w:rsidR="00944A4B" w:rsidRPr="00D45F24" w:rsidRDefault="00944A4B" w:rsidP="00944A4B">
      <w:pPr>
        <w:tabs>
          <w:tab w:val="left" w:pos="993"/>
        </w:tabs>
      </w:pPr>
      <w:r w:rsidRPr="00D45F24">
        <w:rPr>
          <w:b/>
        </w:rPr>
        <w:t xml:space="preserve">- </w:t>
      </w:r>
      <w:r w:rsidRPr="00D45F24">
        <w:t>забезпечення своєчасного реагування на виникнення надзвичайних ситуацій, навчання населення діям під час загрози або виникнення надзвичайних ситуацій;</w:t>
      </w:r>
    </w:p>
    <w:p w14:paraId="44935844" w14:textId="77777777" w:rsidR="00944A4B" w:rsidRPr="00D45F24" w:rsidRDefault="00944A4B" w:rsidP="00944A4B">
      <w:pPr>
        <w:tabs>
          <w:tab w:val="left" w:pos="993"/>
        </w:tabs>
      </w:pPr>
      <w:r w:rsidRPr="00D45F24">
        <w:t>- захист населення від можливого хімічного, радіаційного забруднення, забезпечення безпечних умов життєдіяльності населення Жмеринської міської територіальної громади;</w:t>
      </w:r>
    </w:p>
    <w:p w14:paraId="63AE08AF" w14:textId="77777777" w:rsidR="00944A4B" w:rsidRPr="00D45F24" w:rsidRDefault="00944A4B" w:rsidP="00944A4B">
      <w:pPr>
        <w:tabs>
          <w:tab w:val="left" w:pos="993"/>
        </w:tabs>
      </w:pPr>
      <w:r w:rsidRPr="00D45F24">
        <w:t>- вдосконалення інформаційно-просвітницької роботи під час навчань населення;</w:t>
      </w:r>
    </w:p>
    <w:p w14:paraId="26901591" w14:textId="77777777" w:rsidR="00944A4B" w:rsidRPr="00D45F24" w:rsidRDefault="00944A4B" w:rsidP="00944A4B">
      <w:pPr>
        <w:tabs>
          <w:tab w:val="left" w:pos="993"/>
        </w:tabs>
      </w:pPr>
      <w:r w:rsidRPr="00D45F24">
        <w:t>- забезпечення спеціалізованих служб цивільного захисту та рятувальних сил необхідним майном для виконання поставлених завдань;</w:t>
      </w:r>
    </w:p>
    <w:p w14:paraId="0098160D" w14:textId="77777777" w:rsidR="00944A4B" w:rsidRPr="00D45F24" w:rsidRDefault="00944A4B" w:rsidP="00944A4B">
      <w:pPr>
        <w:tabs>
          <w:tab w:val="left" w:pos="993"/>
        </w:tabs>
      </w:pPr>
      <w:r w:rsidRPr="00D45F24">
        <w:t>- мінімізація можливих збитків від наслідків надзвичайних ситуацій;</w:t>
      </w:r>
    </w:p>
    <w:p w14:paraId="659290F1" w14:textId="77777777" w:rsidR="00944A4B" w:rsidRPr="00D45F24" w:rsidRDefault="00944A4B" w:rsidP="00944A4B">
      <w:pPr>
        <w:tabs>
          <w:tab w:val="left" w:pos="993"/>
        </w:tabs>
      </w:pPr>
      <w:r w:rsidRPr="00D45F24">
        <w:t>- забезпечення безпечних умов життєдіяльності населення, захист його і територій при загрозі й виникненні надзвичайних ситуацій;</w:t>
      </w:r>
    </w:p>
    <w:p w14:paraId="42CF4B70" w14:textId="77777777" w:rsidR="00944A4B" w:rsidRPr="00D45F24" w:rsidRDefault="00944A4B" w:rsidP="00944A4B">
      <w:pPr>
        <w:tabs>
          <w:tab w:val="left" w:pos="993"/>
        </w:tabs>
      </w:pPr>
      <w:r w:rsidRPr="00D45F24">
        <w:t>- підвищення рівня захисту населення від надзвичайних ситуацій Жмеринської міської територіальної громади.</w:t>
      </w:r>
    </w:p>
    <w:p w14:paraId="258DDD7B" w14:textId="77777777" w:rsidR="00944A4B" w:rsidRPr="00D45F24" w:rsidRDefault="00944A4B" w:rsidP="00944A4B">
      <w:pPr>
        <w:pStyle w:val="aa"/>
        <w:widowControl w:val="0"/>
        <w:spacing w:before="60"/>
        <w:rPr>
          <w:sz w:val="32"/>
          <w:szCs w:val="32"/>
          <w:highlight w:val="yellow"/>
          <w:u w:val="single"/>
        </w:rPr>
      </w:pPr>
    </w:p>
    <w:p w14:paraId="4E7690B3" w14:textId="77777777" w:rsidR="00944A4B" w:rsidRPr="00D45F24" w:rsidRDefault="00944A4B" w:rsidP="00944A4B">
      <w:pPr>
        <w:pStyle w:val="aa"/>
        <w:widowControl w:val="0"/>
        <w:spacing w:before="60"/>
        <w:rPr>
          <w:sz w:val="32"/>
          <w:szCs w:val="32"/>
          <w:u w:val="single"/>
        </w:rPr>
      </w:pPr>
      <w:r w:rsidRPr="00D45F24">
        <w:rPr>
          <w:sz w:val="32"/>
          <w:szCs w:val="32"/>
          <w:u w:val="single"/>
        </w:rPr>
        <w:t>3.2. Забезпечення умов сталого економічного розвитку. Зростання конкурентоспроможності економіки Жмеринської міської  територіальної  громади</w:t>
      </w:r>
    </w:p>
    <w:p w14:paraId="3599F4C6" w14:textId="77777777" w:rsidR="00944A4B" w:rsidRPr="00D45F24" w:rsidRDefault="00944A4B" w:rsidP="00944A4B">
      <w:pPr>
        <w:widowControl w:val="0"/>
        <w:tabs>
          <w:tab w:val="left" w:pos="709"/>
        </w:tabs>
        <w:spacing w:before="60"/>
        <w:rPr>
          <w:b/>
          <w:bCs/>
        </w:rPr>
      </w:pPr>
    </w:p>
    <w:p w14:paraId="6E503049" w14:textId="77777777" w:rsidR="00944A4B" w:rsidRPr="00D45F24" w:rsidRDefault="00944A4B" w:rsidP="00944A4B">
      <w:pPr>
        <w:pStyle w:val="afb"/>
        <w:widowControl w:val="0"/>
        <w:tabs>
          <w:tab w:val="left" w:pos="709"/>
          <w:tab w:val="left" w:pos="993"/>
        </w:tabs>
        <w:spacing w:before="60"/>
        <w:ind w:firstLine="709"/>
        <w:rPr>
          <w:rFonts w:ascii="Times New Roman" w:hAnsi="Times New Roman"/>
          <w:b/>
          <w:sz w:val="28"/>
          <w:szCs w:val="28"/>
        </w:rPr>
      </w:pPr>
      <w:r w:rsidRPr="00D45F24">
        <w:rPr>
          <w:rFonts w:ascii="Times New Roman" w:hAnsi="Times New Roman"/>
          <w:b/>
          <w:bCs/>
          <w:sz w:val="28"/>
          <w:szCs w:val="28"/>
        </w:rPr>
        <w:t xml:space="preserve">Пріоритет 1. Сприяння розвитку промислового комплексу, створення сприятливих умов  для посилення інвестиційної  діяльності в громаді </w:t>
      </w:r>
    </w:p>
    <w:p w14:paraId="155950FD" w14:textId="77777777" w:rsidR="00944A4B" w:rsidRPr="00D45F24" w:rsidRDefault="00944A4B" w:rsidP="00944A4B">
      <w:pPr>
        <w:pStyle w:val="23"/>
        <w:widowControl w:val="0"/>
        <w:tabs>
          <w:tab w:val="left" w:pos="709"/>
        </w:tabs>
        <w:spacing w:before="60"/>
        <w:ind w:firstLine="709"/>
        <w:rPr>
          <w:b/>
          <w:bCs/>
          <w:iCs/>
        </w:rPr>
      </w:pPr>
      <w:r w:rsidRPr="00D45F24">
        <w:rPr>
          <w:b/>
          <w:bCs/>
          <w:iCs/>
        </w:rPr>
        <w:t>Шляхи досягнення:</w:t>
      </w:r>
    </w:p>
    <w:p w14:paraId="1E84C61D" w14:textId="77777777" w:rsidR="00944A4B" w:rsidRPr="00D45F24" w:rsidRDefault="00944A4B" w:rsidP="00944A4B">
      <w:pPr>
        <w:widowControl w:val="0"/>
        <w:tabs>
          <w:tab w:val="left" w:pos="436"/>
          <w:tab w:val="left" w:pos="709"/>
        </w:tabs>
        <w:spacing w:before="60"/>
      </w:pPr>
      <w:r w:rsidRPr="00D45F24">
        <w:t xml:space="preserve">-створення та розвиток високотехнологічних конкурентоспроможних виробництв за рахунок реконструкції, технічного переоснащення та розширення діючих виробничих </w:t>
      </w:r>
      <w:proofErr w:type="spellStart"/>
      <w:r w:rsidRPr="00D45F24">
        <w:t>потужностей</w:t>
      </w:r>
      <w:proofErr w:type="spellEnd"/>
      <w:r w:rsidRPr="00D45F24">
        <w:t xml:space="preserve"> на основі впровадження сучасних інноваційних, енергозберігаючих та екологічно безпечних технологій;</w:t>
      </w:r>
    </w:p>
    <w:p w14:paraId="66B115F5" w14:textId="77777777" w:rsidR="00944A4B" w:rsidRPr="00D45F24" w:rsidRDefault="00944A4B" w:rsidP="00944A4B">
      <w:pPr>
        <w:widowControl w:val="0"/>
        <w:tabs>
          <w:tab w:val="left" w:pos="436"/>
          <w:tab w:val="left" w:pos="709"/>
        </w:tabs>
        <w:spacing w:before="60"/>
      </w:pPr>
      <w:r w:rsidRPr="00D45F24">
        <w:t>- резервування земельних ділянок під інвестиційні проекти пов’язані з виробництвом промислової продукції, продукції сільського господарства, машинобудування, переробки сільгоспсировини;</w:t>
      </w:r>
    </w:p>
    <w:p w14:paraId="32A44686" w14:textId="77777777" w:rsidR="00944A4B" w:rsidRPr="00D45F24" w:rsidRDefault="00944A4B" w:rsidP="00944A4B">
      <w:pPr>
        <w:widowControl w:val="0"/>
        <w:tabs>
          <w:tab w:val="left" w:pos="436"/>
          <w:tab w:val="left" w:pos="709"/>
        </w:tabs>
        <w:spacing w:before="60"/>
      </w:pPr>
      <w:r w:rsidRPr="00D45F24">
        <w:t xml:space="preserve">- супровід та забезпечення максимального сприяння реалізації  інвестиційних проектів в промисловості, що забезпечать значний поштовх </w:t>
      </w:r>
      <w:r w:rsidRPr="00D45F24">
        <w:lastRenderedPageBreak/>
        <w:t>розвитку виробничої сфери;</w:t>
      </w:r>
    </w:p>
    <w:p w14:paraId="63325972" w14:textId="77777777" w:rsidR="00944A4B" w:rsidRPr="00D45F24" w:rsidRDefault="00944A4B" w:rsidP="00944A4B">
      <w:pPr>
        <w:widowControl w:val="0"/>
        <w:tabs>
          <w:tab w:val="left" w:pos="436"/>
          <w:tab w:val="left" w:pos="709"/>
        </w:tabs>
        <w:spacing w:before="60"/>
      </w:pPr>
      <w:r w:rsidRPr="00D45F24">
        <w:t xml:space="preserve">- участь у грантових, міжнародних проектах по залученню фінансових ресурсів з метою запровадження технологічної модернізації підприємств, проведення реконструкції, технічного переоснащення та розширення діючих виробничих </w:t>
      </w:r>
      <w:proofErr w:type="spellStart"/>
      <w:r w:rsidRPr="00D45F24">
        <w:t>потужностей</w:t>
      </w:r>
      <w:proofErr w:type="spellEnd"/>
      <w:r w:rsidRPr="00D45F24">
        <w:t xml:space="preserve"> на основі впровадження енергозберігаючих та екологічно безпечних технологій; </w:t>
      </w:r>
    </w:p>
    <w:p w14:paraId="1D9E514B" w14:textId="77777777" w:rsidR="00944A4B" w:rsidRPr="00D45F24" w:rsidRDefault="00944A4B" w:rsidP="00944A4B">
      <w:pPr>
        <w:pStyle w:val="a3"/>
        <w:widowControl w:val="0"/>
        <w:tabs>
          <w:tab w:val="left" w:pos="993"/>
        </w:tabs>
        <w:spacing w:before="60"/>
      </w:pPr>
      <w:r w:rsidRPr="00D45F24">
        <w:t>-проведення активної інформаційної політики щодо інвестиційного потенціалу міста та населених пунктів, що входять до складу Жмеринської міської територіальної громади;</w:t>
      </w:r>
    </w:p>
    <w:p w14:paraId="5DA16CC8" w14:textId="77777777" w:rsidR="00944A4B" w:rsidRPr="00D45F24" w:rsidRDefault="00944A4B" w:rsidP="00944A4B">
      <w:pPr>
        <w:pStyle w:val="ListParagraph1"/>
        <w:widowControl w:val="0"/>
        <w:tabs>
          <w:tab w:val="left" w:pos="-142"/>
          <w:tab w:val="left" w:pos="1080"/>
        </w:tabs>
        <w:suppressAutoHyphens w:val="0"/>
        <w:spacing w:before="60" w:after="0" w:line="240" w:lineRule="auto"/>
        <w:ind w:left="0"/>
        <w:rPr>
          <w:rFonts w:ascii="Times New Roman" w:hAnsi="Times New Roman"/>
          <w:sz w:val="28"/>
          <w:szCs w:val="28"/>
          <w:lang w:val="uk-UA"/>
        </w:rPr>
      </w:pPr>
      <w:r w:rsidRPr="00D45F24">
        <w:rPr>
          <w:rFonts w:ascii="Times New Roman" w:hAnsi="Times New Roman"/>
          <w:sz w:val="28"/>
          <w:szCs w:val="28"/>
          <w:lang w:val="uk-UA"/>
        </w:rPr>
        <w:t>-підведення логістичної інфраструктури до об’єктів промислового виробництва та інвестиційно привабливих земельних ділянок;</w:t>
      </w:r>
    </w:p>
    <w:p w14:paraId="14D719E3" w14:textId="77777777" w:rsidR="00944A4B" w:rsidRPr="00D45F24" w:rsidRDefault="00944A4B" w:rsidP="00944A4B">
      <w:pPr>
        <w:pStyle w:val="ListParagraph1"/>
        <w:widowControl w:val="0"/>
        <w:tabs>
          <w:tab w:val="left" w:pos="-142"/>
          <w:tab w:val="left" w:pos="1080"/>
        </w:tabs>
        <w:suppressAutoHyphens w:val="0"/>
        <w:spacing w:before="60" w:after="0" w:line="240" w:lineRule="auto"/>
        <w:ind w:left="0"/>
        <w:rPr>
          <w:rFonts w:ascii="Times New Roman" w:hAnsi="Times New Roman"/>
          <w:sz w:val="28"/>
          <w:szCs w:val="28"/>
          <w:lang w:val="uk-UA"/>
        </w:rPr>
      </w:pPr>
      <w:r w:rsidRPr="00D45F24">
        <w:rPr>
          <w:rFonts w:ascii="Times New Roman" w:hAnsi="Times New Roman"/>
          <w:sz w:val="28"/>
          <w:szCs w:val="28"/>
          <w:lang w:val="uk-UA"/>
        </w:rPr>
        <w:t>-реалізація заходів по просуванню продукції виробленої підприємствами  Жмеринської громади  на зовнішні ринки.</w:t>
      </w:r>
    </w:p>
    <w:p w14:paraId="1B08DC27" w14:textId="77777777" w:rsidR="00944A4B" w:rsidRPr="00D45F24" w:rsidRDefault="00944A4B" w:rsidP="00944A4B">
      <w:pPr>
        <w:pStyle w:val="23"/>
        <w:widowControl w:val="0"/>
        <w:tabs>
          <w:tab w:val="left" w:pos="709"/>
        </w:tabs>
        <w:spacing w:before="60"/>
        <w:ind w:firstLine="709"/>
        <w:rPr>
          <w:b/>
          <w:bCs/>
          <w:iCs/>
        </w:rPr>
      </w:pPr>
      <w:r w:rsidRPr="00D45F24">
        <w:rPr>
          <w:b/>
          <w:bCs/>
          <w:iCs/>
        </w:rPr>
        <w:t>Очікувані результати:</w:t>
      </w:r>
    </w:p>
    <w:p w14:paraId="3DF290F8" w14:textId="77777777" w:rsidR="00944A4B" w:rsidRPr="00D45F24" w:rsidRDefault="00944A4B" w:rsidP="00944A4B">
      <w:pPr>
        <w:pStyle w:val="23"/>
        <w:widowControl w:val="0"/>
        <w:tabs>
          <w:tab w:val="left" w:pos="851"/>
        </w:tabs>
        <w:spacing w:before="60"/>
        <w:ind w:firstLine="709"/>
        <w:rPr>
          <w:bCs/>
        </w:rPr>
      </w:pPr>
      <w:r w:rsidRPr="00D45F24">
        <w:rPr>
          <w:bCs/>
        </w:rPr>
        <w:t>- збільшення виробництва продукції на промислових підприємствах міської територіальної громади;</w:t>
      </w:r>
    </w:p>
    <w:p w14:paraId="1DB05AE7" w14:textId="77777777" w:rsidR="00944A4B" w:rsidRPr="00D45F24" w:rsidRDefault="00944A4B" w:rsidP="00944A4B">
      <w:pPr>
        <w:pStyle w:val="23"/>
        <w:widowControl w:val="0"/>
        <w:tabs>
          <w:tab w:val="left" w:pos="851"/>
        </w:tabs>
        <w:spacing w:before="60"/>
        <w:ind w:firstLine="709"/>
      </w:pPr>
      <w:r w:rsidRPr="00D45F24">
        <w:t>- модернізація промислового виробництва, зменшення його енергоємності за рахунок впровадження нових енергозберігаючих технологій;</w:t>
      </w:r>
    </w:p>
    <w:p w14:paraId="119C1D79" w14:textId="77777777" w:rsidR="00944A4B" w:rsidRPr="00D45F24" w:rsidRDefault="00944A4B" w:rsidP="00944A4B">
      <w:pPr>
        <w:pStyle w:val="23"/>
        <w:widowControl w:val="0"/>
        <w:tabs>
          <w:tab w:val="left" w:pos="851"/>
        </w:tabs>
        <w:spacing w:before="60"/>
        <w:ind w:firstLine="709"/>
        <w:rPr>
          <w:bCs/>
        </w:rPr>
      </w:pPr>
      <w:r w:rsidRPr="00D45F24">
        <w:t xml:space="preserve"> - збільшення виробництва конкурентоспроможної продукції з високою питомою вагою доданої вартості;</w:t>
      </w:r>
    </w:p>
    <w:p w14:paraId="2D235E5C" w14:textId="77777777" w:rsidR="00944A4B" w:rsidRPr="00D45F24" w:rsidRDefault="00944A4B" w:rsidP="00944A4B">
      <w:pPr>
        <w:pStyle w:val="210"/>
        <w:widowControl w:val="0"/>
        <w:tabs>
          <w:tab w:val="left" w:pos="851"/>
        </w:tabs>
        <w:suppressAutoHyphens w:val="0"/>
        <w:spacing w:before="60"/>
        <w:ind w:firstLine="709"/>
      </w:pPr>
      <w:r w:rsidRPr="00D45F24">
        <w:t>- виробництво екологічних продуктів в харчовій галузі громади та використання альтернативних джерел енергії та сировини;</w:t>
      </w:r>
    </w:p>
    <w:p w14:paraId="40E7BA20" w14:textId="77777777" w:rsidR="00944A4B" w:rsidRPr="00D45F24" w:rsidRDefault="00944A4B" w:rsidP="00944A4B">
      <w:pPr>
        <w:pStyle w:val="210"/>
        <w:widowControl w:val="0"/>
        <w:tabs>
          <w:tab w:val="left" w:pos="851"/>
        </w:tabs>
        <w:suppressAutoHyphens w:val="0"/>
        <w:spacing w:before="60"/>
        <w:ind w:firstLine="709"/>
      </w:pPr>
      <w:r w:rsidRPr="00D45F24">
        <w:t>- формування сприятливого інвестиційного середовища та позитивного іміджу громади.</w:t>
      </w:r>
    </w:p>
    <w:p w14:paraId="14DC3B23" w14:textId="77777777" w:rsidR="00944A4B" w:rsidRPr="00D45F24" w:rsidRDefault="00944A4B" w:rsidP="00944A4B">
      <w:pPr>
        <w:widowControl w:val="0"/>
        <w:tabs>
          <w:tab w:val="left" w:pos="851"/>
          <w:tab w:val="left" w:pos="1080"/>
        </w:tabs>
        <w:spacing w:before="60"/>
        <w:ind w:left="709" w:firstLine="0"/>
      </w:pPr>
    </w:p>
    <w:p w14:paraId="5FD57B90" w14:textId="77777777" w:rsidR="00944A4B" w:rsidRPr="00D45F24" w:rsidRDefault="00944A4B" w:rsidP="00944A4B">
      <w:pPr>
        <w:widowControl w:val="0"/>
        <w:tabs>
          <w:tab w:val="left" w:pos="851"/>
          <w:tab w:val="left" w:pos="1080"/>
        </w:tabs>
        <w:spacing w:before="60"/>
        <w:rPr>
          <w:b/>
        </w:rPr>
      </w:pPr>
      <w:r w:rsidRPr="00D45F24">
        <w:rPr>
          <w:b/>
        </w:rPr>
        <w:t>Пріоритет 2: Сталий розвиток аграрного виробництва, розширення сфери органічного виробництва</w:t>
      </w:r>
      <w:r w:rsidRPr="00D45F24">
        <w:rPr>
          <w:rStyle w:val="aff8"/>
          <w:shd w:val="clear" w:color="auto" w:fill="FFFFFF"/>
        </w:rPr>
        <w:t xml:space="preserve">. </w:t>
      </w:r>
      <w:r w:rsidRPr="00D45F24">
        <w:rPr>
          <w:b/>
        </w:rPr>
        <w:t>Підтримка розвитку малих, середніх форм господарювання на селі та їх об’єднань.</w:t>
      </w:r>
    </w:p>
    <w:p w14:paraId="1BF238F4" w14:textId="77777777" w:rsidR="00944A4B" w:rsidRPr="00D45F24" w:rsidRDefault="00944A4B" w:rsidP="00944A4B">
      <w:pPr>
        <w:widowControl w:val="0"/>
        <w:tabs>
          <w:tab w:val="left" w:pos="851"/>
          <w:tab w:val="left" w:pos="1080"/>
        </w:tabs>
        <w:spacing w:before="60"/>
        <w:rPr>
          <w:b/>
        </w:rPr>
      </w:pPr>
      <w:r w:rsidRPr="00D45F24">
        <w:rPr>
          <w:b/>
        </w:rPr>
        <w:t>Шляхи досягнення:</w:t>
      </w:r>
    </w:p>
    <w:p w14:paraId="367FA2DC" w14:textId="77777777" w:rsidR="00944A4B" w:rsidRPr="00D45F24" w:rsidRDefault="00944A4B" w:rsidP="00944A4B">
      <w:pPr>
        <w:pStyle w:val="aff1"/>
        <w:widowControl w:val="0"/>
        <w:numPr>
          <w:ilvl w:val="0"/>
          <w:numId w:val="19"/>
        </w:numPr>
        <w:tabs>
          <w:tab w:val="left" w:pos="851"/>
          <w:tab w:val="left" w:pos="1080"/>
        </w:tabs>
        <w:spacing w:before="60"/>
        <w:ind w:left="0" w:firstLine="709"/>
        <w:rPr>
          <w:sz w:val="28"/>
          <w:szCs w:val="28"/>
          <w:lang w:val="uk-UA"/>
        </w:rPr>
      </w:pPr>
      <w:r w:rsidRPr="00D45F24">
        <w:rPr>
          <w:sz w:val="28"/>
          <w:szCs w:val="28"/>
          <w:lang w:val="uk-UA"/>
        </w:rPr>
        <w:t xml:space="preserve">сприяння розвитку агропромислового комплексу з урахуванням ринкових та технологічних тенденцій інноваційного розвитку, конкурентоспроможних напрямів діяльності; </w:t>
      </w:r>
    </w:p>
    <w:p w14:paraId="5997B0EE" w14:textId="77777777" w:rsidR="00944A4B" w:rsidRPr="00D45F24" w:rsidRDefault="00944A4B" w:rsidP="00944A4B">
      <w:pPr>
        <w:pStyle w:val="aff1"/>
        <w:widowControl w:val="0"/>
        <w:numPr>
          <w:ilvl w:val="0"/>
          <w:numId w:val="19"/>
        </w:numPr>
        <w:tabs>
          <w:tab w:val="left" w:pos="851"/>
          <w:tab w:val="left" w:pos="1080"/>
        </w:tabs>
        <w:spacing w:before="60"/>
        <w:ind w:left="0" w:firstLine="709"/>
        <w:rPr>
          <w:sz w:val="28"/>
          <w:szCs w:val="28"/>
          <w:lang w:val="uk-UA"/>
        </w:rPr>
      </w:pPr>
      <w:r w:rsidRPr="00D45F24">
        <w:rPr>
          <w:sz w:val="28"/>
          <w:szCs w:val="28"/>
          <w:lang w:val="uk-UA"/>
        </w:rPr>
        <w:t>сприяння розвитку виробництва, інфраструктури зберігання та реалізації сільськогосподарської продукції;</w:t>
      </w:r>
    </w:p>
    <w:p w14:paraId="2B6B8097" w14:textId="77777777" w:rsidR="00944A4B" w:rsidRPr="00D45F24" w:rsidRDefault="00944A4B" w:rsidP="00944A4B">
      <w:pPr>
        <w:pStyle w:val="aff1"/>
        <w:widowControl w:val="0"/>
        <w:numPr>
          <w:ilvl w:val="0"/>
          <w:numId w:val="19"/>
        </w:numPr>
        <w:tabs>
          <w:tab w:val="left" w:pos="851"/>
          <w:tab w:val="left" w:pos="1080"/>
        </w:tabs>
        <w:spacing w:before="60"/>
        <w:ind w:left="0" w:firstLine="709"/>
        <w:rPr>
          <w:sz w:val="28"/>
          <w:szCs w:val="28"/>
          <w:lang w:val="uk-UA"/>
        </w:rPr>
      </w:pPr>
      <w:r w:rsidRPr="00D45F24">
        <w:rPr>
          <w:sz w:val="28"/>
          <w:szCs w:val="28"/>
          <w:lang w:val="uk-UA"/>
        </w:rPr>
        <w:t xml:space="preserve">підтримка модернізації галузей АПК шляхом оновлення сільськогосподарської техніки, а також практичного застосування </w:t>
      </w:r>
      <w:proofErr w:type="spellStart"/>
      <w:r w:rsidRPr="00D45F24">
        <w:rPr>
          <w:sz w:val="28"/>
          <w:szCs w:val="28"/>
          <w:lang w:val="uk-UA"/>
        </w:rPr>
        <w:t>агроінновацій</w:t>
      </w:r>
      <w:proofErr w:type="spellEnd"/>
      <w:r w:rsidRPr="00D45F24">
        <w:rPr>
          <w:sz w:val="28"/>
          <w:szCs w:val="28"/>
          <w:lang w:val="uk-UA"/>
        </w:rPr>
        <w:t xml:space="preserve">; </w:t>
      </w:r>
    </w:p>
    <w:p w14:paraId="5630EA6F" w14:textId="77777777" w:rsidR="00944A4B" w:rsidRPr="00D45F24" w:rsidRDefault="00944A4B" w:rsidP="00944A4B">
      <w:pPr>
        <w:pStyle w:val="aff1"/>
        <w:widowControl w:val="0"/>
        <w:numPr>
          <w:ilvl w:val="0"/>
          <w:numId w:val="19"/>
        </w:numPr>
        <w:tabs>
          <w:tab w:val="left" w:pos="851"/>
          <w:tab w:val="left" w:pos="1080"/>
        </w:tabs>
        <w:spacing w:before="60"/>
        <w:ind w:left="0" w:firstLine="709"/>
        <w:rPr>
          <w:sz w:val="28"/>
          <w:szCs w:val="28"/>
          <w:lang w:val="uk-UA"/>
        </w:rPr>
      </w:pPr>
      <w:r w:rsidRPr="00D45F24">
        <w:rPr>
          <w:sz w:val="28"/>
          <w:szCs w:val="28"/>
          <w:lang w:val="uk-UA"/>
        </w:rPr>
        <w:t xml:space="preserve"> підтримка розвитку органічного виробництва та обігу органічної продукції на внутрішньому  ринку; </w:t>
      </w:r>
    </w:p>
    <w:p w14:paraId="2D9E8C67" w14:textId="77777777" w:rsidR="00944A4B" w:rsidRPr="00D45F24" w:rsidRDefault="00944A4B" w:rsidP="00944A4B">
      <w:pPr>
        <w:pStyle w:val="aff1"/>
        <w:widowControl w:val="0"/>
        <w:numPr>
          <w:ilvl w:val="0"/>
          <w:numId w:val="19"/>
        </w:numPr>
        <w:tabs>
          <w:tab w:val="left" w:pos="851"/>
          <w:tab w:val="left" w:pos="1080"/>
        </w:tabs>
        <w:spacing w:before="60"/>
        <w:ind w:left="0" w:firstLine="709"/>
        <w:rPr>
          <w:sz w:val="28"/>
          <w:szCs w:val="28"/>
          <w:lang w:val="uk-UA"/>
        </w:rPr>
      </w:pPr>
      <w:r w:rsidRPr="00D45F24">
        <w:rPr>
          <w:sz w:val="28"/>
          <w:szCs w:val="28"/>
          <w:lang w:val="uk-UA"/>
        </w:rPr>
        <w:t xml:space="preserve"> підтримка заходів, спрямованих на охорону та використання земель, відтворення родючості ґрунтів, сприяння застосування наукових засад землекористування; </w:t>
      </w:r>
    </w:p>
    <w:p w14:paraId="367D0A5C" w14:textId="77777777" w:rsidR="00944A4B" w:rsidRPr="00D45F24" w:rsidRDefault="00944A4B" w:rsidP="00944A4B">
      <w:pPr>
        <w:pStyle w:val="aff1"/>
        <w:widowControl w:val="0"/>
        <w:tabs>
          <w:tab w:val="left" w:pos="851"/>
          <w:tab w:val="left" w:pos="1080"/>
        </w:tabs>
        <w:spacing w:before="60"/>
        <w:ind w:left="0"/>
        <w:rPr>
          <w:sz w:val="28"/>
          <w:szCs w:val="28"/>
          <w:lang w:val="uk-UA"/>
        </w:rPr>
      </w:pPr>
      <w:r w:rsidRPr="00D45F24">
        <w:rPr>
          <w:sz w:val="28"/>
          <w:szCs w:val="28"/>
          <w:lang w:val="uk-UA"/>
        </w:rPr>
        <w:t xml:space="preserve">-сприяння створенню нових </w:t>
      </w:r>
      <w:proofErr w:type="spellStart"/>
      <w:r w:rsidRPr="00D45F24">
        <w:rPr>
          <w:sz w:val="28"/>
          <w:szCs w:val="28"/>
          <w:lang w:val="uk-UA"/>
        </w:rPr>
        <w:t>потужностей</w:t>
      </w:r>
      <w:proofErr w:type="spellEnd"/>
      <w:r w:rsidRPr="00D45F24">
        <w:rPr>
          <w:sz w:val="28"/>
          <w:szCs w:val="28"/>
          <w:lang w:val="uk-UA"/>
        </w:rPr>
        <w:t xml:space="preserve"> з переробки сільськогосподарської продукції та модернізації існуючих </w:t>
      </w:r>
      <w:proofErr w:type="spellStart"/>
      <w:r w:rsidRPr="00D45F24">
        <w:rPr>
          <w:sz w:val="28"/>
          <w:szCs w:val="28"/>
          <w:lang w:val="uk-UA"/>
        </w:rPr>
        <w:t>потужностей</w:t>
      </w:r>
      <w:proofErr w:type="spellEnd"/>
      <w:r w:rsidRPr="00D45F24">
        <w:rPr>
          <w:sz w:val="28"/>
          <w:szCs w:val="28"/>
          <w:lang w:val="uk-UA"/>
        </w:rPr>
        <w:t xml:space="preserve"> у харчовій та переробній промисловості;</w:t>
      </w:r>
    </w:p>
    <w:p w14:paraId="76033513" w14:textId="77777777" w:rsidR="00944A4B" w:rsidRPr="00D45F24" w:rsidRDefault="00944A4B" w:rsidP="00944A4B">
      <w:pPr>
        <w:pStyle w:val="aff1"/>
        <w:widowControl w:val="0"/>
        <w:tabs>
          <w:tab w:val="left" w:pos="851"/>
          <w:tab w:val="left" w:pos="1080"/>
        </w:tabs>
        <w:spacing w:before="60"/>
        <w:ind w:left="0"/>
        <w:rPr>
          <w:sz w:val="28"/>
          <w:szCs w:val="28"/>
          <w:lang w:val="uk-UA"/>
        </w:rPr>
      </w:pPr>
      <w:r w:rsidRPr="00D45F24">
        <w:rPr>
          <w:sz w:val="28"/>
          <w:szCs w:val="28"/>
          <w:lang w:val="uk-UA"/>
        </w:rPr>
        <w:lastRenderedPageBreak/>
        <w:t>-підтримка розвитку фермерських господарств, створення сприятливих економічних умов для ефективної діяльності малих і середніх виробників сільськогосподарської продукції;</w:t>
      </w:r>
    </w:p>
    <w:p w14:paraId="741808F1" w14:textId="77777777" w:rsidR="00944A4B" w:rsidRPr="00D45F24" w:rsidRDefault="00944A4B" w:rsidP="00944A4B">
      <w:pPr>
        <w:pStyle w:val="aff1"/>
        <w:widowControl w:val="0"/>
        <w:tabs>
          <w:tab w:val="left" w:pos="851"/>
          <w:tab w:val="left" w:pos="1080"/>
        </w:tabs>
        <w:spacing w:before="60"/>
        <w:ind w:left="0"/>
        <w:rPr>
          <w:sz w:val="28"/>
          <w:szCs w:val="28"/>
          <w:lang w:val="uk-UA"/>
        </w:rPr>
      </w:pPr>
      <w:r w:rsidRPr="00D45F24">
        <w:rPr>
          <w:sz w:val="28"/>
          <w:szCs w:val="28"/>
          <w:lang w:val="uk-UA"/>
        </w:rPr>
        <w:t>-сприяння розвитку системи логістики, малих форм переробки сільгосппродукції та інших складових ринкової інфраструктури для особистих селянських та фермерських господарств;</w:t>
      </w:r>
    </w:p>
    <w:p w14:paraId="591C0D3F" w14:textId="77777777" w:rsidR="00944A4B" w:rsidRPr="00D45F24" w:rsidRDefault="00944A4B" w:rsidP="00944A4B">
      <w:pPr>
        <w:pStyle w:val="aff1"/>
        <w:widowControl w:val="0"/>
        <w:tabs>
          <w:tab w:val="left" w:pos="851"/>
          <w:tab w:val="left" w:pos="1080"/>
        </w:tabs>
        <w:spacing w:before="60"/>
        <w:ind w:left="0"/>
        <w:rPr>
          <w:sz w:val="28"/>
          <w:szCs w:val="28"/>
          <w:lang w:val="uk-UA"/>
        </w:rPr>
      </w:pPr>
      <w:r w:rsidRPr="00D45F24">
        <w:rPr>
          <w:sz w:val="28"/>
          <w:szCs w:val="28"/>
          <w:lang w:val="uk-UA"/>
        </w:rPr>
        <w:t>-сприяння створенню та функціонуванню об’єднань виробників сільськогосподарської продукції, в тому числі з метою поглибленої переробки вирощеної продукції та для спільної реалізації на внутрішніх та зовнішніх ринках;</w:t>
      </w:r>
    </w:p>
    <w:p w14:paraId="243501EE" w14:textId="77777777" w:rsidR="00944A4B" w:rsidRPr="00D45F24" w:rsidRDefault="00944A4B" w:rsidP="00944A4B">
      <w:pPr>
        <w:pStyle w:val="aff1"/>
        <w:widowControl w:val="0"/>
        <w:tabs>
          <w:tab w:val="left" w:pos="851"/>
          <w:tab w:val="left" w:pos="1080"/>
        </w:tabs>
        <w:spacing w:before="60"/>
        <w:ind w:left="0"/>
        <w:rPr>
          <w:sz w:val="28"/>
          <w:szCs w:val="28"/>
          <w:lang w:val="uk-UA"/>
        </w:rPr>
      </w:pPr>
      <w:r w:rsidRPr="00D45F24">
        <w:rPr>
          <w:sz w:val="28"/>
          <w:szCs w:val="28"/>
          <w:lang w:val="uk-UA"/>
        </w:rPr>
        <w:t xml:space="preserve">-сприяння проведенню </w:t>
      </w:r>
      <w:proofErr w:type="spellStart"/>
      <w:r w:rsidRPr="00D45F24">
        <w:rPr>
          <w:sz w:val="28"/>
          <w:szCs w:val="28"/>
          <w:lang w:val="uk-UA"/>
        </w:rPr>
        <w:t>агропродовольчих</w:t>
      </w:r>
      <w:proofErr w:type="spellEnd"/>
      <w:r w:rsidRPr="00D45F24">
        <w:rPr>
          <w:sz w:val="28"/>
          <w:szCs w:val="28"/>
          <w:lang w:val="uk-UA"/>
        </w:rPr>
        <w:t xml:space="preserve"> виставково-ярмаркових заходів за участю підприємств агропромислового комплексу та сприяння їх участі в таких заходах в інших регіонах України та світу;  </w:t>
      </w:r>
    </w:p>
    <w:p w14:paraId="2097CB59" w14:textId="77777777" w:rsidR="00944A4B" w:rsidRPr="00D45F24" w:rsidRDefault="00944A4B" w:rsidP="00944A4B">
      <w:pPr>
        <w:pStyle w:val="aff1"/>
        <w:widowControl w:val="0"/>
        <w:tabs>
          <w:tab w:val="left" w:pos="709"/>
          <w:tab w:val="left" w:pos="851"/>
          <w:tab w:val="left" w:pos="1080"/>
        </w:tabs>
        <w:spacing w:before="60"/>
        <w:ind w:left="0"/>
        <w:rPr>
          <w:sz w:val="28"/>
          <w:szCs w:val="28"/>
          <w:lang w:val="uk-UA"/>
        </w:rPr>
      </w:pPr>
      <w:r w:rsidRPr="00D45F24">
        <w:rPr>
          <w:sz w:val="28"/>
          <w:szCs w:val="28"/>
          <w:lang w:val="uk-UA"/>
        </w:rPr>
        <w:t>-виготовлення нормативно - грошової оцінки земель та</w:t>
      </w:r>
      <w:r w:rsidRPr="00D45F24">
        <w:rPr>
          <w:b/>
          <w:sz w:val="28"/>
          <w:szCs w:val="28"/>
          <w:lang w:val="uk-UA"/>
        </w:rPr>
        <w:t xml:space="preserve"> </w:t>
      </w:r>
      <w:r w:rsidRPr="00D45F24">
        <w:rPr>
          <w:sz w:val="28"/>
          <w:szCs w:val="28"/>
          <w:lang w:val="uk-UA"/>
        </w:rPr>
        <w:t>встановлення меж населених пунктів;</w:t>
      </w:r>
    </w:p>
    <w:p w14:paraId="7A60DE89" w14:textId="77777777" w:rsidR="00944A4B" w:rsidRPr="00D45F24" w:rsidRDefault="00944A4B" w:rsidP="00944A4B">
      <w:pPr>
        <w:pStyle w:val="aff1"/>
        <w:widowControl w:val="0"/>
        <w:tabs>
          <w:tab w:val="left" w:pos="709"/>
          <w:tab w:val="left" w:pos="851"/>
          <w:tab w:val="left" w:pos="1080"/>
        </w:tabs>
        <w:spacing w:before="60"/>
        <w:ind w:left="0"/>
        <w:rPr>
          <w:sz w:val="28"/>
          <w:szCs w:val="28"/>
          <w:lang w:val="uk-UA"/>
        </w:rPr>
      </w:pPr>
      <w:r w:rsidRPr="00D45F24">
        <w:rPr>
          <w:sz w:val="28"/>
          <w:szCs w:val="28"/>
          <w:lang w:val="uk-UA"/>
        </w:rPr>
        <w:t>-облаштування торгівельних майданчиків для продажу сільськогосподарської продукції місцевими товаровиробниками;</w:t>
      </w:r>
    </w:p>
    <w:p w14:paraId="7146195D" w14:textId="77777777" w:rsidR="00944A4B" w:rsidRPr="00D45F24" w:rsidRDefault="00944A4B" w:rsidP="00944A4B">
      <w:pPr>
        <w:pStyle w:val="aff1"/>
        <w:widowControl w:val="0"/>
        <w:tabs>
          <w:tab w:val="left" w:pos="709"/>
          <w:tab w:val="left" w:pos="851"/>
          <w:tab w:val="left" w:pos="1080"/>
        </w:tabs>
        <w:spacing w:before="60"/>
        <w:ind w:left="0"/>
        <w:rPr>
          <w:sz w:val="28"/>
          <w:szCs w:val="28"/>
          <w:lang w:val="uk-UA"/>
        </w:rPr>
      </w:pPr>
      <w:r w:rsidRPr="00D45F24">
        <w:rPr>
          <w:sz w:val="28"/>
          <w:szCs w:val="28"/>
          <w:lang w:val="uk-UA"/>
        </w:rPr>
        <w:t>-пошук інвесторів для створення інфраструктури агропромислового ринку.</w:t>
      </w:r>
    </w:p>
    <w:p w14:paraId="2947FEB2" w14:textId="77777777" w:rsidR="00944A4B" w:rsidRPr="00D45F24" w:rsidRDefault="00944A4B" w:rsidP="00944A4B">
      <w:pPr>
        <w:widowControl w:val="0"/>
        <w:tabs>
          <w:tab w:val="left" w:pos="709"/>
          <w:tab w:val="left" w:pos="851"/>
        </w:tabs>
        <w:spacing w:before="60"/>
        <w:rPr>
          <w:b/>
          <w:bCs/>
        </w:rPr>
      </w:pPr>
      <w:r w:rsidRPr="00D45F24">
        <w:rPr>
          <w:b/>
          <w:bCs/>
        </w:rPr>
        <w:t>Очікувані результати:</w:t>
      </w:r>
    </w:p>
    <w:p w14:paraId="4A02BA85" w14:textId="77777777" w:rsidR="00944A4B" w:rsidRPr="00D45F24" w:rsidRDefault="00944A4B" w:rsidP="00944A4B">
      <w:pPr>
        <w:pStyle w:val="afb"/>
        <w:widowControl w:val="0"/>
        <w:numPr>
          <w:ilvl w:val="0"/>
          <w:numId w:val="19"/>
        </w:numPr>
        <w:tabs>
          <w:tab w:val="left" w:pos="709"/>
          <w:tab w:val="left" w:pos="851"/>
          <w:tab w:val="left" w:pos="993"/>
        </w:tabs>
        <w:spacing w:before="60"/>
        <w:ind w:left="0" w:firstLine="709"/>
        <w:rPr>
          <w:rFonts w:ascii="Times New Roman" w:hAnsi="Times New Roman" w:cs="Times New Roman"/>
          <w:sz w:val="28"/>
          <w:szCs w:val="28"/>
        </w:rPr>
      </w:pPr>
      <w:r w:rsidRPr="00D45F24">
        <w:rPr>
          <w:rFonts w:ascii="Times New Roman" w:hAnsi="Times New Roman" w:cs="Times New Roman"/>
          <w:sz w:val="28"/>
          <w:szCs w:val="28"/>
        </w:rPr>
        <w:t>модернізація і розширення виробничих процесів в АПК та мережі ринкової інфраструктури;</w:t>
      </w:r>
    </w:p>
    <w:p w14:paraId="65BA6192" w14:textId="77777777" w:rsidR="00944A4B" w:rsidRPr="00D45F24" w:rsidRDefault="00944A4B" w:rsidP="00944A4B">
      <w:pPr>
        <w:pStyle w:val="afb"/>
        <w:widowControl w:val="0"/>
        <w:numPr>
          <w:ilvl w:val="0"/>
          <w:numId w:val="19"/>
        </w:numPr>
        <w:tabs>
          <w:tab w:val="left" w:pos="709"/>
          <w:tab w:val="left" w:pos="851"/>
          <w:tab w:val="left" w:pos="993"/>
        </w:tabs>
        <w:spacing w:before="60"/>
        <w:ind w:left="0" w:firstLine="709"/>
        <w:rPr>
          <w:rFonts w:ascii="Times New Roman" w:hAnsi="Times New Roman" w:cs="Times New Roman"/>
          <w:sz w:val="28"/>
          <w:szCs w:val="28"/>
        </w:rPr>
      </w:pPr>
      <w:r w:rsidRPr="00D45F24">
        <w:rPr>
          <w:rFonts w:ascii="Times New Roman" w:hAnsi="Times New Roman" w:cs="Times New Roman"/>
          <w:sz w:val="28"/>
          <w:szCs w:val="28"/>
        </w:rPr>
        <w:t xml:space="preserve"> реалізація інвестиційних проектів, направлених на збільшення виробництва продукції з високою доданою вартістю;</w:t>
      </w:r>
    </w:p>
    <w:p w14:paraId="3A3E1567" w14:textId="77777777" w:rsidR="00944A4B" w:rsidRPr="00D45F24" w:rsidRDefault="00944A4B" w:rsidP="00944A4B">
      <w:pPr>
        <w:pStyle w:val="afb"/>
        <w:widowControl w:val="0"/>
        <w:numPr>
          <w:ilvl w:val="0"/>
          <w:numId w:val="19"/>
        </w:numPr>
        <w:tabs>
          <w:tab w:val="left" w:pos="709"/>
          <w:tab w:val="left" w:pos="851"/>
          <w:tab w:val="left" w:pos="993"/>
        </w:tabs>
        <w:spacing w:before="60"/>
        <w:ind w:left="0" w:firstLine="709"/>
        <w:rPr>
          <w:rFonts w:ascii="Times New Roman" w:hAnsi="Times New Roman" w:cs="Times New Roman"/>
          <w:sz w:val="28"/>
          <w:szCs w:val="28"/>
        </w:rPr>
      </w:pPr>
      <w:r w:rsidRPr="00D45F24">
        <w:rPr>
          <w:rFonts w:ascii="Times New Roman" w:hAnsi="Times New Roman" w:cs="Times New Roman"/>
          <w:sz w:val="28"/>
          <w:szCs w:val="28"/>
        </w:rPr>
        <w:t xml:space="preserve"> збільшення кількості суб’єктів господарювання у сфері виробництва органічних продуктів харчування; </w:t>
      </w:r>
    </w:p>
    <w:p w14:paraId="7AC7D174" w14:textId="77777777" w:rsidR="00944A4B" w:rsidRPr="00D45F24" w:rsidRDefault="00944A4B" w:rsidP="00944A4B">
      <w:pPr>
        <w:pStyle w:val="afb"/>
        <w:widowControl w:val="0"/>
        <w:numPr>
          <w:ilvl w:val="0"/>
          <w:numId w:val="19"/>
        </w:numPr>
        <w:tabs>
          <w:tab w:val="left" w:pos="709"/>
          <w:tab w:val="left" w:pos="851"/>
          <w:tab w:val="left" w:pos="993"/>
        </w:tabs>
        <w:spacing w:before="60"/>
        <w:ind w:left="0" w:firstLine="709"/>
        <w:rPr>
          <w:rFonts w:ascii="Times New Roman" w:hAnsi="Times New Roman" w:cs="Times New Roman"/>
          <w:sz w:val="28"/>
          <w:szCs w:val="28"/>
        </w:rPr>
      </w:pPr>
      <w:r w:rsidRPr="00D45F24">
        <w:rPr>
          <w:rFonts w:ascii="Times New Roman" w:hAnsi="Times New Roman" w:cs="Times New Roman"/>
          <w:sz w:val="28"/>
          <w:szCs w:val="28"/>
        </w:rPr>
        <w:t xml:space="preserve"> розширення асортименту продукції АПК;</w:t>
      </w:r>
    </w:p>
    <w:p w14:paraId="5EBB4274" w14:textId="77777777" w:rsidR="00944A4B" w:rsidRPr="00D45F24" w:rsidRDefault="00944A4B" w:rsidP="00944A4B">
      <w:pPr>
        <w:pStyle w:val="afb"/>
        <w:widowControl w:val="0"/>
        <w:numPr>
          <w:ilvl w:val="0"/>
          <w:numId w:val="19"/>
        </w:numPr>
        <w:tabs>
          <w:tab w:val="left" w:pos="709"/>
          <w:tab w:val="left" w:pos="851"/>
          <w:tab w:val="left" w:pos="993"/>
        </w:tabs>
        <w:spacing w:before="60"/>
        <w:ind w:left="0" w:firstLine="709"/>
        <w:rPr>
          <w:rFonts w:ascii="Times New Roman" w:hAnsi="Times New Roman" w:cs="Times New Roman"/>
          <w:sz w:val="28"/>
          <w:szCs w:val="28"/>
        </w:rPr>
      </w:pPr>
      <w:r w:rsidRPr="00D45F24">
        <w:rPr>
          <w:rFonts w:ascii="Times New Roman" w:hAnsi="Times New Roman" w:cs="Times New Roman"/>
          <w:sz w:val="28"/>
          <w:szCs w:val="28"/>
        </w:rPr>
        <w:t xml:space="preserve">збільшення кількості сільгосппідприємств, охоплених інноваціями в аграрній сфері; </w:t>
      </w:r>
    </w:p>
    <w:p w14:paraId="50F14AF5" w14:textId="77777777" w:rsidR="00944A4B" w:rsidRPr="00D45F24" w:rsidRDefault="00944A4B" w:rsidP="00944A4B">
      <w:pPr>
        <w:pStyle w:val="afb"/>
        <w:widowControl w:val="0"/>
        <w:numPr>
          <w:ilvl w:val="0"/>
          <w:numId w:val="19"/>
        </w:numPr>
        <w:tabs>
          <w:tab w:val="left" w:pos="709"/>
          <w:tab w:val="left" w:pos="851"/>
          <w:tab w:val="left" w:pos="993"/>
        </w:tabs>
        <w:spacing w:before="60"/>
        <w:ind w:left="0" w:firstLine="709"/>
        <w:rPr>
          <w:rFonts w:ascii="Times New Roman" w:hAnsi="Times New Roman" w:cs="Times New Roman"/>
          <w:sz w:val="28"/>
          <w:szCs w:val="28"/>
        </w:rPr>
      </w:pPr>
      <w:r w:rsidRPr="00D45F24">
        <w:rPr>
          <w:rFonts w:ascii="Times New Roman" w:hAnsi="Times New Roman" w:cs="Times New Roman"/>
          <w:sz w:val="28"/>
          <w:szCs w:val="28"/>
        </w:rPr>
        <w:t xml:space="preserve"> збільшення продуктивності сільськогосподарського виробництва;</w:t>
      </w:r>
    </w:p>
    <w:p w14:paraId="53D58BA5" w14:textId="77777777" w:rsidR="00944A4B" w:rsidRPr="00D45F24" w:rsidRDefault="00944A4B" w:rsidP="00944A4B">
      <w:pPr>
        <w:pStyle w:val="afb"/>
        <w:widowControl w:val="0"/>
        <w:numPr>
          <w:ilvl w:val="0"/>
          <w:numId w:val="19"/>
        </w:numPr>
        <w:tabs>
          <w:tab w:val="left" w:pos="709"/>
          <w:tab w:val="left" w:pos="851"/>
          <w:tab w:val="left" w:pos="993"/>
        </w:tabs>
        <w:spacing w:before="60"/>
        <w:ind w:left="0" w:firstLine="709"/>
        <w:rPr>
          <w:rFonts w:ascii="Times New Roman" w:hAnsi="Times New Roman" w:cs="Times New Roman"/>
          <w:sz w:val="28"/>
          <w:szCs w:val="28"/>
        </w:rPr>
      </w:pPr>
      <w:r w:rsidRPr="00D45F24">
        <w:rPr>
          <w:rFonts w:ascii="Times New Roman" w:hAnsi="Times New Roman" w:cs="Times New Roman"/>
          <w:sz w:val="28"/>
          <w:szCs w:val="28"/>
        </w:rPr>
        <w:t>диверсифікація сфер зайнятості сільського населення, та створення нових робочих місць;</w:t>
      </w:r>
    </w:p>
    <w:p w14:paraId="425B0F55" w14:textId="77777777" w:rsidR="00944A4B" w:rsidRPr="00D45F24" w:rsidRDefault="00944A4B" w:rsidP="00944A4B">
      <w:pPr>
        <w:pStyle w:val="afb"/>
        <w:widowControl w:val="0"/>
        <w:numPr>
          <w:ilvl w:val="0"/>
          <w:numId w:val="19"/>
        </w:numPr>
        <w:tabs>
          <w:tab w:val="left" w:pos="709"/>
          <w:tab w:val="left" w:pos="851"/>
          <w:tab w:val="left" w:pos="993"/>
        </w:tabs>
        <w:spacing w:before="60"/>
        <w:ind w:left="0" w:firstLine="709"/>
        <w:rPr>
          <w:rFonts w:ascii="Times New Roman" w:hAnsi="Times New Roman" w:cs="Times New Roman"/>
          <w:sz w:val="28"/>
          <w:szCs w:val="28"/>
        </w:rPr>
      </w:pPr>
      <w:r w:rsidRPr="00D45F24">
        <w:rPr>
          <w:rFonts w:ascii="Times New Roman" w:hAnsi="Times New Roman" w:cs="Times New Roman"/>
          <w:sz w:val="28"/>
          <w:szCs w:val="28"/>
        </w:rPr>
        <w:t>підвищення рівня товарності виробленої продукції, а також рівня отриманих доходів сільськими мешканцями;</w:t>
      </w:r>
    </w:p>
    <w:p w14:paraId="3A681A47" w14:textId="77777777" w:rsidR="00944A4B" w:rsidRPr="00D45F24" w:rsidRDefault="00944A4B" w:rsidP="00944A4B">
      <w:pPr>
        <w:pStyle w:val="afb"/>
        <w:widowControl w:val="0"/>
        <w:numPr>
          <w:ilvl w:val="0"/>
          <w:numId w:val="19"/>
        </w:numPr>
        <w:tabs>
          <w:tab w:val="left" w:pos="709"/>
          <w:tab w:val="left" w:pos="851"/>
          <w:tab w:val="left" w:pos="993"/>
        </w:tabs>
        <w:spacing w:before="60"/>
        <w:ind w:left="0" w:firstLine="709"/>
        <w:rPr>
          <w:rFonts w:ascii="Times New Roman" w:hAnsi="Times New Roman" w:cs="Times New Roman"/>
          <w:sz w:val="28"/>
          <w:szCs w:val="28"/>
        </w:rPr>
      </w:pPr>
      <w:r w:rsidRPr="00D45F24">
        <w:rPr>
          <w:rFonts w:ascii="Times New Roman" w:hAnsi="Times New Roman" w:cs="Times New Roman"/>
          <w:sz w:val="28"/>
          <w:szCs w:val="28"/>
        </w:rPr>
        <w:t xml:space="preserve"> покращення стану родючості ґрунтів, зменшення площ сильно кислих та середньо кислих ґрунтів земель державної форми власності.</w:t>
      </w:r>
    </w:p>
    <w:p w14:paraId="46C4ECEF" w14:textId="77777777" w:rsidR="00944A4B" w:rsidRPr="00D45F24" w:rsidRDefault="00944A4B" w:rsidP="00944A4B">
      <w:pPr>
        <w:pStyle w:val="afb"/>
        <w:widowControl w:val="0"/>
        <w:tabs>
          <w:tab w:val="left" w:pos="709"/>
          <w:tab w:val="left" w:pos="851"/>
          <w:tab w:val="left" w:pos="993"/>
        </w:tabs>
        <w:spacing w:before="60"/>
        <w:ind w:firstLine="709"/>
        <w:rPr>
          <w:rFonts w:ascii="Times New Roman" w:hAnsi="Times New Roman" w:cs="Times New Roman"/>
          <w:b/>
          <w:sz w:val="28"/>
          <w:szCs w:val="28"/>
        </w:rPr>
      </w:pPr>
    </w:p>
    <w:p w14:paraId="0BC2702F" w14:textId="77777777" w:rsidR="00944A4B" w:rsidRPr="00D45F24" w:rsidRDefault="00944A4B" w:rsidP="00944A4B">
      <w:pPr>
        <w:pStyle w:val="afb"/>
        <w:widowControl w:val="0"/>
        <w:tabs>
          <w:tab w:val="left" w:pos="709"/>
          <w:tab w:val="left" w:pos="851"/>
          <w:tab w:val="left" w:pos="993"/>
        </w:tabs>
        <w:spacing w:before="60"/>
        <w:ind w:firstLine="709"/>
        <w:rPr>
          <w:rFonts w:ascii="Times New Roman" w:hAnsi="Times New Roman" w:cs="Times New Roman"/>
          <w:b/>
          <w:sz w:val="28"/>
          <w:szCs w:val="28"/>
        </w:rPr>
      </w:pPr>
      <w:r w:rsidRPr="00D45F24">
        <w:rPr>
          <w:rFonts w:ascii="Times New Roman" w:hAnsi="Times New Roman" w:cs="Times New Roman"/>
          <w:b/>
          <w:sz w:val="28"/>
          <w:szCs w:val="28"/>
        </w:rPr>
        <w:t>Пріоритет 3. Здійснення заходів з ефективного використання водних ресурсів громади.</w:t>
      </w:r>
    </w:p>
    <w:p w14:paraId="3D566901" w14:textId="77777777" w:rsidR="00944A4B" w:rsidRPr="00D45F24" w:rsidRDefault="00944A4B" w:rsidP="00944A4B">
      <w:pPr>
        <w:pStyle w:val="afb"/>
        <w:widowControl w:val="0"/>
        <w:tabs>
          <w:tab w:val="left" w:pos="709"/>
          <w:tab w:val="left" w:pos="851"/>
          <w:tab w:val="left" w:pos="993"/>
        </w:tabs>
        <w:spacing w:before="60"/>
        <w:ind w:firstLine="709"/>
        <w:rPr>
          <w:rFonts w:ascii="Times New Roman" w:hAnsi="Times New Roman" w:cs="Times New Roman"/>
          <w:b/>
          <w:sz w:val="28"/>
          <w:szCs w:val="28"/>
        </w:rPr>
      </w:pPr>
      <w:r w:rsidRPr="00D45F24">
        <w:rPr>
          <w:rFonts w:ascii="Times New Roman" w:hAnsi="Times New Roman" w:cs="Times New Roman"/>
          <w:b/>
          <w:sz w:val="28"/>
          <w:szCs w:val="28"/>
        </w:rPr>
        <w:t>Шляхи досягнення:</w:t>
      </w:r>
    </w:p>
    <w:p w14:paraId="37073277" w14:textId="77777777" w:rsidR="00944A4B" w:rsidRPr="00D45F24" w:rsidRDefault="00944A4B" w:rsidP="00944A4B">
      <w:pPr>
        <w:pStyle w:val="afb"/>
        <w:widowControl w:val="0"/>
        <w:tabs>
          <w:tab w:val="left" w:pos="709"/>
          <w:tab w:val="left" w:pos="851"/>
          <w:tab w:val="left" w:pos="993"/>
        </w:tabs>
        <w:spacing w:before="60"/>
        <w:ind w:firstLine="709"/>
        <w:rPr>
          <w:rFonts w:ascii="Times New Roman" w:hAnsi="Times New Roman" w:cs="Times New Roman"/>
          <w:sz w:val="28"/>
          <w:szCs w:val="28"/>
        </w:rPr>
      </w:pPr>
      <w:r w:rsidRPr="00D45F24">
        <w:rPr>
          <w:rFonts w:ascii="Times New Roman" w:hAnsi="Times New Roman" w:cs="Times New Roman"/>
          <w:sz w:val="28"/>
          <w:szCs w:val="28"/>
        </w:rPr>
        <w:t xml:space="preserve"> - проведення інвентаризації земельних ділянок під водними об'єктами, що знаходяться на території Жмеринської міської територіальної громади для подальшої передачі земельних ділянок в користування;</w:t>
      </w:r>
    </w:p>
    <w:p w14:paraId="2A27D6AC" w14:textId="77777777" w:rsidR="00944A4B" w:rsidRPr="00D45F24" w:rsidRDefault="00944A4B" w:rsidP="00944A4B">
      <w:pPr>
        <w:pStyle w:val="afb"/>
        <w:widowControl w:val="0"/>
        <w:tabs>
          <w:tab w:val="left" w:pos="709"/>
          <w:tab w:val="left" w:pos="851"/>
          <w:tab w:val="left" w:pos="993"/>
        </w:tabs>
        <w:spacing w:before="60"/>
        <w:ind w:firstLine="709"/>
        <w:rPr>
          <w:rFonts w:ascii="Times New Roman" w:hAnsi="Times New Roman" w:cs="Times New Roman"/>
          <w:sz w:val="28"/>
          <w:szCs w:val="28"/>
        </w:rPr>
      </w:pPr>
      <w:r w:rsidRPr="00D45F24">
        <w:rPr>
          <w:rFonts w:ascii="Times New Roman" w:hAnsi="Times New Roman" w:cs="Times New Roman"/>
          <w:sz w:val="28"/>
          <w:szCs w:val="28"/>
        </w:rPr>
        <w:t xml:space="preserve">- приведення орендних відносин щодо користування водними об’єктами у відповідність до чинних нормативно-правових актів (виготовлення </w:t>
      </w:r>
      <w:r w:rsidRPr="00D45F24">
        <w:rPr>
          <w:rFonts w:ascii="Times New Roman" w:hAnsi="Times New Roman" w:cs="Times New Roman"/>
          <w:sz w:val="28"/>
          <w:szCs w:val="28"/>
        </w:rPr>
        <w:lastRenderedPageBreak/>
        <w:t xml:space="preserve">паспортів водних об’єктів, укладання договорів оренди водних об’єктів); </w:t>
      </w:r>
    </w:p>
    <w:p w14:paraId="55635D59" w14:textId="77777777" w:rsidR="00944A4B" w:rsidRPr="00D45F24" w:rsidRDefault="00944A4B" w:rsidP="00944A4B">
      <w:pPr>
        <w:pStyle w:val="afb"/>
        <w:widowControl w:val="0"/>
        <w:tabs>
          <w:tab w:val="left" w:pos="709"/>
          <w:tab w:val="left" w:pos="851"/>
          <w:tab w:val="left" w:pos="993"/>
        </w:tabs>
        <w:spacing w:before="60"/>
        <w:ind w:firstLine="709"/>
        <w:rPr>
          <w:rFonts w:ascii="Times New Roman" w:hAnsi="Times New Roman" w:cs="Times New Roman"/>
          <w:sz w:val="28"/>
          <w:szCs w:val="28"/>
        </w:rPr>
      </w:pPr>
      <w:r w:rsidRPr="00D45F24">
        <w:rPr>
          <w:rFonts w:ascii="Times New Roman" w:hAnsi="Times New Roman" w:cs="Times New Roman"/>
          <w:sz w:val="28"/>
          <w:szCs w:val="28"/>
        </w:rPr>
        <w:t>- впровадження геоінформаційного кадастру водних об’єктів громади;</w:t>
      </w:r>
    </w:p>
    <w:p w14:paraId="60010981" w14:textId="77777777" w:rsidR="00944A4B" w:rsidRPr="00D45F24" w:rsidRDefault="00944A4B" w:rsidP="00944A4B">
      <w:pPr>
        <w:pStyle w:val="afb"/>
        <w:widowControl w:val="0"/>
        <w:tabs>
          <w:tab w:val="left" w:pos="709"/>
          <w:tab w:val="left" w:pos="851"/>
          <w:tab w:val="left" w:pos="993"/>
        </w:tabs>
        <w:spacing w:before="60"/>
        <w:ind w:firstLine="709"/>
        <w:rPr>
          <w:rFonts w:ascii="Times New Roman" w:hAnsi="Times New Roman" w:cs="Times New Roman"/>
          <w:sz w:val="28"/>
          <w:szCs w:val="28"/>
        </w:rPr>
      </w:pPr>
      <w:r w:rsidRPr="00D45F24">
        <w:rPr>
          <w:rFonts w:ascii="Times New Roman" w:hAnsi="Times New Roman" w:cs="Times New Roman"/>
          <w:sz w:val="28"/>
          <w:szCs w:val="28"/>
        </w:rPr>
        <w:t>-впровадження природоохоронних заходів на водних об</w:t>
      </w:r>
      <w:r w:rsidRPr="00D45F24">
        <w:rPr>
          <w:rFonts w:ascii="Calibri" w:hAnsi="Calibri" w:cs="Calibri"/>
          <w:sz w:val="28"/>
          <w:szCs w:val="28"/>
        </w:rPr>
        <w:t>'</w:t>
      </w:r>
      <w:r w:rsidRPr="00D45F24">
        <w:rPr>
          <w:rFonts w:ascii="Times New Roman" w:hAnsi="Times New Roman" w:cs="Times New Roman"/>
          <w:sz w:val="28"/>
          <w:szCs w:val="28"/>
        </w:rPr>
        <w:t>єктах;</w:t>
      </w:r>
    </w:p>
    <w:p w14:paraId="22D68277" w14:textId="77777777" w:rsidR="00944A4B" w:rsidRPr="00D45F24" w:rsidRDefault="00944A4B" w:rsidP="00944A4B">
      <w:pPr>
        <w:pStyle w:val="afb"/>
        <w:widowControl w:val="0"/>
        <w:tabs>
          <w:tab w:val="left" w:pos="709"/>
          <w:tab w:val="left" w:pos="851"/>
          <w:tab w:val="left" w:pos="993"/>
        </w:tabs>
        <w:spacing w:before="60"/>
        <w:ind w:firstLine="709"/>
        <w:rPr>
          <w:rFonts w:ascii="Times New Roman" w:hAnsi="Times New Roman" w:cs="Times New Roman"/>
          <w:sz w:val="28"/>
          <w:szCs w:val="28"/>
        </w:rPr>
      </w:pPr>
      <w:r w:rsidRPr="00D45F24">
        <w:rPr>
          <w:rFonts w:ascii="Times New Roman" w:hAnsi="Times New Roman" w:cs="Times New Roman"/>
          <w:sz w:val="28"/>
          <w:szCs w:val="28"/>
        </w:rPr>
        <w:t>-запобігання загибелі людей на водних об’єктах під час весняно-літнього купального сезону;</w:t>
      </w:r>
    </w:p>
    <w:p w14:paraId="1A57D897" w14:textId="77777777" w:rsidR="00944A4B" w:rsidRPr="00D45F24" w:rsidRDefault="00944A4B" w:rsidP="00944A4B">
      <w:pPr>
        <w:pStyle w:val="afb"/>
        <w:widowControl w:val="0"/>
        <w:tabs>
          <w:tab w:val="left" w:pos="709"/>
          <w:tab w:val="left" w:pos="851"/>
          <w:tab w:val="left" w:pos="993"/>
        </w:tabs>
        <w:spacing w:before="60"/>
        <w:ind w:firstLine="709"/>
        <w:rPr>
          <w:rFonts w:ascii="Times New Roman" w:hAnsi="Times New Roman" w:cs="Times New Roman"/>
          <w:sz w:val="28"/>
          <w:szCs w:val="28"/>
        </w:rPr>
      </w:pPr>
      <w:r w:rsidRPr="00D45F24">
        <w:rPr>
          <w:rFonts w:ascii="Times New Roman" w:hAnsi="Times New Roman" w:cs="Times New Roman"/>
          <w:sz w:val="28"/>
          <w:szCs w:val="28"/>
        </w:rPr>
        <w:t>- реалізація заходів по охороні, утриманню та експлуатації земель водного фонду  громади;</w:t>
      </w:r>
    </w:p>
    <w:p w14:paraId="371CC5AA" w14:textId="77777777" w:rsidR="00944A4B" w:rsidRPr="00D45F24" w:rsidRDefault="00944A4B" w:rsidP="00944A4B">
      <w:pPr>
        <w:pStyle w:val="afb"/>
        <w:widowControl w:val="0"/>
        <w:tabs>
          <w:tab w:val="left" w:pos="709"/>
          <w:tab w:val="left" w:pos="851"/>
          <w:tab w:val="left" w:pos="993"/>
        </w:tabs>
        <w:spacing w:before="60"/>
        <w:ind w:firstLine="709"/>
        <w:rPr>
          <w:rFonts w:ascii="Times New Roman" w:hAnsi="Times New Roman" w:cs="Times New Roman"/>
          <w:sz w:val="28"/>
          <w:szCs w:val="28"/>
        </w:rPr>
      </w:pPr>
      <w:r w:rsidRPr="00D45F24">
        <w:rPr>
          <w:rFonts w:ascii="Times New Roman" w:hAnsi="Times New Roman" w:cs="Times New Roman"/>
          <w:sz w:val="28"/>
          <w:szCs w:val="28"/>
        </w:rPr>
        <w:t>-реалізація заходів щодо встановлення прибережної захисної смуги будь-якого з водних об'єктів.</w:t>
      </w:r>
    </w:p>
    <w:p w14:paraId="65D7D60F" w14:textId="77777777" w:rsidR="00944A4B" w:rsidRPr="00D45F24" w:rsidRDefault="00944A4B" w:rsidP="00944A4B">
      <w:pPr>
        <w:pStyle w:val="afb"/>
        <w:widowControl w:val="0"/>
        <w:tabs>
          <w:tab w:val="left" w:pos="709"/>
          <w:tab w:val="left" w:pos="851"/>
          <w:tab w:val="left" w:pos="993"/>
        </w:tabs>
        <w:spacing w:before="60"/>
        <w:ind w:firstLine="709"/>
        <w:rPr>
          <w:rFonts w:ascii="Times New Roman" w:hAnsi="Times New Roman" w:cs="Times New Roman"/>
          <w:b/>
          <w:sz w:val="28"/>
          <w:szCs w:val="28"/>
        </w:rPr>
      </w:pPr>
      <w:r w:rsidRPr="00D45F24">
        <w:rPr>
          <w:rFonts w:ascii="Times New Roman" w:hAnsi="Times New Roman" w:cs="Times New Roman"/>
          <w:b/>
          <w:sz w:val="28"/>
          <w:szCs w:val="28"/>
        </w:rPr>
        <w:t>Очікувані результати:</w:t>
      </w:r>
    </w:p>
    <w:p w14:paraId="243BEC58" w14:textId="77777777" w:rsidR="00944A4B" w:rsidRPr="00D45F24" w:rsidRDefault="00944A4B" w:rsidP="00944A4B">
      <w:pPr>
        <w:pStyle w:val="afb"/>
        <w:widowControl w:val="0"/>
        <w:tabs>
          <w:tab w:val="left" w:pos="709"/>
          <w:tab w:val="left" w:pos="851"/>
          <w:tab w:val="left" w:pos="993"/>
        </w:tabs>
        <w:spacing w:before="60"/>
        <w:ind w:firstLine="709"/>
        <w:rPr>
          <w:rFonts w:ascii="Times New Roman" w:hAnsi="Times New Roman" w:cs="Times New Roman"/>
          <w:sz w:val="28"/>
          <w:szCs w:val="28"/>
        </w:rPr>
      </w:pPr>
      <w:r w:rsidRPr="00D45F24">
        <w:rPr>
          <w:rFonts w:ascii="Times New Roman" w:hAnsi="Times New Roman" w:cs="Times New Roman"/>
          <w:sz w:val="28"/>
          <w:szCs w:val="28"/>
        </w:rPr>
        <w:t xml:space="preserve"> - впорядкування реєстру водних об’єктів громади;</w:t>
      </w:r>
    </w:p>
    <w:p w14:paraId="29E6BF37" w14:textId="77777777" w:rsidR="00944A4B" w:rsidRPr="00D45F24" w:rsidRDefault="00944A4B" w:rsidP="00944A4B">
      <w:pPr>
        <w:pStyle w:val="afb"/>
        <w:widowControl w:val="0"/>
        <w:tabs>
          <w:tab w:val="left" w:pos="709"/>
          <w:tab w:val="left" w:pos="851"/>
          <w:tab w:val="left" w:pos="993"/>
        </w:tabs>
        <w:spacing w:before="60"/>
        <w:ind w:firstLine="709"/>
        <w:rPr>
          <w:rFonts w:ascii="Times New Roman" w:hAnsi="Times New Roman" w:cs="Times New Roman"/>
          <w:sz w:val="28"/>
          <w:szCs w:val="28"/>
        </w:rPr>
      </w:pPr>
      <w:r w:rsidRPr="00D45F24">
        <w:rPr>
          <w:rFonts w:ascii="Times New Roman" w:hAnsi="Times New Roman" w:cs="Times New Roman"/>
          <w:sz w:val="28"/>
          <w:szCs w:val="28"/>
        </w:rPr>
        <w:t xml:space="preserve"> - відкритий доступ до даних про водні об’єкти громади;</w:t>
      </w:r>
    </w:p>
    <w:p w14:paraId="14427341" w14:textId="77777777" w:rsidR="00944A4B" w:rsidRPr="00D45F24" w:rsidRDefault="00944A4B" w:rsidP="00944A4B">
      <w:pPr>
        <w:pStyle w:val="afb"/>
        <w:widowControl w:val="0"/>
        <w:tabs>
          <w:tab w:val="left" w:pos="709"/>
          <w:tab w:val="left" w:pos="851"/>
          <w:tab w:val="left" w:pos="993"/>
        </w:tabs>
        <w:spacing w:before="60"/>
        <w:ind w:firstLine="709"/>
        <w:rPr>
          <w:rFonts w:ascii="Times New Roman" w:hAnsi="Times New Roman" w:cs="Times New Roman"/>
          <w:sz w:val="28"/>
          <w:szCs w:val="28"/>
        </w:rPr>
      </w:pPr>
      <w:r w:rsidRPr="00D45F24">
        <w:rPr>
          <w:rFonts w:ascii="Times New Roman" w:hAnsi="Times New Roman" w:cs="Times New Roman"/>
          <w:sz w:val="28"/>
          <w:szCs w:val="28"/>
        </w:rPr>
        <w:t xml:space="preserve"> - збільшення надходжень від оренди водних об’єктів до місцевого бюджету.</w:t>
      </w:r>
    </w:p>
    <w:p w14:paraId="544C4906" w14:textId="77777777" w:rsidR="00944A4B" w:rsidRPr="00D45F24" w:rsidRDefault="00944A4B" w:rsidP="00944A4B">
      <w:pPr>
        <w:pStyle w:val="afb"/>
        <w:widowControl w:val="0"/>
        <w:tabs>
          <w:tab w:val="left" w:pos="709"/>
          <w:tab w:val="left" w:pos="851"/>
          <w:tab w:val="left" w:pos="993"/>
        </w:tabs>
        <w:spacing w:before="60"/>
        <w:ind w:firstLine="709"/>
        <w:rPr>
          <w:rFonts w:asciiTheme="minorHAnsi" w:hAnsiTheme="minorHAnsi"/>
          <w:sz w:val="28"/>
          <w:szCs w:val="28"/>
        </w:rPr>
      </w:pPr>
    </w:p>
    <w:p w14:paraId="0D9A3ECE" w14:textId="77777777" w:rsidR="00944A4B" w:rsidRPr="00D45F24" w:rsidRDefault="00944A4B" w:rsidP="00944A4B">
      <w:pPr>
        <w:widowControl w:val="0"/>
        <w:tabs>
          <w:tab w:val="left" w:pos="709"/>
          <w:tab w:val="left" w:pos="851"/>
        </w:tabs>
        <w:spacing w:before="60"/>
        <w:rPr>
          <w:b/>
          <w:bCs/>
        </w:rPr>
      </w:pPr>
      <w:r w:rsidRPr="00D45F24">
        <w:rPr>
          <w:b/>
          <w:bCs/>
        </w:rPr>
        <w:t xml:space="preserve">Пріоритет 4. Впровадження </w:t>
      </w:r>
      <w:proofErr w:type="spellStart"/>
      <w:r w:rsidRPr="00D45F24">
        <w:rPr>
          <w:b/>
          <w:bCs/>
        </w:rPr>
        <w:t>ресурсо</w:t>
      </w:r>
      <w:proofErr w:type="spellEnd"/>
      <w:r w:rsidRPr="00D45F24">
        <w:rPr>
          <w:b/>
          <w:bCs/>
        </w:rPr>
        <w:t xml:space="preserve">- та енергозберігаючих технологій в системі життєзабезпечення населених пунктів </w:t>
      </w:r>
    </w:p>
    <w:p w14:paraId="71680D38" w14:textId="77777777" w:rsidR="00944A4B" w:rsidRPr="00D45F24" w:rsidRDefault="00944A4B" w:rsidP="00944A4B">
      <w:pPr>
        <w:pStyle w:val="23"/>
        <w:widowControl w:val="0"/>
        <w:tabs>
          <w:tab w:val="left" w:pos="851"/>
        </w:tabs>
        <w:spacing w:before="60"/>
        <w:ind w:firstLine="709"/>
        <w:rPr>
          <w:b/>
          <w:bCs/>
        </w:rPr>
      </w:pPr>
      <w:r w:rsidRPr="00D45F24">
        <w:rPr>
          <w:b/>
          <w:bCs/>
        </w:rPr>
        <w:t>Шляхи досягнення:</w:t>
      </w:r>
    </w:p>
    <w:p w14:paraId="3FD019E0" w14:textId="77777777" w:rsidR="00944A4B" w:rsidRPr="00D45F24" w:rsidRDefault="00944A4B" w:rsidP="00944A4B">
      <w:pPr>
        <w:pStyle w:val="aff1"/>
        <w:numPr>
          <w:ilvl w:val="0"/>
          <w:numId w:val="32"/>
        </w:numPr>
        <w:tabs>
          <w:tab w:val="left" w:pos="1134"/>
        </w:tabs>
        <w:ind w:left="0" w:firstLine="709"/>
        <w:rPr>
          <w:sz w:val="28"/>
          <w:szCs w:val="28"/>
          <w:lang w:val="uk-UA"/>
        </w:rPr>
      </w:pPr>
      <w:r w:rsidRPr="00D45F24">
        <w:rPr>
          <w:sz w:val="28"/>
          <w:szCs w:val="28"/>
          <w:lang w:val="uk-UA"/>
        </w:rPr>
        <w:t>здійснення щоденного моніторингу фактичного використання енергоресурсів бюджетними установами громади;</w:t>
      </w:r>
    </w:p>
    <w:p w14:paraId="2D7D7C05" w14:textId="77777777" w:rsidR="00944A4B" w:rsidRPr="00D45F24" w:rsidRDefault="00944A4B" w:rsidP="00944A4B">
      <w:pPr>
        <w:tabs>
          <w:tab w:val="left" w:pos="1134"/>
        </w:tabs>
        <w:rPr>
          <w:color w:val="000000" w:themeColor="text1"/>
        </w:rPr>
      </w:pPr>
      <w:r w:rsidRPr="00D45F24">
        <w:rPr>
          <w:color w:val="000000" w:themeColor="text1"/>
        </w:rPr>
        <w:t>-</w:t>
      </w:r>
      <w:r w:rsidRPr="00D45F24">
        <w:rPr>
          <w:color w:val="000000" w:themeColor="text1"/>
        </w:rPr>
        <w:tab/>
        <w:t>виготовлення проектно-кошторисної документації та проведення реконструкції котельнь по переведенню та переоснащенню на альтернативні види палива, встановлення сонячних колекторів, енергоощадного обладнання в бюджетних та комунальних закладах громади;</w:t>
      </w:r>
    </w:p>
    <w:p w14:paraId="420B96E5" w14:textId="77777777" w:rsidR="00944A4B" w:rsidRPr="00D45F24" w:rsidRDefault="00944A4B" w:rsidP="00944A4B">
      <w:pPr>
        <w:tabs>
          <w:tab w:val="left" w:pos="1134"/>
        </w:tabs>
        <w:rPr>
          <w:color w:val="000000" w:themeColor="text1"/>
        </w:rPr>
      </w:pPr>
      <w:r w:rsidRPr="00D45F24">
        <w:rPr>
          <w:color w:val="000000" w:themeColor="text1"/>
        </w:rPr>
        <w:t>-</w:t>
      </w:r>
      <w:r w:rsidRPr="00D45F24">
        <w:rPr>
          <w:color w:val="000000" w:themeColor="text1"/>
        </w:rPr>
        <w:tab/>
        <w:t>запровадження системи матеріального стимулювання керівництва та персоналу бюджетних та комунальних установ до ощадливого використання енергоресурсів;</w:t>
      </w:r>
    </w:p>
    <w:p w14:paraId="51A8A92E" w14:textId="77777777" w:rsidR="00944A4B" w:rsidRPr="00D45F24" w:rsidRDefault="00944A4B" w:rsidP="00944A4B">
      <w:pPr>
        <w:tabs>
          <w:tab w:val="left" w:pos="1134"/>
        </w:tabs>
        <w:rPr>
          <w:color w:val="000000" w:themeColor="text1"/>
        </w:rPr>
      </w:pPr>
      <w:r w:rsidRPr="00D45F24">
        <w:rPr>
          <w:color w:val="000000" w:themeColor="text1"/>
        </w:rPr>
        <w:t>-</w:t>
      </w:r>
      <w:r w:rsidRPr="00D45F24">
        <w:rPr>
          <w:color w:val="000000" w:themeColor="text1"/>
        </w:rPr>
        <w:tab/>
        <w:t>активізація роботи зі створення об’єднань співвласників багатоповерхових будинків для отримання ефективного власника житла;</w:t>
      </w:r>
    </w:p>
    <w:p w14:paraId="4E6F2952" w14:textId="77777777" w:rsidR="00944A4B" w:rsidRPr="00D45F24" w:rsidRDefault="00944A4B" w:rsidP="00944A4B">
      <w:pPr>
        <w:tabs>
          <w:tab w:val="left" w:pos="1134"/>
        </w:tabs>
        <w:rPr>
          <w:color w:val="000000" w:themeColor="text1"/>
        </w:rPr>
      </w:pPr>
      <w:r w:rsidRPr="00D45F24">
        <w:rPr>
          <w:color w:val="000000" w:themeColor="text1"/>
        </w:rPr>
        <w:t>-</w:t>
      </w:r>
      <w:r w:rsidRPr="00D45F24">
        <w:rPr>
          <w:color w:val="000000" w:themeColor="text1"/>
        </w:rPr>
        <w:tab/>
        <w:t>створення центру підтримки ОСББ, організація тренінгів для голів ОСББ, ЖБК по підвищенню енергоефективності житлових будинків та використання енергозберігаючого обладнання;</w:t>
      </w:r>
    </w:p>
    <w:p w14:paraId="1990FFF0" w14:textId="77777777" w:rsidR="00944A4B" w:rsidRPr="00D45F24" w:rsidRDefault="00944A4B" w:rsidP="00944A4B">
      <w:pPr>
        <w:tabs>
          <w:tab w:val="left" w:pos="1134"/>
        </w:tabs>
        <w:rPr>
          <w:color w:val="000000" w:themeColor="text1"/>
        </w:rPr>
      </w:pPr>
      <w:r w:rsidRPr="00D45F24">
        <w:rPr>
          <w:color w:val="000000" w:themeColor="text1"/>
        </w:rPr>
        <w:t>-</w:t>
      </w:r>
      <w:r w:rsidRPr="00D45F24">
        <w:rPr>
          <w:color w:val="000000" w:themeColor="text1"/>
        </w:rPr>
        <w:tab/>
        <w:t>виконання енергетичних аудитів та енергетичних паспортів будівель бюджетної сфери;</w:t>
      </w:r>
    </w:p>
    <w:p w14:paraId="6AB76929" w14:textId="77777777" w:rsidR="00944A4B" w:rsidRPr="00D45F24" w:rsidRDefault="00944A4B" w:rsidP="00944A4B">
      <w:pPr>
        <w:tabs>
          <w:tab w:val="left" w:pos="1134"/>
        </w:tabs>
        <w:rPr>
          <w:color w:val="000000" w:themeColor="text1"/>
        </w:rPr>
      </w:pPr>
      <w:r w:rsidRPr="00D45F24">
        <w:rPr>
          <w:color w:val="000000" w:themeColor="text1"/>
        </w:rPr>
        <w:t>-</w:t>
      </w:r>
      <w:r w:rsidRPr="00D45F24">
        <w:rPr>
          <w:color w:val="000000" w:themeColor="text1"/>
        </w:rPr>
        <w:tab/>
        <w:t xml:space="preserve">виконання  реконструкції, капітального ремонту з </w:t>
      </w:r>
      <w:proofErr w:type="spellStart"/>
      <w:r w:rsidRPr="00D45F24">
        <w:rPr>
          <w:color w:val="000000" w:themeColor="text1"/>
        </w:rPr>
        <w:t>термосанацією</w:t>
      </w:r>
      <w:proofErr w:type="spellEnd"/>
      <w:r w:rsidRPr="00D45F24">
        <w:rPr>
          <w:color w:val="000000" w:themeColor="text1"/>
        </w:rPr>
        <w:t xml:space="preserve"> будівель бюджетної сфери;</w:t>
      </w:r>
    </w:p>
    <w:p w14:paraId="194A34F8" w14:textId="77777777" w:rsidR="00944A4B" w:rsidRPr="00D45F24" w:rsidRDefault="00944A4B" w:rsidP="00944A4B">
      <w:pPr>
        <w:tabs>
          <w:tab w:val="left" w:pos="1134"/>
        </w:tabs>
        <w:rPr>
          <w:color w:val="000000" w:themeColor="text1"/>
        </w:rPr>
      </w:pPr>
      <w:r w:rsidRPr="00D45F24">
        <w:rPr>
          <w:color w:val="000000" w:themeColor="text1"/>
        </w:rPr>
        <w:t>-</w:t>
      </w:r>
      <w:r w:rsidRPr="00D45F24">
        <w:rPr>
          <w:color w:val="000000" w:themeColor="text1"/>
        </w:rPr>
        <w:tab/>
        <w:t>капітальний ремонт, реконструкція, у тому числі проектно-вишукувальні роботи та експертиза вуличного освітлення із застосуванням сучасних енергоефективних технологій;</w:t>
      </w:r>
    </w:p>
    <w:p w14:paraId="4EDED739" w14:textId="77777777" w:rsidR="00944A4B" w:rsidRPr="00D45F24" w:rsidRDefault="00944A4B" w:rsidP="00944A4B">
      <w:pPr>
        <w:tabs>
          <w:tab w:val="left" w:pos="1134"/>
        </w:tabs>
        <w:rPr>
          <w:color w:val="000000" w:themeColor="text1"/>
        </w:rPr>
      </w:pPr>
      <w:r w:rsidRPr="00D45F24">
        <w:rPr>
          <w:color w:val="000000" w:themeColor="text1"/>
        </w:rPr>
        <w:t>-</w:t>
      </w:r>
      <w:r w:rsidRPr="00D45F24">
        <w:rPr>
          <w:color w:val="000000" w:themeColor="text1"/>
        </w:rPr>
        <w:tab/>
        <w:t xml:space="preserve">реалізація заходів з енергозбереження у комунальних закладах, бюджетних установах, закладах соціальної сфери, у сфері житлово-комунального господарства громади; </w:t>
      </w:r>
    </w:p>
    <w:p w14:paraId="55F38A56" w14:textId="77777777" w:rsidR="00944A4B" w:rsidRPr="00D45F24" w:rsidRDefault="00944A4B" w:rsidP="00944A4B">
      <w:pPr>
        <w:tabs>
          <w:tab w:val="left" w:pos="1134"/>
        </w:tabs>
        <w:rPr>
          <w:color w:val="000000" w:themeColor="text1"/>
        </w:rPr>
      </w:pPr>
      <w:r w:rsidRPr="00D45F24">
        <w:rPr>
          <w:color w:val="000000" w:themeColor="text1"/>
        </w:rPr>
        <w:t>-</w:t>
      </w:r>
      <w:r w:rsidRPr="00D45F24">
        <w:rPr>
          <w:color w:val="000000" w:themeColor="text1"/>
        </w:rPr>
        <w:tab/>
        <w:t>стимулювання населення до впровадження енергоефективності у житловому секторі, в тому числі шляхом здешевлення кредитних ресурсів;</w:t>
      </w:r>
    </w:p>
    <w:p w14:paraId="7B0EDCE8" w14:textId="77777777" w:rsidR="00944A4B" w:rsidRPr="00D45F24" w:rsidRDefault="00944A4B" w:rsidP="00944A4B">
      <w:pPr>
        <w:tabs>
          <w:tab w:val="left" w:pos="1134"/>
        </w:tabs>
        <w:rPr>
          <w:color w:val="000000" w:themeColor="text1"/>
        </w:rPr>
      </w:pPr>
      <w:r w:rsidRPr="00D45F24">
        <w:rPr>
          <w:color w:val="000000" w:themeColor="text1"/>
        </w:rPr>
        <w:lastRenderedPageBreak/>
        <w:t>-</w:t>
      </w:r>
      <w:r w:rsidRPr="00D45F24">
        <w:rPr>
          <w:color w:val="000000" w:themeColor="text1"/>
        </w:rPr>
        <w:tab/>
        <w:t>підвищення культури енергоспоживання населенням через засоби масової інформації та проведення інформаційно - роз’яснювальних кампаній;</w:t>
      </w:r>
    </w:p>
    <w:p w14:paraId="043D9E0E" w14:textId="77777777" w:rsidR="00944A4B" w:rsidRPr="00D45F24" w:rsidRDefault="00944A4B" w:rsidP="00944A4B">
      <w:pPr>
        <w:tabs>
          <w:tab w:val="left" w:pos="1134"/>
        </w:tabs>
        <w:rPr>
          <w:color w:val="000000" w:themeColor="text1"/>
        </w:rPr>
      </w:pPr>
      <w:r w:rsidRPr="00D45F24">
        <w:rPr>
          <w:color w:val="000000" w:themeColor="text1"/>
        </w:rPr>
        <w:t>-</w:t>
      </w:r>
      <w:r w:rsidRPr="00D45F24">
        <w:rPr>
          <w:color w:val="000000" w:themeColor="text1"/>
        </w:rPr>
        <w:tab/>
        <w:t>проведення «Днів Сталої Енергії» у рамках Європейської ініціативи «Угода Мерів»;</w:t>
      </w:r>
    </w:p>
    <w:p w14:paraId="4AE5369C" w14:textId="77777777" w:rsidR="00944A4B" w:rsidRPr="00D45F24" w:rsidRDefault="00944A4B" w:rsidP="00944A4B">
      <w:pPr>
        <w:tabs>
          <w:tab w:val="left" w:pos="1134"/>
        </w:tabs>
        <w:rPr>
          <w:color w:val="000000" w:themeColor="text1"/>
        </w:rPr>
      </w:pPr>
      <w:r w:rsidRPr="00D45F24">
        <w:rPr>
          <w:color w:val="000000" w:themeColor="text1"/>
        </w:rPr>
        <w:t xml:space="preserve">- розробка Плану дій сталого енергетичного розвитку та клімату громади до 2030 року; </w:t>
      </w:r>
    </w:p>
    <w:p w14:paraId="566CC900" w14:textId="77777777" w:rsidR="00944A4B" w:rsidRPr="00D45F24" w:rsidRDefault="00944A4B" w:rsidP="00944A4B">
      <w:pPr>
        <w:tabs>
          <w:tab w:val="left" w:pos="1134"/>
        </w:tabs>
        <w:rPr>
          <w:color w:val="000000" w:themeColor="text1"/>
        </w:rPr>
      </w:pPr>
      <w:r w:rsidRPr="00D45F24">
        <w:rPr>
          <w:color w:val="000000" w:themeColor="text1"/>
        </w:rPr>
        <w:t>-</w:t>
      </w:r>
      <w:r w:rsidRPr="00D45F24">
        <w:rPr>
          <w:color w:val="000000" w:themeColor="text1"/>
        </w:rPr>
        <w:tab/>
        <w:t>співпраці з Асоціацією «Енергоефективні міста України» та Асоціацією міст України щодо пошуків альтернативних джерел фінансування енергоощадних проектів та використання найбільш енергозберігаючих технологій;</w:t>
      </w:r>
    </w:p>
    <w:p w14:paraId="2667E609" w14:textId="77777777" w:rsidR="00944A4B" w:rsidRPr="00D45F24" w:rsidRDefault="00944A4B" w:rsidP="00944A4B">
      <w:pPr>
        <w:tabs>
          <w:tab w:val="left" w:pos="1134"/>
        </w:tabs>
        <w:rPr>
          <w:color w:val="000000" w:themeColor="text1"/>
        </w:rPr>
      </w:pPr>
      <w:r w:rsidRPr="00D45F24">
        <w:rPr>
          <w:color w:val="000000" w:themeColor="text1"/>
        </w:rPr>
        <w:t>-</w:t>
      </w:r>
      <w:r w:rsidRPr="00D45F24">
        <w:rPr>
          <w:color w:val="000000" w:themeColor="text1"/>
        </w:rPr>
        <w:tab/>
        <w:t>залучення бюджетних та грантових коштів на реалізацію енергоефективних проектів у бюджетній сфері, комунальних закладах, житловому секторі.</w:t>
      </w:r>
    </w:p>
    <w:p w14:paraId="7AF0A35C" w14:textId="77777777" w:rsidR="00944A4B" w:rsidRPr="00D45F24" w:rsidRDefault="00944A4B" w:rsidP="00944A4B">
      <w:pPr>
        <w:rPr>
          <w:b/>
        </w:rPr>
      </w:pPr>
      <w:r w:rsidRPr="00D45F24">
        <w:rPr>
          <w:b/>
        </w:rPr>
        <w:t>Очікувані результати:</w:t>
      </w:r>
    </w:p>
    <w:p w14:paraId="7CB7F42F" w14:textId="77777777" w:rsidR="00944A4B" w:rsidRPr="00D45F24" w:rsidRDefault="00944A4B" w:rsidP="00944A4B">
      <w:pPr>
        <w:pStyle w:val="aff1"/>
        <w:numPr>
          <w:ilvl w:val="0"/>
          <w:numId w:val="32"/>
        </w:numPr>
        <w:rPr>
          <w:b/>
          <w:sz w:val="28"/>
          <w:szCs w:val="28"/>
          <w:lang w:val="uk-UA"/>
        </w:rPr>
      </w:pPr>
      <w:r w:rsidRPr="00D45F24">
        <w:rPr>
          <w:sz w:val="28"/>
          <w:szCs w:val="28"/>
          <w:lang w:val="uk-UA"/>
        </w:rPr>
        <w:t>підвищення енергоефективності закладів бюджетної сфери громади;</w:t>
      </w:r>
    </w:p>
    <w:p w14:paraId="381FA157" w14:textId="77777777" w:rsidR="00944A4B" w:rsidRPr="00D45F24" w:rsidRDefault="00944A4B" w:rsidP="00944A4B">
      <w:pPr>
        <w:pStyle w:val="aff1"/>
        <w:numPr>
          <w:ilvl w:val="0"/>
          <w:numId w:val="32"/>
        </w:numPr>
        <w:ind w:left="0" w:firstLine="567"/>
        <w:rPr>
          <w:sz w:val="28"/>
          <w:szCs w:val="28"/>
          <w:lang w:val="uk-UA"/>
        </w:rPr>
      </w:pPr>
      <w:r w:rsidRPr="00D45F24">
        <w:rPr>
          <w:sz w:val="28"/>
          <w:szCs w:val="28"/>
          <w:lang w:val="uk-UA"/>
        </w:rPr>
        <w:t>скорочення споживання енергоресурсів у бюджетній сфері та житловому секторі;</w:t>
      </w:r>
    </w:p>
    <w:p w14:paraId="307D6098" w14:textId="77777777" w:rsidR="00944A4B" w:rsidRPr="00D45F24" w:rsidRDefault="00944A4B" w:rsidP="00944A4B">
      <w:pPr>
        <w:pStyle w:val="aff1"/>
        <w:numPr>
          <w:ilvl w:val="0"/>
          <w:numId w:val="32"/>
        </w:numPr>
        <w:ind w:left="0" w:firstLine="567"/>
        <w:rPr>
          <w:sz w:val="28"/>
          <w:szCs w:val="28"/>
          <w:lang w:val="uk-UA"/>
        </w:rPr>
      </w:pPr>
      <w:r w:rsidRPr="00D45F24">
        <w:rPr>
          <w:sz w:val="28"/>
          <w:szCs w:val="28"/>
          <w:lang w:val="uk-UA"/>
        </w:rPr>
        <w:t>зменшення викидів СО</w:t>
      </w:r>
      <w:r w:rsidRPr="00D45F24">
        <w:rPr>
          <w:sz w:val="18"/>
          <w:szCs w:val="18"/>
          <w:lang w:val="uk-UA"/>
        </w:rPr>
        <w:t>2</w:t>
      </w:r>
      <w:r w:rsidRPr="00D45F24">
        <w:rPr>
          <w:sz w:val="28"/>
          <w:szCs w:val="28"/>
          <w:lang w:val="uk-UA"/>
        </w:rPr>
        <w:t xml:space="preserve"> в атмосферу при застосуванні енергоефективних заходів;</w:t>
      </w:r>
    </w:p>
    <w:p w14:paraId="54EF86D4" w14:textId="77777777" w:rsidR="00944A4B" w:rsidRPr="00D45F24" w:rsidRDefault="00944A4B" w:rsidP="00944A4B">
      <w:pPr>
        <w:pStyle w:val="aff1"/>
        <w:numPr>
          <w:ilvl w:val="0"/>
          <w:numId w:val="32"/>
        </w:numPr>
        <w:ind w:left="0" w:firstLine="567"/>
        <w:rPr>
          <w:sz w:val="28"/>
          <w:szCs w:val="28"/>
          <w:lang w:val="uk-UA"/>
        </w:rPr>
      </w:pPr>
      <w:r w:rsidRPr="00D45F24">
        <w:rPr>
          <w:sz w:val="28"/>
          <w:szCs w:val="28"/>
          <w:lang w:val="uk-UA"/>
        </w:rPr>
        <w:t>створення комфортних умов перебування та дотримання санітарних норм температурного режиму для учнів, дошкільнят у навчальних та навчально-виховних закладах громади;</w:t>
      </w:r>
    </w:p>
    <w:p w14:paraId="0414442B" w14:textId="77777777" w:rsidR="00944A4B" w:rsidRPr="00D45F24" w:rsidRDefault="00944A4B" w:rsidP="00944A4B">
      <w:pPr>
        <w:pStyle w:val="aff1"/>
        <w:numPr>
          <w:ilvl w:val="0"/>
          <w:numId w:val="32"/>
        </w:numPr>
        <w:ind w:left="0" w:firstLine="567"/>
        <w:rPr>
          <w:sz w:val="28"/>
          <w:szCs w:val="28"/>
          <w:lang w:val="uk-UA"/>
        </w:rPr>
      </w:pPr>
      <w:r w:rsidRPr="00D45F24">
        <w:rPr>
          <w:sz w:val="28"/>
          <w:szCs w:val="28"/>
          <w:lang w:val="uk-UA"/>
        </w:rPr>
        <w:t>підвищення поінформованості жителів громади щодо ощадного і ефективного використання енергетичних ресурсів.</w:t>
      </w:r>
    </w:p>
    <w:p w14:paraId="1887CE3C" w14:textId="77777777" w:rsidR="00944A4B" w:rsidRPr="00D45F24" w:rsidRDefault="00944A4B" w:rsidP="00944A4B"/>
    <w:p w14:paraId="2CFF9882" w14:textId="77777777" w:rsidR="00944A4B" w:rsidRPr="00D45F24" w:rsidRDefault="00944A4B" w:rsidP="00944A4B">
      <w:pPr>
        <w:widowControl w:val="0"/>
        <w:tabs>
          <w:tab w:val="left" w:pos="709"/>
        </w:tabs>
        <w:spacing w:before="60"/>
        <w:rPr>
          <w:b/>
          <w:bCs/>
        </w:rPr>
      </w:pPr>
      <w:r w:rsidRPr="00D45F24">
        <w:rPr>
          <w:b/>
          <w:bCs/>
        </w:rPr>
        <w:t>Пріоритет 5. Подальше формування позитивного інвестиційного іміджу громади</w:t>
      </w:r>
    </w:p>
    <w:p w14:paraId="648A7C5B" w14:textId="77777777" w:rsidR="00944A4B" w:rsidRPr="00D45F24" w:rsidRDefault="00944A4B" w:rsidP="00944A4B">
      <w:pPr>
        <w:widowControl w:val="0"/>
        <w:tabs>
          <w:tab w:val="left" w:pos="709"/>
        </w:tabs>
        <w:spacing w:before="60"/>
        <w:rPr>
          <w:b/>
          <w:bCs/>
        </w:rPr>
      </w:pPr>
      <w:r w:rsidRPr="00D45F24">
        <w:rPr>
          <w:b/>
          <w:bCs/>
        </w:rPr>
        <w:t>Шляхи досягнення:</w:t>
      </w:r>
    </w:p>
    <w:p w14:paraId="2FD193B0" w14:textId="77777777" w:rsidR="00944A4B" w:rsidRPr="00D45F24" w:rsidRDefault="00944A4B" w:rsidP="00944A4B">
      <w:pPr>
        <w:widowControl w:val="0"/>
        <w:tabs>
          <w:tab w:val="left" w:pos="709"/>
          <w:tab w:val="num" w:pos="1260"/>
        </w:tabs>
        <w:autoSpaceDE w:val="0"/>
        <w:autoSpaceDN w:val="0"/>
        <w:adjustRightInd w:val="0"/>
        <w:spacing w:before="60"/>
      </w:pPr>
      <w:r w:rsidRPr="00D45F24">
        <w:t xml:space="preserve">- поширення інформації про позитивні досягнення, історії успіху, кращі практики реалізації проектів в громаді та економічний, інвестиційний та інноваційний потенціал міської територіальної громади; </w:t>
      </w:r>
    </w:p>
    <w:p w14:paraId="161B9E9B" w14:textId="77777777" w:rsidR="00944A4B" w:rsidRPr="00D45F24" w:rsidRDefault="00944A4B" w:rsidP="00944A4B">
      <w:pPr>
        <w:widowControl w:val="0"/>
        <w:tabs>
          <w:tab w:val="left" w:pos="709"/>
          <w:tab w:val="num" w:pos="1260"/>
        </w:tabs>
        <w:autoSpaceDE w:val="0"/>
        <w:autoSpaceDN w:val="0"/>
        <w:adjustRightInd w:val="0"/>
        <w:spacing w:before="60"/>
      </w:pPr>
      <w:r w:rsidRPr="00D45F24">
        <w:t>- проведення активної інформаційної політики щодо інвестиційного потенціалу  міської  територіальної громади;</w:t>
      </w:r>
    </w:p>
    <w:p w14:paraId="3CA067B7" w14:textId="77777777" w:rsidR="00944A4B" w:rsidRPr="00D45F24" w:rsidRDefault="00944A4B" w:rsidP="00944A4B">
      <w:pPr>
        <w:widowControl w:val="0"/>
        <w:tabs>
          <w:tab w:val="left" w:pos="709"/>
          <w:tab w:val="num" w:pos="1260"/>
        </w:tabs>
        <w:autoSpaceDE w:val="0"/>
        <w:autoSpaceDN w:val="0"/>
        <w:adjustRightInd w:val="0"/>
        <w:spacing w:before="60"/>
      </w:pPr>
      <w:r w:rsidRPr="00D45F24">
        <w:t>- розробка інвестиційного  паспорту міської територіальної громади;</w:t>
      </w:r>
    </w:p>
    <w:p w14:paraId="70B7B54A" w14:textId="77777777" w:rsidR="00944A4B" w:rsidRPr="00D45F24" w:rsidRDefault="00944A4B" w:rsidP="00944A4B">
      <w:pPr>
        <w:widowControl w:val="0"/>
        <w:tabs>
          <w:tab w:val="left" w:pos="709"/>
          <w:tab w:val="num" w:pos="1260"/>
        </w:tabs>
        <w:autoSpaceDE w:val="0"/>
        <w:autoSpaceDN w:val="0"/>
        <w:adjustRightInd w:val="0"/>
        <w:spacing w:before="60"/>
      </w:pPr>
      <w:r w:rsidRPr="00D45F24">
        <w:t xml:space="preserve"> - створення та підтримка англо-, польсько- </w:t>
      </w:r>
      <w:proofErr w:type="spellStart"/>
      <w:r w:rsidRPr="00D45F24">
        <w:t>мовної</w:t>
      </w:r>
      <w:proofErr w:type="spellEnd"/>
      <w:r w:rsidRPr="00D45F24">
        <w:t xml:space="preserve"> версії веб-сайту Жмеринської МТГ інвестиційного та міжнародного спрямування;</w:t>
      </w:r>
    </w:p>
    <w:p w14:paraId="52B2C19B" w14:textId="77777777" w:rsidR="00944A4B" w:rsidRPr="00D45F24" w:rsidRDefault="00944A4B" w:rsidP="00944A4B">
      <w:pPr>
        <w:ind w:right="-109"/>
      </w:pPr>
      <w:r w:rsidRPr="00D45F24">
        <w:t xml:space="preserve"> - підготовка та виготовлення презентаційних матеріалів про Жмеринську міську територіальну громаду,  </w:t>
      </w:r>
      <w:proofErr w:type="spellStart"/>
      <w:r w:rsidRPr="00D45F24">
        <w:t>промоційних</w:t>
      </w:r>
      <w:proofErr w:type="spellEnd"/>
      <w:r w:rsidRPr="00D45F24">
        <w:t xml:space="preserve"> буклетів громади та інших матеріалів англійською та іншими мовами (відеофільмів, фотовиставок, друкованої продукції тощо, а також сувенірної продукції);</w:t>
      </w:r>
    </w:p>
    <w:p w14:paraId="2EBA3C8A" w14:textId="77777777" w:rsidR="00944A4B" w:rsidRPr="00D45F24" w:rsidRDefault="00944A4B" w:rsidP="00944A4B">
      <w:pPr>
        <w:widowControl w:val="0"/>
        <w:tabs>
          <w:tab w:val="left" w:pos="709"/>
          <w:tab w:val="num" w:pos="1260"/>
        </w:tabs>
        <w:autoSpaceDE w:val="0"/>
        <w:autoSpaceDN w:val="0"/>
        <w:adjustRightInd w:val="0"/>
        <w:spacing w:before="60"/>
      </w:pPr>
      <w:r w:rsidRPr="00D45F24">
        <w:t>- створення привабливих умов для залучення інвесторів та збільшення обсягів інвестицій в реальний сектор економіки громади ;</w:t>
      </w:r>
    </w:p>
    <w:p w14:paraId="39B13CD2" w14:textId="77777777" w:rsidR="00944A4B" w:rsidRPr="00D45F24" w:rsidRDefault="00944A4B" w:rsidP="00944A4B">
      <w:pPr>
        <w:widowControl w:val="0"/>
        <w:tabs>
          <w:tab w:val="left" w:pos="709"/>
          <w:tab w:val="num" w:pos="1260"/>
          <w:tab w:val="num" w:pos="1495"/>
        </w:tabs>
        <w:autoSpaceDE w:val="0"/>
        <w:autoSpaceDN w:val="0"/>
        <w:adjustRightInd w:val="0"/>
        <w:spacing w:before="60"/>
      </w:pPr>
      <w:r w:rsidRPr="00D45F24">
        <w:t>- залучення компаній та банківських структур задля економічного стимулювання інвестиційної діяльності суб’єктів господарювання, що сприятиме будівництву нових підприємств, спрямованих на випуск найсучаснішої продукції, освоєнню передових технологій;</w:t>
      </w:r>
    </w:p>
    <w:p w14:paraId="5F771117" w14:textId="77777777" w:rsidR="00944A4B" w:rsidRPr="00D45F24" w:rsidRDefault="00944A4B" w:rsidP="00944A4B">
      <w:pPr>
        <w:widowControl w:val="0"/>
        <w:tabs>
          <w:tab w:val="left" w:pos="709"/>
          <w:tab w:val="num" w:pos="1260"/>
          <w:tab w:val="num" w:pos="1495"/>
        </w:tabs>
        <w:autoSpaceDE w:val="0"/>
        <w:autoSpaceDN w:val="0"/>
        <w:adjustRightInd w:val="0"/>
        <w:spacing w:before="60"/>
      </w:pPr>
      <w:r w:rsidRPr="00D45F24">
        <w:lastRenderedPageBreak/>
        <w:t>- продовження роботи щодо спрямування фінансових ресурсів в енергозберігаючі і енергоефективні інвестиційні проекти та проекти житлово-комунального господарства;</w:t>
      </w:r>
    </w:p>
    <w:p w14:paraId="75D78029" w14:textId="77777777" w:rsidR="00944A4B" w:rsidRPr="00D45F24" w:rsidRDefault="00944A4B" w:rsidP="00944A4B">
      <w:pPr>
        <w:widowControl w:val="0"/>
        <w:tabs>
          <w:tab w:val="left" w:pos="709"/>
          <w:tab w:val="num" w:pos="1260"/>
          <w:tab w:val="num" w:pos="1495"/>
        </w:tabs>
        <w:autoSpaceDE w:val="0"/>
        <w:autoSpaceDN w:val="0"/>
        <w:adjustRightInd w:val="0"/>
        <w:spacing w:before="60"/>
      </w:pPr>
      <w:r w:rsidRPr="00D45F24">
        <w:t xml:space="preserve">- проведення інвентаризації об’єктів, потенційно привабливих для інвесторів та підготовка їх каталогу з урахуванням ділянок </w:t>
      </w:r>
      <w:proofErr w:type="spellStart"/>
      <w:r w:rsidRPr="00D45F24">
        <w:t>Greenfield</w:t>
      </w:r>
      <w:proofErr w:type="spellEnd"/>
      <w:r w:rsidRPr="00D45F24">
        <w:t xml:space="preserve"> (вільна від будівель ділянка)  та </w:t>
      </w:r>
      <w:proofErr w:type="spellStart"/>
      <w:r w:rsidRPr="00D45F24">
        <w:t>Brownfield</w:t>
      </w:r>
      <w:proofErr w:type="spellEnd"/>
      <w:r w:rsidRPr="00D45F24">
        <w:t xml:space="preserve"> (ділянка з будовами);</w:t>
      </w:r>
    </w:p>
    <w:p w14:paraId="675C98CE" w14:textId="77777777" w:rsidR="00944A4B" w:rsidRPr="00D45F24" w:rsidRDefault="00944A4B" w:rsidP="00944A4B">
      <w:pPr>
        <w:widowControl w:val="0"/>
        <w:tabs>
          <w:tab w:val="left" w:pos="709"/>
          <w:tab w:val="num" w:pos="1260"/>
          <w:tab w:val="num" w:pos="1495"/>
        </w:tabs>
        <w:autoSpaceDE w:val="0"/>
        <w:autoSpaceDN w:val="0"/>
        <w:adjustRightInd w:val="0"/>
        <w:spacing w:before="60"/>
      </w:pPr>
      <w:r w:rsidRPr="00D45F24">
        <w:t>- створення реєстру земельних ділянок, дослідження інфраструктури земельних ділянок, виробничих комплексів для реалізації інвестиційних проектів;</w:t>
      </w:r>
    </w:p>
    <w:p w14:paraId="665F1709" w14:textId="77777777" w:rsidR="00944A4B" w:rsidRPr="00D45F24" w:rsidRDefault="00944A4B" w:rsidP="00944A4B">
      <w:pPr>
        <w:widowControl w:val="0"/>
        <w:tabs>
          <w:tab w:val="left" w:pos="709"/>
          <w:tab w:val="num" w:pos="1260"/>
          <w:tab w:val="num" w:pos="1495"/>
        </w:tabs>
        <w:autoSpaceDE w:val="0"/>
        <w:autoSpaceDN w:val="0"/>
        <w:adjustRightInd w:val="0"/>
        <w:spacing w:before="60"/>
      </w:pPr>
      <w:r w:rsidRPr="00D45F24">
        <w:rPr>
          <w:sz w:val="20"/>
          <w:szCs w:val="20"/>
        </w:rPr>
        <w:t xml:space="preserve">- </w:t>
      </w:r>
      <w:r w:rsidRPr="00D45F24">
        <w:t>підготовка проектно-кошторисної документації на підведення до інвестиційно-привабливих земельних ділянок інженерних мереж (енергоносії, вода, каналізація, дорога);</w:t>
      </w:r>
    </w:p>
    <w:p w14:paraId="6903AC4D" w14:textId="77777777" w:rsidR="00944A4B" w:rsidRPr="00D45F24" w:rsidRDefault="00944A4B" w:rsidP="00944A4B">
      <w:pPr>
        <w:widowControl w:val="0"/>
        <w:tabs>
          <w:tab w:val="left" w:pos="709"/>
          <w:tab w:val="num" w:pos="1260"/>
          <w:tab w:val="num" w:pos="1495"/>
        </w:tabs>
        <w:autoSpaceDE w:val="0"/>
        <w:autoSpaceDN w:val="0"/>
        <w:adjustRightInd w:val="0"/>
        <w:spacing w:before="60"/>
      </w:pPr>
      <w:r w:rsidRPr="00D45F24">
        <w:t>- удосконалення  адміністративних процедур з обслуговування інвесторів за принципом «єдиного вікна», розроблення «Дорожньої карти» іноземного інвестора та її постійне оновлення;</w:t>
      </w:r>
    </w:p>
    <w:p w14:paraId="4CF605BA" w14:textId="77777777" w:rsidR="00944A4B" w:rsidRPr="00D45F24" w:rsidRDefault="00944A4B" w:rsidP="00944A4B">
      <w:pPr>
        <w:widowControl w:val="0"/>
        <w:tabs>
          <w:tab w:val="left" w:pos="709"/>
          <w:tab w:val="num" w:pos="1260"/>
          <w:tab w:val="num" w:pos="1495"/>
        </w:tabs>
        <w:autoSpaceDE w:val="0"/>
        <w:autoSpaceDN w:val="0"/>
        <w:adjustRightInd w:val="0"/>
        <w:spacing w:before="60"/>
      </w:pPr>
      <w:r w:rsidRPr="00D45F24">
        <w:t xml:space="preserve">- повне сприяння реалізації проектів із залученням іноземних інвестицій; </w:t>
      </w:r>
    </w:p>
    <w:p w14:paraId="15467ECC" w14:textId="77777777" w:rsidR="00944A4B" w:rsidRPr="00D45F24" w:rsidRDefault="00944A4B" w:rsidP="00944A4B">
      <w:pPr>
        <w:spacing w:before="60" w:after="60"/>
      </w:pPr>
      <w:r w:rsidRPr="00D45F24">
        <w:t xml:space="preserve">- співпраця з Асоціаціями, Агенціями регіонального розвитку, та іншими організаціями, які мають на меті допомогу у написанні грантових проектів, допомогу в розробці </w:t>
      </w:r>
      <w:proofErr w:type="spellStart"/>
      <w:r w:rsidRPr="00D45F24">
        <w:t>брейтингу</w:t>
      </w:r>
      <w:proofErr w:type="spellEnd"/>
      <w:r w:rsidRPr="00D45F24">
        <w:t xml:space="preserve"> Жмеринської МТГ, супроводі інвесторів, допомога в пошуку потенційних інвесторів та інше;</w:t>
      </w:r>
    </w:p>
    <w:p w14:paraId="4C7B23DD" w14:textId="77777777" w:rsidR="00944A4B" w:rsidRPr="00D45F24" w:rsidRDefault="00944A4B" w:rsidP="00944A4B">
      <w:pPr>
        <w:pStyle w:val="a3"/>
        <w:widowControl w:val="0"/>
        <w:tabs>
          <w:tab w:val="left" w:pos="709"/>
          <w:tab w:val="num" w:pos="1260"/>
          <w:tab w:val="num" w:pos="1440"/>
        </w:tabs>
        <w:spacing w:before="60"/>
      </w:pPr>
      <w:r w:rsidRPr="00D45F24">
        <w:t>- проведення спільної роботи органів влади, бізнесу та громадського суспільства для просування громади на міжнародній арені, участь у міжнародних інвестиційних форумах, в першу чергу міст, з якими міська рада уклала договори та меморандуми про партнерство;</w:t>
      </w:r>
    </w:p>
    <w:p w14:paraId="2B1BA144" w14:textId="77777777" w:rsidR="00944A4B" w:rsidRPr="00D45F24" w:rsidRDefault="00944A4B" w:rsidP="00944A4B">
      <w:pPr>
        <w:pStyle w:val="a3"/>
        <w:widowControl w:val="0"/>
        <w:tabs>
          <w:tab w:val="left" w:pos="709"/>
          <w:tab w:val="num" w:pos="1260"/>
          <w:tab w:val="num" w:pos="1495"/>
        </w:tabs>
        <w:spacing w:before="60"/>
      </w:pPr>
      <w:r w:rsidRPr="00D45F24">
        <w:t>- висвітлення інвестиційного та економічного потенціалу громади у міжнародних тематичних заходах за кордоном шляхом активізації участі у міжнародних форумах, семінарах, конференціях та виставках.</w:t>
      </w:r>
    </w:p>
    <w:p w14:paraId="5E066838" w14:textId="77777777" w:rsidR="00944A4B" w:rsidRPr="00D45F24" w:rsidRDefault="00944A4B" w:rsidP="00944A4B">
      <w:pPr>
        <w:widowControl w:val="0"/>
        <w:tabs>
          <w:tab w:val="left" w:pos="709"/>
        </w:tabs>
        <w:spacing w:before="60"/>
        <w:rPr>
          <w:b/>
        </w:rPr>
      </w:pPr>
      <w:r w:rsidRPr="00D45F24">
        <w:rPr>
          <w:b/>
        </w:rPr>
        <w:t xml:space="preserve">Очікувані результати: </w:t>
      </w:r>
    </w:p>
    <w:p w14:paraId="36D9273A" w14:textId="77777777" w:rsidR="00944A4B" w:rsidRPr="00D45F24" w:rsidRDefault="00944A4B" w:rsidP="00944A4B">
      <w:pPr>
        <w:widowControl w:val="0"/>
        <w:tabs>
          <w:tab w:val="left" w:pos="709"/>
        </w:tabs>
        <w:spacing w:before="60"/>
      </w:pPr>
      <w:r w:rsidRPr="00D45F24">
        <w:t>- збільшення обсягу зовнішньоторговельного обороту створення нових робочих місць;</w:t>
      </w:r>
    </w:p>
    <w:p w14:paraId="43C2B1B7" w14:textId="77777777" w:rsidR="00944A4B" w:rsidRPr="00D45F24" w:rsidRDefault="00944A4B" w:rsidP="00944A4B">
      <w:pPr>
        <w:widowControl w:val="0"/>
        <w:tabs>
          <w:tab w:val="left" w:pos="709"/>
        </w:tabs>
        <w:spacing w:before="60"/>
      </w:pPr>
      <w:r w:rsidRPr="00D45F24">
        <w:t>збільшення надходжень прямих іноземних інвестицій в економіку громади;</w:t>
      </w:r>
    </w:p>
    <w:p w14:paraId="1F288490" w14:textId="77777777" w:rsidR="00944A4B" w:rsidRPr="00D45F24" w:rsidRDefault="00944A4B" w:rsidP="00944A4B">
      <w:pPr>
        <w:widowControl w:val="0"/>
        <w:tabs>
          <w:tab w:val="left" w:pos="709"/>
        </w:tabs>
        <w:spacing w:before="60"/>
      </w:pPr>
      <w:r w:rsidRPr="00D45F24">
        <w:t xml:space="preserve"> - позиціонування </w:t>
      </w:r>
      <w:proofErr w:type="spellStart"/>
      <w:r w:rsidRPr="00D45F24">
        <w:t>Жмеринщини</w:t>
      </w:r>
      <w:proofErr w:type="spellEnd"/>
      <w:r w:rsidRPr="00D45F24">
        <w:t xml:space="preserve"> як регіону з сприятливим </w:t>
      </w:r>
      <w:proofErr w:type="spellStart"/>
      <w:r w:rsidRPr="00D45F24">
        <w:t>бізнескліматом</w:t>
      </w:r>
      <w:proofErr w:type="spellEnd"/>
      <w:r w:rsidRPr="00D45F24">
        <w:t xml:space="preserve"> та потужним інвестиційним потенціалом.</w:t>
      </w:r>
    </w:p>
    <w:p w14:paraId="70723BEF" w14:textId="77777777" w:rsidR="00944A4B" w:rsidRPr="00D45F24" w:rsidRDefault="00944A4B" w:rsidP="00944A4B">
      <w:pPr>
        <w:widowControl w:val="0"/>
        <w:tabs>
          <w:tab w:val="left" w:pos="709"/>
        </w:tabs>
        <w:spacing w:before="60"/>
      </w:pPr>
      <w:r w:rsidRPr="00D45F24">
        <w:t>- збільшення надходжень до бюджету;</w:t>
      </w:r>
    </w:p>
    <w:p w14:paraId="697245CB" w14:textId="77777777" w:rsidR="00944A4B" w:rsidRPr="00D45F24" w:rsidRDefault="00944A4B" w:rsidP="00944A4B">
      <w:pPr>
        <w:widowControl w:val="0"/>
        <w:tabs>
          <w:tab w:val="left" w:pos="709"/>
        </w:tabs>
        <w:spacing w:before="60"/>
      </w:pPr>
      <w:r w:rsidRPr="00D45F24">
        <w:t>- підвищення випуску експортно-орієнтованої продукції;</w:t>
      </w:r>
    </w:p>
    <w:p w14:paraId="5FEC7441" w14:textId="77777777" w:rsidR="00944A4B" w:rsidRPr="00D45F24" w:rsidRDefault="00944A4B" w:rsidP="00944A4B">
      <w:pPr>
        <w:widowControl w:val="0"/>
        <w:tabs>
          <w:tab w:val="left" w:pos="709"/>
        </w:tabs>
        <w:spacing w:before="60"/>
      </w:pPr>
      <w:r w:rsidRPr="00D45F24">
        <w:t>- забезпечення проведення прозорої та відкритої інвестиційної політики.</w:t>
      </w:r>
    </w:p>
    <w:p w14:paraId="0D34D6F4" w14:textId="77777777" w:rsidR="00944A4B" w:rsidRPr="00D45F24" w:rsidRDefault="00944A4B" w:rsidP="00944A4B">
      <w:pPr>
        <w:pStyle w:val="af1"/>
        <w:widowControl w:val="0"/>
        <w:tabs>
          <w:tab w:val="left" w:pos="1080"/>
        </w:tabs>
        <w:spacing w:before="60" w:beforeAutospacing="0" w:after="0" w:afterAutospacing="0"/>
        <w:ind w:firstLine="709"/>
        <w:rPr>
          <w:lang w:val="uk-UA"/>
        </w:rPr>
      </w:pPr>
    </w:p>
    <w:p w14:paraId="3F27135A" w14:textId="77777777" w:rsidR="00944A4B" w:rsidRPr="00D45F24" w:rsidRDefault="00944A4B" w:rsidP="00944A4B">
      <w:pPr>
        <w:pStyle w:val="af1"/>
        <w:widowControl w:val="0"/>
        <w:tabs>
          <w:tab w:val="left" w:pos="1080"/>
        </w:tabs>
        <w:spacing w:before="60" w:beforeAutospacing="0" w:after="0" w:afterAutospacing="0"/>
        <w:ind w:firstLine="709"/>
        <w:rPr>
          <w:b/>
          <w:sz w:val="28"/>
          <w:szCs w:val="28"/>
          <w:lang w:val="uk-UA"/>
        </w:rPr>
      </w:pPr>
      <w:r w:rsidRPr="00D45F24">
        <w:rPr>
          <w:b/>
          <w:sz w:val="28"/>
          <w:szCs w:val="28"/>
          <w:lang w:val="uk-UA"/>
        </w:rPr>
        <w:t>Пріоритет 6. Розвиток сфери торгівлі та послуг</w:t>
      </w:r>
    </w:p>
    <w:p w14:paraId="591E2CD3" w14:textId="77777777" w:rsidR="00944A4B" w:rsidRPr="00D45F24" w:rsidRDefault="00944A4B" w:rsidP="00944A4B">
      <w:pPr>
        <w:pStyle w:val="12"/>
        <w:widowControl w:val="0"/>
        <w:tabs>
          <w:tab w:val="left" w:pos="709"/>
        </w:tabs>
        <w:spacing w:before="60" w:after="0"/>
        <w:ind w:left="0" w:right="100"/>
        <w:rPr>
          <w:b/>
          <w:sz w:val="28"/>
          <w:szCs w:val="28"/>
          <w:lang w:val="uk-UA"/>
        </w:rPr>
      </w:pPr>
      <w:r w:rsidRPr="00D45F24">
        <w:rPr>
          <w:b/>
          <w:sz w:val="28"/>
          <w:szCs w:val="28"/>
          <w:lang w:val="uk-UA"/>
        </w:rPr>
        <w:t>Шляхи досягнення:</w:t>
      </w:r>
    </w:p>
    <w:p w14:paraId="75AA7F47" w14:textId="77777777" w:rsidR="00944A4B" w:rsidRPr="00D45F24" w:rsidRDefault="00944A4B" w:rsidP="00944A4B">
      <w:pPr>
        <w:pStyle w:val="12"/>
        <w:widowControl w:val="0"/>
        <w:tabs>
          <w:tab w:val="left" w:pos="709"/>
        </w:tabs>
        <w:spacing w:before="60" w:after="0"/>
        <w:ind w:left="0" w:right="100"/>
        <w:rPr>
          <w:sz w:val="28"/>
          <w:szCs w:val="28"/>
          <w:lang w:val="uk-UA"/>
        </w:rPr>
      </w:pPr>
      <w:r w:rsidRPr="00D45F24">
        <w:rPr>
          <w:sz w:val="28"/>
          <w:szCs w:val="28"/>
          <w:lang w:val="uk-UA"/>
        </w:rPr>
        <w:t>- проведення ярмаркових та виставкових заходів, максимально можливе використання місцевого виробничого і сільськогосподарського потенціалів для забезпеченні потреб населення громади;</w:t>
      </w:r>
    </w:p>
    <w:p w14:paraId="28E1C4D3" w14:textId="77777777" w:rsidR="00944A4B" w:rsidRPr="00D45F24" w:rsidRDefault="00944A4B" w:rsidP="00944A4B">
      <w:pPr>
        <w:pStyle w:val="12"/>
        <w:widowControl w:val="0"/>
        <w:tabs>
          <w:tab w:val="left" w:pos="709"/>
        </w:tabs>
        <w:spacing w:before="60" w:after="0"/>
        <w:ind w:left="0" w:right="100"/>
        <w:rPr>
          <w:sz w:val="28"/>
          <w:szCs w:val="28"/>
          <w:lang w:val="uk-UA"/>
        </w:rPr>
      </w:pPr>
      <w:r w:rsidRPr="00D45F24">
        <w:rPr>
          <w:sz w:val="28"/>
          <w:szCs w:val="28"/>
          <w:lang w:val="uk-UA"/>
        </w:rPr>
        <w:t xml:space="preserve">- сприяння у просуванні продуктів місцевих товаровиробників в  </w:t>
      </w:r>
      <w:r w:rsidRPr="00D45F24">
        <w:rPr>
          <w:sz w:val="28"/>
          <w:szCs w:val="28"/>
          <w:lang w:val="uk-UA"/>
        </w:rPr>
        <w:lastRenderedPageBreak/>
        <w:t>торговельних мережах супермаркетів;</w:t>
      </w:r>
    </w:p>
    <w:p w14:paraId="78489A35" w14:textId="77777777" w:rsidR="00944A4B" w:rsidRPr="00D45F24" w:rsidRDefault="00944A4B" w:rsidP="00944A4B">
      <w:pPr>
        <w:pStyle w:val="12"/>
        <w:widowControl w:val="0"/>
        <w:tabs>
          <w:tab w:val="left" w:pos="709"/>
        </w:tabs>
        <w:spacing w:before="60" w:after="0"/>
        <w:ind w:left="0" w:right="100"/>
        <w:rPr>
          <w:sz w:val="28"/>
          <w:szCs w:val="28"/>
          <w:lang w:val="uk-UA"/>
        </w:rPr>
      </w:pPr>
      <w:r w:rsidRPr="00D45F24">
        <w:rPr>
          <w:sz w:val="28"/>
          <w:szCs w:val="28"/>
          <w:lang w:val="uk-UA"/>
        </w:rPr>
        <w:t xml:space="preserve"> - залучення внутрішніх та зовнішніх інвестицій з метою розширення мережі сучасних об’єктів торгівлі та ресторанного господарства, і впровадження на регіональному ринку передових торговельних технологій;</w:t>
      </w:r>
    </w:p>
    <w:p w14:paraId="1450CF01" w14:textId="77777777" w:rsidR="00944A4B" w:rsidRPr="00D45F24" w:rsidRDefault="00944A4B" w:rsidP="00944A4B">
      <w:pPr>
        <w:pStyle w:val="12"/>
        <w:widowControl w:val="0"/>
        <w:tabs>
          <w:tab w:val="left" w:pos="709"/>
        </w:tabs>
        <w:spacing w:before="60" w:after="0"/>
        <w:ind w:left="0" w:right="100"/>
        <w:rPr>
          <w:sz w:val="28"/>
          <w:szCs w:val="28"/>
          <w:lang w:val="uk-UA"/>
        </w:rPr>
      </w:pPr>
      <w:r w:rsidRPr="00D45F24">
        <w:rPr>
          <w:sz w:val="28"/>
          <w:szCs w:val="28"/>
          <w:lang w:val="uk-UA"/>
        </w:rPr>
        <w:t xml:space="preserve"> -  сприяння у насичені споживчого ринку товарами та послугами за рахунок розширення конкурентного середовища;</w:t>
      </w:r>
    </w:p>
    <w:p w14:paraId="7B2214A1" w14:textId="77777777" w:rsidR="00944A4B" w:rsidRPr="00D45F24" w:rsidRDefault="00944A4B" w:rsidP="00944A4B">
      <w:pPr>
        <w:pStyle w:val="12"/>
        <w:widowControl w:val="0"/>
        <w:tabs>
          <w:tab w:val="left" w:pos="709"/>
        </w:tabs>
        <w:spacing w:before="60" w:after="0"/>
        <w:ind w:left="0" w:right="100"/>
        <w:rPr>
          <w:sz w:val="28"/>
          <w:szCs w:val="28"/>
          <w:lang w:val="uk-UA"/>
        </w:rPr>
      </w:pPr>
      <w:r w:rsidRPr="00D45F24">
        <w:rPr>
          <w:sz w:val="28"/>
          <w:szCs w:val="28"/>
          <w:lang w:val="uk-UA"/>
        </w:rPr>
        <w:t xml:space="preserve"> - сприяння у розширенні співпраці місцевих товаровиробників з підприємствами різних регіонів України, а також представниками бізнесових кіл у сферах внутрішньої торгівлі;</w:t>
      </w:r>
    </w:p>
    <w:p w14:paraId="657E5853" w14:textId="77777777" w:rsidR="00944A4B" w:rsidRPr="00D45F24" w:rsidRDefault="00944A4B" w:rsidP="00944A4B">
      <w:pPr>
        <w:pStyle w:val="12"/>
        <w:widowControl w:val="0"/>
        <w:tabs>
          <w:tab w:val="left" w:pos="709"/>
        </w:tabs>
        <w:spacing w:before="60" w:after="0"/>
        <w:ind w:left="0" w:right="100"/>
        <w:rPr>
          <w:sz w:val="28"/>
          <w:szCs w:val="28"/>
          <w:lang w:val="uk-UA"/>
        </w:rPr>
      </w:pPr>
      <w:r w:rsidRPr="00D45F24">
        <w:rPr>
          <w:sz w:val="28"/>
          <w:szCs w:val="28"/>
          <w:lang w:val="uk-UA"/>
        </w:rPr>
        <w:t xml:space="preserve"> - проведення форумів, зустрічей, конференцій, круглих столів, семінарів та інших заходів, що сприяють підвищенню конкурентоспроможності підприємств громади на внутрішніх та зовнішніх ринках; </w:t>
      </w:r>
    </w:p>
    <w:p w14:paraId="3B0F6176" w14:textId="77777777" w:rsidR="00944A4B" w:rsidRPr="00D45F24" w:rsidRDefault="00944A4B" w:rsidP="00944A4B">
      <w:pPr>
        <w:pStyle w:val="12"/>
        <w:widowControl w:val="0"/>
        <w:tabs>
          <w:tab w:val="left" w:pos="709"/>
        </w:tabs>
        <w:spacing w:before="60" w:after="0"/>
        <w:ind w:left="0" w:right="100"/>
        <w:rPr>
          <w:sz w:val="28"/>
          <w:szCs w:val="28"/>
          <w:lang w:val="uk-UA"/>
        </w:rPr>
      </w:pPr>
      <w:r w:rsidRPr="00D45F24">
        <w:rPr>
          <w:sz w:val="28"/>
          <w:szCs w:val="28"/>
          <w:lang w:val="uk-UA"/>
        </w:rPr>
        <w:t>- створення необхідних умов для продажу сільськогосподарської продукції безпосередньо її виробниками та розвиток фірмової торгової мережі товаровиробників громади;</w:t>
      </w:r>
    </w:p>
    <w:p w14:paraId="581AC8A1" w14:textId="77777777" w:rsidR="00944A4B" w:rsidRPr="00D45F24" w:rsidRDefault="00944A4B" w:rsidP="00944A4B">
      <w:pPr>
        <w:pStyle w:val="12"/>
        <w:widowControl w:val="0"/>
        <w:tabs>
          <w:tab w:val="left" w:pos="709"/>
        </w:tabs>
        <w:spacing w:before="60" w:after="0"/>
        <w:ind w:left="0" w:right="100"/>
        <w:rPr>
          <w:sz w:val="28"/>
          <w:szCs w:val="28"/>
          <w:lang w:val="uk-UA"/>
        </w:rPr>
      </w:pPr>
      <w:r w:rsidRPr="00D45F24">
        <w:rPr>
          <w:sz w:val="28"/>
          <w:szCs w:val="28"/>
          <w:lang w:val="uk-UA"/>
        </w:rPr>
        <w:t xml:space="preserve"> - удосконалення торговельного обслуговування осіб з інвалідністю та громадян, що проживають в населених пунктах, де відсутні об’єкти торгівлі;</w:t>
      </w:r>
    </w:p>
    <w:p w14:paraId="168F9D63" w14:textId="77777777" w:rsidR="00944A4B" w:rsidRPr="00D45F24" w:rsidRDefault="00944A4B" w:rsidP="00944A4B">
      <w:pPr>
        <w:pStyle w:val="12"/>
        <w:widowControl w:val="0"/>
        <w:tabs>
          <w:tab w:val="left" w:pos="709"/>
        </w:tabs>
        <w:spacing w:before="60" w:after="0"/>
        <w:ind w:left="0" w:right="100"/>
        <w:rPr>
          <w:sz w:val="28"/>
          <w:szCs w:val="28"/>
          <w:lang w:val="uk-UA"/>
        </w:rPr>
      </w:pPr>
      <w:r w:rsidRPr="00D45F24">
        <w:rPr>
          <w:sz w:val="28"/>
          <w:szCs w:val="28"/>
          <w:lang w:val="uk-UA"/>
        </w:rPr>
        <w:t xml:space="preserve"> - сприяння у підвищенні професійної майстерності фахівців у сфері надання послуг та розповсюдженні передового досвіду шляхом участі та проведення конкурсів, чемпіонатів з кулінарного, перукарського мистецтва, конструювання моделей одягу та інших;</w:t>
      </w:r>
    </w:p>
    <w:p w14:paraId="1E958ABA" w14:textId="77777777" w:rsidR="00944A4B" w:rsidRPr="00D45F24" w:rsidRDefault="00944A4B" w:rsidP="00944A4B">
      <w:pPr>
        <w:pStyle w:val="12"/>
        <w:widowControl w:val="0"/>
        <w:tabs>
          <w:tab w:val="left" w:pos="709"/>
        </w:tabs>
        <w:spacing w:before="60" w:after="0"/>
        <w:ind w:left="0" w:right="100"/>
        <w:rPr>
          <w:sz w:val="28"/>
          <w:szCs w:val="28"/>
          <w:lang w:val="uk-UA"/>
        </w:rPr>
      </w:pPr>
      <w:r w:rsidRPr="00D45F24">
        <w:rPr>
          <w:sz w:val="28"/>
          <w:szCs w:val="28"/>
          <w:lang w:val="uk-UA"/>
        </w:rPr>
        <w:t>- реалізація інших власних та делегованих повноважень в галузі побутового, торговельного обслуговування, громадського харчування.</w:t>
      </w:r>
    </w:p>
    <w:p w14:paraId="69F7B80A" w14:textId="77777777" w:rsidR="00944A4B" w:rsidRPr="00D45F24" w:rsidRDefault="00944A4B" w:rsidP="00944A4B">
      <w:pPr>
        <w:pStyle w:val="12"/>
        <w:widowControl w:val="0"/>
        <w:tabs>
          <w:tab w:val="left" w:pos="709"/>
        </w:tabs>
        <w:spacing w:before="60" w:after="0"/>
        <w:ind w:left="0" w:right="100"/>
        <w:rPr>
          <w:sz w:val="28"/>
          <w:szCs w:val="28"/>
          <w:lang w:val="uk-UA"/>
        </w:rPr>
      </w:pPr>
      <w:r w:rsidRPr="00D45F24">
        <w:rPr>
          <w:b/>
          <w:sz w:val="28"/>
          <w:szCs w:val="28"/>
          <w:lang w:val="uk-UA"/>
        </w:rPr>
        <w:t>Очікувані результати:</w:t>
      </w:r>
      <w:r w:rsidRPr="00D45F24">
        <w:rPr>
          <w:sz w:val="28"/>
          <w:szCs w:val="28"/>
          <w:lang w:val="uk-UA"/>
        </w:rPr>
        <w:t xml:space="preserve"> </w:t>
      </w:r>
    </w:p>
    <w:p w14:paraId="5F5C59DB" w14:textId="77777777" w:rsidR="00944A4B" w:rsidRPr="00D45F24" w:rsidRDefault="00944A4B" w:rsidP="00944A4B">
      <w:pPr>
        <w:pStyle w:val="12"/>
        <w:widowControl w:val="0"/>
        <w:tabs>
          <w:tab w:val="left" w:pos="709"/>
        </w:tabs>
        <w:spacing w:before="60" w:after="0"/>
        <w:ind w:left="0" w:right="100"/>
        <w:rPr>
          <w:sz w:val="28"/>
          <w:szCs w:val="28"/>
          <w:lang w:val="uk-UA"/>
        </w:rPr>
      </w:pPr>
      <w:r w:rsidRPr="00D45F24">
        <w:rPr>
          <w:sz w:val="28"/>
          <w:szCs w:val="28"/>
          <w:lang w:val="uk-UA"/>
        </w:rPr>
        <w:t xml:space="preserve">- зростання обсягу роздрібного товарообороту в порівняльних цінах; </w:t>
      </w:r>
    </w:p>
    <w:p w14:paraId="74F01AEB" w14:textId="77777777" w:rsidR="00944A4B" w:rsidRPr="00D45F24" w:rsidRDefault="00944A4B" w:rsidP="00944A4B">
      <w:pPr>
        <w:pStyle w:val="12"/>
        <w:widowControl w:val="0"/>
        <w:tabs>
          <w:tab w:val="left" w:pos="709"/>
        </w:tabs>
        <w:spacing w:before="60" w:after="0"/>
        <w:ind w:left="0" w:right="100"/>
        <w:rPr>
          <w:sz w:val="28"/>
          <w:szCs w:val="28"/>
          <w:lang w:val="uk-UA"/>
        </w:rPr>
      </w:pPr>
      <w:r w:rsidRPr="00D45F24">
        <w:rPr>
          <w:sz w:val="28"/>
          <w:szCs w:val="28"/>
          <w:lang w:val="uk-UA"/>
        </w:rPr>
        <w:t>- наповнення внутрішнього ринку якісними вітчизняними товарами;</w:t>
      </w:r>
    </w:p>
    <w:p w14:paraId="3A45ACF2" w14:textId="77777777" w:rsidR="00944A4B" w:rsidRPr="00D45F24" w:rsidRDefault="00944A4B" w:rsidP="00944A4B">
      <w:pPr>
        <w:pStyle w:val="12"/>
        <w:widowControl w:val="0"/>
        <w:tabs>
          <w:tab w:val="left" w:pos="709"/>
        </w:tabs>
        <w:spacing w:before="60" w:after="0"/>
        <w:ind w:left="0" w:right="100"/>
        <w:rPr>
          <w:sz w:val="28"/>
          <w:szCs w:val="28"/>
          <w:lang w:val="uk-UA"/>
        </w:rPr>
      </w:pPr>
      <w:r w:rsidRPr="00D45F24">
        <w:rPr>
          <w:sz w:val="28"/>
          <w:szCs w:val="28"/>
          <w:lang w:val="uk-UA"/>
        </w:rPr>
        <w:t>-проведення виставково-ярмаркових заходів, що дозволить товаровиробникам реалізувати власну продукцію, а мешканцям громади купувати таку продукцію за цінами виробника;</w:t>
      </w:r>
    </w:p>
    <w:p w14:paraId="1E089842" w14:textId="77777777" w:rsidR="00944A4B" w:rsidRPr="00D45F24" w:rsidRDefault="00944A4B" w:rsidP="00944A4B">
      <w:pPr>
        <w:pStyle w:val="12"/>
        <w:widowControl w:val="0"/>
        <w:tabs>
          <w:tab w:val="left" w:pos="709"/>
        </w:tabs>
        <w:spacing w:before="60" w:after="0"/>
        <w:ind w:left="0" w:right="100"/>
        <w:rPr>
          <w:sz w:val="28"/>
          <w:szCs w:val="28"/>
          <w:lang w:val="uk-UA"/>
        </w:rPr>
      </w:pPr>
      <w:r w:rsidRPr="00D45F24">
        <w:rPr>
          <w:sz w:val="28"/>
          <w:szCs w:val="28"/>
          <w:lang w:val="uk-UA"/>
        </w:rPr>
        <w:t xml:space="preserve"> - підтримка товаровиробників громади щодо розвитку логістики та ринку їх товарів;</w:t>
      </w:r>
    </w:p>
    <w:p w14:paraId="4AC5D55F" w14:textId="77777777" w:rsidR="00944A4B" w:rsidRPr="00D45F24" w:rsidRDefault="00944A4B" w:rsidP="00944A4B">
      <w:pPr>
        <w:pStyle w:val="12"/>
        <w:widowControl w:val="0"/>
        <w:tabs>
          <w:tab w:val="left" w:pos="709"/>
        </w:tabs>
        <w:spacing w:before="60" w:after="0"/>
        <w:ind w:left="0" w:right="100"/>
        <w:rPr>
          <w:sz w:val="28"/>
          <w:szCs w:val="28"/>
          <w:lang w:val="uk-UA"/>
        </w:rPr>
      </w:pPr>
      <w:r w:rsidRPr="00D45F24">
        <w:rPr>
          <w:sz w:val="28"/>
          <w:szCs w:val="28"/>
          <w:lang w:val="uk-UA"/>
        </w:rPr>
        <w:t xml:space="preserve"> -збільшення частки продажу товарів вітчизняних виробників в роздрібному товарообороті;</w:t>
      </w:r>
    </w:p>
    <w:p w14:paraId="22977C99" w14:textId="77777777" w:rsidR="00944A4B" w:rsidRPr="00D45F24" w:rsidRDefault="00944A4B" w:rsidP="00944A4B">
      <w:pPr>
        <w:pStyle w:val="12"/>
        <w:widowControl w:val="0"/>
        <w:tabs>
          <w:tab w:val="left" w:pos="709"/>
        </w:tabs>
        <w:spacing w:before="60" w:after="0"/>
        <w:ind w:left="0" w:right="100"/>
        <w:rPr>
          <w:sz w:val="28"/>
          <w:szCs w:val="28"/>
          <w:lang w:val="uk-UA"/>
        </w:rPr>
      </w:pPr>
      <w:r w:rsidRPr="00D45F24">
        <w:rPr>
          <w:sz w:val="28"/>
          <w:szCs w:val="28"/>
          <w:lang w:val="uk-UA"/>
        </w:rPr>
        <w:t xml:space="preserve"> - налагодження партнерських відносин між суб’єктами господарської діяльності; </w:t>
      </w:r>
    </w:p>
    <w:p w14:paraId="2893C051" w14:textId="77777777" w:rsidR="00944A4B" w:rsidRPr="00D45F24" w:rsidRDefault="00944A4B" w:rsidP="00944A4B">
      <w:pPr>
        <w:pStyle w:val="12"/>
        <w:widowControl w:val="0"/>
        <w:tabs>
          <w:tab w:val="left" w:pos="709"/>
        </w:tabs>
        <w:spacing w:before="60" w:after="0"/>
        <w:ind w:left="0" w:right="100"/>
        <w:rPr>
          <w:b/>
          <w:sz w:val="28"/>
          <w:szCs w:val="28"/>
          <w:lang w:val="uk-UA"/>
        </w:rPr>
      </w:pPr>
      <w:r w:rsidRPr="00D45F24">
        <w:rPr>
          <w:sz w:val="28"/>
          <w:szCs w:val="28"/>
          <w:lang w:val="uk-UA"/>
        </w:rPr>
        <w:t>- підвищення рівня сервісу у сфері торгівлі та послуг.</w:t>
      </w:r>
    </w:p>
    <w:p w14:paraId="4745A8E2" w14:textId="77777777" w:rsidR="00944A4B" w:rsidRPr="00D45F24" w:rsidRDefault="00944A4B" w:rsidP="00944A4B">
      <w:pPr>
        <w:pStyle w:val="12"/>
        <w:widowControl w:val="0"/>
        <w:tabs>
          <w:tab w:val="left" w:pos="709"/>
        </w:tabs>
        <w:spacing w:before="60" w:after="0"/>
        <w:ind w:left="0" w:right="100"/>
        <w:rPr>
          <w:b/>
          <w:sz w:val="28"/>
          <w:szCs w:val="28"/>
          <w:lang w:val="uk-UA"/>
        </w:rPr>
      </w:pPr>
    </w:p>
    <w:p w14:paraId="566CCE8D" w14:textId="77777777" w:rsidR="00944A4B" w:rsidRPr="00D45F24" w:rsidRDefault="00944A4B" w:rsidP="00944A4B">
      <w:pPr>
        <w:pStyle w:val="12"/>
        <w:widowControl w:val="0"/>
        <w:tabs>
          <w:tab w:val="left" w:pos="709"/>
        </w:tabs>
        <w:spacing w:before="60" w:after="0"/>
        <w:ind w:left="0" w:right="100"/>
        <w:rPr>
          <w:b/>
          <w:sz w:val="28"/>
          <w:szCs w:val="28"/>
          <w:lang w:val="uk-UA"/>
        </w:rPr>
      </w:pPr>
      <w:r w:rsidRPr="00D45F24">
        <w:rPr>
          <w:b/>
          <w:sz w:val="28"/>
          <w:szCs w:val="28"/>
          <w:lang w:val="uk-UA"/>
        </w:rPr>
        <w:t xml:space="preserve">Пріоритет 7. Створення сприятливих умов розвитку малого та середнього бізнесу </w:t>
      </w:r>
    </w:p>
    <w:p w14:paraId="273CD902" w14:textId="77777777" w:rsidR="00944A4B" w:rsidRPr="00D45F24" w:rsidRDefault="00944A4B" w:rsidP="00944A4B">
      <w:pPr>
        <w:widowControl w:val="0"/>
        <w:tabs>
          <w:tab w:val="left" w:pos="709"/>
        </w:tabs>
        <w:spacing w:before="60"/>
        <w:rPr>
          <w:b/>
          <w:bCs/>
        </w:rPr>
      </w:pPr>
      <w:r w:rsidRPr="00D45F24">
        <w:rPr>
          <w:b/>
          <w:bCs/>
        </w:rPr>
        <w:t>Шляхи досягнення:</w:t>
      </w:r>
    </w:p>
    <w:p w14:paraId="645DD6C6" w14:textId="77777777" w:rsidR="00944A4B" w:rsidRPr="00D45F24" w:rsidRDefault="00944A4B" w:rsidP="00944A4B">
      <w:pPr>
        <w:pStyle w:val="12"/>
        <w:widowControl w:val="0"/>
        <w:numPr>
          <w:ilvl w:val="0"/>
          <w:numId w:val="9"/>
        </w:numPr>
        <w:tabs>
          <w:tab w:val="clear" w:pos="983"/>
          <w:tab w:val="left" w:pos="709"/>
          <w:tab w:val="left" w:pos="993"/>
        </w:tabs>
        <w:spacing w:before="60" w:after="0"/>
        <w:ind w:left="0" w:right="100" w:firstLine="709"/>
        <w:rPr>
          <w:sz w:val="28"/>
          <w:szCs w:val="28"/>
          <w:lang w:val="uk-UA"/>
        </w:rPr>
      </w:pPr>
      <w:r w:rsidRPr="00D45F24">
        <w:rPr>
          <w:sz w:val="28"/>
          <w:szCs w:val="28"/>
          <w:lang w:val="uk-UA"/>
        </w:rPr>
        <w:t xml:space="preserve">удосконалення системи роботи </w:t>
      </w:r>
      <w:proofErr w:type="spellStart"/>
      <w:r w:rsidRPr="00D45F24">
        <w:rPr>
          <w:sz w:val="28"/>
          <w:szCs w:val="28"/>
          <w:lang w:val="uk-UA"/>
        </w:rPr>
        <w:t>ЦНАПу</w:t>
      </w:r>
      <w:proofErr w:type="spellEnd"/>
      <w:r w:rsidRPr="00D45F24">
        <w:rPr>
          <w:sz w:val="28"/>
          <w:szCs w:val="28"/>
          <w:lang w:val="uk-UA"/>
        </w:rPr>
        <w:t xml:space="preserve"> у напрямку спрощення та прискорення процесу надання адміністративних послуг з метою створення сприятливих умов для ведення бізнесу та впровадження європейських стандартів в процесі видачі документів дозвільного характеру;</w:t>
      </w:r>
    </w:p>
    <w:p w14:paraId="7F055AD8" w14:textId="77777777" w:rsidR="00944A4B" w:rsidRPr="00D45F24" w:rsidRDefault="00944A4B" w:rsidP="00944A4B">
      <w:pPr>
        <w:pStyle w:val="12"/>
        <w:widowControl w:val="0"/>
        <w:numPr>
          <w:ilvl w:val="0"/>
          <w:numId w:val="9"/>
        </w:numPr>
        <w:tabs>
          <w:tab w:val="clear" w:pos="983"/>
          <w:tab w:val="left" w:pos="709"/>
          <w:tab w:val="left" w:pos="993"/>
        </w:tabs>
        <w:spacing w:before="60" w:after="0"/>
        <w:ind w:left="0" w:right="100" w:firstLine="709"/>
        <w:rPr>
          <w:sz w:val="28"/>
          <w:szCs w:val="28"/>
          <w:lang w:val="uk-UA"/>
        </w:rPr>
      </w:pPr>
      <w:r w:rsidRPr="00D45F24">
        <w:rPr>
          <w:sz w:val="28"/>
          <w:szCs w:val="28"/>
          <w:lang w:val="uk-UA"/>
        </w:rPr>
        <w:lastRenderedPageBreak/>
        <w:t>реалізація заходів по наближенню наданню адміністративних послуг населенню сільських населених пунктів, що входять до складу Жмеринської міської територіальної громади;</w:t>
      </w:r>
    </w:p>
    <w:p w14:paraId="0B7B0669" w14:textId="77777777" w:rsidR="00944A4B" w:rsidRPr="00D45F24" w:rsidRDefault="00944A4B" w:rsidP="00944A4B">
      <w:pPr>
        <w:pStyle w:val="12"/>
        <w:widowControl w:val="0"/>
        <w:numPr>
          <w:ilvl w:val="0"/>
          <w:numId w:val="9"/>
        </w:numPr>
        <w:tabs>
          <w:tab w:val="clear" w:pos="983"/>
          <w:tab w:val="left" w:pos="709"/>
          <w:tab w:val="left" w:pos="993"/>
        </w:tabs>
        <w:spacing w:before="60" w:after="0"/>
        <w:ind w:left="0" w:right="100" w:firstLine="709"/>
        <w:rPr>
          <w:sz w:val="28"/>
          <w:szCs w:val="28"/>
          <w:lang w:val="uk-UA"/>
        </w:rPr>
      </w:pPr>
      <w:r w:rsidRPr="00D45F24">
        <w:rPr>
          <w:sz w:val="28"/>
          <w:szCs w:val="28"/>
          <w:lang w:val="uk-UA"/>
        </w:rPr>
        <w:t>прийняття економічно обґрунтованих регуляторних актів у сфері господарської діяльності;</w:t>
      </w:r>
    </w:p>
    <w:p w14:paraId="09B19A07" w14:textId="77777777" w:rsidR="00944A4B" w:rsidRPr="00D45F24" w:rsidRDefault="00944A4B" w:rsidP="00944A4B">
      <w:pPr>
        <w:pStyle w:val="12"/>
        <w:widowControl w:val="0"/>
        <w:numPr>
          <w:ilvl w:val="0"/>
          <w:numId w:val="9"/>
        </w:numPr>
        <w:tabs>
          <w:tab w:val="clear" w:pos="983"/>
          <w:tab w:val="left" w:pos="709"/>
          <w:tab w:val="left" w:pos="993"/>
        </w:tabs>
        <w:spacing w:before="60" w:after="0"/>
        <w:ind w:left="0" w:right="100" w:firstLine="709"/>
        <w:rPr>
          <w:sz w:val="28"/>
          <w:szCs w:val="28"/>
          <w:lang w:val="uk-UA"/>
        </w:rPr>
      </w:pPr>
      <w:r w:rsidRPr="00D45F24">
        <w:rPr>
          <w:sz w:val="28"/>
          <w:szCs w:val="28"/>
          <w:lang w:val="uk-UA"/>
        </w:rPr>
        <w:t xml:space="preserve"> укладання </w:t>
      </w:r>
      <w:r w:rsidR="00EB7036" w:rsidRPr="00D45F24">
        <w:rPr>
          <w:sz w:val="28"/>
          <w:szCs w:val="28"/>
          <w:lang w:val="uk-UA"/>
        </w:rPr>
        <w:t xml:space="preserve">соціальних угод </w:t>
      </w:r>
      <w:r w:rsidRPr="00D45F24">
        <w:rPr>
          <w:sz w:val="28"/>
          <w:szCs w:val="28"/>
          <w:lang w:val="uk-UA"/>
        </w:rPr>
        <w:t xml:space="preserve"> з суб’єктами господарюванню про пайову участь у розвитку інфраструктури населених пунктів;</w:t>
      </w:r>
    </w:p>
    <w:p w14:paraId="7D6EB4A3" w14:textId="77777777" w:rsidR="00944A4B" w:rsidRPr="00D45F24" w:rsidRDefault="00944A4B" w:rsidP="00944A4B">
      <w:pPr>
        <w:pStyle w:val="12"/>
        <w:widowControl w:val="0"/>
        <w:numPr>
          <w:ilvl w:val="0"/>
          <w:numId w:val="9"/>
        </w:numPr>
        <w:tabs>
          <w:tab w:val="clear" w:pos="983"/>
          <w:tab w:val="left" w:pos="709"/>
          <w:tab w:val="left" w:pos="993"/>
        </w:tabs>
        <w:spacing w:before="60" w:after="0"/>
        <w:ind w:left="0" w:right="100" w:firstLine="709"/>
        <w:rPr>
          <w:sz w:val="28"/>
          <w:szCs w:val="28"/>
          <w:lang w:val="uk-UA"/>
        </w:rPr>
      </w:pPr>
      <w:r w:rsidRPr="00D45F24">
        <w:rPr>
          <w:sz w:val="28"/>
          <w:szCs w:val="28"/>
          <w:lang w:val="uk-UA"/>
        </w:rPr>
        <w:t xml:space="preserve"> залучення представників бізнесу для реалізації спільних інвестиційних проектів із залученням грантових та бюджетних коштів;</w:t>
      </w:r>
    </w:p>
    <w:p w14:paraId="1B14D6F7" w14:textId="77777777" w:rsidR="00944A4B" w:rsidRPr="00D45F24" w:rsidRDefault="00944A4B" w:rsidP="00944A4B">
      <w:pPr>
        <w:pStyle w:val="12"/>
        <w:widowControl w:val="0"/>
        <w:numPr>
          <w:ilvl w:val="0"/>
          <w:numId w:val="9"/>
        </w:numPr>
        <w:tabs>
          <w:tab w:val="clear" w:pos="983"/>
          <w:tab w:val="left" w:pos="709"/>
          <w:tab w:val="left" w:pos="993"/>
        </w:tabs>
        <w:spacing w:before="60" w:after="0"/>
        <w:ind w:left="0" w:right="100" w:firstLine="709"/>
        <w:rPr>
          <w:sz w:val="28"/>
          <w:szCs w:val="28"/>
          <w:lang w:val="uk-UA"/>
        </w:rPr>
      </w:pPr>
      <w:r w:rsidRPr="00D45F24">
        <w:rPr>
          <w:sz w:val="28"/>
          <w:szCs w:val="28"/>
          <w:lang w:val="uk-UA"/>
        </w:rPr>
        <w:t>залучення суб’єктів малого і середнього підприємництва, які виробляють власну продукцію, до реалізації заходів з просування продукції на зовнішні ринки;</w:t>
      </w:r>
    </w:p>
    <w:p w14:paraId="09877E0D" w14:textId="77777777" w:rsidR="00944A4B" w:rsidRPr="00D45F24" w:rsidRDefault="00944A4B" w:rsidP="00944A4B">
      <w:pPr>
        <w:pStyle w:val="12"/>
        <w:widowControl w:val="0"/>
        <w:tabs>
          <w:tab w:val="left" w:pos="709"/>
        </w:tabs>
        <w:spacing w:before="60" w:after="0"/>
        <w:ind w:left="0" w:right="100"/>
        <w:rPr>
          <w:sz w:val="28"/>
          <w:szCs w:val="28"/>
          <w:lang w:val="uk-UA"/>
        </w:rPr>
      </w:pPr>
      <w:r w:rsidRPr="00D45F24">
        <w:rPr>
          <w:sz w:val="28"/>
          <w:szCs w:val="28"/>
          <w:lang w:val="uk-UA"/>
        </w:rPr>
        <w:t xml:space="preserve">- здійснення ефективних заходів з легалізації діяльності суб’єктів господарювання та з метою попередження або усунення випадків незареєстрованої діяльності, не облікованих та прихованих доходів, схем ухилень від оподаткування, «тіньових» коштів, недотримання роботодавцями вимог чинного законодавства при виплаті заробітної плати, оформлення трудових відносин з найманими працівниками; </w:t>
      </w:r>
    </w:p>
    <w:p w14:paraId="2DFB74AB" w14:textId="77777777" w:rsidR="00944A4B" w:rsidRPr="00D45F24" w:rsidRDefault="00944A4B" w:rsidP="00944A4B">
      <w:pPr>
        <w:pStyle w:val="12"/>
        <w:widowControl w:val="0"/>
        <w:tabs>
          <w:tab w:val="left" w:pos="709"/>
        </w:tabs>
        <w:spacing w:before="60" w:after="0"/>
        <w:ind w:left="0" w:right="100"/>
        <w:rPr>
          <w:sz w:val="28"/>
          <w:szCs w:val="28"/>
          <w:lang w:val="uk-UA"/>
        </w:rPr>
      </w:pPr>
      <w:r w:rsidRPr="00D45F24">
        <w:rPr>
          <w:sz w:val="28"/>
          <w:szCs w:val="28"/>
          <w:lang w:val="uk-UA"/>
        </w:rPr>
        <w:t>- реалізація заходів міських та регіональних програм з підтримки малого та середнього бізнесу;</w:t>
      </w:r>
    </w:p>
    <w:p w14:paraId="22B78396" w14:textId="77777777" w:rsidR="00944A4B" w:rsidRPr="00D45F24" w:rsidRDefault="00944A4B" w:rsidP="00944A4B">
      <w:pPr>
        <w:pStyle w:val="12"/>
        <w:widowControl w:val="0"/>
        <w:tabs>
          <w:tab w:val="left" w:pos="709"/>
        </w:tabs>
        <w:spacing w:before="60" w:after="0"/>
        <w:ind w:left="0" w:right="100"/>
        <w:rPr>
          <w:sz w:val="28"/>
          <w:szCs w:val="28"/>
          <w:lang w:val="uk-UA"/>
        </w:rPr>
      </w:pPr>
      <w:r w:rsidRPr="00D45F24">
        <w:rPr>
          <w:sz w:val="28"/>
          <w:szCs w:val="28"/>
          <w:lang w:val="uk-UA"/>
        </w:rPr>
        <w:t>- укладання двосторонніх договорів з суб’єктами господарювання на реалізацію соціальних проектів, підтримки учасників АТО (ООС),  тощо;</w:t>
      </w:r>
    </w:p>
    <w:p w14:paraId="753FE58F" w14:textId="77777777" w:rsidR="00944A4B" w:rsidRPr="00D45F24" w:rsidRDefault="00944A4B" w:rsidP="00944A4B">
      <w:pPr>
        <w:pStyle w:val="12"/>
        <w:widowControl w:val="0"/>
        <w:numPr>
          <w:ilvl w:val="0"/>
          <w:numId w:val="9"/>
        </w:numPr>
        <w:tabs>
          <w:tab w:val="clear" w:pos="983"/>
          <w:tab w:val="left" w:pos="709"/>
          <w:tab w:val="left" w:pos="993"/>
        </w:tabs>
        <w:spacing w:before="60" w:after="0"/>
        <w:ind w:left="0" w:right="100" w:firstLine="709"/>
        <w:rPr>
          <w:sz w:val="28"/>
          <w:szCs w:val="28"/>
          <w:lang w:val="uk-UA"/>
        </w:rPr>
      </w:pPr>
      <w:r w:rsidRPr="00D45F24">
        <w:rPr>
          <w:sz w:val="28"/>
          <w:szCs w:val="28"/>
          <w:lang w:val="uk-UA"/>
        </w:rPr>
        <w:t>здійснення інформаційно-консультативних заходів з підтримки малого та середнього підприємництва, підтримка спілок підприємців;</w:t>
      </w:r>
    </w:p>
    <w:p w14:paraId="2F569783" w14:textId="77777777" w:rsidR="00944A4B" w:rsidRPr="00D45F24" w:rsidRDefault="00944A4B" w:rsidP="00944A4B">
      <w:pPr>
        <w:pStyle w:val="12"/>
        <w:widowControl w:val="0"/>
        <w:numPr>
          <w:ilvl w:val="0"/>
          <w:numId w:val="9"/>
        </w:numPr>
        <w:tabs>
          <w:tab w:val="clear" w:pos="983"/>
          <w:tab w:val="left" w:pos="709"/>
          <w:tab w:val="left" w:pos="993"/>
        </w:tabs>
        <w:spacing w:before="60" w:after="0"/>
        <w:ind w:left="0" w:right="100" w:firstLine="709"/>
        <w:rPr>
          <w:sz w:val="28"/>
          <w:szCs w:val="28"/>
          <w:lang w:val="uk-UA"/>
        </w:rPr>
      </w:pPr>
      <w:r w:rsidRPr="00D45F24">
        <w:rPr>
          <w:sz w:val="28"/>
          <w:szCs w:val="28"/>
          <w:lang w:val="uk-UA"/>
        </w:rPr>
        <w:t xml:space="preserve"> участь у реалізації спільних проектів з створення та розвитку соціального підприємництва;</w:t>
      </w:r>
    </w:p>
    <w:p w14:paraId="27FF3A1C" w14:textId="0D634F61" w:rsidR="00944A4B" w:rsidRPr="00D45F24" w:rsidRDefault="00944A4B" w:rsidP="00944A4B">
      <w:pPr>
        <w:pStyle w:val="12"/>
        <w:widowControl w:val="0"/>
        <w:numPr>
          <w:ilvl w:val="0"/>
          <w:numId w:val="9"/>
        </w:numPr>
        <w:tabs>
          <w:tab w:val="clear" w:pos="983"/>
          <w:tab w:val="left" w:pos="709"/>
          <w:tab w:val="left" w:pos="993"/>
        </w:tabs>
        <w:spacing w:before="60" w:after="0"/>
        <w:ind w:left="0" w:right="100" w:firstLine="709"/>
        <w:rPr>
          <w:sz w:val="28"/>
          <w:szCs w:val="28"/>
          <w:lang w:val="uk-UA"/>
        </w:rPr>
      </w:pPr>
      <w:r w:rsidRPr="00D45F24">
        <w:rPr>
          <w:sz w:val="28"/>
          <w:szCs w:val="28"/>
          <w:lang w:val="uk-UA"/>
        </w:rPr>
        <w:t>реалізація проектів, з ініціатив</w:t>
      </w:r>
      <w:r w:rsidR="0011242D">
        <w:rPr>
          <w:sz w:val="28"/>
          <w:szCs w:val="28"/>
          <w:lang w:val="uk-UA"/>
        </w:rPr>
        <w:t>и</w:t>
      </w:r>
      <w:r w:rsidRPr="00D45F24">
        <w:rPr>
          <w:sz w:val="28"/>
          <w:szCs w:val="28"/>
          <w:lang w:val="uk-UA"/>
        </w:rPr>
        <w:t xml:space="preserve"> підприємців, по створенню в громаді «зон сприяння розвитку бізнесу»;</w:t>
      </w:r>
    </w:p>
    <w:p w14:paraId="0564FC86" w14:textId="77777777" w:rsidR="00944A4B" w:rsidRPr="00D45F24" w:rsidRDefault="00944A4B" w:rsidP="00944A4B">
      <w:pPr>
        <w:widowControl w:val="0"/>
        <w:tabs>
          <w:tab w:val="left" w:pos="567"/>
          <w:tab w:val="num" w:pos="1260"/>
          <w:tab w:val="num" w:pos="1495"/>
        </w:tabs>
        <w:autoSpaceDE w:val="0"/>
        <w:autoSpaceDN w:val="0"/>
        <w:adjustRightInd w:val="0"/>
        <w:spacing w:before="60"/>
      </w:pPr>
      <w:r w:rsidRPr="00D45F24">
        <w:t>- сприяння у відкритті бізнес-центру;</w:t>
      </w:r>
    </w:p>
    <w:p w14:paraId="0E384493" w14:textId="77777777" w:rsidR="00944A4B" w:rsidRPr="00D45F24" w:rsidRDefault="00944A4B" w:rsidP="00944A4B">
      <w:pPr>
        <w:widowControl w:val="0"/>
        <w:tabs>
          <w:tab w:val="left" w:pos="567"/>
          <w:tab w:val="num" w:pos="1260"/>
          <w:tab w:val="num" w:pos="1495"/>
        </w:tabs>
        <w:autoSpaceDE w:val="0"/>
        <w:autoSpaceDN w:val="0"/>
        <w:adjustRightInd w:val="0"/>
        <w:spacing w:before="60"/>
      </w:pPr>
      <w:r w:rsidRPr="00D45F24">
        <w:t>- створення умов для розвитку та реалізації підприємницьких ідей громади Жмеринської МТГ;</w:t>
      </w:r>
    </w:p>
    <w:p w14:paraId="1FAB6F1B" w14:textId="77777777" w:rsidR="00944A4B" w:rsidRPr="00D45F24" w:rsidRDefault="00944A4B" w:rsidP="00944A4B">
      <w:pPr>
        <w:widowControl w:val="0"/>
        <w:tabs>
          <w:tab w:val="left" w:pos="567"/>
          <w:tab w:val="num" w:pos="1260"/>
          <w:tab w:val="num" w:pos="1495"/>
        </w:tabs>
        <w:autoSpaceDE w:val="0"/>
        <w:autoSpaceDN w:val="0"/>
        <w:adjustRightInd w:val="0"/>
        <w:spacing w:before="60"/>
      </w:pPr>
      <w:r w:rsidRPr="00D45F24">
        <w:t xml:space="preserve">- покращення механізму комунікації між владою і громадськістю в громаді (створення гарячої лінії на сайті громади, кнопки «Підтримка бізнесу», запровадження регулярних  зустрічей голови громади з підприємцями). </w:t>
      </w:r>
    </w:p>
    <w:p w14:paraId="0ED21F07" w14:textId="77777777" w:rsidR="00944A4B" w:rsidRPr="00D45F24" w:rsidRDefault="00944A4B" w:rsidP="00944A4B">
      <w:pPr>
        <w:pStyle w:val="12"/>
        <w:widowControl w:val="0"/>
        <w:tabs>
          <w:tab w:val="left" w:pos="709"/>
          <w:tab w:val="left" w:pos="993"/>
        </w:tabs>
        <w:spacing w:before="60" w:after="0"/>
        <w:ind w:left="0" w:right="100"/>
        <w:rPr>
          <w:b/>
          <w:sz w:val="28"/>
          <w:szCs w:val="28"/>
          <w:lang w:val="uk-UA"/>
        </w:rPr>
      </w:pPr>
      <w:r w:rsidRPr="00D45F24">
        <w:rPr>
          <w:b/>
          <w:sz w:val="28"/>
          <w:szCs w:val="28"/>
          <w:lang w:val="uk-UA"/>
        </w:rPr>
        <w:t>Очікувані результати:</w:t>
      </w:r>
    </w:p>
    <w:p w14:paraId="2DFCF635" w14:textId="77777777" w:rsidR="00944A4B" w:rsidRPr="00D45F24" w:rsidRDefault="00944A4B" w:rsidP="00944A4B">
      <w:pPr>
        <w:pStyle w:val="12"/>
        <w:widowControl w:val="0"/>
        <w:numPr>
          <w:ilvl w:val="0"/>
          <w:numId w:val="9"/>
        </w:numPr>
        <w:tabs>
          <w:tab w:val="clear" w:pos="983"/>
          <w:tab w:val="left" w:pos="709"/>
          <w:tab w:val="num" w:pos="763"/>
          <w:tab w:val="left" w:pos="993"/>
        </w:tabs>
        <w:spacing w:before="60" w:after="0"/>
        <w:ind w:left="0" w:right="102" w:firstLine="709"/>
        <w:rPr>
          <w:sz w:val="28"/>
          <w:szCs w:val="28"/>
          <w:lang w:val="uk-UA"/>
        </w:rPr>
      </w:pPr>
      <w:r w:rsidRPr="00D45F24">
        <w:rPr>
          <w:sz w:val="28"/>
          <w:szCs w:val="28"/>
          <w:lang w:val="uk-UA"/>
        </w:rPr>
        <w:t>лібералізація та спрощення дозвільно-погоджувальних процедур завдяки вдосконаленню роботи управління Центру надання адміністративних послуг;</w:t>
      </w:r>
    </w:p>
    <w:p w14:paraId="5C7E1E9A" w14:textId="77777777" w:rsidR="00944A4B" w:rsidRPr="00D45F24" w:rsidRDefault="00944A4B" w:rsidP="00944A4B">
      <w:pPr>
        <w:pStyle w:val="12"/>
        <w:widowControl w:val="0"/>
        <w:numPr>
          <w:ilvl w:val="0"/>
          <w:numId w:val="9"/>
        </w:numPr>
        <w:tabs>
          <w:tab w:val="clear" w:pos="983"/>
          <w:tab w:val="num" w:pos="763"/>
          <w:tab w:val="left" w:pos="993"/>
        </w:tabs>
        <w:spacing w:before="60" w:after="0"/>
        <w:ind w:left="0" w:right="102" w:firstLine="709"/>
        <w:rPr>
          <w:sz w:val="28"/>
          <w:szCs w:val="28"/>
          <w:lang w:val="uk-UA"/>
        </w:rPr>
      </w:pPr>
      <w:r w:rsidRPr="00D45F24">
        <w:rPr>
          <w:sz w:val="28"/>
          <w:szCs w:val="28"/>
          <w:lang w:val="uk-UA"/>
        </w:rPr>
        <w:t xml:space="preserve"> збалансованість потреб і прагнень громади та суб’єктів підприємницької діяльності шляхом розробки та прийняття доцільних регуляторних актів, досягнення позитивної динаміки кількісних та якісних показників їх ефективності; </w:t>
      </w:r>
    </w:p>
    <w:p w14:paraId="6D68E17E" w14:textId="77777777" w:rsidR="00944A4B" w:rsidRPr="00D45F24" w:rsidRDefault="00944A4B" w:rsidP="00944A4B">
      <w:pPr>
        <w:widowControl w:val="0"/>
        <w:numPr>
          <w:ilvl w:val="0"/>
          <w:numId w:val="9"/>
        </w:numPr>
        <w:tabs>
          <w:tab w:val="clear" w:pos="983"/>
          <w:tab w:val="num" w:pos="0"/>
          <w:tab w:val="left" w:pos="851"/>
        </w:tabs>
        <w:spacing w:before="60"/>
        <w:ind w:left="0" w:right="100" w:firstLine="709"/>
      </w:pPr>
      <w:r w:rsidRPr="00D45F24">
        <w:t xml:space="preserve">детінізація сфери діяльності малого та середнього бізнесу; </w:t>
      </w:r>
    </w:p>
    <w:p w14:paraId="6B9FA006" w14:textId="77777777" w:rsidR="00944A4B" w:rsidRPr="00D45F24" w:rsidRDefault="00944A4B" w:rsidP="00944A4B">
      <w:pPr>
        <w:widowControl w:val="0"/>
        <w:numPr>
          <w:ilvl w:val="0"/>
          <w:numId w:val="9"/>
        </w:numPr>
        <w:tabs>
          <w:tab w:val="clear" w:pos="983"/>
          <w:tab w:val="num" w:pos="0"/>
          <w:tab w:val="left" w:pos="851"/>
        </w:tabs>
        <w:spacing w:before="60"/>
        <w:ind w:left="0" w:right="100" w:firstLine="709"/>
      </w:pPr>
      <w:r w:rsidRPr="00D45F24">
        <w:t xml:space="preserve">активізація інвестиційної та інноваційної діяльності суб’єктів </w:t>
      </w:r>
      <w:r w:rsidRPr="00D45F24">
        <w:lastRenderedPageBreak/>
        <w:t>підприємництва;</w:t>
      </w:r>
    </w:p>
    <w:p w14:paraId="65CAECC1" w14:textId="77777777" w:rsidR="00944A4B" w:rsidRPr="00D45F24" w:rsidRDefault="00944A4B" w:rsidP="00944A4B">
      <w:pPr>
        <w:widowControl w:val="0"/>
        <w:numPr>
          <w:ilvl w:val="0"/>
          <w:numId w:val="9"/>
        </w:numPr>
        <w:tabs>
          <w:tab w:val="clear" w:pos="983"/>
          <w:tab w:val="num" w:pos="0"/>
          <w:tab w:val="left" w:pos="851"/>
        </w:tabs>
        <w:spacing w:before="60"/>
        <w:ind w:left="0" w:right="100" w:firstLine="709"/>
      </w:pPr>
      <w:r w:rsidRPr="00D45F24">
        <w:t>підвищення доходності суб’єктів господарювання;</w:t>
      </w:r>
    </w:p>
    <w:p w14:paraId="34E99B94" w14:textId="77777777" w:rsidR="00944A4B" w:rsidRPr="00D45F24" w:rsidRDefault="00944A4B" w:rsidP="00944A4B">
      <w:pPr>
        <w:pStyle w:val="12"/>
        <w:widowControl w:val="0"/>
        <w:numPr>
          <w:ilvl w:val="0"/>
          <w:numId w:val="9"/>
        </w:numPr>
        <w:tabs>
          <w:tab w:val="clear" w:pos="983"/>
          <w:tab w:val="num" w:pos="0"/>
          <w:tab w:val="left" w:pos="851"/>
        </w:tabs>
        <w:spacing w:before="60" w:after="0"/>
        <w:ind w:left="0" w:right="102" w:firstLine="709"/>
        <w:rPr>
          <w:sz w:val="28"/>
          <w:szCs w:val="28"/>
          <w:lang w:val="uk-UA"/>
        </w:rPr>
      </w:pPr>
      <w:r w:rsidRPr="00D45F24">
        <w:rPr>
          <w:sz w:val="28"/>
          <w:szCs w:val="28"/>
          <w:lang w:val="uk-UA"/>
        </w:rPr>
        <w:t>налагодження ефективних, прозорих і регульованих відносин між владою та бізнесом, розвиток самоорганізації підприємців.</w:t>
      </w:r>
    </w:p>
    <w:p w14:paraId="01025316" w14:textId="77777777" w:rsidR="00B13880" w:rsidRPr="00D45F24" w:rsidRDefault="00B13880" w:rsidP="00B13880">
      <w:pPr>
        <w:pStyle w:val="12"/>
        <w:widowControl w:val="0"/>
        <w:tabs>
          <w:tab w:val="left" w:pos="851"/>
        </w:tabs>
        <w:spacing w:before="60" w:after="0"/>
        <w:ind w:right="102"/>
        <w:rPr>
          <w:sz w:val="28"/>
          <w:szCs w:val="28"/>
          <w:lang w:val="uk-UA"/>
        </w:rPr>
      </w:pPr>
    </w:p>
    <w:p w14:paraId="513A300F" w14:textId="77777777" w:rsidR="00B13880" w:rsidRPr="00D45F24" w:rsidRDefault="00B13880" w:rsidP="00B13880">
      <w:pPr>
        <w:widowControl w:val="0"/>
        <w:tabs>
          <w:tab w:val="left" w:pos="709"/>
        </w:tabs>
        <w:spacing w:before="60"/>
        <w:rPr>
          <w:b/>
          <w:bCs/>
        </w:rPr>
      </w:pPr>
      <w:r w:rsidRPr="00D45F24">
        <w:rPr>
          <w:b/>
          <w:bCs/>
        </w:rPr>
        <w:t xml:space="preserve">Пріоритет 8. Продовження політики стабільності та прозорості на засадах, визначених Бюджетним кодексом України, розширення податкової бази, посилення платіжної дисципліни щодо виконання податкових зобов’язань </w:t>
      </w:r>
    </w:p>
    <w:p w14:paraId="40528AB7" w14:textId="77777777" w:rsidR="00B13880" w:rsidRPr="00D45F24" w:rsidRDefault="00B13880" w:rsidP="00B13880">
      <w:pPr>
        <w:widowControl w:val="0"/>
        <w:spacing w:before="60"/>
      </w:pPr>
      <w:r w:rsidRPr="00D45F24">
        <w:t>- складання проекту бюджету Жмеринської МТГ із застосуванням програмно-цільового методу та з використанням сучасних інформаційних технологій та продуктів, інтегрованих з інформаційно-аналітичною системою управління плануванням та виконанням місцевих бюджетів «LOGICА»;</w:t>
      </w:r>
    </w:p>
    <w:p w14:paraId="39A05690" w14:textId="77777777" w:rsidR="00B13880" w:rsidRPr="00D45F24" w:rsidRDefault="00B13880" w:rsidP="00B13880">
      <w:pPr>
        <w:widowControl w:val="0"/>
        <w:spacing w:before="60"/>
      </w:pPr>
      <w:r w:rsidRPr="00D45F24">
        <w:t xml:space="preserve"> - продовження реалізації вдосконалення  бюджетних процедур щодо стану  прозорості бюджету, забезпечення висвітлення інформації з бюджетних питань та про використання бюджетних коштів в ході виконання місцевих програм в засобах масової інформації та  інших інформаційних платформах,  інформування на брифінгах, прес-конференціях, тощо;</w:t>
      </w:r>
    </w:p>
    <w:p w14:paraId="5725A21C" w14:textId="77777777" w:rsidR="00B13880" w:rsidRPr="00D45F24" w:rsidRDefault="00B13880" w:rsidP="00B13880">
      <w:pPr>
        <w:widowControl w:val="0"/>
        <w:spacing w:before="60"/>
      </w:pPr>
      <w:r w:rsidRPr="00D45F24">
        <w:t xml:space="preserve"> - аналіз стану виконання місцевих програм;</w:t>
      </w:r>
    </w:p>
    <w:p w14:paraId="59C8F72B" w14:textId="77777777" w:rsidR="00B13880" w:rsidRPr="00D45F24" w:rsidRDefault="00B13880" w:rsidP="00B13880">
      <w:pPr>
        <w:widowControl w:val="0"/>
        <w:numPr>
          <w:ilvl w:val="0"/>
          <w:numId w:val="14"/>
        </w:numPr>
        <w:tabs>
          <w:tab w:val="left" w:pos="851"/>
        </w:tabs>
        <w:spacing w:before="60"/>
        <w:ind w:left="0" w:firstLine="709"/>
        <w:rPr>
          <w:b/>
          <w:bCs/>
        </w:rPr>
      </w:pPr>
      <w:r w:rsidRPr="00D45F24">
        <w:rPr>
          <w:bCs/>
        </w:rPr>
        <w:t>підвищення відповідальності головних</w:t>
      </w:r>
      <w:r w:rsidRPr="00D45F24">
        <w:rPr>
          <w:b/>
          <w:bCs/>
        </w:rPr>
        <w:t xml:space="preserve"> </w:t>
      </w:r>
      <w:r w:rsidRPr="00D45F24">
        <w:rPr>
          <w:bCs/>
        </w:rPr>
        <w:t>розпорядників</w:t>
      </w:r>
      <w:r w:rsidRPr="00D45F24">
        <w:rPr>
          <w:b/>
          <w:bCs/>
        </w:rPr>
        <w:t xml:space="preserve"> </w:t>
      </w:r>
      <w:r w:rsidRPr="00D45F24">
        <w:rPr>
          <w:bCs/>
        </w:rPr>
        <w:t>коштів бюджету за ефективне та раціональне використання бюджетних коштів;</w:t>
      </w:r>
    </w:p>
    <w:p w14:paraId="0DBF1526" w14:textId="77777777" w:rsidR="00B13880" w:rsidRPr="00D45F24" w:rsidRDefault="00B13880" w:rsidP="00B13880">
      <w:pPr>
        <w:pStyle w:val="23"/>
        <w:widowControl w:val="0"/>
        <w:numPr>
          <w:ilvl w:val="0"/>
          <w:numId w:val="14"/>
        </w:numPr>
        <w:tabs>
          <w:tab w:val="left" w:pos="0"/>
          <w:tab w:val="left" w:pos="851"/>
        </w:tabs>
        <w:spacing w:before="60"/>
        <w:ind w:left="0" w:firstLine="709"/>
        <w:rPr>
          <w:bCs/>
        </w:rPr>
      </w:pPr>
      <w:r w:rsidRPr="00D45F24">
        <w:rPr>
          <w:bCs/>
        </w:rPr>
        <w:t>нарощування бюджетних ресурсів, забезпечення виконання бюджету громади, оптимальне наповнення його дохідної частини та здійснення бюджетних витрат за напрямами передбаченими законодавством;</w:t>
      </w:r>
    </w:p>
    <w:p w14:paraId="769B1530" w14:textId="77777777" w:rsidR="00B13880" w:rsidRPr="00D45F24" w:rsidRDefault="00B13880" w:rsidP="00B13880">
      <w:pPr>
        <w:pStyle w:val="23"/>
        <w:widowControl w:val="0"/>
        <w:numPr>
          <w:ilvl w:val="0"/>
          <w:numId w:val="14"/>
        </w:numPr>
        <w:tabs>
          <w:tab w:val="left" w:pos="0"/>
          <w:tab w:val="left" w:pos="851"/>
        </w:tabs>
        <w:spacing w:before="60"/>
        <w:ind w:left="0" w:firstLine="709"/>
        <w:rPr>
          <w:bCs/>
        </w:rPr>
      </w:pPr>
      <w:r w:rsidRPr="00D45F24">
        <w:rPr>
          <w:bCs/>
        </w:rPr>
        <w:t>вжиття заходів по надходженню коштів до цільового фонду та забезпечення оптимального розподілу фінансових ресурсів;</w:t>
      </w:r>
    </w:p>
    <w:p w14:paraId="3688D018" w14:textId="77777777" w:rsidR="00B13880" w:rsidRPr="00D45F24" w:rsidRDefault="00B13880" w:rsidP="00B13880">
      <w:pPr>
        <w:pStyle w:val="23"/>
        <w:widowControl w:val="0"/>
        <w:numPr>
          <w:ilvl w:val="0"/>
          <w:numId w:val="14"/>
        </w:numPr>
        <w:tabs>
          <w:tab w:val="left" w:pos="540"/>
          <w:tab w:val="left" w:pos="851"/>
        </w:tabs>
        <w:spacing w:before="60"/>
        <w:ind w:left="0" w:firstLine="709"/>
        <w:rPr>
          <w:bCs/>
        </w:rPr>
      </w:pPr>
      <w:r w:rsidRPr="00D45F24">
        <w:rPr>
          <w:bCs/>
        </w:rPr>
        <w:t xml:space="preserve"> ліквідація заборгованості із податків та зборів, орендної плати за земельні ділянки та комунальне майно, коштів за відчужені земельні ділянки;</w:t>
      </w:r>
    </w:p>
    <w:p w14:paraId="39A3F3B9" w14:textId="77777777" w:rsidR="00B13880" w:rsidRPr="00D45F24" w:rsidRDefault="00B13880" w:rsidP="00B13880">
      <w:pPr>
        <w:widowControl w:val="0"/>
        <w:tabs>
          <w:tab w:val="left" w:pos="1060"/>
        </w:tabs>
        <w:spacing w:before="60"/>
        <w:rPr>
          <w:bCs/>
        </w:rPr>
      </w:pPr>
      <w:r w:rsidRPr="00D45F24">
        <w:rPr>
          <w:bCs/>
        </w:rPr>
        <w:t xml:space="preserve">- покращення платіжної дисципліни суб’єктів господарювання; </w:t>
      </w:r>
    </w:p>
    <w:p w14:paraId="61C9D33A" w14:textId="77777777" w:rsidR="00B13880" w:rsidRPr="00D45F24" w:rsidRDefault="00B13880" w:rsidP="00B13880">
      <w:pPr>
        <w:widowControl w:val="0"/>
        <w:tabs>
          <w:tab w:val="left" w:pos="1060"/>
        </w:tabs>
        <w:spacing w:before="60"/>
      </w:pPr>
      <w:r w:rsidRPr="00D45F24">
        <w:rPr>
          <w:bCs/>
        </w:rPr>
        <w:t xml:space="preserve">- </w:t>
      </w:r>
      <w:r w:rsidRPr="00D45F24">
        <w:t>підвищення реальних умов для добровільного виконання платниками податків вимог податкового законодавства (удосконалення порядку адміністрування</w:t>
      </w:r>
      <w:r w:rsidRPr="00D45F24">
        <w:rPr>
          <w:b/>
          <w:bCs/>
        </w:rPr>
        <w:t xml:space="preserve"> </w:t>
      </w:r>
      <w:r w:rsidRPr="00D45F24">
        <w:t>податків і зборів, зменшення їх кількості, спрощення механізму обчислення платежів, уніфікація форм податкової звітності та її скорочення);</w:t>
      </w:r>
    </w:p>
    <w:p w14:paraId="16B93BCD" w14:textId="77777777" w:rsidR="00B13880" w:rsidRPr="00D45F24" w:rsidRDefault="00B13880" w:rsidP="00B13880">
      <w:pPr>
        <w:widowControl w:val="0"/>
        <w:numPr>
          <w:ilvl w:val="0"/>
          <w:numId w:val="14"/>
        </w:numPr>
        <w:tabs>
          <w:tab w:val="left" w:pos="0"/>
          <w:tab w:val="left" w:pos="851"/>
        </w:tabs>
        <w:spacing w:before="60"/>
        <w:ind w:left="0" w:firstLine="709"/>
      </w:pPr>
      <w:r w:rsidRPr="00D45F24">
        <w:t>забезпечення сплати земельного податку бюджетними установами;</w:t>
      </w:r>
    </w:p>
    <w:p w14:paraId="5B37F83E" w14:textId="77777777" w:rsidR="00B13880" w:rsidRPr="00D45F24" w:rsidRDefault="00B13880" w:rsidP="00B13880">
      <w:pPr>
        <w:widowControl w:val="0"/>
        <w:numPr>
          <w:ilvl w:val="0"/>
          <w:numId w:val="14"/>
        </w:numPr>
        <w:tabs>
          <w:tab w:val="left" w:pos="0"/>
          <w:tab w:val="left" w:pos="851"/>
        </w:tabs>
        <w:spacing w:before="60"/>
        <w:ind w:left="0" w:firstLine="709"/>
      </w:pPr>
      <w:r w:rsidRPr="00D45F24">
        <w:t>запровадження  середньострокового планування бюджету;</w:t>
      </w:r>
    </w:p>
    <w:p w14:paraId="0D3B5B63" w14:textId="77777777" w:rsidR="00B13880" w:rsidRPr="00D45F24" w:rsidRDefault="00B13880" w:rsidP="00B13880">
      <w:pPr>
        <w:widowControl w:val="0"/>
        <w:numPr>
          <w:ilvl w:val="0"/>
          <w:numId w:val="14"/>
        </w:numPr>
        <w:tabs>
          <w:tab w:val="left" w:pos="0"/>
          <w:tab w:val="left" w:pos="851"/>
        </w:tabs>
        <w:spacing w:before="60"/>
        <w:ind w:left="0" w:firstLine="709"/>
      </w:pPr>
      <w:r w:rsidRPr="00D45F24">
        <w:t xml:space="preserve">врахування результатів виконання програм попередніх та поточного року, обґрунтування очікуваних результативних показників програм в разі спрямування на їх реалізацію бюджетних ресурсів; </w:t>
      </w:r>
    </w:p>
    <w:p w14:paraId="392D97EB" w14:textId="77777777" w:rsidR="00B13880" w:rsidRPr="00D45F24" w:rsidRDefault="00B13880" w:rsidP="00B13880">
      <w:pPr>
        <w:widowControl w:val="0"/>
        <w:numPr>
          <w:ilvl w:val="0"/>
          <w:numId w:val="14"/>
        </w:numPr>
        <w:tabs>
          <w:tab w:val="left" w:pos="0"/>
          <w:tab w:val="left" w:pos="851"/>
        </w:tabs>
        <w:spacing w:before="60"/>
        <w:ind w:left="0" w:firstLine="709"/>
      </w:pPr>
      <w:r w:rsidRPr="00D45F24">
        <w:t>посилення загального бюджетного контролю.</w:t>
      </w:r>
    </w:p>
    <w:p w14:paraId="2529D9A1" w14:textId="77777777" w:rsidR="00B13880" w:rsidRPr="00D45F24" w:rsidRDefault="00B13880" w:rsidP="00B13880">
      <w:pPr>
        <w:widowControl w:val="0"/>
        <w:spacing w:before="60"/>
      </w:pPr>
      <w:r w:rsidRPr="00D45F24">
        <w:t xml:space="preserve"> - проведення Головним управлінням статистики у Вінницькій області додаткових статистичних та соціологічних досліджень, спостережень для забезпечення структурних підрозділів виконавчого комітету Жмеринської міської ради необхідною додатковою статистичною інформацією для виконання ними своїх функцій, повноважень та виконання місцевих програм;</w:t>
      </w:r>
    </w:p>
    <w:p w14:paraId="518EC55C" w14:textId="77777777" w:rsidR="00B13880" w:rsidRPr="00D45F24" w:rsidRDefault="00B13880" w:rsidP="00B13880">
      <w:pPr>
        <w:widowControl w:val="0"/>
        <w:spacing w:before="60"/>
      </w:pPr>
      <w:r w:rsidRPr="00D45F24">
        <w:lastRenderedPageBreak/>
        <w:t xml:space="preserve"> - здійснення Головним управлінням статистики у Вінницькій області статистичного моніторингу та аналізу показників соціально-економічного розвитку Жмеринської МТГ;</w:t>
      </w:r>
    </w:p>
    <w:p w14:paraId="6D364C63" w14:textId="77777777" w:rsidR="00B13880" w:rsidRPr="00D45F24" w:rsidRDefault="00B13880" w:rsidP="00B13880">
      <w:pPr>
        <w:widowControl w:val="0"/>
        <w:spacing w:before="60"/>
      </w:pPr>
      <w:r w:rsidRPr="00D45F24">
        <w:t xml:space="preserve"> - обговорення з громадськістю результатів використання бюджетних коштів в ході виконання місцевих програм та подання нею відповідних пропозицій щодо покращення ефективності використання вказаних коштів. </w:t>
      </w:r>
    </w:p>
    <w:p w14:paraId="571D565E" w14:textId="77777777" w:rsidR="00B13880" w:rsidRPr="00D45F24" w:rsidRDefault="00B13880" w:rsidP="00B13880">
      <w:pPr>
        <w:widowControl w:val="0"/>
        <w:spacing w:before="60"/>
      </w:pPr>
      <w:r w:rsidRPr="00D45F24">
        <w:rPr>
          <w:b/>
        </w:rPr>
        <w:t>Очікувані результати:</w:t>
      </w:r>
      <w:r w:rsidRPr="00D45F24">
        <w:t xml:space="preserve"> </w:t>
      </w:r>
    </w:p>
    <w:p w14:paraId="1B873D46" w14:textId="77777777" w:rsidR="00B13880" w:rsidRPr="00D45F24" w:rsidRDefault="00B13880" w:rsidP="00B13880">
      <w:pPr>
        <w:widowControl w:val="0"/>
        <w:spacing w:before="60"/>
      </w:pPr>
      <w:r w:rsidRPr="00D45F24">
        <w:t>- постійний доступ громадськості до інформації з питань використання бюджетних коштів в ході виконання місцевих програм;</w:t>
      </w:r>
    </w:p>
    <w:p w14:paraId="2E467A33" w14:textId="77777777" w:rsidR="00B13880" w:rsidRPr="00D45F24" w:rsidRDefault="00B13880" w:rsidP="00B13880">
      <w:pPr>
        <w:widowControl w:val="0"/>
        <w:spacing w:before="60"/>
      </w:pPr>
      <w:r w:rsidRPr="00D45F24">
        <w:t xml:space="preserve"> - підвищення рівня прозорості та публічності використання бюджетних коштів, покращення ефективності їх використання під час виконання місцевих програм за рахунок проведення </w:t>
      </w:r>
      <w:proofErr w:type="spellStart"/>
      <w:r w:rsidRPr="00D45F24">
        <w:t>закупівель</w:t>
      </w:r>
      <w:proofErr w:type="spellEnd"/>
      <w:r w:rsidRPr="00D45F24">
        <w:t xml:space="preserve"> через електрону систему PROZORRO;</w:t>
      </w:r>
    </w:p>
    <w:p w14:paraId="60CAD336" w14:textId="77777777" w:rsidR="00B13880" w:rsidRPr="00D45F24" w:rsidRDefault="00B13880" w:rsidP="00B13880">
      <w:pPr>
        <w:widowControl w:val="0"/>
        <w:spacing w:before="60"/>
      </w:pPr>
      <w:r w:rsidRPr="00D45F24">
        <w:t xml:space="preserve"> - підвищення результативності та ефективності виконання (реалізації) місцевих програм; забезпечення збалансованості  місцевих фінансів;</w:t>
      </w:r>
    </w:p>
    <w:p w14:paraId="6015B2E7" w14:textId="77777777" w:rsidR="00B13880" w:rsidRPr="00D45F24" w:rsidRDefault="00B13880" w:rsidP="00B13880">
      <w:pPr>
        <w:widowControl w:val="0"/>
        <w:spacing w:before="60"/>
      </w:pPr>
      <w:r w:rsidRPr="00D45F24">
        <w:t>- узгодження стратегічних планів діяльності головних розпорядників з наявними бюджетними ресурсами;</w:t>
      </w:r>
    </w:p>
    <w:p w14:paraId="3B7D4486" w14:textId="77777777" w:rsidR="00B13880" w:rsidRPr="00D45F24" w:rsidRDefault="00B13880" w:rsidP="00B13880">
      <w:pPr>
        <w:widowControl w:val="0"/>
        <w:spacing w:before="60"/>
      </w:pPr>
      <w:r w:rsidRPr="00D45F24">
        <w:t>- прогнозування майбутніх тенденцій і впровадження необхідних заходів для досягнення запланованого результату;</w:t>
      </w:r>
    </w:p>
    <w:p w14:paraId="4FBAA524" w14:textId="77777777" w:rsidR="00B13880" w:rsidRPr="00D45F24" w:rsidRDefault="00B13880" w:rsidP="00B13880">
      <w:pPr>
        <w:widowControl w:val="0"/>
        <w:spacing w:before="60"/>
      </w:pPr>
      <w:r w:rsidRPr="00D45F24">
        <w:t>- підвищення передбачуваності місцевої політики і джерел фінансування для того, щоб головні розпорядники коштів могли попередньо прогнозувати напрямки своєї політики;</w:t>
      </w:r>
    </w:p>
    <w:p w14:paraId="465E3576" w14:textId="77777777" w:rsidR="00B13880" w:rsidRPr="00D45F24" w:rsidRDefault="00B13880" w:rsidP="00B13880">
      <w:pPr>
        <w:widowControl w:val="0"/>
        <w:spacing w:before="60"/>
      </w:pPr>
      <w:r w:rsidRPr="00D45F24">
        <w:t>- підвищення відповідальності головних розпорядників за ефективне та раціональне використання бюджетних коштів;</w:t>
      </w:r>
    </w:p>
    <w:p w14:paraId="2735D27A" w14:textId="77777777" w:rsidR="00B13880" w:rsidRPr="00D45F24" w:rsidRDefault="00B13880" w:rsidP="00B13880">
      <w:pPr>
        <w:widowControl w:val="0"/>
        <w:spacing w:before="60"/>
      </w:pPr>
      <w:r w:rsidRPr="00D45F24">
        <w:t>- забезпечення виконання власних повноважень органів місцевого самоврядування;</w:t>
      </w:r>
    </w:p>
    <w:p w14:paraId="56D8474B" w14:textId="77777777" w:rsidR="00B13880" w:rsidRPr="00D45F24" w:rsidRDefault="00B13880" w:rsidP="00B13880">
      <w:pPr>
        <w:widowControl w:val="0"/>
        <w:spacing w:before="60"/>
      </w:pPr>
      <w:r w:rsidRPr="00D45F24">
        <w:t>- прозоре та прискорене вирішення питань по обслуговуванню платників податків;</w:t>
      </w:r>
    </w:p>
    <w:p w14:paraId="4233F232" w14:textId="77777777" w:rsidR="00B13880" w:rsidRPr="00D45F24" w:rsidRDefault="00B13880" w:rsidP="00B13880">
      <w:pPr>
        <w:widowControl w:val="0"/>
        <w:spacing w:before="60"/>
      </w:pPr>
      <w:r w:rsidRPr="00D45F24">
        <w:t xml:space="preserve"> - оперативний аналіз соціально-економічного розвитку громади.</w:t>
      </w:r>
    </w:p>
    <w:p w14:paraId="5DDF3BDC" w14:textId="77777777" w:rsidR="00944A4B" w:rsidRPr="00D45F24" w:rsidRDefault="00944A4B" w:rsidP="00944A4B">
      <w:pPr>
        <w:widowControl w:val="0"/>
        <w:tabs>
          <w:tab w:val="left" w:pos="0"/>
          <w:tab w:val="left" w:pos="851"/>
        </w:tabs>
        <w:spacing w:before="60"/>
        <w:rPr>
          <w:b/>
        </w:rPr>
      </w:pPr>
    </w:p>
    <w:p w14:paraId="58083CA4" w14:textId="77777777" w:rsidR="00944A4B" w:rsidRPr="00D45F24" w:rsidRDefault="00B13880" w:rsidP="00944A4B">
      <w:pPr>
        <w:widowControl w:val="0"/>
        <w:tabs>
          <w:tab w:val="left" w:pos="0"/>
          <w:tab w:val="left" w:pos="851"/>
        </w:tabs>
        <w:spacing w:before="60"/>
        <w:rPr>
          <w:b/>
        </w:rPr>
      </w:pPr>
      <w:r w:rsidRPr="00D45F24">
        <w:rPr>
          <w:b/>
        </w:rPr>
        <w:t>Пріоритет 9</w:t>
      </w:r>
      <w:r w:rsidR="00944A4B" w:rsidRPr="00D45F24">
        <w:rPr>
          <w:b/>
        </w:rPr>
        <w:t>. Розвиток транспортної інфраструктури в населених пунктах міської  територіальної громади</w:t>
      </w:r>
    </w:p>
    <w:p w14:paraId="4F0B31A0" w14:textId="77777777" w:rsidR="00944A4B" w:rsidRPr="00D45F24" w:rsidRDefault="00944A4B" w:rsidP="00944A4B">
      <w:pPr>
        <w:widowControl w:val="0"/>
        <w:tabs>
          <w:tab w:val="left" w:pos="0"/>
          <w:tab w:val="left" w:pos="851"/>
        </w:tabs>
        <w:spacing w:before="60"/>
        <w:rPr>
          <w:b/>
        </w:rPr>
      </w:pPr>
      <w:r w:rsidRPr="00D45F24">
        <w:rPr>
          <w:b/>
        </w:rPr>
        <w:t>Шляхи досягнення:</w:t>
      </w:r>
    </w:p>
    <w:p w14:paraId="7B7B9CFD" w14:textId="77777777" w:rsidR="00944A4B" w:rsidRPr="00D45F24" w:rsidRDefault="00944A4B" w:rsidP="00944A4B">
      <w:pPr>
        <w:widowControl w:val="0"/>
        <w:tabs>
          <w:tab w:val="left" w:pos="0"/>
          <w:tab w:val="left" w:pos="851"/>
        </w:tabs>
        <w:spacing w:before="60"/>
      </w:pPr>
      <w:r w:rsidRPr="00D45F24">
        <w:t xml:space="preserve">- розвиток та утримання автомобільних доріг загального користування державного, місцевого значення та доріг комунальної власності у населених пунктах громади; </w:t>
      </w:r>
    </w:p>
    <w:p w14:paraId="50429C42" w14:textId="77777777" w:rsidR="00944A4B" w:rsidRPr="00D45F24" w:rsidRDefault="00944A4B" w:rsidP="00944A4B">
      <w:pPr>
        <w:widowControl w:val="0"/>
        <w:tabs>
          <w:tab w:val="left" w:pos="0"/>
          <w:tab w:val="left" w:pos="851"/>
        </w:tabs>
        <w:spacing w:before="60"/>
      </w:pPr>
      <w:r w:rsidRPr="00D45F24">
        <w:t>- відновлення об’єктів дорожнього господарства, з врахуванням реформи децентралізації (охорона здоров’я, освіта) та соціальних стандартів;</w:t>
      </w:r>
    </w:p>
    <w:p w14:paraId="26715DAE" w14:textId="77777777" w:rsidR="00944A4B" w:rsidRPr="00D45F24" w:rsidRDefault="00944A4B" w:rsidP="00944A4B">
      <w:pPr>
        <w:widowControl w:val="0"/>
        <w:tabs>
          <w:tab w:val="left" w:pos="709"/>
        </w:tabs>
        <w:spacing w:before="60"/>
      </w:pPr>
      <w:r w:rsidRPr="00D45F24">
        <w:t>- забезпечення в повному обсязі потреби господарського комплексу і населення в перевезеннях вантажів, пасажирів та інших транспортних послугах;</w:t>
      </w:r>
    </w:p>
    <w:p w14:paraId="66239D8C" w14:textId="77777777" w:rsidR="00944A4B" w:rsidRPr="00D45F24" w:rsidRDefault="00944A4B" w:rsidP="00944A4B">
      <w:pPr>
        <w:widowControl w:val="0"/>
        <w:tabs>
          <w:tab w:val="left" w:pos="709"/>
        </w:tabs>
        <w:spacing w:before="60"/>
      </w:pPr>
      <w:r w:rsidRPr="00D45F24">
        <w:t>- організація безпечного, регулярного перевезення учнів, дітей з батьками до місць навчання та проживання;</w:t>
      </w:r>
    </w:p>
    <w:p w14:paraId="7F5FECAE" w14:textId="77777777" w:rsidR="00944A4B" w:rsidRPr="00D45F24" w:rsidRDefault="00944A4B" w:rsidP="00944A4B">
      <w:pPr>
        <w:widowControl w:val="0"/>
        <w:tabs>
          <w:tab w:val="left" w:pos="709"/>
        </w:tabs>
        <w:spacing w:before="60"/>
      </w:pPr>
      <w:r w:rsidRPr="00D45F24">
        <w:t>- укладання договорів з перевізниками на проведення шкільних, пільгових перевезень на території населених пунктів Жмеринської МТГ;</w:t>
      </w:r>
    </w:p>
    <w:p w14:paraId="1E07D3D6" w14:textId="77777777" w:rsidR="00944A4B" w:rsidRPr="00D45F24" w:rsidRDefault="00944A4B" w:rsidP="00944A4B">
      <w:pPr>
        <w:spacing w:before="60"/>
      </w:pPr>
      <w:r w:rsidRPr="00D45F24">
        <w:lastRenderedPageBreak/>
        <w:t>- розширення мережі автобусного сполучення, в тому числі забезпечення пільгового проїзду;</w:t>
      </w:r>
    </w:p>
    <w:p w14:paraId="2D567FB3" w14:textId="77777777" w:rsidR="00944A4B" w:rsidRPr="00D45F24" w:rsidRDefault="00944A4B" w:rsidP="00944A4B">
      <w:pPr>
        <w:widowControl w:val="0"/>
        <w:tabs>
          <w:tab w:val="left" w:pos="0"/>
          <w:tab w:val="left" w:pos="851"/>
        </w:tabs>
        <w:spacing w:before="60"/>
      </w:pPr>
      <w:r w:rsidRPr="00D45F24">
        <w:t>- аналіз та оптимізація маршрутної мережі міських і приміських маршрутів загального користування із врахуванням потреб населених пунктів, що ввійшли до Жмеринської міської територіальної громади;</w:t>
      </w:r>
    </w:p>
    <w:p w14:paraId="6A6DD063" w14:textId="77777777" w:rsidR="00944A4B" w:rsidRPr="00D45F24" w:rsidRDefault="00944A4B" w:rsidP="00944A4B">
      <w:pPr>
        <w:widowControl w:val="0"/>
        <w:tabs>
          <w:tab w:val="left" w:pos="0"/>
          <w:tab w:val="left" w:pos="851"/>
        </w:tabs>
        <w:spacing w:before="60"/>
      </w:pPr>
      <w:r w:rsidRPr="00D45F24">
        <w:t>- вжиття заходів по  придбанню транспортних засобів для надання послуг із пасажирських перевезень комунальними підприємствами громади;</w:t>
      </w:r>
    </w:p>
    <w:p w14:paraId="11E0686B" w14:textId="77777777" w:rsidR="00944A4B" w:rsidRPr="00D45F24" w:rsidRDefault="00944A4B" w:rsidP="00944A4B">
      <w:pPr>
        <w:widowControl w:val="0"/>
        <w:tabs>
          <w:tab w:val="left" w:pos="0"/>
          <w:tab w:val="left" w:pos="851"/>
        </w:tabs>
        <w:spacing w:before="60"/>
      </w:pPr>
      <w:r w:rsidRPr="00D45F24">
        <w:t>- вжиття заходів щодо виконання автомобільними перевізниками умов укладених договорів на  пасажирські перевезення;</w:t>
      </w:r>
    </w:p>
    <w:p w14:paraId="69128D69" w14:textId="77777777" w:rsidR="00944A4B" w:rsidRPr="00D45F24" w:rsidRDefault="00944A4B" w:rsidP="00944A4B">
      <w:pPr>
        <w:widowControl w:val="0"/>
        <w:tabs>
          <w:tab w:val="left" w:pos="0"/>
          <w:tab w:val="left" w:pos="851"/>
        </w:tabs>
        <w:spacing w:before="60"/>
      </w:pPr>
      <w:r w:rsidRPr="00D45F24">
        <w:t xml:space="preserve"> - дотримання безпеки перевезень пасажирів і вантажів;</w:t>
      </w:r>
    </w:p>
    <w:p w14:paraId="07C7EC5C" w14:textId="77777777" w:rsidR="00944A4B" w:rsidRPr="00D45F24" w:rsidRDefault="00944A4B" w:rsidP="00944A4B">
      <w:pPr>
        <w:widowControl w:val="0"/>
        <w:tabs>
          <w:tab w:val="left" w:pos="0"/>
          <w:tab w:val="left" w:pos="851"/>
        </w:tabs>
        <w:spacing w:before="60"/>
      </w:pPr>
      <w:r w:rsidRPr="00D45F24">
        <w:t>- своєчасне і повне задоволення потреб населення в перевезеннях;</w:t>
      </w:r>
    </w:p>
    <w:p w14:paraId="1BC33887" w14:textId="77777777" w:rsidR="00944A4B" w:rsidRPr="00D45F24" w:rsidRDefault="00944A4B" w:rsidP="00944A4B">
      <w:pPr>
        <w:widowControl w:val="0"/>
        <w:tabs>
          <w:tab w:val="left" w:pos="0"/>
          <w:tab w:val="left" w:pos="851"/>
        </w:tabs>
        <w:spacing w:before="60"/>
      </w:pPr>
      <w:r w:rsidRPr="00D45F24">
        <w:t xml:space="preserve">- проведення робіт по поточному та капітальному ремонту автомобільних доріг в м. Жмеринка, </w:t>
      </w:r>
      <w:proofErr w:type="spellStart"/>
      <w:r w:rsidRPr="00D45F24">
        <w:t>смт.Браїлів</w:t>
      </w:r>
      <w:proofErr w:type="spellEnd"/>
      <w:r w:rsidRPr="00D45F24">
        <w:t>, та інших сільських населених пунктах, що входять до складу Жмеринської МТГ;</w:t>
      </w:r>
    </w:p>
    <w:p w14:paraId="2B5C41E0" w14:textId="77777777" w:rsidR="00944A4B" w:rsidRPr="00D45F24" w:rsidRDefault="00944A4B" w:rsidP="00944A4B">
      <w:pPr>
        <w:widowControl w:val="0"/>
        <w:tabs>
          <w:tab w:val="left" w:pos="0"/>
          <w:tab w:val="left" w:pos="851"/>
        </w:tabs>
        <w:spacing w:before="60"/>
      </w:pPr>
      <w:r w:rsidRPr="00D45F24">
        <w:t>- проведення робіт по поточному та капітальному ремонту мостів до та по населених пунктах громади;</w:t>
      </w:r>
    </w:p>
    <w:p w14:paraId="0D57F603" w14:textId="77777777" w:rsidR="00944A4B" w:rsidRPr="00D45F24" w:rsidRDefault="00944A4B" w:rsidP="00944A4B">
      <w:pPr>
        <w:widowControl w:val="0"/>
        <w:tabs>
          <w:tab w:val="left" w:pos="0"/>
          <w:tab w:val="left" w:pos="851"/>
        </w:tabs>
        <w:spacing w:before="60"/>
      </w:pPr>
      <w:r w:rsidRPr="00D45F24">
        <w:t xml:space="preserve">- комплексний підхід до відновлення транспортно-експлуатаційних показників штучних споруд на дорогах місцевого значення; </w:t>
      </w:r>
    </w:p>
    <w:p w14:paraId="02857715" w14:textId="77777777" w:rsidR="00944A4B" w:rsidRPr="00D45F24" w:rsidRDefault="00944A4B" w:rsidP="00944A4B">
      <w:pPr>
        <w:widowControl w:val="0"/>
        <w:tabs>
          <w:tab w:val="left" w:pos="0"/>
          <w:tab w:val="left" w:pos="851"/>
        </w:tabs>
        <w:spacing w:before="60"/>
      </w:pPr>
      <w:r w:rsidRPr="00D45F24">
        <w:t>- сприяння додатковому облаштуванню та забезпеченню функціонування пунктів габаритно-вагового контролю для недопущення руйнації відремонтованого дорожнього покриття автомобільних доріг;</w:t>
      </w:r>
    </w:p>
    <w:p w14:paraId="553617A0" w14:textId="77777777" w:rsidR="00944A4B" w:rsidRPr="00D45F24" w:rsidRDefault="00944A4B" w:rsidP="00944A4B">
      <w:pPr>
        <w:widowControl w:val="0"/>
        <w:tabs>
          <w:tab w:val="left" w:pos="0"/>
          <w:tab w:val="left" w:pos="709"/>
        </w:tabs>
        <w:spacing w:before="60"/>
      </w:pPr>
      <w:r w:rsidRPr="00D45F24">
        <w:t>- придбання, капітальний ремонт, будівництво, встановлення, облаштування сучасних автобусних зупинок в місті  і в сільській місцевості та під’їзних шляхів до них;</w:t>
      </w:r>
    </w:p>
    <w:p w14:paraId="17353B68" w14:textId="77777777" w:rsidR="00944A4B" w:rsidRPr="00D45F24" w:rsidRDefault="00944A4B" w:rsidP="00944A4B">
      <w:pPr>
        <w:widowControl w:val="0"/>
        <w:tabs>
          <w:tab w:val="left" w:pos="709"/>
        </w:tabs>
        <w:spacing w:before="60"/>
      </w:pPr>
      <w:r w:rsidRPr="00D45F24">
        <w:t>- облаштування, капітальний та поточний ремонт, будівництво, реконструкція об’єктів транспортної та соціальної інфраструктури громади, забезпечення встановлення дорожніх знаків;</w:t>
      </w:r>
    </w:p>
    <w:p w14:paraId="7034CCEF" w14:textId="63822402" w:rsidR="00944A4B" w:rsidRPr="00D45F24" w:rsidRDefault="00944A4B" w:rsidP="00944A4B">
      <w:pPr>
        <w:widowControl w:val="0"/>
        <w:autoSpaceDE w:val="0"/>
        <w:autoSpaceDN w:val="0"/>
        <w:adjustRightInd w:val="0"/>
        <w:spacing w:before="60"/>
        <w:rPr>
          <w:lang w:eastAsia="uk-UA"/>
        </w:rPr>
      </w:pPr>
      <w:r w:rsidRPr="00D45F24">
        <w:rPr>
          <w:lang w:eastAsia="uk-UA"/>
        </w:rPr>
        <w:t xml:space="preserve">- </w:t>
      </w:r>
      <w:r w:rsidR="000A32D6">
        <w:rPr>
          <w:lang w:eastAsia="uk-UA"/>
        </w:rPr>
        <w:t>залучення додаткових фінансових ресурсів на</w:t>
      </w:r>
      <w:r w:rsidRPr="00D45F24">
        <w:rPr>
          <w:lang w:eastAsia="uk-UA"/>
        </w:rPr>
        <w:t xml:space="preserve"> розвит</w:t>
      </w:r>
      <w:r w:rsidR="000A32D6">
        <w:rPr>
          <w:lang w:eastAsia="uk-UA"/>
        </w:rPr>
        <w:t>ок</w:t>
      </w:r>
      <w:r w:rsidRPr="00D45F24">
        <w:rPr>
          <w:lang w:eastAsia="uk-UA"/>
        </w:rPr>
        <w:t xml:space="preserve"> інженерно-транспортної та соціальної інфраструктури міста та</w:t>
      </w:r>
      <w:r w:rsidRPr="00D45F24">
        <w:t xml:space="preserve"> населених пунктів, що входять до складу Жмеринської МТГ</w:t>
      </w:r>
      <w:r w:rsidRPr="00D45F24">
        <w:rPr>
          <w:lang w:eastAsia="uk-UA"/>
        </w:rPr>
        <w:t xml:space="preserve">; </w:t>
      </w:r>
    </w:p>
    <w:p w14:paraId="34A6E9F5" w14:textId="77777777" w:rsidR="00944A4B" w:rsidRPr="00D45F24" w:rsidRDefault="00944A4B" w:rsidP="00944A4B">
      <w:pPr>
        <w:widowControl w:val="0"/>
        <w:autoSpaceDE w:val="0"/>
        <w:autoSpaceDN w:val="0"/>
        <w:adjustRightInd w:val="0"/>
        <w:spacing w:before="60"/>
        <w:rPr>
          <w:lang w:eastAsia="uk-UA"/>
        </w:rPr>
      </w:pPr>
      <w:r w:rsidRPr="00D45F24">
        <w:rPr>
          <w:lang w:eastAsia="uk-UA"/>
        </w:rPr>
        <w:t xml:space="preserve">- </w:t>
      </w:r>
      <w:r w:rsidRPr="00D45F24">
        <w:t>проведення робіт по капітальному та поточному ремонту дорожньої та вуличної мережі, встановлення технічних засобів регулювання дорожнього руху, нанесення дорожніх розміток;</w:t>
      </w:r>
    </w:p>
    <w:p w14:paraId="026A1CAC" w14:textId="77777777" w:rsidR="00944A4B" w:rsidRPr="00D45F24" w:rsidRDefault="00944A4B" w:rsidP="00944A4B">
      <w:pPr>
        <w:tabs>
          <w:tab w:val="left" w:pos="0"/>
        </w:tabs>
        <w:spacing w:before="60"/>
        <w:contextualSpacing/>
        <w:rPr>
          <w:b/>
          <w:i/>
        </w:rPr>
      </w:pPr>
      <w:r w:rsidRPr="00D45F24">
        <w:t xml:space="preserve">- облаштування мережі велосипедних доріжок на </w:t>
      </w:r>
      <w:r w:rsidRPr="00D45F24">
        <w:rPr>
          <w:shd w:val="clear" w:color="auto" w:fill="FFFFFF"/>
        </w:rPr>
        <w:t xml:space="preserve">вулицях, скверах </w:t>
      </w:r>
      <w:r w:rsidRPr="00D45F24">
        <w:rPr>
          <w:rFonts w:ascii="Roboto" w:hAnsi="Roboto"/>
          <w:sz w:val="17"/>
          <w:szCs w:val="17"/>
          <w:shd w:val="clear" w:color="auto" w:fill="FFFFFF"/>
        </w:rPr>
        <w:t> </w:t>
      </w:r>
      <w:r w:rsidRPr="00D45F24">
        <w:rPr>
          <w:shd w:val="clear" w:color="auto" w:fill="FFFFFF"/>
        </w:rPr>
        <w:t>і тротуарах громади;</w:t>
      </w:r>
      <w:r w:rsidRPr="00D45F24">
        <w:rPr>
          <w:b/>
          <w:i/>
        </w:rPr>
        <w:t xml:space="preserve"> </w:t>
      </w:r>
    </w:p>
    <w:p w14:paraId="3BDA9C98" w14:textId="77777777" w:rsidR="00944A4B" w:rsidRPr="00D45F24" w:rsidRDefault="00944A4B" w:rsidP="00944A4B">
      <w:pPr>
        <w:tabs>
          <w:tab w:val="left" w:pos="0"/>
        </w:tabs>
        <w:spacing w:before="60"/>
        <w:contextualSpacing/>
        <w:rPr>
          <w:b/>
          <w:i/>
        </w:rPr>
      </w:pPr>
      <w:r w:rsidRPr="00D45F24">
        <w:rPr>
          <w:b/>
          <w:i/>
        </w:rPr>
        <w:t xml:space="preserve">- </w:t>
      </w:r>
      <w:r w:rsidRPr="00D45F24">
        <w:t>виконання робіт</w:t>
      </w:r>
      <w:r w:rsidRPr="00D45F24">
        <w:rPr>
          <w:b/>
          <w:i/>
        </w:rPr>
        <w:t xml:space="preserve"> </w:t>
      </w:r>
      <w:r w:rsidRPr="00D45F24">
        <w:t>по капітальному ремонту дорожнього покриття по вулицях, провулках населених пунктів громади;</w:t>
      </w:r>
    </w:p>
    <w:p w14:paraId="4CB65035" w14:textId="77777777" w:rsidR="00944A4B" w:rsidRPr="00D45F24" w:rsidRDefault="00944A4B" w:rsidP="00944A4B">
      <w:pPr>
        <w:tabs>
          <w:tab w:val="left" w:pos="0"/>
        </w:tabs>
        <w:spacing w:before="60"/>
        <w:contextualSpacing/>
      </w:pPr>
      <w:r w:rsidRPr="00D45F24">
        <w:t>- виконання робіт</w:t>
      </w:r>
      <w:r w:rsidRPr="00D45F24">
        <w:rPr>
          <w:b/>
          <w:i/>
        </w:rPr>
        <w:t xml:space="preserve"> </w:t>
      </w:r>
      <w:r w:rsidRPr="00D45F24">
        <w:t xml:space="preserve">по капітальному ремонту дорожнього покриття по вулицях м. Жмеринка: </w:t>
      </w:r>
      <w:proofErr w:type="spellStart"/>
      <w:r w:rsidRPr="00D45F24">
        <w:t>Мельнична</w:t>
      </w:r>
      <w:proofErr w:type="spellEnd"/>
      <w:r w:rsidRPr="00D45F24">
        <w:t xml:space="preserve">, Садова, Училищна, </w:t>
      </w:r>
      <w:proofErr w:type="spellStart"/>
      <w:r w:rsidRPr="00D45F24">
        <w:t>провул</w:t>
      </w:r>
      <w:proofErr w:type="spellEnd"/>
      <w:r w:rsidRPr="00D45F24">
        <w:t xml:space="preserve">. </w:t>
      </w:r>
      <w:proofErr w:type="spellStart"/>
      <w:r w:rsidRPr="00D45F24">
        <w:t>Вілінського</w:t>
      </w:r>
      <w:proofErr w:type="spellEnd"/>
      <w:r w:rsidRPr="00D45F24">
        <w:t xml:space="preserve"> та ін.;</w:t>
      </w:r>
    </w:p>
    <w:p w14:paraId="092FDBB2" w14:textId="77777777" w:rsidR="00944A4B" w:rsidRPr="00D45F24" w:rsidRDefault="00944A4B" w:rsidP="00944A4B">
      <w:pPr>
        <w:tabs>
          <w:tab w:val="left" w:pos="0"/>
        </w:tabs>
        <w:spacing w:before="60"/>
        <w:contextualSpacing/>
      </w:pPr>
      <w:r w:rsidRPr="00D45F24">
        <w:t>-</w:t>
      </w:r>
      <w:r w:rsidRPr="00D45F24">
        <w:rPr>
          <w:i/>
        </w:rPr>
        <w:t xml:space="preserve"> </w:t>
      </w:r>
      <w:r w:rsidRPr="00D45F24">
        <w:t>виконання робіт</w:t>
      </w:r>
      <w:r w:rsidRPr="00D45F24">
        <w:rPr>
          <w:b/>
          <w:i/>
        </w:rPr>
        <w:t xml:space="preserve"> </w:t>
      </w:r>
      <w:r w:rsidRPr="00D45F24">
        <w:t>по капітальному ремонту дорожнього покриття по вул.</w:t>
      </w:r>
      <w:r w:rsidRPr="00D45F24">
        <w:rPr>
          <w:rFonts w:eastAsiaTheme="minorHAnsi"/>
          <w:sz w:val="24"/>
          <w:szCs w:val="24"/>
          <w:lang w:eastAsia="en-US"/>
        </w:rPr>
        <w:t xml:space="preserve"> </w:t>
      </w:r>
      <w:r w:rsidRPr="00D45F24">
        <w:t xml:space="preserve">Набережна (від </w:t>
      </w:r>
      <w:proofErr w:type="spellStart"/>
      <w:r w:rsidRPr="00D45F24">
        <w:t>перех</w:t>
      </w:r>
      <w:proofErr w:type="spellEnd"/>
      <w:r w:rsidRPr="00D45F24">
        <w:t>. з вул. Чайковського до буд. №78) в с. Рів;</w:t>
      </w:r>
    </w:p>
    <w:p w14:paraId="0C0BF85C" w14:textId="77777777" w:rsidR="00944A4B" w:rsidRPr="00D45F24" w:rsidRDefault="00944A4B" w:rsidP="00944A4B">
      <w:pPr>
        <w:tabs>
          <w:tab w:val="left" w:pos="0"/>
        </w:tabs>
        <w:spacing w:before="60"/>
        <w:contextualSpacing/>
      </w:pPr>
      <w:r w:rsidRPr="00D45F24">
        <w:t>- виконання робіт</w:t>
      </w:r>
      <w:r w:rsidRPr="00D45F24">
        <w:rPr>
          <w:b/>
          <w:i/>
        </w:rPr>
        <w:t xml:space="preserve"> </w:t>
      </w:r>
      <w:r w:rsidRPr="00D45F24">
        <w:t>по капітальному ремонту дорожнього покриття по вул. Островського в смт. Браїлів;</w:t>
      </w:r>
    </w:p>
    <w:p w14:paraId="424399D8" w14:textId="77777777" w:rsidR="00944A4B" w:rsidRPr="00D45F24" w:rsidRDefault="00944A4B" w:rsidP="00944A4B">
      <w:pPr>
        <w:tabs>
          <w:tab w:val="left" w:pos="0"/>
        </w:tabs>
        <w:spacing w:before="60"/>
        <w:contextualSpacing/>
      </w:pPr>
      <w:r w:rsidRPr="00D45F24">
        <w:lastRenderedPageBreak/>
        <w:t>- виконання робіт</w:t>
      </w:r>
      <w:r w:rsidRPr="00D45F24">
        <w:rPr>
          <w:b/>
          <w:i/>
        </w:rPr>
        <w:t xml:space="preserve"> </w:t>
      </w:r>
      <w:r w:rsidRPr="00D45F24">
        <w:t xml:space="preserve">по капітальному ремонту дорожнього покриття по вул. Садова (від буд.№20 до </w:t>
      </w:r>
      <w:proofErr w:type="spellStart"/>
      <w:r w:rsidRPr="00D45F24">
        <w:t>вул.Центральної</w:t>
      </w:r>
      <w:proofErr w:type="spellEnd"/>
      <w:r w:rsidRPr="00D45F24">
        <w:t xml:space="preserve"> та від </w:t>
      </w:r>
      <w:proofErr w:type="spellStart"/>
      <w:r w:rsidRPr="00D45F24">
        <w:t>вул.Центральної</w:t>
      </w:r>
      <w:proofErr w:type="spellEnd"/>
      <w:r w:rsidRPr="00D45F24">
        <w:t xml:space="preserve"> до буд.№25 в </w:t>
      </w:r>
      <w:proofErr w:type="spellStart"/>
      <w:r w:rsidRPr="00D45F24">
        <w:t>с.Почапинці</w:t>
      </w:r>
      <w:proofErr w:type="spellEnd"/>
      <w:r w:rsidRPr="00D45F24">
        <w:t>;</w:t>
      </w:r>
    </w:p>
    <w:p w14:paraId="3671C4B1" w14:textId="77777777" w:rsidR="00944A4B" w:rsidRPr="00D45F24" w:rsidRDefault="00944A4B" w:rsidP="00944A4B">
      <w:pPr>
        <w:tabs>
          <w:tab w:val="left" w:pos="0"/>
        </w:tabs>
        <w:spacing w:before="60"/>
        <w:contextualSpacing/>
      </w:pPr>
      <w:r w:rsidRPr="00D45F24">
        <w:t>- виконання робіт</w:t>
      </w:r>
      <w:r w:rsidRPr="00D45F24">
        <w:rPr>
          <w:b/>
          <w:i/>
        </w:rPr>
        <w:t xml:space="preserve"> </w:t>
      </w:r>
      <w:r w:rsidRPr="00D45F24">
        <w:t xml:space="preserve">по капітальному ремонту дорожнього покриття по вул. Кармалюка (від </w:t>
      </w:r>
      <w:proofErr w:type="spellStart"/>
      <w:r w:rsidRPr="00D45F24">
        <w:t>перехр</w:t>
      </w:r>
      <w:proofErr w:type="spellEnd"/>
      <w:r w:rsidRPr="00D45F24">
        <w:t xml:space="preserve">. з </w:t>
      </w:r>
      <w:proofErr w:type="spellStart"/>
      <w:r w:rsidRPr="00D45F24">
        <w:t>вул.Центральна</w:t>
      </w:r>
      <w:proofErr w:type="spellEnd"/>
      <w:r w:rsidRPr="00D45F24">
        <w:t xml:space="preserve"> до </w:t>
      </w:r>
      <w:proofErr w:type="spellStart"/>
      <w:r w:rsidRPr="00D45F24">
        <w:t>перехр</w:t>
      </w:r>
      <w:proofErr w:type="spellEnd"/>
      <w:r w:rsidRPr="00D45F24">
        <w:t xml:space="preserve">. з </w:t>
      </w:r>
      <w:proofErr w:type="spellStart"/>
      <w:r w:rsidRPr="00D45F24">
        <w:t>вул.Березовська</w:t>
      </w:r>
      <w:proofErr w:type="spellEnd"/>
      <w:r w:rsidRPr="00D45F24">
        <w:t xml:space="preserve"> та </w:t>
      </w:r>
      <w:proofErr w:type="spellStart"/>
      <w:r w:rsidRPr="00D45F24">
        <w:t>вул.Базарна</w:t>
      </w:r>
      <w:proofErr w:type="spellEnd"/>
      <w:r w:rsidRPr="00D45F24">
        <w:t xml:space="preserve">)  в </w:t>
      </w:r>
      <w:proofErr w:type="spellStart"/>
      <w:r w:rsidRPr="00D45F24">
        <w:t>с.Кармалюково</w:t>
      </w:r>
      <w:proofErr w:type="spellEnd"/>
      <w:r w:rsidRPr="00D45F24">
        <w:t>;</w:t>
      </w:r>
    </w:p>
    <w:p w14:paraId="4593903E" w14:textId="77777777" w:rsidR="00944A4B" w:rsidRPr="00D45F24" w:rsidRDefault="00944A4B" w:rsidP="00944A4B">
      <w:pPr>
        <w:widowControl w:val="0"/>
        <w:tabs>
          <w:tab w:val="left" w:pos="709"/>
        </w:tabs>
        <w:spacing w:before="60"/>
      </w:pPr>
      <w:r w:rsidRPr="00D45F24">
        <w:t xml:space="preserve">- встановлення </w:t>
      </w:r>
      <w:proofErr w:type="spellStart"/>
      <w:r w:rsidRPr="00D45F24">
        <w:t>велопарковок</w:t>
      </w:r>
      <w:proofErr w:type="spellEnd"/>
      <w:r w:rsidRPr="00D45F24">
        <w:t xml:space="preserve"> біля закладів освіти, закладів по наданню соціальних, адміністративних, комунальних послуг, торгівельних закладів та зонах масового відпочинку;</w:t>
      </w:r>
    </w:p>
    <w:p w14:paraId="4911817A" w14:textId="77777777" w:rsidR="00944A4B" w:rsidRPr="00D45F24" w:rsidRDefault="00944A4B" w:rsidP="00944A4B">
      <w:pPr>
        <w:widowControl w:val="0"/>
        <w:tabs>
          <w:tab w:val="left" w:pos="709"/>
        </w:tabs>
        <w:spacing w:before="60"/>
      </w:pPr>
      <w:r w:rsidRPr="00D45F24">
        <w:t>- залучення до розвитку транспортної інфраструктури коштів від грантових проектів;</w:t>
      </w:r>
    </w:p>
    <w:p w14:paraId="3FA0EED3" w14:textId="77777777" w:rsidR="00944A4B" w:rsidRPr="000A32D6" w:rsidRDefault="00944A4B" w:rsidP="00944A4B">
      <w:pPr>
        <w:widowControl w:val="0"/>
        <w:tabs>
          <w:tab w:val="left" w:pos="709"/>
        </w:tabs>
        <w:spacing w:before="60"/>
      </w:pPr>
      <w:r w:rsidRPr="00D45F24">
        <w:rPr>
          <w:spacing w:val="-2"/>
          <w:w w:val="108"/>
        </w:rPr>
        <w:t xml:space="preserve">- створення умов для </w:t>
      </w:r>
      <w:proofErr w:type="spellStart"/>
      <w:r w:rsidRPr="00D45F24">
        <w:rPr>
          <w:spacing w:val="-2"/>
          <w:w w:val="108"/>
        </w:rPr>
        <w:t>безбар’єрного</w:t>
      </w:r>
      <w:proofErr w:type="spellEnd"/>
      <w:r w:rsidRPr="00D45F24">
        <w:rPr>
          <w:spacing w:val="-2"/>
          <w:w w:val="108"/>
        </w:rPr>
        <w:t xml:space="preserve"> доступу людей з інвалідністю до об’єктів </w:t>
      </w:r>
      <w:r w:rsidRPr="000A32D6">
        <w:rPr>
          <w:spacing w:val="-2"/>
          <w:w w:val="108"/>
        </w:rPr>
        <w:t xml:space="preserve">соціально-культурного призначення, приміщень державних установ, приміщень по наданню адміністративних, муніципальних, комунальних послуг, а також облаштування автобусів </w:t>
      </w:r>
      <w:r w:rsidRPr="000A32D6">
        <w:rPr>
          <w:shd w:val="clear" w:color="auto" w:fill="FFFFFF"/>
        </w:rPr>
        <w:t>для перевезення дітей, осіб з інвалідністю на міських та приміських маршрутах загального користування</w:t>
      </w:r>
      <w:r w:rsidRPr="000A32D6">
        <w:rPr>
          <w:spacing w:val="-2"/>
          <w:w w:val="108"/>
        </w:rPr>
        <w:t>;</w:t>
      </w:r>
    </w:p>
    <w:p w14:paraId="1BF6F5C3" w14:textId="77777777" w:rsidR="00944A4B" w:rsidRPr="00D45F24" w:rsidRDefault="00944A4B" w:rsidP="00944A4B">
      <w:pPr>
        <w:widowControl w:val="0"/>
        <w:tabs>
          <w:tab w:val="left" w:pos="0"/>
          <w:tab w:val="left" w:pos="851"/>
        </w:tabs>
        <w:spacing w:before="60"/>
      </w:pPr>
      <w:r w:rsidRPr="000A32D6">
        <w:t xml:space="preserve">- підвищення </w:t>
      </w:r>
      <w:r w:rsidRPr="00D45F24">
        <w:t>якості та культури обслуговування пасажирів через впровадження інноваційних технологій;</w:t>
      </w:r>
    </w:p>
    <w:p w14:paraId="6C3EFCE6" w14:textId="77777777" w:rsidR="00944A4B" w:rsidRPr="00D45F24" w:rsidRDefault="00944A4B" w:rsidP="00944A4B">
      <w:pPr>
        <w:widowControl w:val="0"/>
        <w:tabs>
          <w:tab w:val="left" w:pos="0"/>
          <w:tab w:val="left" w:pos="851"/>
        </w:tabs>
        <w:spacing w:before="60"/>
        <w:rPr>
          <w:spacing w:val="-4"/>
        </w:rPr>
      </w:pPr>
      <w:r w:rsidRPr="00D45F24">
        <w:t xml:space="preserve">- </w:t>
      </w:r>
      <w:r w:rsidRPr="00D45F24">
        <w:rPr>
          <w:spacing w:val="-4"/>
        </w:rPr>
        <w:t xml:space="preserve">реконструкція ліній </w:t>
      </w:r>
      <w:proofErr w:type="spellStart"/>
      <w:r w:rsidRPr="00D45F24">
        <w:rPr>
          <w:spacing w:val="-4"/>
        </w:rPr>
        <w:t>електропередач</w:t>
      </w:r>
      <w:proofErr w:type="spellEnd"/>
      <w:r w:rsidRPr="00D45F24">
        <w:rPr>
          <w:spacing w:val="-4"/>
        </w:rPr>
        <w:t xml:space="preserve">  з заміною  опор по населених пунктах громади, з метою поліпшення електропостачання населення та підприємств у відповідності до потреб споживачів;</w:t>
      </w:r>
    </w:p>
    <w:p w14:paraId="4778F333" w14:textId="77777777" w:rsidR="00944A4B" w:rsidRPr="00D45F24" w:rsidRDefault="00944A4B" w:rsidP="00944A4B">
      <w:pPr>
        <w:widowControl w:val="0"/>
        <w:tabs>
          <w:tab w:val="left" w:pos="0"/>
          <w:tab w:val="left" w:pos="851"/>
        </w:tabs>
        <w:spacing w:before="60"/>
        <w:rPr>
          <w:spacing w:val="-4"/>
        </w:rPr>
      </w:pPr>
      <w:r w:rsidRPr="00D45F24">
        <w:rPr>
          <w:spacing w:val="-4"/>
        </w:rPr>
        <w:t>- п</w:t>
      </w:r>
      <w:r w:rsidRPr="00D45F24">
        <w:t>роведення реконструкції та капітального ремонту мереж зовнішнього вуличного освітлення по населених пунктах громади;</w:t>
      </w:r>
    </w:p>
    <w:p w14:paraId="0616B7E2" w14:textId="77777777" w:rsidR="00944A4B" w:rsidRPr="00D45F24" w:rsidRDefault="00944A4B" w:rsidP="00944A4B">
      <w:pPr>
        <w:widowControl w:val="0"/>
        <w:tabs>
          <w:tab w:val="left" w:pos="0"/>
          <w:tab w:val="left" w:pos="851"/>
        </w:tabs>
        <w:spacing w:before="60"/>
      </w:pPr>
      <w:r w:rsidRPr="00D45F24">
        <w:rPr>
          <w:spacing w:val="-4"/>
        </w:rPr>
        <w:t xml:space="preserve">- </w:t>
      </w:r>
      <w:r w:rsidRPr="00D45F24">
        <w:t>виконання робіт з реконструкції мереж вуличного освітлення в с. Подільське від КТП-78;</w:t>
      </w:r>
    </w:p>
    <w:p w14:paraId="3099101A" w14:textId="77777777" w:rsidR="00944A4B" w:rsidRPr="00D45F24" w:rsidRDefault="00944A4B" w:rsidP="00944A4B">
      <w:pPr>
        <w:widowControl w:val="0"/>
        <w:tabs>
          <w:tab w:val="left" w:pos="0"/>
          <w:tab w:val="left" w:pos="851"/>
        </w:tabs>
        <w:spacing w:before="60"/>
      </w:pPr>
      <w:r w:rsidRPr="00D45F24">
        <w:t>- підключення населених пунктів до мережі Інтернет.</w:t>
      </w:r>
    </w:p>
    <w:p w14:paraId="7B0B755B" w14:textId="77777777" w:rsidR="00944A4B" w:rsidRPr="00D45F24" w:rsidRDefault="00944A4B" w:rsidP="00944A4B">
      <w:pPr>
        <w:widowControl w:val="0"/>
        <w:tabs>
          <w:tab w:val="left" w:pos="0"/>
          <w:tab w:val="left" w:pos="851"/>
        </w:tabs>
        <w:spacing w:before="60"/>
        <w:rPr>
          <w:b/>
        </w:rPr>
      </w:pPr>
      <w:r w:rsidRPr="00D45F24">
        <w:rPr>
          <w:b/>
        </w:rPr>
        <w:t xml:space="preserve">Очікувані результати: </w:t>
      </w:r>
    </w:p>
    <w:p w14:paraId="01A221F1" w14:textId="77777777" w:rsidR="00944A4B" w:rsidRPr="00D45F24" w:rsidRDefault="00944A4B" w:rsidP="00944A4B">
      <w:pPr>
        <w:widowControl w:val="0"/>
        <w:tabs>
          <w:tab w:val="left" w:pos="0"/>
          <w:tab w:val="left" w:pos="851"/>
        </w:tabs>
        <w:spacing w:before="60"/>
      </w:pPr>
      <w:r w:rsidRPr="00D45F24">
        <w:t>- забезпечення населених пунктів громади сучасними автомобільними дорогами;</w:t>
      </w:r>
    </w:p>
    <w:p w14:paraId="43FCD405" w14:textId="77777777" w:rsidR="00944A4B" w:rsidRPr="00D45F24" w:rsidRDefault="00944A4B" w:rsidP="00944A4B">
      <w:pPr>
        <w:widowControl w:val="0"/>
        <w:tabs>
          <w:tab w:val="left" w:pos="0"/>
          <w:tab w:val="left" w:pos="851"/>
        </w:tabs>
        <w:spacing w:before="60"/>
      </w:pPr>
      <w:r w:rsidRPr="00D45F24">
        <w:t xml:space="preserve">- покращення технічного стану дороги державного значення; </w:t>
      </w:r>
    </w:p>
    <w:p w14:paraId="555EA9DE" w14:textId="77777777" w:rsidR="00944A4B" w:rsidRPr="00D45F24" w:rsidRDefault="00944A4B" w:rsidP="00944A4B">
      <w:pPr>
        <w:widowControl w:val="0"/>
        <w:tabs>
          <w:tab w:val="left" w:pos="0"/>
          <w:tab w:val="left" w:pos="851"/>
        </w:tabs>
        <w:spacing w:before="60"/>
      </w:pPr>
      <w:r w:rsidRPr="00D45F24">
        <w:t xml:space="preserve">- підвищення якості та безпеки перевезень всіма видами пасажирського транспорту; </w:t>
      </w:r>
    </w:p>
    <w:p w14:paraId="2BA79E17" w14:textId="77777777" w:rsidR="00944A4B" w:rsidRPr="00D45F24" w:rsidRDefault="00944A4B" w:rsidP="00944A4B">
      <w:pPr>
        <w:widowControl w:val="0"/>
        <w:tabs>
          <w:tab w:val="left" w:pos="0"/>
          <w:tab w:val="left" w:pos="851"/>
        </w:tabs>
        <w:spacing w:before="60"/>
      </w:pPr>
      <w:r w:rsidRPr="00D45F24">
        <w:t>- вдосконалення маршрутної мережі з перевезення пасажирів на міських та приміських автобусних маршрутах загального користування, які не виходять за межі території громади;</w:t>
      </w:r>
    </w:p>
    <w:p w14:paraId="5868962C" w14:textId="77777777" w:rsidR="00944A4B" w:rsidRPr="00D45F24" w:rsidRDefault="00944A4B" w:rsidP="00944A4B">
      <w:pPr>
        <w:widowControl w:val="0"/>
        <w:tabs>
          <w:tab w:val="left" w:pos="0"/>
          <w:tab w:val="left" w:pos="851"/>
        </w:tabs>
        <w:spacing w:before="60"/>
      </w:pPr>
      <w:r w:rsidRPr="00D45F24">
        <w:t>- удосконалення регіонального ринку транспортних послуг;</w:t>
      </w:r>
    </w:p>
    <w:p w14:paraId="3F55EA34" w14:textId="77777777" w:rsidR="00944A4B" w:rsidRPr="00D45F24" w:rsidRDefault="00944A4B" w:rsidP="00944A4B">
      <w:pPr>
        <w:widowControl w:val="0"/>
        <w:tabs>
          <w:tab w:val="left" w:pos="0"/>
          <w:tab w:val="left" w:pos="851"/>
        </w:tabs>
        <w:spacing w:before="60"/>
      </w:pPr>
      <w:r w:rsidRPr="00D45F24">
        <w:t>- підвищення рівня безпеки та рентабельності маршрутів загального користування;</w:t>
      </w:r>
    </w:p>
    <w:p w14:paraId="5E06AD06" w14:textId="77777777" w:rsidR="00944A4B" w:rsidRPr="00D45F24" w:rsidRDefault="00944A4B" w:rsidP="00944A4B">
      <w:pPr>
        <w:widowControl w:val="0"/>
        <w:tabs>
          <w:tab w:val="left" w:pos="0"/>
          <w:tab w:val="left" w:pos="851"/>
        </w:tabs>
        <w:spacing w:before="60"/>
        <w:rPr>
          <w:b/>
        </w:rPr>
      </w:pPr>
      <w:r w:rsidRPr="00D45F24">
        <w:t>- покращення загального зовнішнього вигляду громади.</w:t>
      </w:r>
    </w:p>
    <w:p w14:paraId="41289ABE" w14:textId="77777777" w:rsidR="00944A4B" w:rsidRPr="00D45F24" w:rsidRDefault="00944A4B" w:rsidP="00944A4B">
      <w:pPr>
        <w:pStyle w:val="23"/>
        <w:widowControl w:val="0"/>
        <w:tabs>
          <w:tab w:val="left" w:pos="709"/>
        </w:tabs>
        <w:spacing w:before="60"/>
        <w:ind w:firstLine="709"/>
        <w:rPr>
          <w:b/>
        </w:rPr>
      </w:pPr>
    </w:p>
    <w:p w14:paraId="4DC54383" w14:textId="77777777" w:rsidR="00944A4B" w:rsidRPr="00D45F24" w:rsidRDefault="00944A4B" w:rsidP="00944A4B">
      <w:pPr>
        <w:widowControl w:val="0"/>
        <w:spacing w:before="60"/>
        <w:rPr>
          <w:b/>
          <w:bCs/>
        </w:rPr>
      </w:pPr>
      <w:r w:rsidRPr="00D45F24">
        <w:rPr>
          <w:b/>
          <w:bCs/>
        </w:rPr>
        <w:t xml:space="preserve">Пріоритет </w:t>
      </w:r>
      <w:r w:rsidR="00B13880" w:rsidRPr="00D45F24">
        <w:rPr>
          <w:b/>
          <w:bCs/>
        </w:rPr>
        <w:t>10</w:t>
      </w:r>
      <w:r w:rsidRPr="00D45F24">
        <w:rPr>
          <w:b/>
          <w:bCs/>
        </w:rPr>
        <w:t>. Подальший розвиток міжрегіонального, міжнародного, транскордонного та міжмуніципального співробітництва .</w:t>
      </w:r>
    </w:p>
    <w:p w14:paraId="23BBE649" w14:textId="77777777" w:rsidR="00944A4B" w:rsidRPr="00D45F24" w:rsidRDefault="00944A4B" w:rsidP="00944A4B">
      <w:pPr>
        <w:widowControl w:val="0"/>
        <w:spacing w:before="60"/>
        <w:rPr>
          <w:b/>
          <w:bCs/>
        </w:rPr>
      </w:pPr>
      <w:r w:rsidRPr="00D45F24">
        <w:rPr>
          <w:b/>
          <w:bCs/>
        </w:rPr>
        <w:t xml:space="preserve">Шляхи досягнення: </w:t>
      </w:r>
    </w:p>
    <w:p w14:paraId="7A7E555C" w14:textId="77777777" w:rsidR="00944A4B" w:rsidRPr="00D45F24" w:rsidRDefault="00944A4B" w:rsidP="00944A4B">
      <w:pPr>
        <w:widowControl w:val="0"/>
        <w:spacing w:before="60"/>
      </w:pPr>
      <w:r w:rsidRPr="00D45F24">
        <w:lastRenderedPageBreak/>
        <w:t>- розробка пропозицій щодо ініціатив міжнародного характеру і заходів, спрямованих на активізацію співпраці громади з відповідними суб'єктами або адміністративно-територіальними утвореннями іноземних держав і міжнародними організаціями;</w:t>
      </w:r>
    </w:p>
    <w:p w14:paraId="5B9D9844" w14:textId="77777777" w:rsidR="00944A4B" w:rsidRPr="00D45F24" w:rsidRDefault="00944A4B" w:rsidP="00944A4B">
      <w:pPr>
        <w:widowControl w:val="0"/>
        <w:spacing w:before="60"/>
      </w:pPr>
      <w:r w:rsidRPr="00D45F24">
        <w:t>- проведення заходів з тематики європейської інтеграції, зокрема, у рамках Дня Європи в Україні та Європейського тижня місцевої демократії</w:t>
      </w:r>
      <w:r w:rsidRPr="00D45F24">
        <w:rPr>
          <w:color w:val="FF0000"/>
        </w:rPr>
        <w:t xml:space="preserve"> </w:t>
      </w:r>
      <w:r w:rsidRPr="00D45F24">
        <w:t>(семінарів, конференцій, круглих столів, конкурсів, інформування населення, тощо);</w:t>
      </w:r>
    </w:p>
    <w:p w14:paraId="47E74DA2" w14:textId="77777777" w:rsidR="00944A4B" w:rsidRPr="00D45F24" w:rsidRDefault="00944A4B" w:rsidP="00944A4B">
      <w:pPr>
        <w:widowControl w:val="0"/>
        <w:spacing w:before="60"/>
      </w:pPr>
      <w:r w:rsidRPr="00D45F24">
        <w:rPr>
          <w:lang w:eastAsia="en-US"/>
        </w:rPr>
        <w:t xml:space="preserve">- </w:t>
      </w:r>
      <w:r w:rsidRPr="00D45F24">
        <w:t>укладання взаємовигідних міжнародних угод, договорів, меморандумів з питань налагодження зовнішніх зносин з містами країн Європейського Союзу;</w:t>
      </w:r>
    </w:p>
    <w:p w14:paraId="0F9A0D08" w14:textId="77777777" w:rsidR="00944A4B" w:rsidRPr="00D45F24" w:rsidRDefault="00944A4B" w:rsidP="00944A4B">
      <w:pPr>
        <w:widowControl w:val="0"/>
        <w:spacing w:before="60"/>
      </w:pPr>
      <w:r w:rsidRPr="00D45F24">
        <w:t>- налагодження співпраці з міжнародними організаціями, а також з органами влади, дипломатичними представництвами, консульськими установами, іншими організаціями іноземних держав;</w:t>
      </w:r>
    </w:p>
    <w:p w14:paraId="23F2A2D5" w14:textId="77777777" w:rsidR="00944A4B" w:rsidRPr="00D45F24" w:rsidRDefault="00944A4B" w:rsidP="00944A4B">
      <w:pPr>
        <w:widowControl w:val="0"/>
        <w:spacing w:before="60"/>
      </w:pPr>
      <w:r w:rsidRPr="00D45F24">
        <w:t>- забезпечення протокольних заходів під час візитів у громаду представників іноземних держав та міжнародних організацій;</w:t>
      </w:r>
    </w:p>
    <w:p w14:paraId="2E5D7E53" w14:textId="77777777" w:rsidR="00944A4B" w:rsidRPr="00D45F24" w:rsidRDefault="00944A4B" w:rsidP="00944A4B">
      <w:pPr>
        <w:widowControl w:val="0"/>
        <w:spacing w:before="60"/>
      </w:pPr>
      <w:r w:rsidRPr="00D45F24">
        <w:t>- організація прийомів делегацій партнерів іноземних держав у рамках діючих та планованих угод або виконавчих протоколів, а також візитів делегації Жмеринської міської територіальної громади до регіонів іноземних держав;</w:t>
      </w:r>
    </w:p>
    <w:p w14:paraId="53C411CA" w14:textId="77777777" w:rsidR="00944A4B" w:rsidRPr="00D45F24" w:rsidRDefault="00944A4B" w:rsidP="00944A4B">
      <w:pPr>
        <w:widowControl w:val="0"/>
        <w:spacing w:before="60"/>
      </w:pPr>
      <w:r w:rsidRPr="00D45F24">
        <w:t>- розробка, із залученням незалежних експертів, подання та супровід проектів транскордонного співробітництва відповідно до пріоритетів і заходів, визначених програмами міжнародної технічної допомоги;</w:t>
      </w:r>
    </w:p>
    <w:p w14:paraId="23EB51D8" w14:textId="77777777" w:rsidR="00944A4B" w:rsidRPr="00D45F24" w:rsidRDefault="00944A4B" w:rsidP="00944A4B">
      <w:pPr>
        <w:widowControl w:val="0"/>
        <w:spacing w:before="60"/>
      </w:pPr>
      <w:r w:rsidRPr="00D45F24">
        <w:t xml:space="preserve">- організація та здійснення заходів </w:t>
      </w:r>
      <w:proofErr w:type="spellStart"/>
      <w:r w:rsidRPr="00D45F24">
        <w:t>промоційного</w:t>
      </w:r>
      <w:proofErr w:type="spellEnd"/>
      <w:r w:rsidRPr="00D45F24">
        <w:t xml:space="preserve"> характеру з метою популяризації громади за кордоном і формування стійкого позитивного іміджу міської територіальної громади;</w:t>
      </w:r>
    </w:p>
    <w:p w14:paraId="15AF8EAF" w14:textId="77777777" w:rsidR="00944A4B" w:rsidRPr="00D45F24" w:rsidRDefault="00944A4B" w:rsidP="00944A4B">
      <w:pPr>
        <w:widowControl w:val="0"/>
        <w:spacing w:before="60"/>
      </w:pPr>
      <w:r w:rsidRPr="00D45F24">
        <w:t>- проведення презентацій економічного, інвестиційного, експортного потенціалу Жмеринської міської  територіальної громади, участь у міжнародних виставках, бізнес – форумах, просування місцевих виробників на зовнішні ринки;</w:t>
      </w:r>
    </w:p>
    <w:p w14:paraId="0B01806E" w14:textId="77777777" w:rsidR="00944A4B" w:rsidRPr="00D45F24" w:rsidRDefault="00944A4B" w:rsidP="00944A4B">
      <w:pPr>
        <w:widowControl w:val="0"/>
        <w:spacing w:before="60"/>
        <w:rPr>
          <w:sz w:val="20"/>
          <w:szCs w:val="20"/>
        </w:rPr>
      </w:pPr>
      <w:r w:rsidRPr="00D45F24">
        <w:rPr>
          <w:sz w:val="20"/>
          <w:szCs w:val="20"/>
        </w:rPr>
        <w:t xml:space="preserve">- </w:t>
      </w:r>
      <w:r w:rsidRPr="00D45F24">
        <w:t>впровадження міжнародних програм обміну для підлітків та молоді з питань інтеграції до європейської спільноти, формування навичок ефективної комунікації та співпраці, розвитку творчої самореалізації, сприяння культурному обміну лідерів шкільного та студентського самоврядування;</w:t>
      </w:r>
      <w:r w:rsidRPr="00D45F24">
        <w:rPr>
          <w:sz w:val="20"/>
          <w:szCs w:val="20"/>
        </w:rPr>
        <w:t xml:space="preserve"> </w:t>
      </w:r>
    </w:p>
    <w:p w14:paraId="53A8BFEC" w14:textId="77777777" w:rsidR="00944A4B" w:rsidRPr="00D45F24" w:rsidRDefault="00944A4B" w:rsidP="00944A4B">
      <w:pPr>
        <w:widowControl w:val="0"/>
        <w:spacing w:before="60"/>
      </w:pPr>
      <w:r w:rsidRPr="00D45F24">
        <w:rPr>
          <w:sz w:val="20"/>
          <w:szCs w:val="20"/>
        </w:rPr>
        <w:t xml:space="preserve">- </w:t>
      </w:r>
      <w:r w:rsidRPr="00D45F24">
        <w:t>проведення та участь у  Міжнародних фестивалях  та окремих концертних програмах, культурно-масових заходах дитячих та молодіжних колективів міської ТГ;</w:t>
      </w:r>
    </w:p>
    <w:p w14:paraId="0BD790E9" w14:textId="77777777" w:rsidR="00944A4B" w:rsidRPr="00D45F24" w:rsidRDefault="00944A4B" w:rsidP="00944A4B">
      <w:pPr>
        <w:widowControl w:val="0"/>
        <w:spacing w:before="60"/>
      </w:pPr>
      <w:r w:rsidRPr="00D45F24">
        <w:t>- участь у Міжнародних спортивних змаганнях та турнірах, підвищення професійної майстерності;</w:t>
      </w:r>
    </w:p>
    <w:p w14:paraId="67DEFBC1" w14:textId="77777777" w:rsidR="00944A4B" w:rsidRPr="00D45F24" w:rsidRDefault="00944A4B" w:rsidP="00944A4B">
      <w:pPr>
        <w:widowControl w:val="0"/>
        <w:spacing w:before="60"/>
      </w:pPr>
      <w:r w:rsidRPr="00D45F24">
        <w:t xml:space="preserve">- встановлення прямих </w:t>
      </w:r>
      <w:proofErr w:type="spellStart"/>
      <w:r w:rsidRPr="00D45F24">
        <w:t>зв’язків</w:t>
      </w:r>
      <w:proofErr w:type="spellEnd"/>
      <w:r w:rsidRPr="00D45F24">
        <w:t xml:space="preserve"> із закладами освіти міст-побратимів та вивчення їх практичного досвіду роботи та організація взаємних візитів делегацій представників освітньої галузі міської ТГ;</w:t>
      </w:r>
    </w:p>
    <w:p w14:paraId="706D1565" w14:textId="77777777" w:rsidR="00944A4B" w:rsidRPr="00D45F24" w:rsidRDefault="00944A4B" w:rsidP="00944A4B">
      <w:pPr>
        <w:widowControl w:val="0"/>
        <w:spacing w:before="60"/>
      </w:pPr>
      <w:r w:rsidRPr="00D45F24">
        <w:t>- заключення договорів про співробітництво між територіальними громадами по реалізації спільних проектів.</w:t>
      </w:r>
    </w:p>
    <w:p w14:paraId="23DAAE51" w14:textId="77777777" w:rsidR="00944A4B" w:rsidRPr="00D45F24" w:rsidRDefault="00944A4B" w:rsidP="00944A4B">
      <w:pPr>
        <w:widowControl w:val="0"/>
        <w:spacing w:before="60"/>
        <w:rPr>
          <w:b/>
          <w:bCs/>
        </w:rPr>
      </w:pPr>
      <w:r w:rsidRPr="00D45F24">
        <w:rPr>
          <w:b/>
          <w:bCs/>
        </w:rPr>
        <w:t xml:space="preserve">Очікувані результати: </w:t>
      </w:r>
    </w:p>
    <w:p w14:paraId="175E1F30" w14:textId="77777777" w:rsidR="00944A4B" w:rsidRPr="00D45F24" w:rsidRDefault="00944A4B" w:rsidP="00944A4B">
      <w:pPr>
        <w:widowControl w:val="0"/>
        <w:spacing w:before="60"/>
      </w:pPr>
      <w:r w:rsidRPr="00D45F24">
        <w:t>- залучення додаткових коштів у розвиток громади, забезпечення системного підходу до розроблення галузевих та “дзеркальних” проектів;</w:t>
      </w:r>
    </w:p>
    <w:p w14:paraId="10DF2C0A" w14:textId="77777777" w:rsidR="00944A4B" w:rsidRPr="00D45F24" w:rsidRDefault="00944A4B" w:rsidP="00944A4B">
      <w:pPr>
        <w:widowControl w:val="0"/>
        <w:spacing w:before="60"/>
      </w:pPr>
      <w:r w:rsidRPr="00D45F24">
        <w:t xml:space="preserve">- розробка й реалізація на території міської територіальної громади </w:t>
      </w:r>
      <w:r w:rsidRPr="00D45F24">
        <w:lastRenderedPageBreak/>
        <w:t xml:space="preserve">заходів, пов'язаних із залученням міжнародної технічної допомоги та сприяння залученню в економіку громади іноземних інвестицій; </w:t>
      </w:r>
    </w:p>
    <w:p w14:paraId="5CA92691" w14:textId="77777777" w:rsidR="00944A4B" w:rsidRPr="00D45F24" w:rsidRDefault="00944A4B" w:rsidP="00944A4B">
      <w:pPr>
        <w:widowControl w:val="0"/>
        <w:spacing w:before="60"/>
      </w:pPr>
      <w:r w:rsidRPr="00D45F24">
        <w:t>- сприяння поширенню інформації з питань європейської інтеграції;</w:t>
      </w:r>
    </w:p>
    <w:p w14:paraId="60396596" w14:textId="77777777" w:rsidR="00944A4B" w:rsidRPr="00D45F24" w:rsidRDefault="00944A4B" w:rsidP="00944A4B">
      <w:pPr>
        <w:widowControl w:val="0"/>
        <w:spacing w:before="60"/>
      </w:pPr>
      <w:r w:rsidRPr="00D45F24">
        <w:t xml:space="preserve">- реалізація заходів щодо транскордонного співробітництва, а також налагодження взаємовигідних </w:t>
      </w:r>
      <w:proofErr w:type="spellStart"/>
      <w:r w:rsidRPr="00D45F24">
        <w:t>зв’язків</w:t>
      </w:r>
      <w:proofErr w:type="spellEnd"/>
      <w:r w:rsidRPr="00D45F24">
        <w:t xml:space="preserve"> з містами – побратимами.</w:t>
      </w:r>
    </w:p>
    <w:p w14:paraId="14FB0E53" w14:textId="77777777" w:rsidR="00944A4B" w:rsidRPr="00D45F24" w:rsidRDefault="00944A4B" w:rsidP="00944A4B">
      <w:pPr>
        <w:widowControl w:val="0"/>
        <w:spacing w:before="60"/>
        <w:rPr>
          <w:sz w:val="24"/>
          <w:szCs w:val="24"/>
        </w:rPr>
      </w:pPr>
    </w:p>
    <w:p w14:paraId="7E615007" w14:textId="77777777" w:rsidR="00944A4B" w:rsidRPr="00D45F24" w:rsidRDefault="00944A4B" w:rsidP="00944A4B">
      <w:pPr>
        <w:widowControl w:val="0"/>
        <w:spacing w:before="60"/>
        <w:rPr>
          <w:b/>
        </w:rPr>
      </w:pPr>
      <w:r w:rsidRPr="00D45F24">
        <w:rPr>
          <w:b/>
        </w:rPr>
        <w:t>Пріоритет 1</w:t>
      </w:r>
      <w:r w:rsidR="00B13880" w:rsidRPr="00D45F24">
        <w:rPr>
          <w:b/>
        </w:rPr>
        <w:t>1</w:t>
      </w:r>
      <w:r w:rsidRPr="00D45F24">
        <w:rPr>
          <w:b/>
        </w:rPr>
        <w:t>. Підвищення рівня доходів населення, посилення боротьби з тіньовою зайнятістю. Розвиток ринку праці.</w:t>
      </w:r>
    </w:p>
    <w:p w14:paraId="7648207D" w14:textId="77777777" w:rsidR="00944A4B" w:rsidRPr="00D45F24" w:rsidRDefault="00944A4B" w:rsidP="00944A4B">
      <w:pPr>
        <w:widowControl w:val="0"/>
        <w:spacing w:before="60"/>
        <w:rPr>
          <w:b/>
          <w:bCs/>
        </w:rPr>
      </w:pPr>
      <w:r w:rsidRPr="00D45F24">
        <w:rPr>
          <w:b/>
          <w:bCs/>
        </w:rPr>
        <w:t xml:space="preserve">Шляхи досягнення: </w:t>
      </w:r>
    </w:p>
    <w:p w14:paraId="481356AB" w14:textId="77777777" w:rsidR="00944A4B" w:rsidRPr="00D45F24" w:rsidRDefault="00944A4B" w:rsidP="00944A4B">
      <w:pPr>
        <w:widowControl w:val="0"/>
        <w:spacing w:before="60"/>
      </w:pPr>
      <w:r w:rsidRPr="00D45F24">
        <w:t>- здійснення моніторингу додержання законодавства про працю та реалізації державної політики у сфері зайнятості населення сторонами соціального діалогу;</w:t>
      </w:r>
    </w:p>
    <w:p w14:paraId="28F0B052" w14:textId="77777777" w:rsidR="00944A4B" w:rsidRPr="00D45F24" w:rsidRDefault="00944A4B" w:rsidP="00944A4B">
      <w:pPr>
        <w:widowControl w:val="0"/>
        <w:spacing w:before="60"/>
      </w:pPr>
      <w:r w:rsidRPr="00D45F24">
        <w:t>- здійснення моніторингу показників заробітної плати та своєчасності її виплати працівникам підприємств, установ, організацій всіх форм власності, а також фізичних осіб-підприємців;</w:t>
      </w:r>
    </w:p>
    <w:p w14:paraId="34A8F73B" w14:textId="77777777" w:rsidR="00944A4B" w:rsidRPr="00D45F24" w:rsidRDefault="00944A4B" w:rsidP="00944A4B">
      <w:pPr>
        <w:widowControl w:val="0"/>
        <w:spacing w:before="60"/>
      </w:pPr>
      <w:r w:rsidRPr="00D45F24">
        <w:t>- організація і проведення сторонами соціального діалогу інформаційно-роз’яснювальної роботи серед населення щодо трудових прав та свобод, їх захисту, переваг легальної зайнятості;</w:t>
      </w:r>
    </w:p>
    <w:p w14:paraId="51216A2D" w14:textId="77777777" w:rsidR="00944A4B" w:rsidRPr="00D45F24" w:rsidRDefault="00944A4B" w:rsidP="00944A4B">
      <w:pPr>
        <w:widowControl w:val="0"/>
        <w:spacing w:before="60"/>
      </w:pPr>
      <w:r w:rsidRPr="00D45F24">
        <w:t>- організація і проведення сторонами соціального діалогу заходів для суб’єктів господарювання у сфері трудових відносин, спрямованих на посилення інформаційної обізнаності з питань оплати та організації праці, колективно-договірного урегулювання, відповідальності за порушення норм трудового законодавств тощо;</w:t>
      </w:r>
    </w:p>
    <w:p w14:paraId="09F30EBA" w14:textId="77777777" w:rsidR="00944A4B" w:rsidRPr="00D45F24" w:rsidRDefault="00944A4B" w:rsidP="00944A4B">
      <w:pPr>
        <w:widowControl w:val="0"/>
        <w:spacing w:before="60"/>
      </w:pPr>
      <w:r w:rsidRPr="00D45F24">
        <w:t>- організація і проведення сторонами соціального діалогу профорієнтаційних заходів для учнівської молоді, безробітних громадян, вивільнюваних працівників, спрямованих на вибір актуальних на ринку праці професій, вироблення навичок пошуку роботи та формування конструктивної поведінки на ринку праці;</w:t>
      </w:r>
    </w:p>
    <w:p w14:paraId="4C88A8E5" w14:textId="77777777" w:rsidR="00944A4B" w:rsidRPr="00D45F24" w:rsidRDefault="00944A4B" w:rsidP="00944A4B">
      <w:pPr>
        <w:pStyle w:val="aff1"/>
        <w:widowControl w:val="0"/>
        <w:numPr>
          <w:ilvl w:val="0"/>
          <w:numId w:val="14"/>
        </w:numPr>
        <w:tabs>
          <w:tab w:val="num" w:pos="0"/>
          <w:tab w:val="left" w:pos="851"/>
        </w:tabs>
        <w:spacing w:before="60"/>
        <w:ind w:left="0" w:firstLine="709"/>
        <w:rPr>
          <w:bCs/>
          <w:sz w:val="28"/>
          <w:szCs w:val="28"/>
          <w:lang w:val="uk-UA"/>
        </w:rPr>
      </w:pPr>
      <w:r w:rsidRPr="00D45F24">
        <w:rPr>
          <w:sz w:val="28"/>
          <w:szCs w:val="28"/>
          <w:lang w:val="uk-UA"/>
        </w:rPr>
        <w:t>здійснення контрольної та наглядової діяльності для зменшення можливості безконтрольного порушення трудових прав працівників та мінімізація втрат державного бюджету та бюджету Жмеринської міської територіальної громади від несплати податку на доходи фізичних осіб та Пенсійного фонду України від несплати єдиного соціального внеску;</w:t>
      </w:r>
    </w:p>
    <w:p w14:paraId="31C4434B" w14:textId="77777777" w:rsidR="00944A4B" w:rsidRPr="00D45F24" w:rsidRDefault="00944A4B" w:rsidP="00944A4B">
      <w:pPr>
        <w:widowControl w:val="0"/>
        <w:tabs>
          <w:tab w:val="left" w:pos="851"/>
        </w:tabs>
        <w:spacing w:before="60"/>
      </w:pPr>
      <w:r w:rsidRPr="00D45F24">
        <w:t>- надання можливості суб’єктам господарювання виступати з ініціативою проведення інспекторами праці регулярних інформаційно-роз’яснювальних кампаній щодо найбільш ефективних способів додержання норм законодавства про працю з питань оформлення трудових відносин, захисту та поновлення трудових прав працівників;</w:t>
      </w:r>
    </w:p>
    <w:p w14:paraId="51564F83" w14:textId="77777777" w:rsidR="00944A4B" w:rsidRPr="00D45F24" w:rsidRDefault="00944A4B" w:rsidP="00944A4B">
      <w:pPr>
        <w:widowControl w:val="0"/>
        <w:tabs>
          <w:tab w:val="left" w:pos="851"/>
        </w:tabs>
        <w:spacing w:before="60"/>
      </w:pPr>
      <w:r w:rsidRPr="00D45F24">
        <w:t>-здійснення інспекторами праці заходів контролю за додержанням законодавства про працю у формі інспекційних відвідувань з питань своєчасної та у повному обсязі оплати праці, дотримання мінімальних державних гарантій в оплаті праці, оформлення трудових відносин.</w:t>
      </w:r>
    </w:p>
    <w:p w14:paraId="7735486D" w14:textId="77777777" w:rsidR="00944A4B" w:rsidRPr="00D45F24" w:rsidRDefault="00944A4B" w:rsidP="00944A4B">
      <w:pPr>
        <w:pStyle w:val="aff1"/>
        <w:widowControl w:val="0"/>
        <w:tabs>
          <w:tab w:val="left" w:pos="851"/>
        </w:tabs>
        <w:spacing w:before="60"/>
        <w:ind w:left="709" w:firstLine="0"/>
        <w:rPr>
          <w:b/>
          <w:bCs/>
          <w:sz w:val="28"/>
          <w:szCs w:val="28"/>
          <w:lang w:val="uk-UA"/>
        </w:rPr>
      </w:pPr>
      <w:r w:rsidRPr="00D45F24">
        <w:rPr>
          <w:bCs/>
          <w:sz w:val="28"/>
          <w:szCs w:val="28"/>
          <w:lang w:val="uk-UA"/>
        </w:rPr>
        <w:t xml:space="preserve"> </w:t>
      </w:r>
      <w:r w:rsidRPr="00D45F24">
        <w:rPr>
          <w:b/>
          <w:bCs/>
          <w:sz w:val="28"/>
          <w:szCs w:val="28"/>
          <w:lang w:val="uk-UA"/>
        </w:rPr>
        <w:t xml:space="preserve">Очікувані результати: </w:t>
      </w:r>
    </w:p>
    <w:p w14:paraId="522876C2" w14:textId="77777777" w:rsidR="00944A4B" w:rsidRPr="00D45F24" w:rsidRDefault="00944A4B" w:rsidP="00944A4B">
      <w:pPr>
        <w:widowControl w:val="0"/>
        <w:tabs>
          <w:tab w:val="num" w:pos="0"/>
          <w:tab w:val="left" w:pos="851"/>
        </w:tabs>
        <w:spacing w:before="60"/>
      </w:pPr>
      <w:r w:rsidRPr="00D45F24">
        <w:rPr>
          <w:bCs/>
        </w:rPr>
        <w:t xml:space="preserve">- </w:t>
      </w:r>
      <w:r w:rsidRPr="00D45F24">
        <w:t>підвищення добробуту громадян, зростання середньомісячного розміру заробітної плати робітників, зайнятих у галузях економіки на 10,5%;</w:t>
      </w:r>
    </w:p>
    <w:p w14:paraId="7560BF60" w14:textId="77777777" w:rsidR="00944A4B" w:rsidRPr="00D45F24" w:rsidRDefault="00944A4B" w:rsidP="00944A4B">
      <w:pPr>
        <w:widowControl w:val="0"/>
        <w:tabs>
          <w:tab w:val="num" w:pos="0"/>
          <w:tab w:val="left" w:pos="851"/>
        </w:tabs>
        <w:spacing w:before="60"/>
      </w:pPr>
      <w:r w:rsidRPr="00D45F24">
        <w:lastRenderedPageBreak/>
        <w:t>- зниження рівня безробіття, покращення можливостей громадян знайти гідну роботу та підвищення зайнятості працездатного населення;</w:t>
      </w:r>
    </w:p>
    <w:p w14:paraId="1B9AA9FB" w14:textId="77777777" w:rsidR="00944A4B" w:rsidRPr="00D45F24" w:rsidRDefault="00944A4B" w:rsidP="00944A4B">
      <w:pPr>
        <w:widowControl w:val="0"/>
        <w:tabs>
          <w:tab w:val="num" w:pos="0"/>
          <w:tab w:val="left" w:pos="851"/>
        </w:tabs>
        <w:spacing w:before="60"/>
      </w:pPr>
      <w:r w:rsidRPr="00D45F24">
        <w:t>- попередження фактів нелегального використання робочої сили;</w:t>
      </w:r>
    </w:p>
    <w:p w14:paraId="1777CF70" w14:textId="77777777" w:rsidR="00944A4B" w:rsidRPr="00D45F24" w:rsidRDefault="00944A4B" w:rsidP="00944A4B">
      <w:pPr>
        <w:widowControl w:val="0"/>
        <w:tabs>
          <w:tab w:val="num" w:pos="0"/>
          <w:tab w:val="left" w:pos="851"/>
        </w:tabs>
        <w:spacing w:before="60"/>
        <w:rPr>
          <w:bCs/>
        </w:rPr>
      </w:pPr>
      <w:r w:rsidRPr="00D45F24">
        <w:t>- розвиток соціального діалогу</w:t>
      </w:r>
      <w:r w:rsidRPr="00D45F24">
        <w:rPr>
          <w:bCs/>
        </w:rPr>
        <w:t>;</w:t>
      </w:r>
    </w:p>
    <w:p w14:paraId="6A5DB993" w14:textId="77777777" w:rsidR="00944A4B" w:rsidRPr="00D45F24" w:rsidRDefault="00944A4B" w:rsidP="00944A4B">
      <w:pPr>
        <w:widowControl w:val="0"/>
        <w:tabs>
          <w:tab w:val="num" w:pos="0"/>
          <w:tab w:val="left" w:pos="851"/>
        </w:tabs>
        <w:spacing w:before="60"/>
        <w:rPr>
          <w:bCs/>
        </w:rPr>
      </w:pPr>
      <w:r w:rsidRPr="00D45F24">
        <w:rPr>
          <w:bCs/>
        </w:rPr>
        <w:t>дотримання роботодавцями, суб’єктами господарювання законодавства про працю;</w:t>
      </w:r>
    </w:p>
    <w:p w14:paraId="28A53DF5" w14:textId="77777777" w:rsidR="00944A4B" w:rsidRPr="00D45F24" w:rsidRDefault="00944A4B" w:rsidP="00944A4B">
      <w:pPr>
        <w:widowControl w:val="0"/>
        <w:tabs>
          <w:tab w:val="num" w:pos="0"/>
          <w:tab w:val="left" w:pos="851"/>
        </w:tabs>
        <w:spacing w:before="60"/>
        <w:rPr>
          <w:bCs/>
        </w:rPr>
      </w:pPr>
      <w:r w:rsidRPr="00D45F24">
        <w:rPr>
          <w:bCs/>
        </w:rPr>
        <w:t>- збільшення кількості заключення договорів про працевлаштування найманих працівників.</w:t>
      </w:r>
    </w:p>
    <w:p w14:paraId="664695A7" w14:textId="77777777" w:rsidR="00944A4B" w:rsidRPr="00D45F24" w:rsidRDefault="00944A4B" w:rsidP="00944A4B">
      <w:pPr>
        <w:widowControl w:val="0"/>
        <w:tabs>
          <w:tab w:val="num" w:pos="0"/>
          <w:tab w:val="left" w:pos="851"/>
        </w:tabs>
        <w:spacing w:before="60"/>
        <w:rPr>
          <w:bCs/>
        </w:rPr>
      </w:pPr>
    </w:p>
    <w:p w14:paraId="3CE8039B" w14:textId="77777777" w:rsidR="00944A4B" w:rsidRPr="00D45F24" w:rsidRDefault="00944A4B" w:rsidP="00944A4B">
      <w:pPr>
        <w:pStyle w:val="aa"/>
        <w:widowControl w:val="0"/>
        <w:spacing w:before="60"/>
        <w:rPr>
          <w:sz w:val="32"/>
          <w:szCs w:val="32"/>
          <w:u w:val="single"/>
        </w:rPr>
      </w:pPr>
      <w:r w:rsidRPr="00D45F24">
        <w:rPr>
          <w:sz w:val="32"/>
          <w:szCs w:val="32"/>
          <w:u w:val="single"/>
        </w:rPr>
        <w:t>3.3.  Розвиток людського капіталу та підвищення стандартів життя населення</w:t>
      </w:r>
    </w:p>
    <w:p w14:paraId="2BDF2647" w14:textId="77777777" w:rsidR="00944A4B" w:rsidRPr="00D45F24" w:rsidRDefault="00944A4B" w:rsidP="00944A4B">
      <w:pPr>
        <w:pStyle w:val="aa"/>
        <w:widowControl w:val="0"/>
        <w:spacing w:before="60"/>
        <w:rPr>
          <w:b w:val="0"/>
          <w:sz w:val="24"/>
          <w:szCs w:val="24"/>
        </w:rPr>
      </w:pPr>
    </w:p>
    <w:p w14:paraId="2ACC4AE2" w14:textId="77777777" w:rsidR="00944A4B" w:rsidRPr="00D45F24" w:rsidRDefault="00944A4B" w:rsidP="00944A4B">
      <w:pPr>
        <w:pStyle w:val="23"/>
        <w:widowControl w:val="0"/>
        <w:tabs>
          <w:tab w:val="num" w:pos="0"/>
          <w:tab w:val="left" w:pos="709"/>
        </w:tabs>
        <w:spacing w:before="60"/>
        <w:ind w:right="-1" w:firstLine="709"/>
        <w:rPr>
          <w:b/>
          <w:bCs/>
        </w:rPr>
      </w:pPr>
      <w:r w:rsidRPr="00D45F24">
        <w:rPr>
          <w:b/>
          <w:bCs/>
        </w:rPr>
        <w:t>Пріоритет 1. Гарантований соціальний захист та пенсійне забезпечення населення</w:t>
      </w:r>
      <w:r w:rsidRPr="00D45F24">
        <w:t xml:space="preserve"> </w:t>
      </w:r>
      <w:r w:rsidRPr="00D45F24">
        <w:rPr>
          <w:b/>
        </w:rPr>
        <w:t>Жмеринської міської територіальної громади</w:t>
      </w:r>
      <w:r w:rsidRPr="00D45F24">
        <w:rPr>
          <w:b/>
          <w:bCs/>
        </w:rPr>
        <w:t>, в тому числі громадян, які перебувають на обліку, як внутрішньо переміщені особи</w:t>
      </w:r>
    </w:p>
    <w:p w14:paraId="7A6198D0" w14:textId="77777777" w:rsidR="00944A4B" w:rsidRPr="00D45F24" w:rsidRDefault="00944A4B" w:rsidP="00944A4B">
      <w:pPr>
        <w:pStyle w:val="23"/>
        <w:widowControl w:val="0"/>
        <w:tabs>
          <w:tab w:val="num" w:pos="0"/>
          <w:tab w:val="left" w:pos="709"/>
        </w:tabs>
        <w:spacing w:before="60"/>
        <w:ind w:right="-1" w:firstLine="709"/>
        <w:rPr>
          <w:b/>
          <w:bCs/>
        </w:rPr>
      </w:pPr>
      <w:r w:rsidRPr="00D45F24">
        <w:rPr>
          <w:b/>
          <w:bCs/>
        </w:rPr>
        <w:t xml:space="preserve">Шляхи досягнення: </w:t>
      </w:r>
    </w:p>
    <w:p w14:paraId="0D30662A" w14:textId="77777777" w:rsidR="00944A4B" w:rsidRPr="00D45F24" w:rsidRDefault="00944A4B" w:rsidP="00944A4B">
      <w:pPr>
        <w:widowControl w:val="0"/>
        <w:tabs>
          <w:tab w:val="num" w:pos="0"/>
          <w:tab w:val="left" w:pos="709"/>
          <w:tab w:val="left" w:pos="851"/>
        </w:tabs>
        <w:spacing w:before="60"/>
        <w:ind w:right="-1"/>
      </w:pPr>
      <w:r w:rsidRPr="00D45F24">
        <w:t>- організація безпосередньої роботи з отримувачами державних адресних допомог, пільг та соціальних послуг в умовах децентралізації і адмінреформи через фронт-офіс в міській територіальній громаді;</w:t>
      </w:r>
    </w:p>
    <w:p w14:paraId="14CC23D0" w14:textId="77777777" w:rsidR="00944A4B" w:rsidRPr="00D45F24" w:rsidRDefault="00944A4B" w:rsidP="00944A4B">
      <w:pPr>
        <w:widowControl w:val="0"/>
        <w:tabs>
          <w:tab w:val="num" w:pos="0"/>
          <w:tab w:val="left" w:pos="709"/>
          <w:tab w:val="left" w:pos="851"/>
        </w:tabs>
        <w:spacing w:before="60"/>
        <w:ind w:right="-1"/>
      </w:pPr>
      <w:r w:rsidRPr="00D45F24">
        <w:t>- підтримка вразливих верств населення шляхом виплат адресних державних допомог, надання передбачених державою пільг та компенсацій;</w:t>
      </w:r>
    </w:p>
    <w:p w14:paraId="7686B222" w14:textId="77777777" w:rsidR="00944A4B" w:rsidRPr="00D45F24" w:rsidRDefault="00944A4B" w:rsidP="00944A4B">
      <w:pPr>
        <w:widowControl w:val="0"/>
        <w:tabs>
          <w:tab w:val="num" w:pos="0"/>
          <w:tab w:val="left" w:pos="709"/>
          <w:tab w:val="left" w:pos="851"/>
        </w:tabs>
        <w:spacing w:before="60"/>
        <w:ind w:right="-1"/>
      </w:pPr>
      <w:r w:rsidRPr="00D45F24">
        <w:t xml:space="preserve"> - організація заходів, спрямованих на підвищення рівня професійної компетентності працівників органів соціального захисту населення, відповідальних за роботу з вразливими категоріями населення та за надання адміністративних послуг соціального характеру;</w:t>
      </w:r>
    </w:p>
    <w:p w14:paraId="286CBECF" w14:textId="629D2C4F" w:rsidR="00944A4B" w:rsidRPr="00D45F24" w:rsidRDefault="00C214FD" w:rsidP="00944A4B">
      <w:pPr>
        <w:widowControl w:val="0"/>
        <w:tabs>
          <w:tab w:val="num" w:pos="0"/>
          <w:tab w:val="left" w:pos="709"/>
          <w:tab w:val="left" w:pos="851"/>
        </w:tabs>
        <w:spacing w:before="60"/>
        <w:ind w:right="-1"/>
      </w:pPr>
      <w:r w:rsidRPr="00D45F24">
        <w:t xml:space="preserve">- </w:t>
      </w:r>
      <w:r w:rsidR="00944A4B" w:rsidRPr="00D45F24">
        <w:t>проведення широкої інформаційно-роз’яснювальної роботи з висвітлення у місцевих засобах масової інформації матеріалів про діяльність Пенсійного фонду України, управління праці та соціального захисту населення, міськрайонного центру зайнятості щодо виконання законодавчих та нормативно-правових актів;</w:t>
      </w:r>
    </w:p>
    <w:p w14:paraId="6EE0D9CC" w14:textId="77777777" w:rsidR="00944A4B" w:rsidRPr="00D45F24" w:rsidRDefault="00944A4B" w:rsidP="00944A4B">
      <w:pPr>
        <w:widowControl w:val="0"/>
        <w:tabs>
          <w:tab w:val="num" w:pos="0"/>
          <w:tab w:val="left" w:pos="709"/>
          <w:tab w:val="left" w:pos="851"/>
        </w:tabs>
        <w:spacing w:before="60"/>
        <w:ind w:right="-1"/>
      </w:pPr>
      <w:r w:rsidRPr="00D45F24">
        <w:t>- організація та проведення семінарів з представниками роботодавців з питань дотримання законодавства про працю;</w:t>
      </w:r>
    </w:p>
    <w:p w14:paraId="431055B4" w14:textId="77777777" w:rsidR="00944A4B" w:rsidRPr="00D45F24" w:rsidRDefault="00944A4B" w:rsidP="00944A4B">
      <w:pPr>
        <w:widowControl w:val="0"/>
        <w:tabs>
          <w:tab w:val="left" w:pos="851"/>
        </w:tabs>
        <w:spacing w:before="60"/>
      </w:pPr>
      <w:r w:rsidRPr="00D45F24">
        <w:t>- реалізація заходів, передбачених чинним законодавством, спрямованих на соціальний захист та соціальне забезпечення ветеранів війни та праці, осіб похилого віку та осіб з обмеженими фізичними можливостями, громадян, які постраждали внаслідок аварії на ЧАЕС, малозабезпечених сімей, а також громадян, які перебувають на обліку, як внутрішньо переміщені особи;</w:t>
      </w:r>
    </w:p>
    <w:p w14:paraId="64B4B820" w14:textId="77777777" w:rsidR="00944A4B" w:rsidRPr="00D45F24" w:rsidRDefault="00944A4B" w:rsidP="00944A4B">
      <w:pPr>
        <w:widowControl w:val="0"/>
        <w:tabs>
          <w:tab w:val="left" w:pos="851"/>
        </w:tabs>
        <w:spacing w:before="60"/>
        <w:rPr>
          <w:b/>
        </w:rPr>
      </w:pPr>
      <w:r w:rsidRPr="00D45F24">
        <w:rPr>
          <w:b/>
        </w:rPr>
        <w:t xml:space="preserve">- </w:t>
      </w:r>
      <w:r w:rsidRPr="00D45F24">
        <w:rPr>
          <w:bCs/>
        </w:rPr>
        <w:t>реалізація заходів передбачених  цільовою програмою «Підтримка»;</w:t>
      </w:r>
    </w:p>
    <w:p w14:paraId="04088662" w14:textId="77777777" w:rsidR="00944A4B" w:rsidRPr="00D45F24" w:rsidRDefault="00944A4B" w:rsidP="00944A4B">
      <w:pPr>
        <w:widowControl w:val="0"/>
        <w:tabs>
          <w:tab w:val="left" w:pos="851"/>
        </w:tabs>
        <w:spacing w:before="60"/>
        <w:rPr>
          <w:bCs/>
        </w:rPr>
      </w:pPr>
      <w:r w:rsidRPr="00D45F24">
        <w:rPr>
          <w:bCs/>
        </w:rPr>
        <w:t>- створення умов для повноцінної інтеграції в життя членів громади з особливими потребами;</w:t>
      </w:r>
    </w:p>
    <w:p w14:paraId="56182083" w14:textId="77777777" w:rsidR="00944A4B" w:rsidRPr="00D45F24" w:rsidRDefault="00944A4B" w:rsidP="00944A4B">
      <w:pPr>
        <w:pStyle w:val="31"/>
        <w:widowControl w:val="0"/>
        <w:tabs>
          <w:tab w:val="left" w:pos="851"/>
        </w:tabs>
        <w:spacing w:before="60"/>
        <w:ind w:firstLine="709"/>
      </w:pPr>
      <w:r w:rsidRPr="00D45F24">
        <w:t>- забезпечення постійного контролю щодо раціонального та ефективного використання коштів, виділених на фінансування соціальних програм;</w:t>
      </w:r>
    </w:p>
    <w:p w14:paraId="76A4234B" w14:textId="77777777" w:rsidR="00944A4B" w:rsidRPr="00D45F24" w:rsidRDefault="00944A4B" w:rsidP="00944A4B">
      <w:pPr>
        <w:widowControl w:val="0"/>
        <w:tabs>
          <w:tab w:val="left" w:pos="851"/>
        </w:tabs>
        <w:spacing w:before="60"/>
      </w:pPr>
      <w:r w:rsidRPr="00D45F24">
        <w:t xml:space="preserve">- підвищення якості та оперативності обслуговування пенсіонерів та інших </w:t>
      </w:r>
      <w:r w:rsidRPr="00D45F24">
        <w:lastRenderedPageBreak/>
        <w:t>громадян;</w:t>
      </w:r>
    </w:p>
    <w:p w14:paraId="11EAEF0F" w14:textId="77777777" w:rsidR="00944A4B" w:rsidRPr="00D45F24" w:rsidRDefault="00944A4B" w:rsidP="00944A4B">
      <w:pPr>
        <w:widowControl w:val="0"/>
        <w:tabs>
          <w:tab w:val="num" w:pos="0"/>
          <w:tab w:val="left" w:pos="709"/>
          <w:tab w:val="left" w:pos="851"/>
        </w:tabs>
        <w:spacing w:before="60"/>
      </w:pPr>
      <w:r w:rsidRPr="00D45F24">
        <w:t>- удосконалення роботи із підприємствами, установами, організаціями, які мають прострочену заборгованість із обов’язкових платежів до Пенсійного фонду, заборгованість із заробітної плати;</w:t>
      </w:r>
    </w:p>
    <w:p w14:paraId="7CE1BAD5" w14:textId="77777777" w:rsidR="00944A4B" w:rsidRPr="00D45F24" w:rsidRDefault="00944A4B" w:rsidP="00944A4B">
      <w:pPr>
        <w:widowControl w:val="0"/>
        <w:tabs>
          <w:tab w:val="left" w:pos="851"/>
        </w:tabs>
        <w:spacing w:before="60"/>
      </w:pPr>
      <w:r w:rsidRPr="00D45F24">
        <w:t xml:space="preserve">- проведення відповідної роботи з громадянами, які звернуться до центру зайнятості, щодо повернення незайнятих громадян до продуктивної праці; </w:t>
      </w:r>
    </w:p>
    <w:p w14:paraId="7AC979E8" w14:textId="77777777" w:rsidR="00944A4B" w:rsidRPr="00D45F24" w:rsidRDefault="00944A4B" w:rsidP="00944A4B">
      <w:pPr>
        <w:pStyle w:val="23"/>
        <w:widowControl w:val="0"/>
        <w:tabs>
          <w:tab w:val="num" w:pos="0"/>
          <w:tab w:val="left" w:pos="851"/>
        </w:tabs>
        <w:spacing w:before="60"/>
        <w:ind w:firstLine="709"/>
      </w:pPr>
      <w:r w:rsidRPr="00D45F24">
        <w:rPr>
          <w:b/>
        </w:rPr>
        <w:t xml:space="preserve">- </w:t>
      </w:r>
      <w:r w:rsidRPr="00D45F24">
        <w:t>підтримка вразливих верств населення засобами ефективного та адресного соціального захисту;</w:t>
      </w:r>
    </w:p>
    <w:p w14:paraId="1E56B54A" w14:textId="77777777" w:rsidR="00944A4B" w:rsidRPr="00D45F24" w:rsidRDefault="00944A4B" w:rsidP="00944A4B">
      <w:pPr>
        <w:pStyle w:val="23"/>
        <w:widowControl w:val="0"/>
        <w:tabs>
          <w:tab w:val="num" w:pos="0"/>
          <w:tab w:val="left" w:pos="851"/>
        </w:tabs>
        <w:spacing w:before="60"/>
        <w:ind w:firstLine="709"/>
      </w:pPr>
      <w:r w:rsidRPr="00D45F24">
        <w:t>- компенсація витрат, погашення боргу підприємствам (за рішенням суду) за надані послуги пільговим категоріям населення;</w:t>
      </w:r>
    </w:p>
    <w:p w14:paraId="7F75A308" w14:textId="77777777" w:rsidR="00944A4B" w:rsidRPr="00D45F24" w:rsidRDefault="00944A4B" w:rsidP="00944A4B">
      <w:pPr>
        <w:pStyle w:val="23"/>
        <w:widowControl w:val="0"/>
        <w:numPr>
          <w:ilvl w:val="0"/>
          <w:numId w:val="5"/>
        </w:numPr>
        <w:tabs>
          <w:tab w:val="left" w:pos="851"/>
        </w:tabs>
        <w:spacing w:before="60"/>
        <w:ind w:left="0" w:firstLine="709"/>
      </w:pPr>
      <w:r w:rsidRPr="00D45F24">
        <w:t>надання додаткової підтримки пільговим категоріям громадян, які проживають у сільській місцевості та найбільш її потребують;</w:t>
      </w:r>
    </w:p>
    <w:p w14:paraId="5EFC713A" w14:textId="4BA04AB7" w:rsidR="00944A4B" w:rsidRPr="00D45F24" w:rsidRDefault="00944A4B" w:rsidP="00944A4B">
      <w:pPr>
        <w:pStyle w:val="23"/>
        <w:widowControl w:val="0"/>
        <w:numPr>
          <w:ilvl w:val="0"/>
          <w:numId w:val="5"/>
        </w:numPr>
        <w:tabs>
          <w:tab w:val="left" w:pos="851"/>
        </w:tabs>
        <w:spacing w:before="60"/>
        <w:ind w:left="0" w:firstLine="709"/>
      </w:pPr>
      <w:r w:rsidRPr="00D45F24">
        <w:t>надання додаткової фінансової підтримки на часткову компенсацію населенню Жмеринської міської територіальної громади на оплату житлово-комунальних послуг в умовах запровадження економічно обґрунтованих цін та тарифів на житлово-комунальні послуги;</w:t>
      </w:r>
    </w:p>
    <w:p w14:paraId="159099B6" w14:textId="77777777" w:rsidR="00944A4B" w:rsidRPr="00D45F24" w:rsidRDefault="00944A4B" w:rsidP="00944A4B">
      <w:pPr>
        <w:pStyle w:val="23"/>
        <w:widowControl w:val="0"/>
        <w:numPr>
          <w:ilvl w:val="0"/>
          <w:numId w:val="5"/>
        </w:numPr>
        <w:tabs>
          <w:tab w:val="left" w:pos="851"/>
        </w:tabs>
        <w:spacing w:before="60"/>
        <w:ind w:left="0" w:firstLine="709"/>
      </w:pPr>
      <w:r w:rsidRPr="00D45F24">
        <w:t>проведення урочистостей до свят та пам’ятних дат соціального спрямування, ювілейних дат почесних  людей села, надання матеріальної допомоги;</w:t>
      </w:r>
    </w:p>
    <w:p w14:paraId="67659436" w14:textId="77777777" w:rsidR="00944A4B" w:rsidRPr="00D45F24" w:rsidRDefault="00944A4B" w:rsidP="00944A4B">
      <w:pPr>
        <w:pStyle w:val="23"/>
        <w:widowControl w:val="0"/>
        <w:numPr>
          <w:ilvl w:val="0"/>
          <w:numId w:val="5"/>
        </w:numPr>
        <w:tabs>
          <w:tab w:val="left" w:pos="851"/>
        </w:tabs>
        <w:spacing w:before="60"/>
        <w:ind w:left="0" w:firstLine="709"/>
      </w:pPr>
      <w:r w:rsidRPr="00D45F24">
        <w:t xml:space="preserve">забезпечення адресної допомоги та допомоги малозабезпеченим сім’ям з дітьми. </w:t>
      </w:r>
    </w:p>
    <w:p w14:paraId="3EF3C531" w14:textId="77777777" w:rsidR="00944A4B" w:rsidRPr="00D45F24" w:rsidRDefault="00944A4B" w:rsidP="00944A4B">
      <w:pPr>
        <w:pStyle w:val="23"/>
        <w:widowControl w:val="0"/>
        <w:tabs>
          <w:tab w:val="num" w:pos="0"/>
          <w:tab w:val="left" w:pos="709"/>
        </w:tabs>
        <w:spacing w:before="60"/>
        <w:ind w:right="-1" w:firstLine="709"/>
        <w:rPr>
          <w:b/>
          <w:bCs/>
        </w:rPr>
      </w:pPr>
      <w:r w:rsidRPr="00D45F24">
        <w:rPr>
          <w:b/>
          <w:bCs/>
        </w:rPr>
        <w:t>Очікувані результати:</w:t>
      </w:r>
    </w:p>
    <w:p w14:paraId="28E0C005" w14:textId="77777777" w:rsidR="00944A4B" w:rsidRPr="00D45F24" w:rsidRDefault="00944A4B" w:rsidP="00944A4B">
      <w:pPr>
        <w:pStyle w:val="23"/>
        <w:widowControl w:val="0"/>
        <w:numPr>
          <w:ilvl w:val="0"/>
          <w:numId w:val="13"/>
        </w:numPr>
        <w:tabs>
          <w:tab w:val="num" w:pos="0"/>
          <w:tab w:val="left" w:pos="709"/>
          <w:tab w:val="left" w:pos="851"/>
        </w:tabs>
        <w:spacing w:before="60"/>
        <w:ind w:left="0" w:right="-1" w:firstLine="709"/>
      </w:pPr>
      <w:r w:rsidRPr="00D45F24">
        <w:t>підвищення якості надання адміністративних послуг соціального характеру та соціальних послуг населенню в громаді в умовах децентралізації і адмінреформи;</w:t>
      </w:r>
    </w:p>
    <w:p w14:paraId="513343C7" w14:textId="77777777" w:rsidR="00944A4B" w:rsidRPr="00D45F24" w:rsidRDefault="00944A4B" w:rsidP="00944A4B">
      <w:pPr>
        <w:pStyle w:val="23"/>
        <w:widowControl w:val="0"/>
        <w:numPr>
          <w:ilvl w:val="0"/>
          <w:numId w:val="13"/>
        </w:numPr>
        <w:tabs>
          <w:tab w:val="num" w:pos="0"/>
          <w:tab w:val="left" w:pos="709"/>
          <w:tab w:val="left" w:pos="851"/>
        </w:tabs>
        <w:spacing w:before="60"/>
        <w:ind w:left="0" w:right="-1" w:firstLine="709"/>
      </w:pPr>
      <w:r w:rsidRPr="00D45F24">
        <w:t>зниження рівня бідності соціально вразливих категорій населення, соціальна підтримка та реалізація державних гарантій окремих категорій громадян;</w:t>
      </w:r>
    </w:p>
    <w:p w14:paraId="36BBF978" w14:textId="77777777" w:rsidR="00944A4B" w:rsidRPr="00D45F24" w:rsidRDefault="00944A4B" w:rsidP="00944A4B">
      <w:pPr>
        <w:pStyle w:val="23"/>
        <w:widowControl w:val="0"/>
        <w:numPr>
          <w:ilvl w:val="0"/>
          <w:numId w:val="13"/>
        </w:numPr>
        <w:tabs>
          <w:tab w:val="num" w:pos="0"/>
          <w:tab w:val="left" w:pos="709"/>
          <w:tab w:val="left" w:pos="851"/>
        </w:tabs>
        <w:spacing w:before="60"/>
        <w:ind w:left="0" w:right="-1" w:firstLine="709"/>
      </w:pPr>
      <w:r w:rsidRPr="00D45F24">
        <w:t>підвищення рівня кваліфікації працівників органів соціального захисту населення,  відповідальних за роботу з вразливими категоріями населення та надання адміністративних послуг соціального характеру.</w:t>
      </w:r>
    </w:p>
    <w:p w14:paraId="645E31B4" w14:textId="77777777" w:rsidR="00944A4B" w:rsidRPr="00D45F24" w:rsidRDefault="00944A4B" w:rsidP="00944A4B">
      <w:pPr>
        <w:pStyle w:val="23"/>
        <w:widowControl w:val="0"/>
        <w:numPr>
          <w:ilvl w:val="0"/>
          <w:numId w:val="13"/>
        </w:numPr>
        <w:tabs>
          <w:tab w:val="num" w:pos="0"/>
          <w:tab w:val="left" w:pos="709"/>
          <w:tab w:val="left" w:pos="851"/>
        </w:tabs>
        <w:spacing w:before="60"/>
        <w:ind w:left="0" w:right="-1" w:firstLine="709"/>
      </w:pPr>
      <w:r w:rsidRPr="00D45F24">
        <w:t>підвищення поінформованості населення щодо надання соціальної підтримки;</w:t>
      </w:r>
    </w:p>
    <w:p w14:paraId="0CA5C0AD" w14:textId="77777777" w:rsidR="00944A4B" w:rsidRPr="00D45F24" w:rsidRDefault="00944A4B" w:rsidP="00944A4B">
      <w:pPr>
        <w:pStyle w:val="a5"/>
        <w:widowControl w:val="0"/>
        <w:numPr>
          <w:ilvl w:val="0"/>
          <w:numId w:val="13"/>
        </w:numPr>
        <w:tabs>
          <w:tab w:val="num" w:pos="0"/>
          <w:tab w:val="left" w:pos="709"/>
          <w:tab w:val="left" w:pos="851"/>
        </w:tabs>
        <w:spacing w:before="60"/>
        <w:ind w:left="0" w:right="-1" w:firstLine="709"/>
        <w:rPr>
          <w:bCs/>
          <w:sz w:val="28"/>
          <w:szCs w:val="28"/>
        </w:rPr>
      </w:pPr>
      <w:r w:rsidRPr="00D45F24">
        <w:rPr>
          <w:iCs/>
          <w:sz w:val="28"/>
          <w:szCs w:val="28"/>
        </w:rPr>
        <w:t>охоплення більшої кількості громадян, які потребують соціального захисту;</w:t>
      </w:r>
    </w:p>
    <w:p w14:paraId="4DDD711B" w14:textId="77777777" w:rsidR="00944A4B" w:rsidRPr="00D45F24" w:rsidRDefault="00944A4B" w:rsidP="00944A4B">
      <w:pPr>
        <w:pStyle w:val="23"/>
        <w:widowControl w:val="0"/>
        <w:numPr>
          <w:ilvl w:val="0"/>
          <w:numId w:val="13"/>
        </w:numPr>
        <w:tabs>
          <w:tab w:val="num" w:pos="0"/>
          <w:tab w:val="left" w:pos="709"/>
          <w:tab w:val="left" w:pos="851"/>
        </w:tabs>
        <w:spacing w:before="60"/>
        <w:ind w:left="0" w:right="-1" w:firstLine="709"/>
      </w:pPr>
      <w:r w:rsidRPr="00D45F24">
        <w:t>забезпечення реалізації соціальних гарантій з надання пільг мало- захищеним верствам населення».</w:t>
      </w:r>
    </w:p>
    <w:p w14:paraId="434904DB" w14:textId="77777777" w:rsidR="00944A4B" w:rsidRPr="00D45F24" w:rsidRDefault="00944A4B" w:rsidP="00944A4B">
      <w:pPr>
        <w:pStyle w:val="23"/>
        <w:widowControl w:val="0"/>
        <w:tabs>
          <w:tab w:val="left" w:pos="851"/>
        </w:tabs>
        <w:spacing w:before="60"/>
        <w:ind w:right="-1" w:firstLine="709"/>
        <w:rPr>
          <w:iCs/>
        </w:rPr>
      </w:pPr>
    </w:p>
    <w:p w14:paraId="634C1C8C" w14:textId="77777777" w:rsidR="00944A4B" w:rsidRPr="00D45F24" w:rsidRDefault="00944A4B" w:rsidP="00944A4B">
      <w:pPr>
        <w:pStyle w:val="afb"/>
        <w:widowControl w:val="0"/>
        <w:tabs>
          <w:tab w:val="num" w:pos="0"/>
          <w:tab w:val="left" w:pos="709"/>
          <w:tab w:val="left" w:pos="993"/>
        </w:tabs>
        <w:spacing w:before="60"/>
        <w:ind w:right="-1" w:firstLine="709"/>
        <w:rPr>
          <w:rFonts w:ascii="Times New Roman" w:hAnsi="Times New Roman" w:cs="Times New Roman"/>
          <w:b/>
          <w:bCs/>
          <w:sz w:val="28"/>
          <w:szCs w:val="28"/>
        </w:rPr>
      </w:pPr>
      <w:r w:rsidRPr="00D45F24">
        <w:rPr>
          <w:rFonts w:ascii="Times New Roman" w:hAnsi="Times New Roman" w:cs="Times New Roman"/>
          <w:b/>
          <w:bCs/>
          <w:sz w:val="28"/>
          <w:szCs w:val="28"/>
        </w:rPr>
        <w:t xml:space="preserve">Пріоритет 2. </w:t>
      </w:r>
      <w:r w:rsidRPr="00D45F24">
        <w:rPr>
          <w:rFonts w:ascii="Times New Roman" w:hAnsi="Times New Roman" w:cs="Times New Roman"/>
          <w:b/>
          <w:sz w:val="28"/>
          <w:szCs w:val="28"/>
        </w:rPr>
        <w:t xml:space="preserve"> Соціальна підтримка учасників АТО/ООС та їх сімей, сімей загиблих (померлих) учасників АТО/ООС, а також сімей героїв Небесної Сотні.</w:t>
      </w:r>
    </w:p>
    <w:p w14:paraId="79F022A3" w14:textId="77777777" w:rsidR="00944A4B" w:rsidRPr="00D45F24" w:rsidRDefault="00944A4B" w:rsidP="00944A4B">
      <w:pPr>
        <w:pStyle w:val="23"/>
        <w:widowControl w:val="0"/>
        <w:tabs>
          <w:tab w:val="num" w:pos="0"/>
          <w:tab w:val="left" w:pos="709"/>
        </w:tabs>
        <w:spacing w:before="60"/>
        <w:ind w:right="-1" w:firstLine="709"/>
        <w:rPr>
          <w:b/>
          <w:bCs/>
        </w:rPr>
      </w:pPr>
      <w:r w:rsidRPr="00D45F24">
        <w:rPr>
          <w:b/>
          <w:bCs/>
        </w:rPr>
        <w:t>Шляхи досягнення:</w:t>
      </w:r>
    </w:p>
    <w:p w14:paraId="0C6DCA1E" w14:textId="77777777" w:rsidR="00944A4B" w:rsidRPr="00D45F24" w:rsidRDefault="00944A4B" w:rsidP="00944A4B">
      <w:pPr>
        <w:pStyle w:val="afb"/>
        <w:widowControl w:val="0"/>
        <w:tabs>
          <w:tab w:val="num" w:pos="0"/>
          <w:tab w:val="left" w:pos="709"/>
          <w:tab w:val="left" w:pos="993"/>
        </w:tabs>
        <w:spacing w:before="60"/>
        <w:ind w:right="-1" w:firstLine="709"/>
        <w:rPr>
          <w:rFonts w:ascii="Times New Roman" w:hAnsi="Times New Roman" w:cs="Times New Roman"/>
          <w:bCs/>
          <w:sz w:val="28"/>
          <w:szCs w:val="28"/>
        </w:rPr>
      </w:pPr>
      <w:r w:rsidRPr="00D45F24">
        <w:rPr>
          <w:rFonts w:ascii="Times New Roman" w:hAnsi="Times New Roman"/>
          <w:iCs/>
          <w:sz w:val="28"/>
          <w:szCs w:val="28"/>
        </w:rPr>
        <w:t xml:space="preserve">- забезпечення </w:t>
      </w:r>
      <w:r w:rsidRPr="00D45F24">
        <w:rPr>
          <w:rFonts w:ascii="Times New Roman" w:hAnsi="Times New Roman" w:cs="Times New Roman"/>
          <w:bCs/>
          <w:sz w:val="28"/>
          <w:szCs w:val="28"/>
        </w:rPr>
        <w:t xml:space="preserve">соціального супроводу та </w:t>
      </w:r>
      <w:r w:rsidRPr="00D45F24">
        <w:rPr>
          <w:rFonts w:ascii="Times New Roman" w:hAnsi="Times New Roman"/>
          <w:iCs/>
          <w:sz w:val="28"/>
          <w:szCs w:val="28"/>
        </w:rPr>
        <w:t xml:space="preserve">соціальної підтримки </w:t>
      </w:r>
      <w:r w:rsidRPr="00D45F24">
        <w:rPr>
          <w:rFonts w:ascii="Times New Roman" w:hAnsi="Times New Roman"/>
          <w:bCs/>
          <w:sz w:val="28"/>
          <w:szCs w:val="28"/>
        </w:rPr>
        <w:t xml:space="preserve">сім’ям військовослужбовців, що загинули під час проведення ООС на Сході України, а </w:t>
      </w:r>
      <w:r w:rsidRPr="00D45F24">
        <w:rPr>
          <w:rFonts w:ascii="Times New Roman" w:hAnsi="Times New Roman"/>
          <w:bCs/>
          <w:sz w:val="28"/>
          <w:szCs w:val="28"/>
        </w:rPr>
        <w:lastRenderedPageBreak/>
        <w:t xml:space="preserve">також сім’ям героїв </w:t>
      </w:r>
      <w:r w:rsidRPr="00D45F24">
        <w:rPr>
          <w:rFonts w:ascii="Times New Roman" w:hAnsi="Times New Roman" w:cs="Times New Roman"/>
          <w:bCs/>
          <w:sz w:val="28"/>
          <w:szCs w:val="28"/>
        </w:rPr>
        <w:t xml:space="preserve">Небесної Сотні; </w:t>
      </w:r>
    </w:p>
    <w:p w14:paraId="6AEFA0F6" w14:textId="64A3AA8E" w:rsidR="00944A4B" w:rsidRPr="00D45F24" w:rsidRDefault="00944A4B" w:rsidP="00944A4B">
      <w:pPr>
        <w:pStyle w:val="23"/>
        <w:widowControl w:val="0"/>
        <w:numPr>
          <w:ilvl w:val="0"/>
          <w:numId w:val="13"/>
        </w:numPr>
        <w:tabs>
          <w:tab w:val="left" w:pos="709"/>
          <w:tab w:val="left" w:pos="851"/>
        </w:tabs>
        <w:spacing w:before="60"/>
        <w:ind w:left="0" w:right="-1" w:firstLine="709"/>
        <w:rPr>
          <w:iCs/>
        </w:rPr>
      </w:pPr>
      <w:r w:rsidRPr="00D45F24">
        <w:rPr>
          <w:bCs/>
        </w:rPr>
        <w:t xml:space="preserve">включення до </w:t>
      </w:r>
      <w:r w:rsidRPr="00D45F24">
        <w:t>Єдиного державного автоматизованого реєстру осіб, які мають право на пільги для</w:t>
      </w:r>
      <w:r w:rsidR="00022DB2" w:rsidRPr="00D45F24">
        <w:t xml:space="preserve"> забезпечення  соціальної підтримки (пільг на  житлово-комунальні послуги, безоплатне забезпечення санаторно-курортним лікуванням та інше)</w:t>
      </w:r>
      <w:r w:rsidRPr="00D45F24">
        <w:rPr>
          <w:bCs/>
        </w:rPr>
        <w:t>;</w:t>
      </w:r>
    </w:p>
    <w:p w14:paraId="05FEE2D3" w14:textId="77777777" w:rsidR="00944A4B" w:rsidRPr="00D45F24" w:rsidRDefault="00944A4B" w:rsidP="00944A4B">
      <w:pPr>
        <w:pStyle w:val="23"/>
        <w:widowControl w:val="0"/>
        <w:numPr>
          <w:ilvl w:val="0"/>
          <w:numId w:val="13"/>
        </w:numPr>
        <w:tabs>
          <w:tab w:val="left" w:pos="709"/>
          <w:tab w:val="left" w:pos="851"/>
        </w:tabs>
        <w:spacing w:before="60"/>
        <w:ind w:left="0" w:right="-1" w:firstLine="709"/>
        <w:rPr>
          <w:iCs/>
        </w:rPr>
      </w:pPr>
      <w:r w:rsidRPr="00D45F24">
        <w:rPr>
          <w:bCs/>
        </w:rPr>
        <w:t>підтримка громадських організацій та волонтерського руху у наданні фінансової та матеріальної допомоги учасникам АТО (ООС) на Сході України;</w:t>
      </w:r>
    </w:p>
    <w:p w14:paraId="1E506A08" w14:textId="77777777" w:rsidR="00944A4B" w:rsidRPr="00D45F24" w:rsidRDefault="00944A4B" w:rsidP="00944A4B">
      <w:pPr>
        <w:pStyle w:val="23"/>
        <w:widowControl w:val="0"/>
        <w:numPr>
          <w:ilvl w:val="0"/>
          <w:numId w:val="13"/>
        </w:numPr>
        <w:tabs>
          <w:tab w:val="left" w:pos="709"/>
          <w:tab w:val="left" w:pos="851"/>
        </w:tabs>
        <w:spacing w:before="60"/>
        <w:ind w:left="0" w:right="-1" w:firstLine="709"/>
        <w:rPr>
          <w:iCs/>
        </w:rPr>
      </w:pPr>
      <w:r w:rsidRPr="00D45F24">
        <w:t xml:space="preserve">продовження вишукування  земельних ділянок учасникам АТО, у </w:t>
      </w:r>
      <w:proofErr w:type="spellStart"/>
      <w:r w:rsidRPr="00D45F24">
        <w:t>т.ч</w:t>
      </w:r>
      <w:proofErr w:type="spellEnd"/>
      <w:r w:rsidRPr="00D45F24">
        <w:t>. членів сімей загиблих учасників АТО, для передачі земельних ділянок у власність для будівництва та обслуговування житлового будинку, господарських будівель та споруд  або для ведення садівництва. У зв’язку із великою кількістю звернень від учасників АТО та відсутністю достатньої кількості земельних ділянок, які можливо буде виділити учасникам  АТО, виконавчим комітетом Жмеринської міської ради розроблено  «Порядок використання коштів направлених на захист інтересів учасників антитерористичної операції», відповідно до якого передбачено виплату компенсації для придбання земельної ділянки, в замін безоплатного надання у приватну власність земельної ділянки комунальної власності  громади учасникам АТО;</w:t>
      </w:r>
    </w:p>
    <w:p w14:paraId="0E008349" w14:textId="77777777" w:rsidR="00944A4B" w:rsidRPr="00D45F24" w:rsidRDefault="00944A4B" w:rsidP="00944A4B">
      <w:pPr>
        <w:widowControl w:val="0"/>
        <w:numPr>
          <w:ilvl w:val="0"/>
          <w:numId w:val="13"/>
        </w:numPr>
        <w:tabs>
          <w:tab w:val="left" w:pos="709"/>
          <w:tab w:val="left" w:pos="993"/>
        </w:tabs>
        <w:spacing w:before="60"/>
        <w:ind w:left="0" w:firstLine="709"/>
      </w:pPr>
      <w:r w:rsidRPr="00D45F24">
        <w:t>проведення роз’яснювальної роботи щодо процедури набуття права власності на земельні ділянки військовослужбовців, які беруть учать в Операції Об’єднаних сил;</w:t>
      </w:r>
    </w:p>
    <w:p w14:paraId="44B93AD8" w14:textId="138D8AF8" w:rsidR="00944A4B" w:rsidRPr="00D45F24" w:rsidRDefault="00944A4B" w:rsidP="00944A4B">
      <w:pPr>
        <w:widowControl w:val="0"/>
        <w:numPr>
          <w:ilvl w:val="0"/>
          <w:numId w:val="13"/>
        </w:numPr>
        <w:tabs>
          <w:tab w:val="left" w:pos="709"/>
          <w:tab w:val="left" w:pos="851"/>
        </w:tabs>
        <w:spacing w:before="60"/>
        <w:ind w:left="0" w:firstLine="709"/>
      </w:pPr>
      <w:r w:rsidRPr="00D45F24">
        <w:t>вдосконалення системи надання пільг відповідн</w:t>
      </w:r>
      <w:r w:rsidR="003708E3">
        <w:t>им категоріям населення громади</w:t>
      </w:r>
      <w:r w:rsidRPr="00D45F24">
        <w:t>, в тому числі, визначення категорії пільговиків якім буде надано можливість за рахунок співфінансування з бюджету міської територіальної громади проведення оздоровлення в спортивно-оздоровчих закладах громади, у тому числі проведення монетизації пільг;</w:t>
      </w:r>
    </w:p>
    <w:p w14:paraId="11135A92" w14:textId="77777777" w:rsidR="00944A4B" w:rsidRPr="00D45F24" w:rsidRDefault="00944A4B" w:rsidP="00944A4B">
      <w:pPr>
        <w:widowControl w:val="0"/>
        <w:numPr>
          <w:ilvl w:val="0"/>
          <w:numId w:val="13"/>
        </w:numPr>
        <w:tabs>
          <w:tab w:val="left" w:pos="709"/>
          <w:tab w:val="left" w:pos="851"/>
        </w:tabs>
        <w:spacing w:before="60"/>
        <w:ind w:left="0" w:firstLine="709"/>
      </w:pPr>
      <w:r w:rsidRPr="00D45F24">
        <w:t>здійснення заходів розвитку сімейного дозвілля, психологічного сімейного розвантаження членів сімей учасників АТО/ООС, загиблих (померлих) учасників АТО/ООС, а також сімей героїв Небесної Сотні.</w:t>
      </w:r>
    </w:p>
    <w:p w14:paraId="2E864E4F" w14:textId="77777777" w:rsidR="00944A4B" w:rsidRPr="00D45F24" w:rsidRDefault="00944A4B" w:rsidP="00944A4B">
      <w:pPr>
        <w:pStyle w:val="23"/>
        <w:widowControl w:val="0"/>
        <w:tabs>
          <w:tab w:val="num" w:pos="0"/>
          <w:tab w:val="left" w:pos="709"/>
        </w:tabs>
        <w:spacing w:before="60"/>
        <w:ind w:right="-1" w:firstLine="709"/>
        <w:rPr>
          <w:b/>
          <w:bCs/>
        </w:rPr>
      </w:pPr>
      <w:r w:rsidRPr="00D45F24">
        <w:rPr>
          <w:b/>
          <w:bCs/>
        </w:rPr>
        <w:t xml:space="preserve">Очікувані результати: </w:t>
      </w:r>
    </w:p>
    <w:p w14:paraId="7176FA2C" w14:textId="77777777" w:rsidR="00944A4B" w:rsidRPr="00D45F24" w:rsidRDefault="00944A4B" w:rsidP="00944A4B">
      <w:pPr>
        <w:pStyle w:val="23"/>
        <w:widowControl w:val="0"/>
        <w:numPr>
          <w:ilvl w:val="0"/>
          <w:numId w:val="15"/>
        </w:numPr>
        <w:tabs>
          <w:tab w:val="left" w:pos="851"/>
        </w:tabs>
        <w:spacing w:before="60"/>
        <w:ind w:left="0" w:firstLine="709"/>
        <w:rPr>
          <w:bCs/>
        </w:rPr>
      </w:pPr>
      <w:r w:rsidRPr="00D45F24">
        <w:t>створення належних умов для оздоровлення та забезпечення соціальних гарантій представникам пільгових категорій, в тому числі учасникам АТО, членам сімей осіб, які загинули в ході проведення АТО  (ООС) в східних областях України та Героїв Небесної Сотні;</w:t>
      </w:r>
    </w:p>
    <w:p w14:paraId="7C686324" w14:textId="77777777" w:rsidR="00944A4B" w:rsidRPr="00D45F24" w:rsidRDefault="00944A4B" w:rsidP="00944A4B">
      <w:pPr>
        <w:pStyle w:val="23"/>
        <w:widowControl w:val="0"/>
        <w:numPr>
          <w:ilvl w:val="0"/>
          <w:numId w:val="15"/>
        </w:numPr>
        <w:tabs>
          <w:tab w:val="left" w:pos="851"/>
        </w:tabs>
        <w:spacing w:before="60"/>
        <w:ind w:left="0" w:firstLine="709"/>
        <w:rPr>
          <w:bCs/>
        </w:rPr>
      </w:pPr>
      <w:r w:rsidRPr="00D45F24">
        <w:t>забезпечення надання державної підтримки сім’ям військовослужбовців та працівників правоохоронних органів, які захищають суверенітет і територіальну цілісність держави за рахунок забезпечення земельними ділянками:</w:t>
      </w:r>
    </w:p>
    <w:p w14:paraId="4BB05157" w14:textId="77777777" w:rsidR="00944A4B" w:rsidRPr="00D45F24" w:rsidRDefault="00944A4B" w:rsidP="00944A4B">
      <w:pPr>
        <w:pStyle w:val="23"/>
        <w:widowControl w:val="0"/>
        <w:tabs>
          <w:tab w:val="left" w:pos="851"/>
        </w:tabs>
        <w:spacing w:before="60"/>
        <w:ind w:firstLine="709"/>
      </w:pPr>
      <w:r w:rsidRPr="00D45F24">
        <w:t xml:space="preserve">- для будівництва і обслуговування житлового будинку, господарських будівель і споруд (присадибна ділянка); </w:t>
      </w:r>
    </w:p>
    <w:p w14:paraId="462D5AC9" w14:textId="77777777" w:rsidR="00944A4B" w:rsidRPr="00D45F24" w:rsidRDefault="00944A4B" w:rsidP="00944A4B">
      <w:pPr>
        <w:pStyle w:val="23"/>
        <w:widowControl w:val="0"/>
        <w:tabs>
          <w:tab w:val="left" w:pos="851"/>
        </w:tabs>
        <w:spacing w:before="60"/>
        <w:ind w:firstLine="709"/>
      </w:pPr>
      <w:r w:rsidRPr="00D45F24">
        <w:t>- для ведення індивідуального садівництва;</w:t>
      </w:r>
    </w:p>
    <w:p w14:paraId="5500A53D" w14:textId="77777777" w:rsidR="00944A4B" w:rsidRPr="00D45F24" w:rsidRDefault="00944A4B" w:rsidP="00944A4B">
      <w:pPr>
        <w:pStyle w:val="23"/>
        <w:widowControl w:val="0"/>
        <w:tabs>
          <w:tab w:val="left" w:pos="851"/>
        </w:tabs>
        <w:spacing w:before="60"/>
        <w:ind w:firstLine="709"/>
        <w:rPr>
          <w:bCs/>
        </w:rPr>
      </w:pPr>
      <w:r w:rsidRPr="00D45F24">
        <w:t>- для ведення особистого селянського господарства.</w:t>
      </w:r>
    </w:p>
    <w:p w14:paraId="14CFF54C" w14:textId="77777777" w:rsidR="00944A4B" w:rsidRPr="00D45F24" w:rsidRDefault="00944A4B" w:rsidP="00944A4B">
      <w:pPr>
        <w:pStyle w:val="afb"/>
        <w:widowControl w:val="0"/>
        <w:tabs>
          <w:tab w:val="num" w:pos="0"/>
          <w:tab w:val="left" w:pos="709"/>
          <w:tab w:val="left" w:pos="993"/>
        </w:tabs>
        <w:spacing w:before="60"/>
        <w:ind w:right="-1" w:firstLine="709"/>
        <w:rPr>
          <w:rFonts w:ascii="Times New Roman" w:hAnsi="Times New Roman"/>
          <w:b/>
          <w:bCs/>
          <w:sz w:val="28"/>
          <w:szCs w:val="28"/>
        </w:rPr>
      </w:pPr>
    </w:p>
    <w:p w14:paraId="090219D0" w14:textId="77777777" w:rsidR="00944A4B" w:rsidRPr="00D45F24" w:rsidRDefault="00944A4B" w:rsidP="00944A4B">
      <w:pPr>
        <w:pStyle w:val="afb"/>
        <w:widowControl w:val="0"/>
        <w:tabs>
          <w:tab w:val="num" w:pos="0"/>
          <w:tab w:val="left" w:pos="709"/>
          <w:tab w:val="left" w:pos="993"/>
        </w:tabs>
        <w:spacing w:before="60"/>
        <w:ind w:right="-1" w:firstLine="709"/>
        <w:rPr>
          <w:rFonts w:ascii="Times New Roman" w:hAnsi="Times New Roman"/>
          <w:b/>
          <w:bCs/>
          <w:sz w:val="28"/>
          <w:szCs w:val="28"/>
        </w:rPr>
      </w:pPr>
      <w:r w:rsidRPr="00D45F24">
        <w:rPr>
          <w:rFonts w:ascii="Times New Roman" w:hAnsi="Times New Roman"/>
          <w:b/>
          <w:bCs/>
          <w:sz w:val="28"/>
          <w:szCs w:val="28"/>
        </w:rPr>
        <w:t xml:space="preserve">Пріоритет 3. Розбудова та модернізація соціальної інфраструктури, в тому числі закладів, установ та підприємств, що надають соціальні та </w:t>
      </w:r>
      <w:r w:rsidRPr="00D45F24">
        <w:rPr>
          <w:rFonts w:ascii="Times New Roman" w:hAnsi="Times New Roman"/>
          <w:b/>
          <w:bCs/>
          <w:sz w:val="28"/>
          <w:szCs w:val="28"/>
        </w:rPr>
        <w:lastRenderedPageBreak/>
        <w:t>житлово-комунальні послуги</w:t>
      </w:r>
    </w:p>
    <w:p w14:paraId="30A4F2B1" w14:textId="77777777" w:rsidR="00944A4B" w:rsidRPr="00D45F24" w:rsidRDefault="00944A4B" w:rsidP="00944A4B">
      <w:pPr>
        <w:pStyle w:val="23"/>
        <w:widowControl w:val="0"/>
        <w:tabs>
          <w:tab w:val="num" w:pos="0"/>
          <w:tab w:val="left" w:pos="709"/>
        </w:tabs>
        <w:spacing w:before="60"/>
        <w:ind w:right="-1" w:firstLine="709"/>
        <w:rPr>
          <w:b/>
          <w:bCs/>
        </w:rPr>
      </w:pPr>
      <w:r w:rsidRPr="00D45F24">
        <w:rPr>
          <w:b/>
          <w:bCs/>
        </w:rPr>
        <w:t>Шляхи досягнення:</w:t>
      </w:r>
    </w:p>
    <w:p w14:paraId="42FF37A2" w14:textId="0B88C9F6" w:rsidR="00944A4B" w:rsidRPr="00D45F24" w:rsidRDefault="00944A4B" w:rsidP="00944A4B">
      <w:pPr>
        <w:widowControl w:val="0"/>
        <w:tabs>
          <w:tab w:val="left" w:pos="709"/>
          <w:tab w:val="left" w:pos="851"/>
          <w:tab w:val="left" w:pos="993"/>
        </w:tabs>
        <w:spacing w:before="60"/>
      </w:pPr>
      <w:r w:rsidRPr="00D45F24">
        <w:t>- виготовлення проектно-кошторисної документації на реконструкцію</w:t>
      </w:r>
      <w:r w:rsidR="00FE3CD7">
        <w:t>, капітальний ремонт</w:t>
      </w:r>
      <w:r w:rsidRPr="00D45F24">
        <w:t xml:space="preserve"> площ та скверів, що знаходяться на території населених пунктів міської громади;</w:t>
      </w:r>
    </w:p>
    <w:p w14:paraId="540618B1" w14:textId="77777777" w:rsidR="00944A4B" w:rsidRPr="00D45F24" w:rsidRDefault="00944A4B" w:rsidP="00944A4B">
      <w:pPr>
        <w:spacing w:before="60"/>
        <w:ind w:firstLine="708"/>
      </w:pPr>
      <w:r w:rsidRPr="00D45F24">
        <w:t>- реконструкція та переоснащення зон масового відпочинку, площ, скверів, паркових зон із застосуванням ландшафтного дизайну та з облаштуванням фонтанів;</w:t>
      </w:r>
    </w:p>
    <w:p w14:paraId="08EE2C26" w14:textId="77777777" w:rsidR="00944A4B" w:rsidRPr="00D45F24" w:rsidRDefault="00944A4B" w:rsidP="00944A4B">
      <w:pPr>
        <w:spacing w:before="60"/>
        <w:ind w:right="49" w:firstLine="708"/>
      </w:pPr>
      <w:r w:rsidRPr="00D45F24">
        <w:t>- облаштування на території парків, в місцях житлової забудови майданчиків для зайняття фізкультурою, спортом та відпочинку;</w:t>
      </w:r>
    </w:p>
    <w:p w14:paraId="34206C39" w14:textId="5F178E94" w:rsidR="00944A4B" w:rsidRPr="00D45F24" w:rsidRDefault="00944A4B" w:rsidP="00944A4B">
      <w:pPr>
        <w:widowControl w:val="0"/>
        <w:tabs>
          <w:tab w:val="left" w:pos="709"/>
          <w:tab w:val="left" w:pos="851"/>
          <w:tab w:val="left" w:pos="993"/>
        </w:tabs>
        <w:spacing w:before="60"/>
      </w:pPr>
      <w:r w:rsidRPr="00D45F24">
        <w:t xml:space="preserve">- підвищення матеріально-технічного забезпечення установ та закладів культури, освіти, соціального захисту, органів місцевого самоврядування, </w:t>
      </w:r>
      <w:r w:rsidR="005B3007">
        <w:t xml:space="preserve">тощо </w:t>
      </w:r>
      <w:r w:rsidRPr="00D45F24">
        <w:t>проведення модернізації обладнання, капітального ремонту</w:t>
      </w:r>
      <w:r w:rsidR="00E3751C">
        <w:t>,</w:t>
      </w:r>
      <w:r w:rsidRPr="00D45F24">
        <w:t xml:space="preserve"> реконструкції приміщень,</w:t>
      </w:r>
      <w:r w:rsidR="00E3751C">
        <w:t xml:space="preserve"> будівництво нових,</w:t>
      </w:r>
      <w:r w:rsidRPr="00D45F24">
        <w:t xml:space="preserve"> придбання довгострокового обладнання за рахунок коштів бюджету міської територіальної громади</w:t>
      </w:r>
      <w:r w:rsidR="00E3751C">
        <w:t>, в тому числі  шляхом передачі  між</w:t>
      </w:r>
      <w:r w:rsidR="000A43AC">
        <w:t xml:space="preserve">бюджетних </w:t>
      </w:r>
      <w:r w:rsidR="00E3751C">
        <w:t>трансфертів  на фінансування даних закладів</w:t>
      </w:r>
      <w:r w:rsidRPr="00D45F24">
        <w:t>;</w:t>
      </w:r>
    </w:p>
    <w:p w14:paraId="5AE485F2" w14:textId="77777777" w:rsidR="00944A4B" w:rsidRPr="00D45F24" w:rsidRDefault="00944A4B" w:rsidP="00944A4B">
      <w:pPr>
        <w:widowControl w:val="0"/>
        <w:tabs>
          <w:tab w:val="num" w:pos="0"/>
          <w:tab w:val="left" w:pos="709"/>
          <w:tab w:val="left" w:pos="851"/>
          <w:tab w:val="left" w:pos="993"/>
        </w:tabs>
        <w:spacing w:before="60"/>
        <w:ind w:right="-1"/>
      </w:pPr>
      <w:r w:rsidRPr="00D45F24">
        <w:t xml:space="preserve">- забезпечення </w:t>
      </w:r>
      <w:proofErr w:type="spellStart"/>
      <w:r w:rsidRPr="00D45F24">
        <w:t>безбар’єрного</w:t>
      </w:r>
      <w:proofErr w:type="spellEnd"/>
      <w:r w:rsidRPr="00D45F24">
        <w:t xml:space="preserve"> доступу осіб з інвалідністю  до об’єктів, що надають соціальні, транспортні, адміністративні та інші види послуг;</w:t>
      </w:r>
    </w:p>
    <w:p w14:paraId="0BF37A72" w14:textId="77777777" w:rsidR="00944A4B" w:rsidRPr="00D45F24" w:rsidRDefault="00944A4B" w:rsidP="00944A4B">
      <w:pPr>
        <w:widowControl w:val="0"/>
        <w:tabs>
          <w:tab w:val="num" w:pos="0"/>
          <w:tab w:val="left" w:pos="709"/>
          <w:tab w:val="left" w:pos="851"/>
          <w:tab w:val="left" w:pos="993"/>
        </w:tabs>
        <w:spacing w:before="60"/>
        <w:ind w:right="-1"/>
      </w:pPr>
      <w:r w:rsidRPr="00D45F24">
        <w:t>- виготовлення проектно-кошторисних документацій та проведення капітального ремонту об’єктів інфраструктури та закладів комунальної власності;</w:t>
      </w:r>
    </w:p>
    <w:p w14:paraId="16AD1F9D" w14:textId="77777777" w:rsidR="00944A4B" w:rsidRPr="00D45F24" w:rsidRDefault="00944A4B" w:rsidP="00944A4B">
      <w:pPr>
        <w:spacing w:before="60"/>
      </w:pPr>
      <w:r w:rsidRPr="00D45F24">
        <w:t xml:space="preserve">- подальша розбудова соціальної та транспортної інфраструктури, організація вуличного простору, орієнтованого на пішохідну та </w:t>
      </w:r>
      <w:proofErr w:type="spellStart"/>
      <w:r w:rsidRPr="00D45F24">
        <w:t>велоактивність</w:t>
      </w:r>
      <w:proofErr w:type="spellEnd"/>
      <w:r w:rsidRPr="00D45F24">
        <w:t>;</w:t>
      </w:r>
    </w:p>
    <w:p w14:paraId="0AA2865B" w14:textId="77777777" w:rsidR="00944A4B" w:rsidRPr="00D45F24" w:rsidRDefault="00944A4B" w:rsidP="00944A4B">
      <w:pPr>
        <w:spacing w:before="60"/>
      </w:pPr>
      <w:r w:rsidRPr="00D45F24">
        <w:t>- проведення аукціонів з продажу об’єктів комунальної власності, земельних ділянок, що знаходяться у власності територіальної громади, або надання їх в оренду для ефективного використання;</w:t>
      </w:r>
    </w:p>
    <w:p w14:paraId="18090D01" w14:textId="77777777" w:rsidR="00944A4B" w:rsidRPr="00D45F24" w:rsidRDefault="00944A4B" w:rsidP="00944A4B">
      <w:pPr>
        <w:widowControl w:val="0"/>
        <w:spacing w:before="60"/>
      </w:pPr>
      <w:r w:rsidRPr="00D45F24">
        <w:t>- забезпечення позитивної динаміки економічних показників ефективності робити підприємств житлово-комунальної сфери;</w:t>
      </w:r>
    </w:p>
    <w:p w14:paraId="2E449ED4" w14:textId="77777777" w:rsidR="00944A4B" w:rsidRPr="00D45F24" w:rsidRDefault="00944A4B" w:rsidP="00944A4B">
      <w:pPr>
        <w:widowControl w:val="0"/>
        <w:tabs>
          <w:tab w:val="left" w:pos="709"/>
          <w:tab w:val="left" w:pos="851"/>
          <w:tab w:val="left" w:pos="993"/>
        </w:tabs>
        <w:spacing w:before="60"/>
      </w:pPr>
      <w:r w:rsidRPr="00D45F24">
        <w:t>- застосування альтернативного обслуговування та утримання житлового фонду громади;</w:t>
      </w:r>
    </w:p>
    <w:p w14:paraId="198DFF16" w14:textId="77777777" w:rsidR="00944A4B" w:rsidRPr="00D45F24" w:rsidRDefault="00944A4B" w:rsidP="00944A4B">
      <w:pPr>
        <w:widowControl w:val="0"/>
        <w:tabs>
          <w:tab w:val="left" w:pos="709"/>
          <w:tab w:val="num" w:pos="851"/>
        </w:tabs>
        <w:spacing w:before="60"/>
      </w:pPr>
      <w:r w:rsidRPr="00D45F24">
        <w:t xml:space="preserve">- участь у недержавних проектах з питань відновлення житлового фонду; </w:t>
      </w:r>
    </w:p>
    <w:p w14:paraId="777FC12F" w14:textId="77777777" w:rsidR="00944A4B" w:rsidRPr="00D45F24" w:rsidRDefault="00944A4B" w:rsidP="00944A4B">
      <w:pPr>
        <w:widowControl w:val="0"/>
        <w:tabs>
          <w:tab w:val="left" w:pos="709"/>
          <w:tab w:val="left" w:pos="851"/>
          <w:tab w:val="left" w:pos="993"/>
        </w:tabs>
        <w:spacing w:before="60"/>
      </w:pPr>
      <w:r w:rsidRPr="00D45F24">
        <w:t>- підтримка комунальних підприємств, надавачів житлово-комунальних послуг, в тому числі по погашенню боргів споживачами цих послуг;</w:t>
      </w:r>
    </w:p>
    <w:p w14:paraId="7B23323D" w14:textId="77777777" w:rsidR="00944A4B" w:rsidRPr="00D45F24" w:rsidRDefault="00944A4B" w:rsidP="00944A4B">
      <w:pPr>
        <w:widowControl w:val="0"/>
        <w:tabs>
          <w:tab w:val="left" w:pos="709"/>
          <w:tab w:val="left" w:pos="851"/>
          <w:tab w:val="left" w:pos="993"/>
        </w:tabs>
        <w:spacing w:before="60"/>
      </w:pPr>
      <w:r w:rsidRPr="00D45F24">
        <w:t>- фінансова підтримка комунальних підприємств громади  в межах діючого законодавства;</w:t>
      </w:r>
    </w:p>
    <w:p w14:paraId="104B4C45" w14:textId="77777777" w:rsidR="00944A4B" w:rsidRPr="00D45F24" w:rsidRDefault="00944A4B" w:rsidP="00944A4B">
      <w:pPr>
        <w:widowControl w:val="0"/>
        <w:tabs>
          <w:tab w:val="left" w:pos="709"/>
          <w:tab w:val="left" w:pos="851"/>
          <w:tab w:val="left" w:pos="993"/>
        </w:tabs>
        <w:spacing w:before="60"/>
      </w:pPr>
      <w:r w:rsidRPr="00D45F24">
        <w:t>- проведення аудиту фінансово-господарської діяльності комунальних підприємств;</w:t>
      </w:r>
    </w:p>
    <w:p w14:paraId="33B99B27" w14:textId="77777777" w:rsidR="00944A4B" w:rsidRPr="00D45F24" w:rsidRDefault="00944A4B" w:rsidP="00944A4B">
      <w:pPr>
        <w:widowControl w:val="0"/>
        <w:tabs>
          <w:tab w:val="left" w:pos="709"/>
          <w:tab w:val="left" w:pos="851"/>
          <w:tab w:val="left" w:pos="993"/>
        </w:tabs>
        <w:spacing w:before="60"/>
      </w:pPr>
      <w:r w:rsidRPr="00D45F24">
        <w:t>- проведення технічного переоснащення підприємств комунальної, житлово-комунальної сфери, реалізація заходів з енергоефективності з використанням сучасних інноваційних технологій, раціональне використання енергоресурсів, покращення якості надання житлово-комунальних послуг населенню;</w:t>
      </w:r>
    </w:p>
    <w:p w14:paraId="728207D3" w14:textId="77777777" w:rsidR="00944A4B" w:rsidRPr="00D45F24" w:rsidRDefault="00944A4B" w:rsidP="00944A4B">
      <w:pPr>
        <w:widowControl w:val="0"/>
        <w:spacing w:before="60"/>
      </w:pPr>
      <w:r w:rsidRPr="00D45F24">
        <w:t>- затвердження тарифів на житлово-комунальні послуги на рівні економічно-обґрунтованих;</w:t>
      </w:r>
    </w:p>
    <w:p w14:paraId="01730FA2" w14:textId="77777777" w:rsidR="00944A4B" w:rsidRPr="00D45F24" w:rsidRDefault="00944A4B" w:rsidP="00944A4B">
      <w:pPr>
        <w:widowControl w:val="0"/>
        <w:tabs>
          <w:tab w:val="left" w:pos="993"/>
        </w:tabs>
        <w:spacing w:before="60"/>
      </w:pPr>
      <w:r w:rsidRPr="00D45F24">
        <w:lastRenderedPageBreak/>
        <w:t>- підтримка та розвиток діяльності комунальних підприємств громади, розширення сфери надання житлово-комунальних послуг на населені пункти, що входять до складу Жмеринської МТГ;</w:t>
      </w:r>
    </w:p>
    <w:p w14:paraId="3C4A32F7" w14:textId="77777777" w:rsidR="00944A4B" w:rsidRPr="00D45F24" w:rsidRDefault="00944A4B" w:rsidP="00944A4B">
      <w:pPr>
        <w:pStyle w:val="23"/>
        <w:widowControl w:val="0"/>
        <w:tabs>
          <w:tab w:val="num" w:pos="0"/>
          <w:tab w:val="left" w:pos="709"/>
        </w:tabs>
        <w:spacing w:before="60"/>
        <w:ind w:right="-1" w:firstLine="709"/>
        <w:rPr>
          <w:b/>
          <w:bCs/>
        </w:rPr>
      </w:pPr>
      <w:r w:rsidRPr="00D45F24">
        <w:rPr>
          <w:b/>
          <w:bCs/>
        </w:rPr>
        <w:t>Очікувані результати:</w:t>
      </w:r>
    </w:p>
    <w:p w14:paraId="0591F345" w14:textId="77777777" w:rsidR="00944A4B" w:rsidRPr="00D45F24" w:rsidRDefault="00944A4B" w:rsidP="00944A4B">
      <w:pPr>
        <w:widowControl w:val="0"/>
        <w:tabs>
          <w:tab w:val="num" w:pos="0"/>
          <w:tab w:val="left" w:pos="709"/>
        </w:tabs>
        <w:spacing w:before="60"/>
        <w:ind w:right="-1"/>
      </w:pPr>
      <w:r w:rsidRPr="00D45F24">
        <w:t>- покращення стану та якості функціонування об’єктів інфраструктури громади та комунальної власності.</w:t>
      </w:r>
    </w:p>
    <w:p w14:paraId="4B2E40C2" w14:textId="77777777" w:rsidR="00944A4B" w:rsidRPr="00D45F24" w:rsidRDefault="00944A4B" w:rsidP="00944A4B">
      <w:pPr>
        <w:widowControl w:val="0"/>
        <w:tabs>
          <w:tab w:val="num" w:pos="0"/>
          <w:tab w:val="left" w:pos="709"/>
        </w:tabs>
        <w:spacing w:before="60"/>
        <w:ind w:right="-1"/>
      </w:pPr>
      <w:r w:rsidRPr="00D45F24">
        <w:t>- позитивна динаміка роботи виконавчих органів місцевого самоврядування по наданню соціальних послуг.</w:t>
      </w:r>
    </w:p>
    <w:p w14:paraId="48773023" w14:textId="77777777" w:rsidR="00944A4B" w:rsidRPr="00D45F24" w:rsidRDefault="00944A4B" w:rsidP="00944A4B">
      <w:pPr>
        <w:widowControl w:val="0"/>
        <w:tabs>
          <w:tab w:val="num" w:pos="0"/>
          <w:tab w:val="left" w:pos="709"/>
        </w:tabs>
        <w:spacing w:before="60"/>
        <w:ind w:right="-1"/>
      </w:pPr>
      <w:r w:rsidRPr="00D45F24">
        <w:t>- ефективне використання об’єктів комунальної власності та земельних ділянок, що знаходяться у власності територіальної громади.</w:t>
      </w:r>
    </w:p>
    <w:p w14:paraId="1F7E8A81" w14:textId="77777777" w:rsidR="00944A4B" w:rsidRPr="00D45F24" w:rsidRDefault="00944A4B" w:rsidP="00944A4B"/>
    <w:p w14:paraId="54943DE5" w14:textId="77777777" w:rsidR="00944A4B" w:rsidRPr="00D45F24" w:rsidRDefault="00944A4B" w:rsidP="00944A4B">
      <w:pPr>
        <w:widowControl w:val="0"/>
        <w:tabs>
          <w:tab w:val="num" w:pos="0"/>
          <w:tab w:val="left" w:pos="709"/>
        </w:tabs>
        <w:spacing w:before="60"/>
        <w:ind w:right="-1"/>
        <w:rPr>
          <w:b/>
          <w:bCs/>
        </w:rPr>
      </w:pPr>
      <w:r w:rsidRPr="00D45F24">
        <w:rPr>
          <w:b/>
          <w:bCs/>
        </w:rPr>
        <w:t>Пріоритет 4. Профілактика  соціального сирітства, розвиток сімейних форм виховання дітей-сиріт, дітей, позбавлених батьківського піклування та  створення умов виховання дітей, наближених до сімейних</w:t>
      </w:r>
    </w:p>
    <w:p w14:paraId="56175B86" w14:textId="77777777" w:rsidR="00944A4B" w:rsidRPr="00D45F24" w:rsidRDefault="00944A4B" w:rsidP="00944A4B">
      <w:pPr>
        <w:widowControl w:val="0"/>
        <w:tabs>
          <w:tab w:val="num" w:pos="0"/>
          <w:tab w:val="left" w:pos="709"/>
        </w:tabs>
        <w:spacing w:before="60"/>
        <w:ind w:right="-1"/>
        <w:rPr>
          <w:b/>
        </w:rPr>
      </w:pPr>
      <w:r w:rsidRPr="00D45F24">
        <w:rPr>
          <w:b/>
        </w:rPr>
        <w:t>Шляхи досягнення:</w:t>
      </w:r>
    </w:p>
    <w:p w14:paraId="591EFBA5" w14:textId="77777777" w:rsidR="00944A4B" w:rsidRPr="00D45F24" w:rsidRDefault="00944A4B" w:rsidP="00944A4B">
      <w:pPr>
        <w:widowControl w:val="0"/>
        <w:tabs>
          <w:tab w:val="num" w:pos="0"/>
          <w:tab w:val="left" w:pos="709"/>
        </w:tabs>
        <w:ind w:right="-1" w:firstLine="540"/>
      </w:pPr>
      <w:r w:rsidRPr="00D45F24">
        <w:t>- здійснення організаційно-профілактичних заходів щодо запобігання дитячої безпритульності і бездоглядності;</w:t>
      </w:r>
    </w:p>
    <w:p w14:paraId="14A8CC39" w14:textId="77777777" w:rsidR="00944A4B" w:rsidRPr="00D45F24" w:rsidRDefault="00944A4B" w:rsidP="00944A4B">
      <w:pPr>
        <w:widowControl w:val="0"/>
        <w:tabs>
          <w:tab w:val="num" w:pos="0"/>
          <w:tab w:val="left" w:pos="709"/>
        </w:tabs>
        <w:ind w:right="-1" w:firstLine="540"/>
      </w:pPr>
      <w:r w:rsidRPr="00D45F24">
        <w:t>- організація та проведення  заходів з питань профілактики негативних явищ у дитячому середовищі, пропаганда здорового способу життя;</w:t>
      </w:r>
    </w:p>
    <w:p w14:paraId="2AAF7409" w14:textId="77777777" w:rsidR="00944A4B" w:rsidRPr="00D45F24" w:rsidRDefault="00944A4B" w:rsidP="00944A4B">
      <w:pPr>
        <w:widowControl w:val="0"/>
        <w:tabs>
          <w:tab w:val="num" w:pos="0"/>
          <w:tab w:val="left" w:pos="709"/>
        </w:tabs>
        <w:ind w:right="-1" w:firstLine="540"/>
      </w:pPr>
      <w:r w:rsidRPr="00D45F24">
        <w:t>- забезпечення соціального та правового захисту дітей та сімей, що перебувають у складних життєвих обставинах;</w:t>
      </w:r>
    </w:p>
    <w:p w14:paraId="28034221" w14:textId="77777777" w:rsidR="00944A4B" w:rsidRPr="00D45F24" w:rsidRDefault="00944A4B" w:rsidP="00944A4B">
      <w:pPr>
        <w:widowControl w:val="0"/>
        <w:tabs>
          <w:tab w:val="num" w:pos="0"/>
          <w:tab w:val="left" w:pos="709"/>
        </w:tabs>
        <w:ind w:right="-1" w:firstLine="540"/>
      </w:pPr>
      <w:r w:rsidRPr="00D45F24">
        <w:t>- здійснення соціально-правового захисту безпритульних і бездоглядних дітей,   їх соціалізацію і адаптацію в суспільстві;</w:t>
      </w:r>
    </w:p>
    <w:p w14:paraId="200CC30F" w14:textId="77777777" w:rsidR="00944A4B" w:rsidRPr="00D45F24" w:rsidRDefault="00944A4B" w:rsidP="00944A4B">
      <w:pPr>
        <w:widowControl w:val="0"/>
        <w:tabs>
          <w:tab w:val="num" w:pos="0"/>
          <w:tab w:val="left" w:pos="709"/>
        </w:tabs>
        <w:ind w:right="-1" w:firstLine="540"/>
      </w:pPr>
      <w:r w:rsidRPr="00D45F24">
        <w:t>- розвиток та підтримка сімейних форм виховання дітей-сиріт та дітей, позбавлених батьківського піклування (усиновлення, опіка, та піклування, прийомні сім’ї, дитячі будинки сімейного типу);</w:t>
      </w:r>
    </w:p>
    <w:p w14:paraId="24A3CC79" w14:textId="77777777" w:rsidR="00944A4B" w:rsidRPr="00D45F24" w:rsidRDefault="00944A4B" w:rsidP="00944A4B">
      <w:pPr>
        <w:widowControl w:val="0"/>
        <w:tabs>
          <w:tab w:val="num" w:pos="0"/>
          <w:tab w:val="left" w:pos="709"/>
        </w:tabs>
        <w:ind w:right="-1" w:firstLine="540"/>
      </w:pPr>
      <w:r w:rsidRPr="00D45F24">
        <w:t xml:space="preserve">- контроль та нагляд за умовами проживання і виховання дітей-сиріт і дітей, позбавлених батьківського піклування в сім’ях опікунів та піклувальників, дитячих будинках сімейного типу, прийомних сім’ях; </w:t>
      </w:r>
    </w:p>
    <w:p w14:paraId="3AE81660" w14:textId="77777777" w:rsidR="00944A4B" w:rsidRPr="00D45F24" w:rsidRDefault="00944A4B" w:rsidP="00944A4B">
      <w:pPr>
        <w:widowControl w:val="0"/>
        <w:numPr>
          <w:ilvl w:val="0"/>
          <w:numId w:val="12"/>
        </w:numPr>
        <w:tabs>
          <w:tab w:val="num" w:pos="-109"/>
          <w:tab w:val="num" w:pos="0"/>
          <w:tab w:val="left" w:pos="709"/>
          <w:tab w:val="num" w:pos="786"/>
          <w:tab w:val="left" w:pos="851"/>
        </w:tabs>
        <w:ind w:left="0" w:firstLine="567"/>
      </w:pPr>
      <w:r w:rsidRPr="00D45F24">
        <w:t>здійснення контролю за додержанням вимог законодавства щодо захисту майнових (житлових) прав неповнолітніх, вживання заходів для виявлення фактів незаконного відчуження житла, що належить неповнолітнім та з відновлення права дітей на житло;</w:t>
      </w:r>
    </w:p>
    <w:p w14:paraId="74AF213C" w14:textId="2E839F9B" w:rsidR="00944A4B" w:rsidRDefault="00944A4B" w:rsidP="00944A4B">
      <w:pPr>
        <w:widowControl w:val="0"/>
        <w:numPr>
          <w:ilvl w:val="0"/>
          <w:numId w:val="12"/>
        </w:numPr>
        <w:tabs>
          <w:tab w:val="num" w:pos="-109"/>
          <w:tab w:val="num" w:pos="0"/>
          <w:tab w:val="left" w:pos="709"/>
          <w:tab w:val="num" w:pos="786"/>
          <w:tab w:val="left" w:pos="851"/>
        </w:tabs>
        <w:ind w:left="0" w:firstLine="567"/>
      </w:pPr>
      <w:r w:rsidRPr="00D45F24">
        <w:t xml:space="preserve">сприяння своєчасній постановці дітей-сиріт та дітей позбавлених батьківського піклування, які не мають житла на квартирний облік;  </w:t>
      </w:r>
    </w:p>
    <w:p w14:paraId="0A8EB715" w14:textId="454DFD6C" w:rsidR="00FE3CD7" w:rsidRPr="00D45F24" w:rsidRDefault="00FE3CD7" w:rsidP="00944A4B">
      <w:pPr>
        <w:widowControl w:val="0"/>
        <w:numPr>
          <w:ilvl w:val="0"/>
          <w:numId w:val="12"/>
        </w:numPr>
        <w:tabs>
          <w:tab w:val="num" w:pos="-109"/>
          <w:tab w:val="num" w:pos="0"/>
          <w:tab w:val="left" w:pos="709"/>
          <w:tab w:val="num" w:pos="786"/>
          <w:tab w:val="left" w:pos="851"/>
        </w:tabs>
        <w:ind w:left="0" w:firstLine="567"/>
      </w:pPr>
      <w:r>
        <w:rPr>
          <w:lang w:eastAsia="it-IT"/>
        </w:rPr>
        <w:t>придбання житла (квартир) згідно з квартирним обліком  дітям-сиротам та дітям позбавлених батьківського піклування, особам з їх числа;</w:t>
      </w:r>
    </w:p>
    <w:p w14:paraId="7D9AFC1F" w14:textId="77777777" w:rsidR="00944A4B" w:rsidRPr="00D45F24" w:rsidRDefault="00944A4B" w:rsidP="00944A4B">
      <w:pPr>
        <w:widowControl w:val="0"/>
        <w:numPr>
          <w:ilvl w:val="0"/>
          <w:numId w:val="12"/>
        </w:numPr>
        <w:tabs>
          <w:tab w:val="num" w:pos="-109"/>
          <w:tab w:val="num" w:pos="0"/>
          <w:tab w:val="left" w:pos="709"/>
          <w:tab w:val="num" w:pos="786"/>
          <w:tab w:val="left" w:pos="851"/>
        </w:tabs>
        <w:ind w:left="0" w:firstLine="567"/>
      </w:pPr>
      <w:r w:rsidRPr="00D45F24">
        <w:t xml:space="preserve">забезпечення правового захисту дітей, які постраждали внаслідок воєнних дій і збройних конфліктів в зоні проведення АТО та ООС. </w:t>
      </w:r>
    </w:p>
    <w:p w14:paraId="3DC71EE2" w14:textId="77777777" w:rsidR="00944A4B" w:rsidRPr="00D45F24" w:rsidRDefault="00944A4B" w:rsidP="00944A4B">
      <w:pPr>
        <w:widowControl w:val="0"/>
        <w:tabs>
          <w:tab w:val="left" w:pos="709"/>
          <w:tab w:val="left" w:pos="851"/>
        </w:tabs>
        <w:ind w:right="-1"/>
        <w:rPr>
          <w:b/>
        </w:rPr>
      </w:pPr>
      <w:r w:rsidRPr="00D45F24">
        <w:t xml:space="preserve"> </w:t>
      </w:r>
      <w:r w:rsidRPr="00D45F24">
        <w:rPr>
          <w:b/>
        </w:rPr>
        <w:t xml:space="preserve">Очікуванні результати: </w:t>
      </w:r>
    </w:p>
    <w:p w14:paraId="1AF8940D" w14:textId="77777777" w:rsidR="00944A4B" w:rsidRPr="00D45F24" w:rsidRDefault="00944A4B" w:rsidP="00944A4B">
      <w:pPr>
        <w:pStyle w:val="aff1"/>
        <w:ind w:left="0"/>
        <w:rPr>
          <w:sz w:val="28"/>
          <w:szCs w:val="28"/>
          <w:lang w:val="uk-UA"/>
        </w:rPr>
      </w:pPr>
      <w:r w:rsidRPr="00D45F24">
        <w:rPr>
          <w:sz w:val="28"/>
          <w:szCs w:val="28"/>
          <w:lang w:val="uk-UA"/>
        </w:rPr>
        <w:t xml:space="preserve">- попередження ситуацій, що призводять до дитячої безпритульності та бездоглядності; </w:t>
      </w:r>
    </w:p>
    <w:p w14:paraId="4D54894B" w14:textId="77777777" w:rsidR="00944A4B" w:rsidRPr="00D45F24" w:rsidRDefault="00944A4B" w:rsidP="00944A4B">
      <w:pPr>
        <w:pStyle w:val="aff1"/>
        <w:ind w:left="0" w:firstLine="567"/>
        <w:rPr>
          <w:sz w:val="28"/>
          <w:szCs w:val="28"/>
          <w:lang w:val="uk-UA"/>
        </w:rPr>
      </w:pPr>
      <w:r w:rsidRPr="00D45F24">
        <w:rPr>
          <w:sz w:val="28"/>
          <w:szCs w:val="28"/>
          <w:lang w:val="uk-UA"/>
        </w:rPr>
        <w:t xml:space="preserve"> - зменшення кількості соціально-негативних явищ у дитячому  середовищі;</w:t>
      </w:r>
    </w:p>
    <w:p w14:paraId="3F23E288" w14:textId="77777777" w:rsidR="00944A4B" w:rsidRPr="00D45F24" w:rsidRDefault="00944A4B" w:rsidP="00944A4B">
      <w:pPr>
        <w:widowControl w:val="0"/>
        <w:numPr>
          <w:ilvl w:val="0"/>
          <w:numId w:val="12"/>
        </w:numPr>
        <w:tabs>
          <w:tab w:val="num" w:pos="0"/>
          <w:tab w:val="left" w:pos="709"/>
          <w:tab w:val="num" w:pos="786"/>
        </w:tabs>
        <w:ind w:left="0" w:right="-1" w:firstLine="567"/>
      </w:pPr>
      <w:r w:rsidRPr="00D45F24">
        <w:t xml:space="preserve"> своєчасне виявлення  дітей, що перебувають в складних життєвих обставинах;</w:t>
      </w:r>
    </w:p>
    <w:p w14:paraId="5EB63E8A" w14:textId="77777777" w:rsidR="00944A4B" w:rsidRPr="00D45F24" w:rsidRDefault="00944A4B" w:rsidP="00944A4B">
      <w:pPr>
        <w:widowControl w:val="0"/>
        <w:numPr>
          <w:ilvl w:val="0"/>
          <w:numId w:val="12"/>
        </w:numPr>
        <w:tabs>
          <w:tab w:val="num" w:pos="0"/>
          <w:tab w:val="num" w:pos="109"/>
          <w:tab w:val="left" w:pos="709"/>
          <w:tab w:val="num" w:pos="786"/>
        </w:tabs>
        <w:ind w:left="0" w:right="-1" w:firstLine="567"/>
      </w:pPr>
      <w:r w:rsidRPr="00D45F24">
        <w:t xml:space="preserve">своєчасне розв’язання майнових та житлових прав дітей відповідно до законодавства, попередження випадків незаконного відчуження житла, </w:t>
      </w:r>
      <w:r w:rsidRPr="00D45F24">
        <w:lastRenderedPageBreak/>
        <w:t>що належить дітям;</w:t>
      </w:r>
    </w:p>
    <w:p w14:paraId="108A2ABF" w14:textId="77777777" w:rsidR="00944A4B" w:rsidRPr="00D45F24" w:rsidRDefault="00944A4B" w:rsidP="00944A4B">
      <w:pPr>
        <w:widowControl w:val="0"/>
        <w:numPr>
          <w:ilvl w:val="0"/>
          <w:numId w:val="12"/>
        </w:numPr>
        <w:tabs>
          <w:tab w:val="num" w:pos="0"/>
          <w:tab w:val="num" w:pos="109"/>
          <w:tab w:val="left" w:pos="709"/>
          <w:tab w:val="num" w:pos="786"/>
        </w:tabs>
        <w:ind w:left="0" w:right="-1" w:firstLine="567"/>
      </w:pPr>
      <w:r w:rsidRPr="00D45F24">
        <w:t>вчасне забезпечення дітей-сиріт та дітей, позбавлених батьківського піклування соціальним житлом;</w:t>
      </w:r>
    </w:p>
    <w:p w14:paraId="1F96A978" w14:textId="77777777" w:rsidR="00944A4B" w:rsidRPr="00D45F24" w:rsidRDefault="00944A4B" w:rsidP="00944A4B">
      <w:pPr>
        <w:widowControl w:val="0"/>
        <w:numPr>
          <w:ilvl w:val="0"/>
          <w:numId w:val="12"/>
        </w:numPr>
        <w:tabs>
          <w:tab w:val="num" w:pos="0"/>
          <w:tab w:val="num" w:pos="109"/>
          <w:tab w:val="left" w:pos="709"/>
          <w:tab w:val="num" w:pos="786"/>
        </w:tabs>
        <w:ind w:left="0" w:right="-1" w:firstLine="567"/>
      </w:pPr>
      <w:r w:rsidRPr="00D45F24">
        <w:t>збільшення кількості національних усиновлень, створення прийомних сімей, дитячих будинків сімейного типу, повернення дітей до біологічних сімей;</w:t>
      </w:r>
    </w:p>
    <w:p w14:paraId="71F03064" w14:textId="77777777" w:rsidR="00944A4B" w:rsidRPr="00D45F24" w:rsidRDefault="00944A4B" w:rsidP="00944A4B">
      <w:pPr>
        <w:widowControl w:val="0"/>
        <w:numPr>
          <w:ilvl w:val="0"/>
          <w:numId w:val="12"/>
        </w:numPr>
        <w:tabs>
          <w:tab w:val="num" w:pos="0"/>
          <w:tab w:val="num" w:pos="109"/>
          <w:tab w:val="left" w:pos="709"/>
          <w:tab w:val="num" w:pos="786"/>
        </w:tabs>
        <w:ind w:left="0" w:right="-1" w:firstLine="567"/>
      </w:pPr>
      <w:r w:rsidRPr="00D45F24">
        <w:t>підвищення рівня позитивного дитячого світогляду на основі почуття патріотизму до міста та країни, національної свідомості, духовно-моральних, культурних та загальнолюдських цінностей.</w:t>
      </w:r>
    </w:p>
    <w:p w14:paraId="267D5754" w14:textId="77777777" w:rsidR="00944A4B" w:rsidRPr="00D45F24" w:rsidRDefault="00944A4B" w:rsidP="00944A4B">
      <w:pPr>
        <w:widowControl w:val="0"/>
        <w:tabs>
          <w:tab w:val="num" w:pos="0"/>
          <w:tab w:val="left" w:pos="709"/>
        </w:tabs>
        <w:spacing w:before="60"/>
        <w:ind w:right="-1"/>
        <w:rPr>
          <w:b/>
          <w:bCs/>
        </w:rPr>
      </w:pPr>
    </w:p>
    <w:p w14:paraId="318BF3AE" w14:textId="77777777" w:rsidR="00944A4B" w:rsidRPr="00D45F24" w:rsidRDefault="00944A4B" w:rsidP="00944A4B">
      <w:pPr>
        <w:widowControl w:val="0"/>
        <w:tabs>
          <w:tab w:val="num" w:pos="0"/>
          <w:tab w:val="left" w:pos="709"/>
        </w:tabs>
        <w:spacing w:before="60"/>
        <w:ind w:right="-1"/>
        <w:rPr>
          <w:b/>
          <w:bCs/>
        </w:rPr>
      </w:pPr>
      <w:r w:rsidRPr="00D45F24">
        <w:rPr>
          <w:b/>
          <w:bCs/>
        </w:rPr>
        <w:t>Пріоритет 5. Забезпечення ефективної роботи  у сфері підтримки сім’ї, запобігання та протидії домашньому насильству, попередження торгівлі людьми, забезпечення  рівних прав і можливостей  жінок  і чоловіків</w:t>
      </w:r>
    </w:p>
    <w:p w14:paraId="61101C99" w14:textId="77777777" w:rsidR="00944A4B" w:rsidRPr="00D45F24" w:rsidRDefault="00944A4B" w:rsidP="00944A4B">
      <w:pPr>
        <w:widowControl w:val="0"/>
        <w:tabs>
          <w:tab w:val="num" w:pos="0"/>
          <w:tab w:val="left" w:pos="709"/>
        </w:tabs>
        <w:spacing w:before="60"/>
        <w:ind w:right="-1"/>
        <w:rPr>
          <w:b/>
        </w:rPr>
      </w:pPr>
      <w:r w:rsidRPr="00D45F24">
        <w:rPr>
          <w:b/>
        </w:rPr>
        <w:t>Шляхи досягнення:</w:t>
      </w:r>
    </w:p>
    <w:p w14:paraId="4225F0E0" w14:textId="77777777" w:rsidR="009225F6" w:rsidRPr="00D45F24" w:rsidRDefault="00944A4B" w:rsidP="009225F6">
      <w:pPr>
        <w:widowControl w:val="0"/>
        <w:tabs>
          <w:tab w:val="num" w:pos="0"/>
        </w:tabs>
        <w:spacing w:before="60"/>
        <w:ind w:right="-1"/>
      </w:pPr>
      <w:r w:rsidRPr="00D45F24">
        <w:t xml:space="preserve">- </w:t>
      </w:r>
      <w:r w:rsidR="009225F6" w:rsidRPr="00D45F24">
        <w:t>вдосконалення механізму запобігання та протидії домашньому насильству, підвищення рівня інформованості населення щодо форм і проявів домашнього насильства, його причин і наслідків та необхідні дії осіб;</w:t>
      </w:r>
    </w:p>
    <w:p w14:paraId="44968C4E" w14:textId="77777777" w:rsidR="00944A4B" w:rsidRPr="00D45F24" w:rsidRDefault="009225F6" w:rsidP="00944A4B">
      <w:pPr>
        <w:widowControl w:val="0"/>
        <w:tabs>
          <w:tab w:val="num" w:pos="0"/>
        </w:tabs>
        <w:spacing w:before="60"/>
        <w:ind w:right="-1"/>
      </w:pPr>
      <w:r w:rsidRPr="00D45F24">
        <w:t xml:space="preserve">- </w:t>
      </w:r>
      <w:r w:rsidR="00944A4B" w:rsidRPr="00D45F24">
        <w:t>створення та забезпечення ефективної діяльності Центру допомоги жінкам, постраждалим від насильства;</w:t>
      </w:r>
    </w:p>
    <w:p w14:paraId="5E915863" w14:textId="77777777" w:rsidR="00944A4B" w:rsidRPr="00D45F24" w:rsidRDefault="00944A4B" w:rsidP="00944A4B">
      <w:pPr>
        <w:widowControl w:val="0"/>
        <w:tabs>
          <w:tab w:val="num" w:pos="0"/>
        </w:tabs>
        <w:spacing w:before="60"/>
        <w:ind w:right="-1"/>
      </w:pPr>
      <w:r w:rsidRPr="00D45F24">
        <w:t xml:space="preserve"> - створення та забезпечення функціонування мобільних бригад соціально-психологічної допомоги;</w:t>
      </w:r>
    </w:p>
    <w:p w14:paraId="08F8B5D2" w14:textId="77777777" w:rsidR="00944A4B" w:rsidRPr="00D45F24" w:rsidRDefault="00944A4B" w:rsidP="00944A4B">
      <w:pPr>
        <w:widowControl w:val="0"/>
        <w:tabs>
          <w:tab w:val="num" w:pos="0"/>
        </w:tabs>
        <w:spacing w:before="60"/>
        <w:ind w:right="-1"/>
      </w:pPr>
      <w:r w:rsidRPr="00D45F24">
        <w:t xml:space="preserve"> - забезпечення ефективної діяльності безоплатної «Лінії довіри» з питань запобігання та протидії домашньому насильству, торгівлі людьми та дискримінації за ознакою статі;</w:t>
      </w:r>
    </w:p>
    <w:p w14:paraId="4863E353" w14:textId="77777777" w:rsidR="00944A4B" w:rsidRPr="00D45F24" w:rsidRDefault="00944A4B" w:rsidP="00944A4B">
      <w:pPr>
        <w:widowControl w:val="0"/>
        <w:tabs>
          <w:tab w:val="num" w:pos="0"/>
        </w:tabs>
        <w:spacing w:before="60"/>
        <w:ind w:right="-1"/>
      </w:pPr>
      <w:r w:rsidRPr="00D45F24">
        <w:t xml:space="preserve"> - посилення координації та співпраці суб’єктів взаємодії, які здійснюють заходи у сфері протидії торгівлі людьми;</w:t>
      </w:r>
    </w:p>
    <w:p w14:paraId="3B14BD2C" w14:textId="77777777" w:rsidR="00944A4B" w:rsidRPr="00D45F24" w:rsidRDefault="00944A4B" w:rsidP="00944A4B">
      <w:pPr>
        <w:widowControl w:val="0"/>
        <w:tabs>
          <w:tab w:val="num" w:pos="0"/>
        </w:tabs>
        <w:spacing w:before="60"/>
        <w:ind w:right="-1"/>
      </w:pPr>
      <w:r w:rsidRPr="00D45F24">
        <w:t xml:space="preserve"> - проведення широкомасштабних інформаційних кампаній серед населення щодо запобігання домашньому насильству і ризикам потрапляння в ситуації торгівлі людьми та можливостей отримання допомоги; </w:t>
      </w:r>
    </w:p>
    <w:p w14:paraId="25AA088B" w14:textId="77777777" w:rsidR="00944A4B" w:rsidRPr="00D45F24" w:rsidRDefault="00944A4B" w:rsidP="00944A4B">
      <w:pPr>
        <w:widowControl w:val="0"/>
        <w:tabs>
          <w:tab w:val="num" w:pos="0"/>
        </w:tabs>
        <w:spacing w:before="60"/>
        <w:ind w:right="-1"/>
      </w:pPr>
      <w:r w:rsidRPr="00D45F24">
        <w:t>- створення належних умов для надання якісної допомоги особам, які постраждали від торгівлі людьми та домашнього насильства;</w:t>
      </w:r>
    </w:p>
    <w:p w14:paraId="071681E2" w14:textId="77777777" w:rsidR="009225F6" w:rsidRPr="00D45F24" w:rsidRDefault="009225F6" w:rsidP="009225F6">
      <w:pPr>
        <w:widowControl w:val="0"/>
        <w:tabs>
          <w:tab w:val="num" w:pos="0"/>
        </w:tabs>
        <w:spacing w:before="60"/>
        <w:ind w:right="-1"/>
      </w:pPr>
      <w:r w:rsidRPr="00D45F24">
        <w:t>- підтримка сімей, які перебувають у складних життєвих обставинах або знаходяться у зоні ризику щодо потрапляння в такі ситуації;</w:t>
      </w:r>
    </w:p>
    <w:p w14:paraId="05817639" w14:textId="77777777" w:rsidR="00944A4B" w:rsidRPr="00D45F24" w:rsidRDefault="00944A4B" w:rsidP="00944A4B">
      <w:pPr>
        <w:widowControl w:val="0"/>
        <w:tabs>
          <w:tab w:val="num" w:pos="0"/>
        </w:tabs>
        <w:spacing w:before="60"/>
        <w:ind w:right="-1"/>
      </w:pPr>
      <w:r w:rsidRPr="00D45F24">
        <w:t>- підтримка багатодітних сімей через надання адресної матеріальної допомоги;</w:t>
      </w:r>
    </w:p>
    <w:p w14:paraId="52A1283F" w14:textId="77777777" w:rsidR="00944A4B" w:rsidRPr="00D45F24" w:rsidRDefault="00944A4B" w:rsidP="00944A4B">
      <w:pPr>
        <w:tabs>
          <w:tab w:val="left" w:pos="763"/>
        </w:tabs>
        <w:spacing w:before="60"/>
      </w:pPr>
      <w:r w:rsidRPr="00D45F24">
        <w:t>- надання адресної допомоги на придбання побутової техніки для сімей, в яких одночасно народилось двійко та більше немовлят;</w:t>
      </w:r>
    </w:p>
    <w:p w14:paraId="0B91D3EE" w14:textId="77777777" w:rsidR="00944A4B" w:rsidRPr="00D45F24" w:rsidRDefault="00944A4B" w:rsidP="00944A4B">
      <w:pPr>
        <w:tabs>
          <w:tab w:val="left" w:pos="763"/>
        </w:tabs>
        <w:spacing w:before="60"/>
      </w:pPr>
      <w:r w:rsidRPr="00D45F24">
        <w:t xml:space="preserve">- надання гуманітарної допомоги малозабезпеченим сім’ям та сім’ям, яких виховується п’ятеро і більше дітей; </w:t>
      </w:r>
    </w:p>
    <w:p w14:paraId="747BF92C" w14:textId="77777777" w:rsidR="00944A4B" w:rsidRPr="00D45F24" w:rsidRDefault="00944A4B" w:rsidP="00944A4B">
      <w:pPr>
        <w:tabs>
          <w:tab w:val="left" w:pos="763"/>
        </w:tabs>
        <w:spacing w:before="60"/>
      </w:pPr>
      <w:r w:rsidRPr="00D45F24">
        <w:t>- надання адресної допомоги сім’ям, які опинились в тимчасових життєвих труднощах;</w:t>
      </w:r>
    </w:p>
    <w:p w14:paraId="5312F12A" w14:textId="77777777" w:rsidR="00944A4B" w:rsidRPr="00D45F24" w:rsidRDefault="00944A4B" w:rsidP="00944A4B">
      <w:pPr>
        <w:tabs>
          <w:tab w:val="left" w:pos="763"/>
        </w:tabs>
        <w:spacing w:before="60"/>
      </w:pPr>
      <w:r w:rsidRPr="00D45F24">
        <w:t>- створення позитивного іміджу багатодітної сім’ї, популяризація сімейного життя в багатодітній родині;</w:t>
      </w:r>
    </w:p>
    <w:p w14:paraId="18BAAC8E" w14:textId="77777777" w:rsidR="00944A4B" w:rsidRPr="00D45F24" w:rsidRDefault="00944A4B" w:rsidP="00944A4B">
      <w:pPr>
        <w:tabs>
          <w:tab w:val="left" w:pos="763"/>
        </w:tabs>
        <w:spacing w:before="60"/>
      </w:pPr>
      <w:r w:rsidRPr="00D45F24">
        <w:t xml:space="preserve">- систематичне інформування громадськості про проблеми багатодітної, малозабезпеченої, кризової сім’ї та сім’ї, в якій виховується дитина-інвалід, </w:t>
      </w:r>
      <w:r w:rsidRPr="00D45F24">
        <w:lastRenderedPageBreak/>
        <w:t>шляхом проведення інформаційно-просвітницької роботи з місцевими ЗМІ;</w:t>
      </w:r>
    </w:p>
    <w:p w14:paraId="4C7A8453" w14:textId="77777777" w:rsidR="00944A4B" w:rsidRPr="00D45F24" w:rsidRDefault="00944A4B" w:rsidP="00944A4B">
      <w:pPr>
        <w:tabs>
          <w:tab w:val="left" w:pos="763"/>
        </w:tabs>
        <w:spacing w:before="60"/>
      </w:pPr>
      <w:r w:rsidRPr="00D45F24">
        <w:t>- здійснення соціального захисту дітей з багатодітних та неблагополучних родин, не допущення домашнього насильства, вдосконалення системи санкцій по відношенню до осіб, які вчиняють насильство в сім’ї;</w:t>
      </w:r>
    </w:p>
    <w:p w14:paraId="13333B99" w14:textId="77777777" w:rsidR="00944A4B" w:rsidRPr="00D45F24" w:rsidRDefault="00944A4B" w:rsidP="00944A4B">
      <w:pPr>
        <w:tabs>
          <w:tab w:val="left" w:pos="763"/>
        </w:tabs>
        <w:spacing w:before="60"/>
      </w:pPr>
      <w:r w:rsidRPr="00D45F24">
        <w:t>- забезпечення до 100% відпочинку та оздоровлення всіх дітей з багатодітних та малозабезпечених родин за кошти міського та державного бюджетів;</w:t>
      </w:r>
    </w:p>
    <w:p w14:paraId="2F820F16" w14:textId="77777777" w:rsidR="00EE479B" w:rsidRPr="00D45F24" w:rsidRDefault="00944A4B" w:rsidP="00EE479B">
      <w:pPr>
        <w:widowControl w:val="0"/>
        <w:tabs>
          <w:tab w:val="num" w:pos="0"/>
        </w:tabs>
        <w:spacing w:before="60"/>
        <w:ind w:right="-1"/>
      </w:pPr>
      <w:r w:rsidRPr="00D45F24">
        <w:t>- надання всебічної підтримки сім’ям різного статусу у започаткуванні бізнесу, в тому числі інформаційної;</w:t>
      </w:r>
    </w:p>
    <w:p w14:paraId="2B8982CE" w14:textId="7645D9AA" w:rsidR="00EE479B" w:rsidRPr="00D45F24" w:rsidRDefault="00EE479B" w:rsidP="00EE479B">
      <w:pPr>
        <w:widowControl w:val="0"/>
        <w:tabs>
          <w:tab w:val="num" w:pos="0"/>
        </w:tabs>
        <w:spacing w:before="60"/>
        <w:ind w:right="-1"/>
        <w:rPr>
          <w:color w:val="000000"/>
          <w:sz w:val="27"/>
          <w:szCs w:val="27"/>
        </w:rPr>
      </w:pPr>
      <w:r w:rsidRPr="00D45F24">
        <w:t xml:space="preserve">- </w:t>
      </w:r>
      <w:r w:rsidRPr="00D45F24">
        <w:rPr>
          <w:color w:val="000000"/>
          <w:sz w:val="27"/>
          <w:szCs w:val="27"/>
        </w:rPr>
        <w:t>подолання генде</w:t>
      </w:r>
      <w:r w:rsidR="003476E6">
        <w:rPr>
          <w:color w:val="000000"/>
          <w:sz w:val="27"/>
          <w:szCs w:val="27"/>
        </w:rPr>
        <w:t>р</w:t>
      </w:r>
      <w:r w:rsidRPr="00D45F24">
        <w:rPr>
          <w:color w:val="000000"/>
          <w:sz w:val="27"/>
          <w:szCs w:val="27"/>
        </w:rPr>
        <w:t>них стереотипів, зокрема, протидія дискримінації за ознакою статі та дискримінації більше ніж за однією ознакою; удосконалення механізму реалізації права на захист від дискримінації за ознакою статі та дискримінації за кількома ознаками, негайний розгляд випадків такої дискримінації та вжиття відповідних заходів за його результатами;</w:t>
      </w:r>
    </w:p>
    <w:p w14:paraId="556BDB12" w14:textId="77777777" w:rsidR="00EE479B" w:rsidRPr="00D45F24" w:rsidRDefault="00EE479B" w:rsidP="00EE479B">
      <w:pPr>
        <w:widowControl w:val="0"/>
        <w:tabs>
          <w:tab w:val="num" w:pos="0"/>
        </w:tabs>
        <w:spacing w:before="60"/>
        <w:ind w:right="-1"/>
        <w:rPr>
          <w:color w:val="000000"/>
          <w:sz w:val="27"/>
          <w:szCs w:val="27"/>
        </w:rPr>
      </w:pPr>
      <w:r w:rsidRPr="00D45F24">
        <w:rPr>
          <w:color w:val="000000"/>
          <w:sz w:val="27"/>
          <w:szCs w:val="27"/>
        </w:rPr>
        <w:t>- удосконалення механізмів доступу жінок і чоловіків до товарів і послуг із дотриманням принципу забезпечення рівних прав та можливостей у всіх сферах життєдіяльності суспільства, шляхом урахування у нормативно-правових актах гендерного компонента та особливих потреб різних категорій жінок і чоловіків (за такими основними ознаками, як вік, місце проживання, інвалідність, соціально-економічний статус);</w:t>
      </w:r>
    </w:p>
    <w:p w14:paraId="25C03142" w14:textId="7FF7EA19" w:rsidR="00944A4B" w:rsidRPr="00D45F24" w:rsidRDefault="00944A4B" w:rsidP="00EE479B">
      <w:pPr>
        <w:widowControl w:val="0"/>
        <w:tabs>
          <w:tab w:val="num" w:pos="0"/>
        </w:tabs>
        <w:spacing w:before="60"/>
        <w:ind w:right="-1"/>
      </w:pPr>
      <w:r w:rsidRPr="00D45F24">
        <w:t xml:space="preserve">- дотримання  інструкції щодо впровадження  та застосування відділами та управліннями виконавчого комітету Жмеринської міської ради </w:t>
      </w:r>
      <w:proofErr w:type="spellStart"/>
      <w:r w:rsidRPr="00D45F24">
        <w:t>гендерно</w:t>
      </w:r>
      <w:proofErr w:type="spellEnd"/>
      <w:r w:rsidRPr="00D45F24">
        <w:t xml:space="preserve"> орієнтованого підходу під час планування, виконання та звітування про виконання  місцевих програм;</w:t>
      </w:r>
    </w:p>
    <w:p w14:paraId="592E8425" w14:textId="77777777" w:rsidR="00944A4B" w:rsidRPr="00D45F24" w:rsidRDefault="00944A4B" w:rsidP="00944A4B">
      <w:pPr>
        <w:widowControl w:val="0"/>
        <w:tabs>
          <w:tab w:val="num" w:pos="0"/>
        </w:tabs>
        <w:spacing w:before="60"/>
        <w:ind w:right="-1"/>
      </w:pPr>
      <w:r w:rsidRPr="00D45F24">
        <w:t>- проведення гендерного аналізу ситуації у громаді та розроблення  гендерного паспорту Жмеринської МТГ.</w:t>
      </w:r>
    </w:p>
    <w:p w14:paraId="6890711B" w14:textId="77777777" w:rsidR="00944A4B" w:rsidRPr="00D45F24" w:rsidRDefault="00944A4B" w:rsidP="00944A4B">
      <w:pPr>
        <w:widowControl w:val="0"/>
        <w:tabs>
          <w:tab w:val="num" w:pos="0"/>
        </w:tabs>
        <w:spacing w:before="60"/>
        <w:ind w:right="-1"/>
        <w:rPr>
          <w:b/>
        </w:rPr>
      </w:pPr>
      <w:r w:rsidRPr="00D45F24">
        <w:rPr>
          <w:b/>
        </w:rPr>
        <w:t xml:space="preserve"> Очікувані результати:</w:t>
      </w:r>
    </w:p>
    <w:p w14:paraId="085007B5" w14:textId="77777777" w:rsidR="00944A4B" w:rsidRPr="00D45F24" w:rsidRDefault="00944A4B" w:rsidP="00944A4B">
      <w:pPr>
        <w:widowControl w:val="0"/>
        <w:tabs>
          <w:tab w:val="num" w:pos="0"/>
        </w:tabs>
        <w:spacing w:before="60"/>
        <w:ind w:right="-1"/>
      </w:pPr>
      <w:r w:rsidRPr="00D45F24">
        <w:t xml:space="preserve"> - забезпечення в суспільстві підвищення престижу паритетної сім’ї;</w:t>
      </w:r>
    </w:p>
    <w:p w14:paraId="014457A4" w14:textId="77777777" w:rsidR="00944A4B" w:rsidRPr="00D45F24" w:rsidRDefault="00944A4B" w:rsidP="00944A4B">
      <w:pPr>
        <w:widowControl w:val="0"/>
        <w:tabs>
          <w:tab w:val="num" w:pos="0"/>
        </w:tabs>
        <w:spacing w:before="60"/>
        <w:ind w:right="-1"/>
      </w:pPr>
      <w:r w:rsidRPr="00D45F24">
        <w:t xml:space="preserve"> - підвищення рівня відповідальності батьків за утримання, виховання та розвиток дітей, їх життя та здоров’я;</w:t>
      </w:r>
    </w:p>
    <w:p w14:paraId="35E2DA7D" w14:textId="77777777" w:rsidR="00944A4B" w:rsidRPr="00D45F24" w:rsidRDefault="00944A4B" w:rsidP="00944A4B">
      <w:pPr>
        <w:widowControl w:val="0"/>
        <w:tabs>
          <w:tab w:val="num" w:pos="0"/>
        </w:tabs>
        <w:spacing w:before="60"/>
        <w:ind w:right="-1"/>
      </w:pPr>
      <w:r w:rsidRPr="00D45F24">
        <w:t xml:space="preserve"> - зменшення кількості сімей, у яких існує ризик насильства;</w:t>
      </w:r>
    </w:p>
    <w:p w14:paraId="5AE4B1D2" w14:textId="77777777" w:rsidR="00944A4B" w:rsidRPr="00D45F24" w:rsidRDefault="00944A4B" w:rsidP="00944A4B">
      <w:pPr>
        <w:widowControl w:val="0"/>
        <w:tabs>
          <w:tab w:val="num" w:pos="0"/>
        </w:tabs>
        <w:spacing w:before="60"/>
        <w:ind w:right="-1"/>
      </w:pPr>
      <w:r w:rsidRPr="00D45F24">
        <w:t xml:space="preserve"> - створення дієвих механізмів допомоги та захисту осіб, які постраждали від домашнього насильства;</w:t>
      </w:r>
    </w:p>
    <w:p w14:paraId="1286A460" w14:textId="77777777" w:rsidR="00944A4B" w:rsidRPr="00D45F24" w:rsidRDefault="00944A4B" w:rsidP="00944A4B">
      <w:pPr>
        <w:widowControl w:val="0"/>
        <w:tabs>
          <w:tab w:val="num" w:pos="0"/>
        </w:tabs>
        <w:spacing w:before="60"/>
        <w:ind w:right="-1"/>
      </w:pPr>
      <w:r w:rsidRPr="00D45F24">
        <w:t>- підвищення рівня та якості життя багатодітних сімей Жмеринської МТГ;</w:t>
      </w:r>
    </w:p>
    <w:p w14:paraId="525CBD9B" w14:textId="77777777" w:rsidR="00944A4B" w:rsidRPr="00D45F24" w:rsidRDefault="00944A4B" w:rsidP="00944A4B">
      <w:pPr>
        <w:widowControl w:val="0"/>
        <w:shd w:val="clear" w:color="auto" w:fill="FFFFFF"/>
        <w:spacing w:before="60"/>
        <w:ind w:right="45"/>
      </w:pPr>
      <w:r w:rsidRPr="00D45F24">
        <w:t>- підвищення зацікавленості місцевих роботодавців у найму на роботу або направленні на навчання з подальшим працевлаштуванням місцевої молоді;</w:t>
      </w:r>
    </w:p>
    <w:p w14:paraId="4AE2CF21" w14:textId="77777777" w:rsidR="00944A4B" w:rsidRPr="00D45F24" w:rsidRDefault="00944A4B" w:rsidP="00944A4B">
      <w:pPr>
        <w:widowControl w:val="0"/>
        <w:shd w:val="clear" w:color="auto" w:fill="FFFFFF"/>
        <w:spacing w:before="60"/>
        <w:ind w:right="45"/>
        <w:rPr>
          <w:b/>
          <w:bCs/>
        </w:rPr>
      </w:pPr>
      <w:r w:rsidRPr="00D45F24">
        <w:t xml:space="preserve">- щорічно оздоровлюватимуться  діти з багатодітних родин за кошти державного та місцевого бюджетів; </w:t>
      </w:r>
    </w:p>
    <w:p w14:paraId="7A310D6F" w14:textId="77777777" w:rsidR="00944A4B" w:rsidRPr="00D45F24" w:rsidRDefault="00944A4B" w:rsidP="00944A4B">
      <w:pPr>
        <w:widowControl w:val="0"/>
        <w:tabs>
          <w:tab w:val="num" w:pos="0"/>
        </w:tabs>
        <w:spacing w:before="60"/>
        <w:ind w:right="-1"/>
      </w:pPr>
      <w:r w:rsidRPr="00D45F24">
        <w:t xml:space="preserve"> - створення умов та можливостей для паритетної участі жінок і чоловіків у прийнятті політичних, економічних та соціальних рішень; </w:t>
      </w:r>
    </w:p>
    <w:p w14:paraId="46DD6378" w14:textId="77777777" w:rsidR="00944A4B" w:rsidRPr="00D45F24" w:rsidRDefault="00944A4B" w:rsidP="00944A4B">
      <w:pPr>
        <w:widowControl w:val="0"/>
        <w:tabs>
          <w:tab w:val="num" w:pos="0"/>
        </w:tabs>
        <w:spacing w:before="60"/>
        <w:ind w:right="-1"/>
      </w:pPr>
      <w:r w:rsidRPr="00D45F24">
        <w:t>- підвищення поінформованості суспільства щодо шляхів убезпечення від потрапляння до ситуація торгівлі людьми, а також можливостей отримання відповідної допомоги з метою формування навичок безпечної поведінки у населення.</w:t>
      </w:r>
    </w:p>
    <w:p w14:paraId="363DCE15" w14:textId="77777777" w:rsidR="00944A4B" w:rsidRPr="00D45F24" w:rsidRDefault="00944A4B" w:rsidP="00944A4B">
      <w:pPr>
        <w:spacing w:before="60"/>
      </w:pPr>
    </w:p>
    <w:p w14:paraId="7C17CD26" w14:textId="77777777" w:rsidR="00944A4B" w:rsidRPr="00D45F24" w:rsidRDefault="00944A4B" w:rsidP="00944A4B">
      <w:pPr>
        <w:spacing w:before="60"/>
        <w:rPr>
          <w:b/>
          <w:bCs/>
        </w:rPr>
      </w:pPr>
      <w:r w:rsidRPr="00D45F24">
        <w:rPr>
          <w:b/>
          <w:bCs/>
        </w:rPr>
        <w:lastRenderedPageBreak/>
        <w:t>Пріоритет 6. Створення належних умов для здобуття якісної освіти та розвитку дітей, забезпечення їх прав та інтересів</w:t>
      </w:r>
    </w:p>
    <w:p w14:paraId="38261C9F" w14:textId="77777777" w:rsidR="00944A4B" w:rsidRPr="00D45F24" w:rsidRDefault="00944A4B" w:rsidP="00944A4B">
      <w:pPr>
        <w:pStyle w:val="23"/>
        <w:widowControl w:val="0"/>
        <w:tabs>
          <w:tab w:val="num" w:pos="0"/>
          <w:tab w:val="left" w:pos="709"/>
        </w:tabs>
        <w:spacing w:before="60"/>
        <w:ind w:right="-1" w:firstLine="709"/>
        <w:rPr>
          <w:b/>
        </w:rPr>
      </w:pPr>
      <w:r w:rsidRPr="00D45F24">
        <w:rPr>
          <w:b/>
        </w:rPr>
        <w:t>Шляхи досягнення:</w:t>
      </w:r>
    </w:p>
    <w:p w14:paraId="30F79304" w14:textId="77777777" w:rsidR="007B148F" w:rsidRPr="00D45F24" w:rsidRDefault="00944A4B" w:rsidP="007B148F">
      <w:pPr>
        <w:pStyle w:val="23"/>
        <w:widowControl w:val="0"/>
        <w:tabs>
          <w:tab w:val="num" w:pos="0"/>
          <w:tab w:val="left" w:pos="709"/>
        </w:tabs>
        <w:ind w:right="-1"/>
        <w:rPr>
          <w:b/>
        </w:rPr>
      </w:pPr>
      <w:r w:rsidRPr="00D45F24">
        <w:rPr>
          <w:b/>
        </w:rPr>
        <w:tab/>
      </w:r>
      <w:r w:rsidRPr="00D45F24">
        <w:rPr>
          <w:b/>
        </w:rPr>
        <w:tab/>
      </w:r>
      <w:r w:rsidR="007B148F" w:rsidRPr="00D45F24">
        <w:rPr>
          <w:b/>
        </w:rPr>
        <w:t>У галузі дошкільної освіти:</w:t>
      </w:r>
    </w:p>
    <w:p w14:paraId="24CFC2FE" w14:textId="77777777" w:rsidR="007B148F" w:rsidRPr="00D45F24" w:rsidRDefault="007B148F" w:rsidP="007B148F">
      <w:pPr>
        <w:numPr>
          <w:ilvl w:val="0"/>
          <w:numId w:val="12"/>
        </w:numPr>
        <w:tabs>
          <w:tab w:val="left" w:pos="851"/>
        </w:tabs>
        <w:ind w:left="0" w:firstLine="709"/>
      </w:pPr>
      <w:r w:rsidRPr="00D45F24">
        <w:t>розширення  мережі закладів дошкільної освіти до повного задоволення потреб населення;</w:t>
      </w:r>
    </w:p>
    <w:p w14:paraId="51784923" w14:textId="77777777" w:rsidR="007B148F" w:rsidRPr="00D45F24" w:rsidRDefault="007B148F" w:rsidP="007B148F">
      <w:pPr>
        <w:numPr>
          <w:ilvl w:val="0"/>
          <w:numId w:val="12"/>
        </w:numPr>
        <w:tabs>
          <w:tab w:val="left" w:pos="851"/>
        </w:tabs>
        <w:ind w:left="0" w:firstLine="709"/>
        <w:contextualSpacing/>
      </w:pPr>
      <w:r w:rsidRPr="00D45F24">
        <w:t>оновлення змісту</w:t>
      </w:r>
      <w:r w:rsidRPr="00D45F24">
        <w:rPr>
          <w:color w:val="000000"/>
        </w:rPr>
        <w:t>, форм, методів і засобів навчання, виховання і розвитку дітей дошкільного віку відповідно до вимог Базового компонента дошкільної освіти та програм розвитку дитини;</w:t>
      </w:r>
    </w:p>
    <w:p w14:paraId="0E9AACC5" w14:textId="77777777" w:rsidR="007B148F" w:rsidRPr="00D45F24" w:rsidRDefault="007B148F" w:rsidP="007B148F">
      <w:pPr>
        <w:numPr>
          <w:ilvl w:val="0"/>
          <w:numId w:val="12"/>
        </w:numPr>
        <w:tabs>
          <w:tab w:val="left" w:pos="851"/>
        </w:tabs>
        <w:ind w:left="0" w:firstLine="709"/>
        <w:contextualSpacing/>
      </w:pPr>
      <w:r w:rsidRPr="00D45F24">
        <w:t>відкриття двох вікових груп в ЗДО №7 «Ромашка» у м. Жмеринка;</w:t>
      </w:r>
    </w:p>
    <w:p w14:paraId="5EE2A801" w14:textId="77777777" w:rsidR="007B148F" w:rsidRPr="00D45F24" w:rsidRDefault="007B148F" w:rsidP="007B148F">
      <w:pPr>
        <w:numPr>
          <w:ilvl w:val="0"/>
          <w:numId w:val="12"/>
        </w:numPr>
        <w:tabs>
          <w:tab w:val="left" w:pos="851"/>
        </w:tabs>
        <w:ind w:left="0" w:firstLine="709"/>
        <w:contextualSpacing/>
      </w:pPr>
      <w:r w:rsidRPr="00D45F24">
        <w:t>завершення реконструкції окремих приміщень школи-інтернат І-ІІ ступенів під дитячий ясла-садок по вулиці І. Франка, 136;</w:t>
      </w:r>
    </w:p>
    <w:p w14:paraId="38540F2C" w14:textId="77777777" w:rsidR="007B148F" w:rsidRPr="00D45F24" w:rsidRDefault="007B148F" w:rsidP="007B148F">
      <w:pPr>
        <w:numPr>
          <w:ilvl w:val="0"/>
          <w:numId w:val="12"/>
        </w:numPr>
        <w:tabs>
          <w:tab w:val="left" w:pos="851"/>
        </w:tabs>
        <w:ind w:left="0" w:firstLine="709"/>
        <w:contextualSpacing/>
        <w:rPr>
          <w:iCs/>
          <w:lang w:eastAsia="uk-UA"/>
        </w:rPr>
      </w:pPr>
      <w:r w:rsidRPr="00D45F24">
        <w:rPr>
          <w:iCs/>
          <w:color w:val="000000"/>
          <w:lang w:eastAsia="uk-UA"/>
        </w:rPr>
        <w:t>участь закладів дошкільної освіти в оцінці якості освіти за шкалами ESERS;</w:t>
      </w:r>
    </w:p>
    <w:p w14:paraId="0BD6D88A" w14:textId="77777777" w:rsidR="007B148F" w:rsidRPr="00D45F24" w:rsidRDefault="007B148F" w:rsidP="007B148F">
      <w:pPr>
        <w:numPr>
          <w:ilvl w:val="0"/>
          <w:numId w:val="12"/>
        </w:numPr>
        <w:tabs>
          <w:tab w:val="left" w:pos="851"/>
        </w:tabs>
        <w:ind w:left="0" w:firstLine="709"/>
        <w:contextualSpacing/>
      </w:pPr>
      <w:r w:rsidRPr="00D45F24">
        <w:t>зміцнення навчально-матеріальної бази дошкільних закладів;</w:t>
      </w:r>
    </w:p>
    <w:p w14:paraId="4C3DD989" w14:textId="77777777" w:rsidR="007B148F" w:rsidRPr="00D45F24" w:rsidRDefault="007B148F" w:rsidP="007B148F">
      <w:pPr>
        <w:numPr>
          <w:ilvl w:val="0"/>
          <w:numId w:val="12"/>
        </w:numPr>
        <w:tabs>
          <w:tab w:val="left" w:pos="851"/>
        </w:tabs>
        <w:ind w:left="0" w:firstLine="709"/>
        <w:contextualSpacing/>
      </w:pPr>
      <w:r w:rsidRPr="00D45F24">
        <w:t>створення сучасних спортивно-ігрових  майданчиків на території закладів дошкільної освіти;</w:t>
      </w:r>
    </w:p>
    <w:p w14:paraId="7BCF2778" w14:textId="77777777" w:rsidR="007B148F" w:rsidRPr="00D45F24" w:rsidRDefault="007B148F" w:rsidP="007B148F">
      <w:pPr>
        <w:numPr>
          <w:ilvl w:val="0"/>
          <w:numId w:val="12"/>
        </w:numPr>
        <w:tabs>
          <w:tab w:val="left" w:pos="851"/>
        </w:tabs>
        <w:ind w:left="0" w:firstLine="709"/>
        <w:contextualSpacing/>
      </w:pPr>
      <w:r w:rsidRPr="00D45F24">
        <w:t>надання додаткових освітніх послуг в сфері дошкільної освіти, в тому числі платних;</w:t>
      </w:r>
    </w:p>
    <w:p w14:paraId="552A2A77" w14:textId="77777777" w:rsidR="007B148F" w:rsidRPr="00D45F24" w:rsidRDefault="007B148F" w:rsidP="007B148F">
      <w:pPr>
        <w:numPr>
          <w:ilvl w:val="0"/>
          <w:numId w:val="12"/>
        </w:numPr>
        <w:tabs>
          <w:tab w:val="left" w:pos="851"/>
        </w:tabs>
        <w:ind w:left="0" w:firstLine="709"/>
        <w:rPr>
          <w:color w:val="000000"/>
        </w:rPr>
      </w:pPr>
      <w:r w:rsidRPr="00D45F24">
        <w:rPr>
          <w:color w:val="000000"/>
        </w:rPr>
        <w:t>стовідсоткове охоплення обов'язковою дошкільною освітою дітей старшого дошкільного віку через урізноманітнення форм її здобуття;</w:t>
      </w:r>
    </w:p>
    <w:p w14:paraId="4DAC0B72" w14:textId="77777777" w:rsidR="007B148F" w:rsidRPr="00D45F24" w:rsidRDefault="007B148F" w:rsidP="007B148F">
      <w:pPr>
        <w:numPr>
          <w:ilvl w:val="0"/>
          <w:numId w:val="12"/>
        </w:numPr>
        <w:tabs>
          <w:tab w:val="left" w:pos="851"/>
        </w:tabs>
        <w:ind w:left="0" w:firstLine="709"/>
        <w:rPr>
          <w:color w:val="000000"/>
        </w:rPr>
      </w:pPr>
      <w:r w:rsidRPr="00D45F24">
        <w:rPr>
          <w:color w:val="000000"/>
        </w:rPr>
        <w:t>створення оптимальних організаційно-педагогічних, санітарно-гігієнічних, навчально-методичних і матеріально-технічних умов для функціонування  закладів дошкільної освіти;</w:t>
      </w:r>
    </w:p>
    <w:p w14:paraId="5C3FE3B0" w14:textId="77777777" w:rsidR="007B148F" w:rsidRPr="00D45F24" w:rsidRDefault="007B148F" w:rsidP="007B148F">
      <w:pPr>
        <w:numPr>
          <w:ilvl w:val="0"/>
          <w:numId w:val="12"/>
        </w:numPr>
        <w:tabs>
          <w:tab w:val="left" w:pos="851"/>
        </w:tabs>
        <w:ind w:left="0" w:firstLine="709"/>
        <w:rPr>
          <w:color w:val="000000"/>
        </w:rPr>
      </w:pPr>
      <w:r w:rsidRPr="00D45F24">
        <w:rPr>
          <w:color w:val="000000"/>
        </w:rPr>
        <w:t>відкриття груп та дошкільних закладів різних типів і форм власності, формування груп з короткотривалим перебуванням дітей тощо;</w:t>
      </w:r>
    </w:p>
    <w:p w14:paraId="1A0EB786" w14:textId="77777777" w:rsidR="007B148F" w:rsidRPr="00D45F24" w:rsidRDefault="007B148F" w:rsidP="007B148F">
      <w:pPr>
        <w:widowControl w:val="0"/>
        <w:tabs>
          <w:tab w:val="num" w:pos="0"/>
          <w:tab w:val="left" w:pos="851"/>
        </w:tabs>
        <w:ind w:right="-1"/>
        <w:rPr>
          <w:b/>
        </w:rPr>
      </w:pPr>
      <w:r w:rsidRPr="00D45F24">
        <w:rPr>
          <w:b/>
        </w:rPr>
        <w:t>У галузі загальної середньої освіти</w:t>
      </w:r>
    </w:p>
    <w:p w14:paraId="41A34853" w14:textId="77777777" w:rsidR="007B148F" w:rsidRPr="00D45F24" w:rsidRDefault="007B148F" w:rsidP="007B148F">
      <w:pPr>
        <w:widowControl w:val="0"/>
        <w:numPr>
          <w:ilvl w:val="0"/>
          <w:numId w:val="12"/>
        </w:numPr>
        <w:tabs>
          <w:tab w:val="left" w:pos="851"/>
        </w:tabs>
        <w:ind w:left="0" w:right="-1" w:firstLine="709"/>
        <w:contextualSpacing/>
        <w:rPr>
          <w:b/>
        </w:rPr>
      </w:pPr>
      <w:r w:rsidRPr="00D45F24">
        <w:t>забезпечення рівного доступу до освіти незалежно від будь-яких обставин та ознак;</w:t>
      </w:r>
      <w:r w:rsidRPr="00D45F24">
        <w:rPr>
          <w:b/>
        </w:rPr>
        <w:t xml:space="preserve"> </w:t>
      </w:r>
    </w:p>
    <w:p w14:paraId="301A7E48" w14:textId="77777777" w:rsidR="007B148F" w:rsidRPr="00D45F24" w:rsidRDefault="007B148F" w:rsidP="007B148F">
      <w:pPr>
        <w:numPr>
          <w:ilvl w:val="0"/>
          <w:numId w:val="12"/>
        </w:numPr>
        <w:tabs>
          <w:tab w:val="left" w:pos="851"/>
        </w:tabs>
        <w:spacing w:before="100" w:beforeAutospacing="1" w:after="100" w:afterAutospacing="1"/>
        <w:ind w:left="0" w:firstLine="709"/>
        <w:rPr>
          <w:color w:val="000000"/>
        </w:rPr>
      </w:pPr>
      <w:r w:rsidRPr="00D45F24">
        <w:rPr>
          <w:color w:val="000000"/>
        </w:rPr>
        <w:t>здійснення оптимізації мережі закладів загальної середньої освіти з урахуванням демографічних, економічних, соціальних перспектив розвитку МТГ, потреб громадян та суспільства;</w:t>
      </w:r>
    </w:p>
    <w:p w14:paraId="036B59BD" w14:textId="77777777" w:rsidR="007B148F" w:rsidRPr="00D45F24" w:rsidRDefault="007B148F" w:rsidP="007B148F">
      <w:pPr>
        <w:numPr>
          <w:ilvl w:val="0"/>
          <w:numId w:val="12"/>
        </w:numPr>
        <w:tabs>
          <w:tab w:val="left" w:pos="0"/>
          <w:tab w:val="left" w:pos="284"/>
          <w:tab w:val="left" w:pos="851"/>
        </w:tabs>
        <w:ind w:left="0" w:firstLine="709"/>
        <w:contextualSpacing/>
      </w:pPr>
      <w:r w:rsidRPr="00D45F24">
        <w:t xml:space="preserve">створення сучасного профільного ліцею шляхом реконструкції  приміщень школи-інтернат; </w:t>
      </w:r>
    </w:p>
    <w:p w14:paraId="485E695F" w14:textId="77777777" w:rsidR="007B148F" w:rsidRPr="00D45F24" w:rsidRDefault="007B148F" w:rsidP="007B148F">
      <w:pPr>
        <w:widowControl w:val="0"/>
        <w:numPr>
          <w:ilvl w:val="0"/>
          <w:numId w:val="12"/>
        </w:numPr>
        <w:tabs>
          <w:tab w:val="left" w:pos="851"/>
        </w:tabs>
        <w:ind w:left="0" w:right="-1" w:firstLine="709"/>
        <w:contextualSpacing/>
        <w:rPr>
          <w:b/>
        </w:rPr>
      </w:pPr>
      <w:r w:rsidRPr="00D45F24">
        <w:t xml:space="preserve">впровадження нових стандартів дошкільної, загальної середньої освіти та позашкільної освіти; </w:t>
      </w:r>
    </w:p>
    <w:p w14:paraId="68FD46D0" w14:textId="77777777" w:rsidR="007B148F" w:rsidRPr="00D45F24" w:rsidRDefault="007B148F" w:rsidP="007B148F">
      <w:pPr>
        <w:widowControl w:val="0"/>
        <w:numPr>
          <w:ilvl w:val="0"/>
          <w:numId w:val="12"/>
        </w:numPr>
        <w:tabs>
          <w:tab w:val="left" w:pos="851"/>
        </w:tabs>
        <w:ind w:left="0" w:right="-1" w:firstLine="709"/>
        <w:contextualSpacing/>
        <w:rPr>
          <w:b/>
        </w:rPr>
      </w:pPr>
      <w:r w:rsidRPr="00D45F24">
        <w:t>створення сучасного освітнього простору Нової української школи;</w:t>
      </w:r>
    </w:p>
    <w:p w14:paraId="57928994" w14:textId="77777777" w:rsidR="007B148F" w:rsidRPr="00D45F24" w:rsidRDefault="007B148F" w:rsidP="007B148F">
      <w:pPr>
        <w:widowControl w:val="0"/>
        <w:numPr>
          <w:ilvl w:val="0"/>
          <w:numId w:val="12"/>
        </w:numPr>
        <w:tabs>
          <w:tab w:val="left" w:pos="851"/>
        </w:tabs>
        <w:ind w:left="0" w:right="-1" w:firstLine="709"/>
        <w:contextualSpacing/>
        <w:rPr>
          <w:b/>
        </w:rPr>
      </w:pPr>
      <w:r w:rsidRPr="00D45F24">
        <w:t xml:space="preserve">забезпечення зовнішньої та внутрішньої якості освіти та освітньої діяльності; </w:t>
      </w:r>
    </w:p>
    <w:p w14:paraId="2BB4E1D0" w14:textId="77777777" w:rsidR="007B148F" w:rsidRPr="00D45F24" w:rsidRDefault="007B148F" w:rsidP="007B148F">
      <w:pPr>
        <w:widowControl w:val="0"/>
        <w:numPr>
          <w:ilvl w:val="0"/>
          <w:numId w:val="12"/>
        </w:numPr>
        <w:tabs>
          <w:tab w:val="left" w:pos="851"/>
        </w:tabs>
        <w:ind w:left="0" w:right="-1" w:firstLine="709"/>
        <w:contextualSpacing/>
        <w:rPr>
          <w:b/>
        </w:rPr>
      </w:pPr>
      <w:r w:rsidRPr="00D45F24">
        <w:rPr>
          <w:color w:val="010101"/>
          <w:sz w:val="30"/>
          <w:szCs w:val="30"/>
          <w:lang w:eastAsia="uk-UA"/>
        </w:rPr>
        <w:t>застосування ефективних технологій формування та розвитку математичної компетентності учнів з урахуванням найкращих вітчизняних та міжнародни</w:t>
      </w:r>
      <w:r w:rsidRPr="00D45F24">
        <w:rPr>
          <w:rFonts w:ascii="ProximaNova" w:hAnsi="ProximaNova"/>
          <w:color w:val="010101"/>
          <w:sz w:val="30"/>
          <w:szCs w:val="30"/>
          <w:lang w:eastAsia="uk-UA"/>
        </w:rPr>
        <w:t>х практик;</w:t>
      </w:r>
    </w:p>
    <w:p w14:paraId="5547A361" w14:textId="77777777" w:rsidR="007B148F" w:rsidRPr="00D45F24" w:rsidRDefault="007B148F" w:rsidP="007B148F">
      <w:pPr>
        <w:widowControl w:val="0"/>
        <w:numPr>
          <w:ilvl w:val="0"/>
          <w:numId w:val="12"/>
        </w:numPr>
        <w:tabs>
          <w:tab w:val="left" w:pos="851"/>
        </w:tabs>
        <w:ind w:left="0" w:right="-1" w:firstLine="709"/>
        <w:contextualSpacing/>
        <w:rPr>
          <w:b/>
        </w:rPr>
      </w:pPr>
      <w:r w:rsidRPr="00D45F24">
        <w:t>наскрізне застосування інформаційно-комунікаційних технологій в освітньому процесі та управлінні закладами освіти і системою освіти;</w:t>
      </w:r>
    </w:p>
    <w:p w14:paraId="3853B0A2" w14:textId="77777777" w:rsidR="007B148F" w:rsidRPr="00D45F24" w:rsidRDefault="007B148F" w:rsidP="007B148F">
      <w:pPr>
        <w:widowControl w:val="0"/>
        <w:numPr>
          <w:ilvl w:val="0"/>
          <w:numId w:val="12"/>
        </w:numPr>
        <w:tabs>
          <w:tab w:val="left" w:pos="851"/>
        </w:tabs>
        <w:ind w:left="0" w:right="-1" w:firstLine="709"/>
        <w:contextualSpacing/>
        <w:rPr>
          <w:b/>
        </w:rPr>
      </w:pPr>
      <w:r w:rsidRPr="00D45F24">
        <w:t xml:space="preserve">формування та впровадження інформаційного освітнього середовища в системі загальної середньої, дошкільної, позашкільної освіти, застосування в освітньому процесі та бібліотечній справі поряд із традиційними засобами </w:t>
      </w:r>
      <w:r w:rsidRPr="00D45F24">
        <w:lastRenderedPageBreak/>
        <w:t>інформаційно-комунікаційних технологій;</w:t>
      </w:r>
    </w:p>
    <w:p w14:paraId="7DABFC02" w14:textId="77777777" w:rsidR="007B148F" w:rsidRPr="00D45F24" w:rsidRDefault="007B148F" w:rsidP="007B148F">
      <w:pPr>
        <w:widowControl w:val="0"/>
        <w:numPr>
          <w:ilvl w:val="0"/>
          <w:numId w:val="12"/>
        </w:numPr>
        <w:tabs>
          <w:tab w:val="left" w:pos="851"/>
        </w:tabs>
        <w:ind w:left="0" w:right="-1" w:firstLine="709"/>
        <w:contextualSpacing/>
        <w:rPr>
          <w:b/>
        </w:rPr>
      </w:pPr>
      <w:r w:rsidRPr="00D45F24">
        <w:t xml:space="preserve">організація сучасного безпечного середовища закладів освіти, сприятливого для формування гармонійно розвиненої особистості та реалізації індивідуальних творчих потреб кожної дитини; </w:t>
      </w:r>
    </w:p>
    <w:p w14:paraId="49EFCBAB" w14:textId="77777777" w:rsidR="007B148F" w:rsidRPr="00D45F24" w:rsidRDefault="007B148F" w:rsidP="007B148F">
      <w:pPr>
        <w:widowControl w:val="0"/>
        <w:numPr>
          <w:ilvl w:val="0"/>
          <w:numId w:val="12"/>
        </w:numPr>
        <w:tabs>
          <w:tab w:val="left" w:pos="851"/>
        </w:tabs>
        <w:ind w:left="0" w:right="-1" w:firstLine="709"/>
        <w:contextualSpacing/>
        <w:rPr>
          <w:b/>
        </w:rPr>
      </w:pPr>
      <w:r w:rsidRPr="00D45F24">
        <w:t>запровадження в освітній процес закладів освіти міста інновацій, в тому числі інформаційно-комунікаційних та «</w:t>
      </w:r>
      <w:proofErr w:type="spellStart"/>
      <w:r w:rsidRPr="00D45F24">
        <w:t>Smart</w:t>
      </w:r>
      <w:proofErr w:type="spellEnd"/>
      <w:r w:rsidRPr="00D45F24">
        <w:t>» технологій;</w:t>
      </w:r>
    </w:p>
    <w:p w14:paraId="0F652B2D" w14:textId="77777777" w:rsidR="007B148F" w:rsidRPr="00D45F24" w:rsidRDefault="007B148F" w:rsidP="007B148F">
      <w:pPr>
        <w:widowControl w:val="0"/>
        <w:numPr>
          <w:ilvl w:val="0"/>
          <w:numId w:val="12"/>
        </w:numPr>
        <w:tabs>
          <w:tab w:val="left" w:pos="851"/>
        </w:tabs>
        <w:ind w:left="0" w:right="-1" w:firstLine="709"/>
        <w:contextualSpacing/>
        <w:rPr>
          <w:b/>
        </w:rPr>
      </w:pPr>
      <w:r w:rsidRPr="00D45F24">
        <w:t xml:space="preserve">впровадження нових механізмів професійного зростання та педагогічної майстерності педагогів; </w:t>
      </w:r>
    </w:p>
    <w:p w14:paraId="37361ED6" w14:textId="77777777" w:rsidR="007B148F" w:rsidRPr="00D45F24" w:rsidRDefault="007B148F" w:rsidP="007B148F">
      <w:pPr>
        <w:widowControl w:val="0"/>
        <w:numPr>
          <w:ilvl w:val="0"/>
          <w:numId w:val="12"/>
        </w:numPr>
        <w:tabs>
          <w:tab w:val="left" w:pos="851"/>
        </w:tabs>
        <w:ind w:left="0" w:right="-1" w:firstLine="709"/>
        <w:contextualSpacing/>
        <w:rPr>
          <w:b/>
        </w:rPr>
      </w:pPr>
      <w:r w:rsidRPr="00D45F24">
        <w:t>створення умов  для забезпечення прав і можливостей осіб з особливими освітніми потребами в отриманні якісної освіти, з урахуванням індивідуальних можливостей, здібностей та інтересів;</w:t>
      </w:r>
    </w:p>
    <w:p w14:paraId="3249C824" w14:textId="77777777" w:rsidR="007B148F" w:rsidRPr="00D45F24" w:rsidRDefault="007B148F" w:rsidP="007B148F">
      <w:pPr>
        <w:widowControl w:val="0"/>
        <w:numPr>
          <w:ilvl w:val="0"/>
          <w:numId w:val="12"/>
        </w:numPr>
        <w:tabs>
          <w:tab w:val="left" w:pos="851"/>
        </w:tabs>
        <w:ind w:left="0" w:right="-1" w:firstLine="709"/>
        <w:contextualSpacing/>
        <w:rPr>
          <w:b/>
        </w:rPr>
      </w:pPr>
      <w:r w:rsidRPr="00D45F24">
        <w:t>забезпечення відкритого доступу до інформації про діяльність закладів освіти шляхом  оприлюднення її  на  офіційних Веб сайтах;</w:t>
      </w:r>
    </w:p>
    <w:p w14:paraId="538FE318" w14:textId="77777777" w:rsidR="007B148F" w:rsidRPr="00D45F24" w:rsidRDefault="007B148F" w:rsidP="007B148F">
      <w:pPr>
        <w:widowControl w:val="0"/>
        <w:numPr>
          <w:ilvl w:val="0"/>
          <w:numId w:val="12"/>
        </w:numPr>
        <w:tabs>
          <w:tab w:val="num" w:pos="0"/>
          <w:tab w:val="left" w:pos="851"/>
        </w:tabs>
        <w:ind w:left="0" w:right="-1" w:firstLine="709"/>
        <w:contextualSpacing/>
      </w:pPr>
      <w:r w:rsidRPr="00D45F24">
        <w:t>зміцнення навчально-матеріальної бази загальноосвітніх навчальних  закладах;</w:t>
      </w:r>
    </w:p>
    <w:p w14:paraId="5207FDA3" w14:textId="77777777" w:rsidR="007B148F" w:rsidRPr="00D45F24" w:rsidRDefault="007B148F" w:rsidP="007B148F">
      <w:pPr>
        <w:widowControl w:val="0"/>
        <w:numPr>
          <w:ilvl w:val="0"/>
          <w:numId w:val="12"/>
        </w:numPr>
        <w:tabs>
          <w:tab w:val="num" w:pos="0"/>
          <w:tab w:val="left" w:pos="851"/>
        </w:tabs>
        <w:ind w:left="0" w:right="-1" w:firstLine="709"/>
        <w:contextualSpacing/>
      </w:pPr>
      <w:r w:rsidRPr="00D45F24">
        <w:t>створення єдиної державної інформаційно-освітньої платформи для управління ІКТ на всіх рівнях освітньої системи з системою передачі даних до  бази даних «Освіта України»;</w:t>
      </w:r>
    </w:p>
    <w:p w14:paraId="179A41F7" w14:textId="77777777" w:rsidR="007B148F" w:rsidRPr="00D45F24" w:rsidRDefault="007B148F" w:rsidP="007B148F">
      <w:pPr>
        <w:widowControl w:val="0"/>
        <w:numPr>
          <w:ilvl w:val="0"/>
          <w:numId w:val="12"/>
        </w:numPr>
        <w:tabs>
          <w:tab w:val="num" w:pos="0"/>
          <w:tab w:val="left" w:pos="851"/>
        </w:tabs>
        <w:autoSpaceDE w:val="0"/>
        <w:autoSpaceDN w:val="0"/>
        <w:adjustRightInd w:val="0"/>
        <w:ind w:left="0" w:firstLine="709"/>
        <w:contextualSpacing/>
      </w:pPr>
      <w:r w:rsidRPr="00D45F24">
        <w:t>забезпечення системного моніторингу викладання суспільних і гуманітарних дисциплін у середній школі з метою підвищення якості громадянського виховання, не допущення поширення ксенофобії, культурної, етнічної, гендерної нетерпимості;</w:t>
      </w:r>
    </w:p>
    <w:p w14:paraId="13E15BDA" w14:textId="77777777" w:rsidR="007B148F" w:rsidRPr="00D45F24" w:rsidRDefault="007B148F" w:rsidP="007B148F">
      <w:pPr>
        <w:numPr>
          <w:ilvl w:val="0"/>
          <w:numId w:val="12"/>
        </w:numPr>
        <w:tabs>
          <w:tab w:val="left" w:pos="851"/>
        </w:tabs>
        <w:spacing w:before="100" w:beforeAutospacing="1" w:after="100" w:afterAutospacing="1"/>
        <w:ind w:left="0" w:firstLine="709"/>
        <w:rPr>
          <w:color w:val="000000"/>
        </w:rPr>
      </w:pPr>
      <w:r w:rsidRPr="00D45F24">
        <w:rPr>
          <w:color w:val="000000"/>
        </w:rPr>
        <w:t>обов'язкове здобуття всіма дітьми і молоддю повної загальної середньої освіти в обсягах, визначених державними стандартами загальної середньої освіти;</w:t>
      </w:r>
    </w:p>
    <w:p w14:paraId="478D79BC" w14:textId="77777777" w:rsidR="007B148F" w:rsidRPr="00D45F24" w:rsidRDefault="007B148F" w:rsidP="007B148F">
      <w:pPr>
        <w:numPr>
          <w:ilvl w:val="0"/>
          <w:numId w:val="12"/>
        </w:numPr>
        <w:tabs>
          <w:tab w:val="left" w:pos="851"/>
        </w:tabs>
        <w:spacing w:before="100" w:beforeAutospacing="1" w:after="100" w:afterAutospacing="1"/>
        <w:ind w:left="0" w:firstLine="709"/>
        <w:rPr>
          <w:color w:val="000000"/>
        </w:rPr>
      </w:pPr>
      <w:r w:rsidRPr="00D45F24">
        <w:rPr>
          <w:color w:val="000000"/>
        </w:rPr>
        <w:t>урізноманітнення моделей організації освіти, створення умов для розвитку мережі закладів загальної середньої освіти, заснованих на приватній формі власності;</w:t>
      </w:r>
    </w:p>
    <w:p w14:paraId="1983FC56" w14:textId="77777777" w:rsidR="007B148F" w:rsidRPr="00D45F24" w:rsidRDefault="007B148F" w:rsidP="007B148F">
      <w:pPr>
        <w:numPr>
          <w:ilvl w:val="0"/>
          <w:numId w:val="12"/>
        </w:numPr>
        <w:tabs>
          <w:tab w:val="left" w:pos="851"/>
        </w:tabs>
        <w:spacing w:before="100" w:beforeAutospacing="1" w:after="100" w:afterAutospacing="1"/>
        <w:ind w:left="0" w:firstLine="709"/>
        <w:rPr>
          <w:color w:val="000000"/>
        </w:rPr>
      </w:pPr>
      <w:r w:rsidRPr="00D45F24">
        <w:rPr>
          <w:color w:val="000000"/>
        </w:rPr>
        <w:t xml:space="preserve">оновлення змісту, форм і методів організації освітнього процесу на засадах особистісної орієнтації, </w:t>
      </w:r>
      <w:proofErr w:type="spellStart"/>
      <w:r w:rsidRPr="00D45F24">
        <w:rPr>
          <w:color w:val="000000"/>
        </w:rPr>
        <w:t>компетентнісного</w:t>
      </w:r>
      <w:proofErr w:type="spellEnd"/>
      <w:r w:rsidRPr="00D45F24">
        <w:rPr>
          <w:color w:val="000000"/>
        </w:rPr>
        <w:t xml:space="preserve"> підходу;</w:t>
      </w:r>
    </w:p>
    <w:p w14:paraId="77743D50" w14:textId="77777777" w:rsidR="007B148F" w:rsidRPr="00D45F24" w:rsidRDefault="007B148F" w:rsidP="007B148F">
      <w:pPr>
        <w:numPr>
          <w:ilvl w:val="0"/>
          <w:numId w:val="12"/>
        </w:numPr>
        <w:tabs>
          <w:tab w:val="left" w:pos="851"/>
        </w:tabs>
        <w:spacing w:before="100" w:beforeAutospacing="1" w:after="100" w:afterAutospacing="1"/>
        <w:ind w:left="0" w:firstLine="709"/>
        <w:rPr>
          <w:color w:val="000000"/>
        </w:rPr>
      </w:pPr>
      <w:r w:rsidRPr="00D45F24">
        <w:rPr>
          <w:color w:val="000000"/>
        </w:rPr>
        <w:t>підвищення ефективності освітнього процесу на основі впровадження досягнень психолого-педагогічної науки, педагогічних інновацій, інформаційно-комунікаційних технологій;</w:t>
      </w:r>
    </w:p>
    <w:p w14:paraId="4161309B" w14:textId="77777777" w:rsidR="007B148F" w:rsidRPr="00D45F24" w:rsidRDefault="007B148F" w:rsidP="007B148F">
      <w:pPr>
        <w:numPr>
          <w:ilvl w:val="0"/>
          <w:numId w:val="12"/>
        </w:numPr>
        <w:tabs>
          <w:tab w:val="left" w:pos="851"/>
        </w:tabs>
        <w:spacing w:before="100" w:beforeAutospacing="1" w:after="100" w:afterAutospacing="1"/>
        <w:ind w:left="0" w:firstLine="709"/>
        <w:rPr>
          <w:color w:val="000000"/>
        </w:rPr>
      </w:pPr>
      <w:r w:rsidRPr="00D45F24">
        <w:rPr>
          <w:color w:val="000000"/>
        </w:rPr>
        <w:t>забезпечення профільного навчання, індивідуальної освітньої траєкторії розвитку учнів відповідно до їх особистісних потреб, інтересів і здібностей;</w:t>
      </w:r>
    </w:p>
    <w:p w14:paraId="48927E9A" w14:textId="77777777" w:rsidR="007B148F" w:rsidRPr="00D45F24" w:rsidRDefault="007B148F" w:rsidP="007B148F">
      <w:pPr>
        <w:numPr>
          <w:ilvl w:val="0"/>
          <w:numId w:val="12"/>
        </w:numPr>
        <w:tabs>
          <w:tab w:val="left" w:pos="851"/>
        </w:tabs>
        <w:spacing w:after="200"/>
        <w:ind w:left="0" w:firstLine="709"/>
        <w:contextualSpacing/>
      </w:pPr>
      <w:r w:rsidRPr="00D45F24">
        <w:t>запровадження нового принципу педагогіки партнерства, що ґрунтується на співпраці учня, вчителя і батьків;</w:t>
      </w:r>
    </w:p>
    <w:p w14:paraId="370FC10C" w14:textId="77777777" w:rsidR="007B148F" w:rsidRPr="00D45F24" w:rsidRDefault="007B148F" w:rsidP="007B148F">
      <w:pPr>
        <w:numPr>
          <w:ilvl w:val="0"/>
          <w:numId w:val="12"/>
        </w:numPr>
        <w:tabs>
          <w:tab w:val="left" w:pos="851"/>
        </w:tabs>
        <w:spacing w:after="200"/>
        <w:ind w:left="0" w:firstLine="709"/>
        <w:contextualSpacing/>
      </w:pPr>
      <w:r w:rsidRPr="00D45F24">
        <w:t>застосування стимулів та заохочень, спрямованих на підвищення престижності педагогічної  діяльності та належного забезпечення кадровими ресурсами;</w:t>
      </w:r>
    </w:p>
    <w:p w14:paraId="726DC0CC" w14:textId="77777777" w:rsidR="007B148F" w:rsidRPr="00D45F24" w:rsidRDefault="007B148F" w:rsidP="007B148F">
      <w:pPr>
        <w:numPr>
          <w:ilvl w:val="0"/>
          <w:numId w:val="12"/>
        </w:numPr>
        <w:tabs>
          <w:tab w:val="left" w:pos="851"/>
        </w:tabs>
        <w:spacing w:after="200"/>
        <w:ind w:left="0" w:firstLine="709"/>
        <w:contextualSpacing/>
      </w:pPr>
      <w:r w:rsidRPr="00D45F24">
        <w:t xml:space="preserve">створення умов для організації нового шкільного харчування в закладах освіти сільської місцевості; </w:t>
      </w:r>
    </w:p>
    <w:p w14:paraId="778A5156" w14:textId="77777777" w:rsidR="007B148F" w:rsidRPr="00D45F24" w:rsidRDefault="007B148F" w:rsidP="007B148F">
      <w:pPr>
        <w:numPr>
          <w:ilvl w:val="0"/>
          <w:numId w:val="12"/>
        </w:numPr>
        <w:tabs>
          <w:tab w:val="left" w:pos="851"/>
        </w:tabs>
        <w:spacing w:after="200"/>
        <w:ind w:left="0" w:firstLine="709"/>
        <w:contextualSpacing/>
      </w:pPr>
      <w:r w:rsidRPr="00D45F24">
        <w:t>стимулювання  дітей дошкільного та шкільного віку подарунковими наборами з нагоди загальнодержавних та місцевих  свят;</w:t>
      </w:r>
    </w:p>
    <w:p w14:paraId="105F3A92" w14:textId="77777777" w:rsidR="007B148F" w:rsidRPr="00D45F24" w:rsidRDefault="007B148F" w:rsidP="007B148F">
      <w:pPr>
        <w:numPr>
          <w:ilvl w:val="0"/>
          <w:numId w:val="12"/>
        </w:numPr>
        <w:tabs>
          <w:tab w:val="left" w:pos="851"/>
        </w:tabs>
        <w:spacing w:after="200"/>
        <w:ind w:left="0" w:firstLine="709"/>
        <w:contextualSpacing/>
      </w:pPr>
      <w:r w:rsidRPr="00D45F24">
        <w:t xml:space="preserve">підключення  закладів освіти сільської місцевості до мережі Інтернет. </w:t>
      </w:r>
    </w:p>
    <w:p w14:paraId="30569CED" w14:textId="77777777" w:rsidR="007B148F" w:rsidRPr="00D45F24" w:rsidRDefault="007B148F" w:rsidP="007B148F">
      <w:pPr>
        <w:widowControl w:val="0"/>
        <w:tabs>
          <w:tab w:val="num" w:pos="0"/>
          <w:tab w:val="left" w:pos="851"/>
        </w:tabs>
        <w:ind w:right="-1"/>
        <w:rPr>
          <w:b/>
        </w:rPr>
      </w:pPr>
      <w:r w:rsidRPr="00D45F24">
        <w:rPr>
          <w:b/>
        </w:rPr>
        <w:t>У галузі позашкільної освіти:</w:t>
      </w:r>
    </w:p>
    <w:p w14:paraId="05CEF82F" w14:textId="77777777" w:rsidR="007B148F" w:rsidRPr="00D45F24" w:rsidRDefault="007B148F" w:rsidP="007B148F">
      <w:pPr>
        <w:numPr>
          <w:ilvl w:val="0"/>
          <w:numId w:val="12"/>
        </w:numPr>
        <w:tabs>
          <w:tab w:val="left" w:pos="851"/>
        </w:tabs>
        <w:ind w:left="0" w:firstLine="709"/>
        <w:contextualSpacing/>
      </w:pPr>
      <w:r w:rsidRPr="00D45F24">
        <w:t xml:space="preserve">створення умов на реалізацію права на освітню, культурну, творчу, спортивну та іншу самореалізацію дітей і молоді; </w:t>
      </w:r>
    </w:p>
    <w:p w14:paraId="7013CC82" w14:textId="77777777" w:rsidR="007B148F" w:rsidRPr="00D45F24" w:rsidRDefault="007B148F" w:rsidP="007B148F">
      <w:pPr>
        <w:numPr>
          <w:ilvl w:val="0"/>
          <w:numId w:val="12"/>
        </w:numPr>
        <w:tabs>
          <w:tab w:val="left" w:pos="851"/>
        </w:tabs>
        <w:spacing w:before="100" w:beforeAutospacing="1"/>
        <w:ind w:left="0" w:firstLine="709"/>
        <w:rPr>
          <w:color w:val="000000"/>
        </w:rPr>
      </w:pPr>
      <w:r w:rsidRPr="00D45F24">
        <w:rPr>
          <w:color w:val="000000"/>
        </w:rPr>
        <w:lastRenderedPageBreak/>
        <w:t>розвиток та підтримка системи роботи з обдарованою і талановитою молоддю;</w:t>
      </w:r>
    </w:p>
    <w:p w14:paraId="42998239" w14:textId="77777777" w:rsidR="007B148F" w:rsidRPr="00D45F24" w:rsidRDefault="007B148F" w:rsidP="007B148F">
      <w:pPr>
        <w:numPr>
          <w:ilvl w:val="0"/>
          <w:numId w:val="12"/>
        </w:numPr>
        <w:tabs>
          <w:tab w:val="left" w:pos="851"/>
        </w:tabs>
        <w:spacing w:before="100" w:beforeAutospacing="1"/>
        <w:ind w:left="0" w:firstLine="709"/>
        <w:rPr>
          <w:color w:val="000000"/>
        </w:rPr>
      </w:pPr>
      <w:r w:rsidRPr="00D45F24">
        <w:rPr>
          <w:color w:val="000000"/>
        </w:rPr>
        <w:t>урізноманітнення напрямів позашкільної освіти, вдосконалення її організаційних форм, методів і засобів освітнього процесу;</w:t>
      </w:r>
    </w:p>
    <w:p w14:paraId="1625AD3C" w14:textId="77777777" w:rsidR="007B148F" w:rsidRPr="00D45F24" w:rsidRDefault="007B148F" w:rsidP="007B148F">
      <w:pPr>
        <w:numPr>
          <w:ilvl w:val="0"/>
          <w:numId w:val="12"/>
        </w:numPr>
        <w:tabs>
          <w:tab w:val="left" w:pos="851"/>
        </w:tabs>
        <w:ind w:left="0" w:firstLine="709"/>
        <w:contextualSpacing/>
      </w:pPr>
      <w:r w:rsidRPr="00D45F24">
        <w:t>забезпечення розвитку позашкільної освіти, умов для її здобуття дітьми і молоддю;</w:t>
      </w:r>
    </w:p>
    <w:p w14:paraId="3E73992F" w14:textId="77777777" w:rsidR="007B148F" w:rsidRPr="00D45F24" w:rsidRDefault="007B148F" w:rsidP="007B148F">
      <w:pPr>
        <w:numPr>
          <w:ilvl w:val="0"/>
          <w:numId w:val="12"/>
        </w:numPr>
        <w:tabs>
          <w:tab w:val="left" w:pos="851"/>
        </w:tabs>
        <w:ind w:left="0" w:firstLine="709"/>
        <w:contextualSpacing/>
      </w:pPr>
      <w:r w:rsidRPr="00D45F24">
        <w:t>збільшення кількості дітей, які охоплені позашкільною освітою, удосконалення та розширення мережі спортивних секцій та гуртків;</w:t>
      </w:r>
    </w:p>
    <w:p w14:paraId="73C8775D" w14:textId="77777777" w:rsidR="007B148F" w:rsidRPr="00D45F24" w:rsidRDefault="007B148F" w:rsidP="007B148F">
      <w:pPr>
        <w:numPr>
          <w:ilvl w:val="0"/>
          <w:numId w:val="12"/>
        </w:numPr>
        <w:tabs>
          <w:tab w:val="left" w:pos="851"/>
        </w:tabs>
        <w:ind w:left="0" w:firstLine="709"/>
        <w:contextualSpacing/>
      </w:pPr>
      <w:r w:rsidRPr="00D45F24">
        <w:t xml:space="preserve"> зміцнення навчально-матеріальної бази гуртків Центру позашкільної роботи;</w:t>
      </w:r>
    </w:p>
    <w:p w14:paraId="6C981C13" w14:textId="77777777" w:rsidR="007B148F" w:rsidRPr="00D45F24" w:rsidRDefault="007B148F" w:rsidP="007B148F">
      <w:pPr>
        <w:numPr>
          <w:ilvl w:val="0"/>
          <w:numId w:val="12"/>
        </w:numPr>
        <w:tabs>
          <w:tab w:val="left" w:pos="851"/>
        </w:tabs>
        <w:ind w:left="0" w:firstLine="709"/>
        <w:contextualSpacing/>
      </w:pPr>
      <w:r w:rsidRPr="00D45F24">
        <w:t>створення умов для розвитку професійної компетентності педагогів закладів позашкільної освіти, підвищення їх кваліфікації.</w:t>
      </w:r>
    </w:p>
    <w:p w14:paraId="2279F752" w14:textId="77777777" w:rsidR="007B148F" w:rsidRPr="00D45F24" w:rsidRDefault="007B148F" w:rsidP="007B148F">
      <w:pPr>
        <w:rPr>
          <w:b/>
        </w:rPr>
      </w:pPr>
      <w:r w:rsidRPr="00D45F24">
        <w:rPr>
          <w:b/>
        </w:rPr>
        <w:t>Освіта дітей з особливими освітніми потребами:</w:t>
      </w:r>
    </w:p>
    <w:p w14:paraId="3C11C65A" w14:textId="77777777" w:rsidR="007B148F" w:rsidRPr="00D45F24" w:rsidRDefault="007B148F" w:rsidP="007B148F">
      <w:pPr>
        <w:widowControl w:val="0"/>
        <w:numPr>
          <w:ilvl w:val="0"/>
          <w:numId w:val="23"/>
        </w:numPr>
        <w:tabs>
          <w:tab w:val="left" w:pos="851"/>
        </w:tabs>
        <w:autoSpaceDE w:val="0"/>
        <w:autoSpaceDN w:val="0"/>
        <w:ind w:right="331" w:firstLine="597"/>
        <w:contextualSpacing/>
        <w:rPr>
          <w:szCs w:val="24"/>
        </w:rPr>
      </w:pPr>
      <w:r w:rsidRPr="00D45F24">
        <w:t xml:space="preserve">створення умов для забезпечення прав і можливостей осіб з особливими освітніми потребами в отриманні якісної освіти, з урахуванням індивідуальних можливостей, здібностей та інтересів; </w:t>
      </w:r>
    </w:p>
    <w:p w14:paraId="10F34211" w14:textId="77777777" w:rsidR="007B148F" w:rsidRPr="00D45F24" w:rsidRDefault="007B148F" w:rsidP="007B148F">
      <w:pPr>
        <w:widowControl w:val="0"/>
        <w:numPr>
          <w:ilvl w:val="0"/>
          <w:numId w:val="23"/>
        </w:numPr>
        <w:tabs>
          <w:tab w:val="left" w:pos="851"/>
          <w:tab w:val="left" w:pos="1196"/>
        </w:tabs>
        <w:autoSpaceDE w:val="0"/>
        <w:autoSpaceDN w:val="0"/>
        <w:ind w:right="335" w:firstLine="597"/>
        <w:contextualSpacing/>
        <w:rPr>
          <w:szCs w:val="24"/>
        </w:rPr>
      </w:pPr>
      <w:r w:rsidRPr="00D45F24">
        <w:rPr>
          <w:szCs w:val="24"/>
        </w:rPr>
        <w:t>підвищення рівня компетентності педагогічних працівників та управлінців закладів освіти з питань інклюзивного</w:t>
      </w:r>
      <w:r w:rsidRPr="00D45F24">
        <w:rPr>
          <w:spacing w:val="-11"/>
          <w:szCs w:val="24"/>
        </w:rPr>
        <w:t xml:space="preserve"> </w:t>
      </w:r>
      <w:r w:rsidRPr="00D45F24">
        <w:rPr>
          <w:szCs w:val="24"/>
        </w:rPr>
        <w:t>навчання;</w:t>
      </w:r>
    </w:p>
    <w:p w14:paraId="5F3A31B5" w14:textId="77777777" w:rsidR="007B148F" w:rsidRPr="00D45F24" w:rsidRDefault="007B148F" w:rsidP="007B148F">
      <w:pPr>
        <w:widowControl w:val="0"/>
        <w:numPr>
          <w:ilvl w:val="0"/>
          <w:numId w:val="23"/>
        </w:numPr>
        <w:tabs>
          <w:tab w:val="left" w:pos="851"/>
          <w:tab w:val="left" w:pos="977"/>
        </w:tabs>
        <w:autoSpaceDE w:val="0"/>
        <w:autoSpaceDN w:val="0"/>
        <w:ind w:right="333" w:firstLine="597"/>
        <w:contextualSpacing/>
        <w:rPr>
          <w:szCs w:val="24"/>
        </w:rPr>
      </w:pPr>
      <w:r w:rsidRPr="00D45F24">
        <w:rPr>
          <w:szCs w:val="24"/>
        </w:rPr>
        <w:t>запровадження</w:t>
      </w:r>
      <w:r w:rsidRPr="00D45F24">
        <w:rPr>
          <w:spacing w:val="-11"/>
          <w:szCs w:val="24"/>
        </w:rPr>
        <w:t xml:space="preserve"> </w:t>
      </w:r>
      <w:r w:rsidRPr="00D45F24">
        <w:rPr>
          <w:szCs w:val="24"/>
        </w:rPr>
        <w:t>сучасних</w:t>
      </w:r>
      <w:r w:rsidRPr="00D45F24">
        <w:rPr>
          <w:spacing w:val="-12"/>
          <w:szCs w:val="24"/>
        </w:rPr>
        <w:t xml:space="preserve"> </w:t>
      </w:r>
      <w:r w:rsidRPr="00D45F24">
        <w:rPr>
          <w:szCs w:val="24"/>
        </w:rPr>
        <w:t>підходів</w:t>
      </w:r>
      <w:r w:rsidRPr="00D45F24">
        <w:rPr>
          <w:spacing w:val="-14"/>
          <w:szCs w:val="24"/>
        </w:rPr>
        <w:t xml:space="preserve"> </w:t>
      </w:r>
      <w:r w:rsidRPr="00D45F24">
        <w:rPr>
          <w:szCs w:val="24"/>
        </w:rPr>
        <w:t>організації</w:t>
      </w:r>
      <w:r w:rsidRPr="00D45F24">
        <w:rPr>
          <w:spacing w:val="-10"/>
          <w:szCs w:val="24"/>
        </w:rPr>
        <w:t xml:space="preserve"> </w:t>
      </w:r>
      <w:r w:rsidRPr="00D45F24">
        <w:rPr>
          <w:szCs w:val="24"/>
        </w:rPr>
        <w:t>навчання</w:t>
      </w:r>
      <w:r w:rsidRPr="00D45F24">
        <w:rPr>
          <w:spacing w:val="-13"/>
          <w:szCs w:val="24"/>
        </w:rPr>
        <w:t xml:space="preserve"> </w:t>
      </w:r>
      <w:r w:rsidRPr="00D45F24">
        <w:rPr>
          <w:szCs w:val="24"/>
        </w:rPr>
        <w:t>осіб</w:t>
      </w:r>
      <w:r w:rsidRPr="00D45F24">
        <w:rPr>
          <w:spacing w:val="-10"/>
          <w:szCs w:val="24"/>
        </w:rPr>
        <w:t xml:space="preserve"> </w:t>
      </w:r>
      <w:r w:rsidRPr="00D45F24">
        <w:rPr>
          <w:szCs w:val="24"/>
        </w:rPr>
        <w:t>з</w:t>
      </w:r>
      <w:r w:rsidRPr="00D45F24">
        <w:rPr>
          <w:spacing w:val="-12"/>
          <w:szCs w:val="24"/>
        </w:rPr>
        <w:t xml:space="preserve"> </w:t>
      </w:r>
      <w:r w:rsidRPr="00D45F24">
        <w:rPr>
          <w:szCs w:val="24"/>
        </w:rPr>
        <w:t>особливими освітніми потребами в закладі</w:t>
      </w:r>
      <w:r w:rsidRPr="00D45F24">
        <w:rPr>
          <w:spacing w:val="-4"/>
          <w:szCs w:val="24"/>
        </w:rPr>
        <w:t xml:space="preserve"> </w:t>
      </w:r>
      <w:r w:rsidRPr="00D45F24">
        <w:rPr>
          <w:szCs w:val="24"/>
        </w:rPr>
        <w:t>освіти;</w:t>
      </w:r>
    </w:p>
    <w:p w14:paraId="5691DB0C" w14:textId="77777777" w:rsidR="007B148F" w:rsidRPr="00D45F24" w:rsidRDefault="007B148F" w:rsidP="007B148F">
      <w:pPr>
        <w:widowControl w:val="0"/>
        <w:numPr>
          <w:ilvl w:val="0"/>
          <w:numId w:val="23"/>
        </w:numPr>
        <w:tabs>
          <w:tab w:val="left" w:pos="851"/>
          <w:tab w:val="left" w:pos="977"/>
        </w:tabs>
        <w:autoSpaceDE w:val="0"/>
        <w:autoSpaceDN w:val="0"/>
        <w:ind w:right="333" w:firstLine="597"/>
        <w:contextualSpacing/>
        <w:rPr>
          <w:szCs w:val="24"/>
        </w:rPr>
      </w:pPr>
      <w:r w:rsidRPr="00D45F24">
        <w:t xml:space="preserve">створення </w:t>
      </w:r>
      <w:proofErr w:type="spellStart"/>
      <w:r w:rsidRPr="00D45F24">
        <w:t>безбар’єрного</w:t>
      </w:r>
      <w:proofErr w:type="spellEnd"/>
      <w:r w:rsidRPr="00D45F24">
        <w:t xml:space="preserve"> доступу до території та приміщень закладів освіти;</w:t>
      </w:r>
    </w:p>
    <w:p w14:paraId="348D4396" w14:textId="77777777" w:rsidR="007B148F" w:rsidRPr="00D45F24" w:rsidRDefault="007B148F" w:rsidP="007B148F">
      <w:pPr>
        <w:widowControl w:val="0"/>
        <w:numPr>
          <w:ilvl w:val="0"/>
          <w:numId w:val="23"/>
        </w:numPr>
        <w:tabs>
          <w:tab w:val="left" w:pos="851"/>
          <w:tab w:val="left" w:pos="977"/>
        </w:tabs>
        <w:autoSpaceDE w:val="0"/>
        <w:autoSpaceDN w:val="0"/>
        <w:ind w:right="333" w:firstLine="597"/>
        <w:contextualSpacing/>
        <w:rPr>
          <w:szCs w:val="24"/>
        </w:rPr>
      </w:pPr>
      <w:r w:rsidRPr="00D45F24">
        <w:rPr>
          <w:szCs w:val="24"/>
        </w:rPr>
        <w:t xml:space="preserve">посилення заходів з протидії </w:t>
      </w:r>
      <w:proofErr w:type="spellStart"/>
      <w:r w:rsidRPr="00D45F24">
        <w:rPr>
          <w:szCs w:val="24"/>
        </w:rPr>
        <w:t>булінгу</w:t>
      </w:r>
      <w:proofErr w:type="spellEnd"/>
      <w:r w:rsidRPr="00D45F24">
        <w:rPr>
          <w:szCs w:val="24"/>
        </w:rPr>
        <w:t xml:space="preserve"> (цькуванню),</w:t>
      </w:r>
      <w:r w:rsidRPr="00D45F24">
        <w:rPr>
          <w:spacing w:val="-13"/>
          <w:szCs w:val="24"/>
        </w:rPr>
        <w:t xml:space="preserve"> </w:t>
      </w:r>
      <w:r w:rsidRPr="00D45F24">
        <w:rPr>
          <w:szCs w:val="24"/>
        </w:rPr>
        <w:t>оновлення</w:t>
      </w:r>
      <w:r w:rsidRPr="00D45F24">
        <w:rPr>
          <w:spacing w:val="-11"/>
          <w:szCs w:val="24"/>
        </w:rPr>
        <w:t xml:space="preserve"> </w:t>
      </w:r>
      <w:r w:rsidRPr="00D45F24">
        <w:rPr>
          <w:szCs w:val="24"/>
        </w:rPr>
        <w:t>роботи</w:t>
      </w:r>
      <w:r w:rsidRPr="00D45F24">
        <w:rPr>
          <w:spacing w:val="-11"/>
          <w:szCs w:val="24"/>
        </w:rPr>
        <w:t xml:space="preserve"> </w:t>
      </w:r>
      <w:r w:rsidRPr="00D45F24">
        <w:rPr>
          <w:szCs w:val="24"/>
        </w:rPr>
        <w:t>психологічної</w:t>
      </w:r>
      <w:r w:rsidRPr="00D45F24">
        <w:rPr>
          <w:spacing w:val="-10"/>
          <w:szCs w:val="24"/>
        </w:rPr>
        <w:t xml:space="preserve"> </w:t>
      </w:r>
      <w:r w:rsidRPr="00D45F24">
        <w:rPr>
          <w:szCs w:val="24"/>
        </w:rPr>
        <w:t>служби,</w:t>
      </w:r>
      <w:r w:rsidRPr="00D45F24">
        <w:rPr>
          <w:spacing w:val="-12"/>
          <w:szCs w:val="24"/>
        </w:rPr>
        <w:t xml:space="preserve"> </w:t>
      </w:r>
      <w:r w:rsidRPr="00D45F24">
        <w:rPr>
          <w:szCs w:val="24"/>
        </w:rPr>
        <w:t>упровадження</w:t>
      </w:r>
      <w:r w:rsidRPr="00D45F24">
        <w:rPr>
          <w:spacing w:val="-12"/>
          <w:szCs w:val="24"/>
        </w:rPr>
        <w:t xml:space="preserve"> </w:t>
      </w:r>
      <w:r w:rsidRPr="00D45F24">
        <w:rPr>
          <w:szCs w:val="24"/>
        </w:rPr>
        <w:t>в</w:t>
      </w:r>
      <w:r w:rsidRPr="00D45F24">
        <w:rPr>
          <w:spacing w:val="-12"/>
          <w:szCs w:val="24"/>
        </w:rPr>
        <w:t xml:space="preserve"> </w:t>
      </w:r>
      <w:r w:rsidRPr="00D45F24">
        <w:rPr>
          <w:szCs w:val="24"/>
        </w:rPr>
        <w:t>закладах освіти протоколів швидкого реагування на кризові</w:t>
      </w:r>
      <w:r w:rsidRPr="00D45F24">
        <w:rPr>
          <w:spacing w:val="-8"/>
          <w:szCs w:val="24"/>
        </w:rPr>
        <w:t xml:space="preserve"> </w:t>
      </w:r>
      <w:r w:rsidRPr="00D45F24">
        <w:rPr>
          <w:szCs w:val="24"/>
        </w:rPr>
        <w:t>ситуації;</w:t>
      </w:r>
    </w:p>
    <w:p w14:paraId="2A669E5F" w14:textId="77777777" w:rsidR="007B148F" w:rsidRPr="00D45F24" w:rsidRDefault="007B148F" w:rsidP="007B148F">
      <w:pPr>
        <w:widowControl w:val="0"/>
        <w:numPr>
          <w:ilvl w:val="0"/>
          <w:numId w:val="23"/>
        </w:numPr>
        <w:tabs>
          <w:tab w:val="left" w:pos="851"/>
          <w:tab w:val="left" w:pos="977"/>
        </w:tabs>
        <w:autoSpaceDE w:val="0"/>
        <w:autoSpaceDN w:val="0"/>
        <w:ind w:right="333" w:firstLine="597"/>
        <w:contextualSpacing/>
        <w:rPr>
          <w:szCs w:val="24"/>
        </w:rPr>
      </w:pPr>
      <w:r w:rsidRPr="00D45F24">
        <w:t>застосування форм організації навчання, що враховують індивідуальні можливості дітей з особливими потребами ;</w:t>
      </w:r>
    </w:p>
    <w:p w14:paraId="3DD663ED" w14:textId="77777777" w:rsidR="007B148F" w:rsidRPr="00D45F24" w:rsidRDefault="007B148F" w:rsidP="007B148F">
      <w:pPr>
        <w:widowControl w:val="0"/>
        <w:numPr>
          <w:ilvl w:val="0"/>
          <w:numId w:val="23"/>
        </w:numPr>
        <w:tabs>
          <w:tab w:val="left" w:pos="851"/>
          <w:tab w:val="left" w:pos="977"/>
        </w:tabs>
        <w:autoSpaceDE w:val="0"/>
        <w:autoSpaceDN w:val="0"/>
        <w:ind w:right="333" w:firstLine="597"/>
        <w:contextualSpacing/>
        <w:rPr>
          <w:szCs w:val="24"/>
        </w:rPr>
      </w:pPr>
      <w:r w:rsidRPr="00D45F24">
        <w:t>створення в закладах освіти інклюзивного освітнього середовища, універсального дизайну та розумного пристосування;</w:t>
      </w:r>
    </w:p>
    <w:p w14:paraId="64C44487" w14:textId="77777777" w:rsidR="007B148F" w:rsidRPr="00D45F24" w:rsidRDefault="007B148F" w:rsidP="007B148F">
      <w:pPr>
        <w:widowControl w:val="0"/>
        <w:numPr>
          <w:ilvl w:val="0"/>
          <w:numId w:val="23"/>
        </w:numPr>
        <w:tabs>
          <w:tab w:val="left" w:pos="851"/>
          <w:tab w:val="left" w:pos="977"/>
        </w:tabs>
        <w:autoSpaceDE w:val="0"/>
        <w:autoSpaceDN w:val="0"/>
        <w:ind w:right="333" w:firstLine="597"/>
        <w:contextualSpacing/>
        <w:rPr>
          <w:szCs w:val="24"/>
        </w:rPr>
      </w:pPr>
      <w:r w:rsidRPr="00D45F24">
        <w:rPr>
          <w:szCs w:val="24"/>
        </w:rPr>
        <w:t xml:space="preserve">удосконалення роботи </w:t>
      </w:r>
      <w:proofErr w:type="spellStart"/>
      <w:r w:rsidRPr="00D45F24">
        <w:rPr>
          <w:szCs w:val="24"/>
        </w:rPr>
        <w:t>інклюзивно</w:t>
      </w:r>
      <w:proofErr w:type="spellEnd"/>
      <w:r w:rsidRPr="00D45F24">
        <w:rPr>
          <w:szCs w:val="24"/>
        </w:rPr>
        <w:t>-ресурсного центру, систематичне оснащення його сучасним обладнанням та забезпечення кваліфікованими фахівцями;</w:t>
      </w:r>
      <w:r w:rsidRPr="00D45F24">
        <w:t xml:space="preserve"> </w:t>
      </w:r>
    </w:p>
    <w:p w14:paraId="5885C92E" w14:textId="77777777" w:rsidR="007B148F" w:rsidRPr="00D45F24" w:rsidRDefault="007B148F" w:rsidP="007B148F">
      <w:pPr>
        <w:widowControl w:val="0"/>
        <w:numPr>
          <w:ilvl w:val="0"/>
          <w:numId w:val="23"/>
        </w:numPr>
        <w:tabs>
          <w:tab w:val="left" w:pos="851"/>
          <w:tab w:val="left" w:pos="977"/>
        </w:tabs>
        <w:autoSpaceDE w:val="0"/>
        <w:autoSpaceDN w:val="0"/>
        <w:ind w:right="333" w:firstLine="597"/>
        <w:contextualSpacing/>
        <w:rPr>
          <w:szCs w:val="24"/>
        </w:rPr>
      </w:pPr>
      <w:r w:rsidRPr="00D45F24">
        <w:rPr>
          <w:color w:val="000000"/>
        </w:rPr>
        <w:t>використання методики раннього виявлення та проведення діагностики дітей з особливими освітніми потребами;</w:t>
      </w:r>
    </w:p>
    <w:p w14:paraId="1F83D742" w14:textId="77777777" w:rsidR="007B148F" w:rsidRPr="00D45F24" w:rsidRDefault="007B148F" w:rsidP="007B148F">
      <w:pPr>
        <w:widowControl w:val="0"/>
        <w:numPr>
          <w:ilvl w:val="0"/>
          <w:numId w:val="23"/>
        </w:numPr>
        <w:tabs>
          <w:tab w:val="left" w:pos="851"/>
          <w:tab w:val="left" w:pos="977"/>
        </w:tabs>
        <w:autoSpaceDE w:val="0"/>
        <w:autoSpaceDN w:val="0"/>
        <w:ind w:right="333" w:firstLine="597"/>
        <w:contextualSpacing/>
        <w:rPr>
          <w:szCs w:val="24"/>
        </w:rPr>
      </w:pPr>
      <w:r w:rsidRPr="00D45F24">
        <w:t xml:space="preserve">створення належного кадрового, матеріально-технічного забезпечення та забезпечення доцільного пристосування, що враховує індивідуальні потреби особи з особливими освітніми потребами; </w:t>
      </w:r>
    </w:p>
    <w:p w14:paraId="1FE5C7E2" w14:textId="77777777" w:rsidR="007B148F" w:rsidRPr="00D45F24" w:rsidRDefault="007B148F" w:rsidP="007B148F">
      <w:pPr>
        <w:widowControl w:val="0"/>
        <w:numPr>
          <w:ilvl w:val="0"/>
          <w:numId w:val="23"/>
        </w:numPr>
        <w:tabs>
          <w:tab w:val="left" w:pos="851"/>
          <w:tab w:val="left" w:pos="977"/>
        </w:tabs>
        <w:autoSpaceDE w:val="0"/>
        <w:autoSpaceDN w:val="0"/>
        <w:ind w:right="333" w:firstLine="597"/>
        <w:contextualSpacing/>
        <w:rPr>
          <w:szCs w:val="24"/>
        </w:rPr>
      </w:pPr>
      <w:r w:rsidRPr="00D45F24">
        <w:t>створення у закладах дошкільної та середньої освіти спеціальних та інклюзивних класів (груп) для навчання дітей з особливими освітніми потребами.</w:t>
      </w:r>
    </w:p>
    <w:p w14:paraId="4D31F8D3" w14:textId="77777777" w:rsidR="007B148F" w:rsidRPr="00D45F24" w:rsidRDefault="007B148F" w:rsidP="007B148F">
      <w:pPr>
        <w:widowControl w:val="0"/>
        <w:tabs>
          <w:tab w:val="num" w:pos="0"/>
          <w:tab w:val="left" w:pos="709"/>
        </w:tabs>
        <w:spacing w:before="60"/>
        <w:ind w:right="-1"/>
        <w:rPr>
          <w:b/>
          <w:bCs/>
        </w:rPr>
      </w:pPr>
      <w:r w:rsidRPr="00D45F24">
        <w:rPr>
          <w:b/>
          <w:bCs/>
        </w:rPr>
        <w:t>Очікувані результати:</w:t>
      </w:r>
    </w:p>
    <w:p w14:paraId="11239AAF" w14:textId="77777777" w:rsidR="007B148F" w:rsidRPr="00D45F24" w:rsidRDefault="007B148F" w:rsidP="007B148F">
      <w:pPr>
        <w:widowControl w:val="0"/>
        <w:numPr>
          <w:ilvl w:val="0"/>
          <w:numId w:val="24"/>
        </w:numPr>
        <w:tabs>
          <w:tab w:val="left" w:pos="851"/>
        </w:tabs>
        <w:ind w:left="0" w:right="-1" w:firstLine="709"/>
        <w:contextualSpacing/>
      </w:pPr>
      <w:r w:rsidRPr="00D45F24">
        <w:t xml:space="preserve">дотримання стандартів дошкільної, загальної середньої, позашкільної освіти; </w:t>
      </w:r>
    </w:p>
    <w:p w14:paraId="1DF1F1DC" w14:textId="77777777" w:rsidR="007B148F" w:rsidRPr="00D45F24" w:rsidRDefault="007B148F" w:rsidP="007B148F">
      <w:pPr>
        <w:numPr>
          <w:ilvl w:val="0"/>
          <w:numId w:val="24"/>
        </w:numPr>
        <w:tabs>
          <w:tab w:val="left" w:pos="851"/>
        </w:tabs>
        <w:ind w:left="0" w:firstLine="709"/>
        <w:contextualSpacing/>
        <w:rPr>
          <w:color w:val="000000"/>
          <w:lang w:eastAsia="uk-UA"/>
        </w:rPr>
      </w:pPr>
      <w:r w:rsidRPr="00D45F24">
        <w:rPr>
          <w:color w:val="000000"/>
          <w:lang w:eastAsia="uk-UA"/>
        </w:rPr>
        <w:t>формування оптимальної мережі закладів освіти, що забезпечує рівний доступ до якісної освіти на всіх її рівнях для всієї громади;</w:t>
      </w:r>
    </w:p>
    <w:p w14:paraId="65D846EF" w14:textId="77777777" w:rsidR="007B148F" w:rsidRPr="00D45F24" w:rsidRDefault="007B148F" w:rsidP="007B148F">
      <w:pPr>
        <w:numPr>
          <w:ilvl w:val="0"/>
          <w:numId w:val="24"/>
        </w:numPr>
        <w:tabs>
          <w:tab w:val="left" w:pos="851"/>
        </w:tabs>
        <w:autoSpaceDE w:val="0"/>
        <w:autoSpaceDN w:val="0"/>
        <w:adjustRightInd w:val="0"/>
        <w:ind w:left="0" w:firstLine="709"/>
        <w:contextualSpacing/>
      </w:pPr>
      <w:r w:rsidRPr="00D45F24">
        <w:t>зростання щорічного показника охоплення дітей дошкільною та позашкільною освітою у міській та сільській місцевості;</w:t>
      </w:r>
    </w:p>
    <w:p w14:paraId="352619A3" w14:textId="77777777" w:rsidR="007B148F" w:rsidRPr="00C4417E" w:rsidRDefault="007B148F" w:rsidP="007B148F">
      <w:pPr>
        <w:numPr>
          <w:ilvl w:val="0"/>
          <w:numId w:val="24"/>
        </w:numPr>
        <w:tabs>
          <w:tab w:val="left" w:pos="851"/>
        </w:tabs>
        <w:autoSpaceDE w:val="0"/>
        <w:autoSpaceDN w:val="0"/>
        <w:adjustRightInd w:val="0"/>
        <w:ind w:left="0" w:firstLine="709"/>
        <w:contextualSpacing/>
        <w:rPr>
          <w:b/>
          <w:i/>
        </w:rPr>
      </w:pPr>
      <w:r w:rsidRPr="00D45F24">
        <w:lastRenderedPageBreak/>
        <w:t xml:space="preserve">відповідність типів закладів освіти, що забезпечують здобуття загальної </w:t>
      </w:r>
      <w:r w:rsidRPr="00C4417E">
        <w:t>середньої освіти вимогам Закону України «Про освіту» ;</w:t>
      </w:r>
    </w:p>
    <w:p w14:paraId="11B261C0" w14:textId="77777777" w:rsidR="007B148F" w:rsidRPr="00C4417E" w:rsidRDefault="007B148F" w:rsidP="007B148F">
      <w:pPr>
        <w:numPr>
          <w:ilvl w:val="0"/>
          <w:numId w:val="24"/>
        </w:numPr>
        <w:tabs>
          <w:tab w:val="left" w:pos="851"/>
        </w:tabs>
        <w:autoSpaceDE w:val="0"/>
        <w:autoSpaceDN w:val="0"/>
        <w:adjustRightInd w:val="0"/>
        <w:ind w:left="0" w:firstLine="709"/>
        <w:contextualSpacing/>
        <w:rPr>
          <w:b/>
          <w:i/>
        </w:rPr>
      </w:pPr>
      <w:r w:rsidRPr="00C4417E">
        <w:t>зростання відсотка закладів освіти  різних форм  власності;</w:t>
      </w:r>
    </w:p>
    <w:p w14:paraId="035CCCEF" w14:textId="77777777" w:rsidR="007B148F" w:rsidRPr="00C4417E" w:rsidRDefault="007B148F" w:rsidP="007B148F">
      <w:pPr>
        <w:widowControl w:val="0"/>
        <w:numPr>
          <w:ilvl w:val="0"/>
          <w:numId w:val="24"/>
        </w:numPr>
        <w:tabs>
          <w:tab w:val="left" w:pos="851"/>
        </w:tabs>
        <w:ind w:left="0" w:right="-1" w:firstLine="709"/>
        <w:contextualSpacing/>
      </w:pPr>
      <w:r w:rsidRPr="00C4417E">
        <w:t>збільшення відсотка закладів дошкільної, загальної середньої та позашкільної освіти, що функціонують на засадах державно-приватного партнерства;</w:t>
      </w:r>
    </w:p>
    <w:p w14:paraId="1A2E998F" w14:textId="77777777" w:rsidR="007B148F" w:rsidRPr="00C4417E" w:rsidRDefault="007B148F" w:rsidP="007B148F">
      <w:pPr>
        <w:widowControl w:val="0"/>
        <w:numPr>
          <w:ilvl w:val="0"/>
          <w:numId w:val="24"/>
        </w:numPr>
        <w:tabs>
          <w:tab w:val="left" w:pos="851"/>
        </w:tabs>
        <w:ind w:left="0" w:right="-1" w:firstLine="709"/>
        <w:contextualSpacing/>
      </w:pPr>
      <w:r w:rsidRPr="00C4417E">
        <w:t>підвищення якості освіти та освітньої діяльності;</w:t>
      </w:r>
    </w:p>
    <w:p w14:paraId="08C5C74A" w14:textId="77777777" w:rsidR="007B148F" w:rsidRPr="00C4417E" w:rsidRDefault="007B148F" w:rsidP="007B148F">
      <w:pPr>
        <w:widowControl w:val="0"/>
        <w:numPr>
          <w:ilvl w:val="0"/>
          <w:numId w:val="24"/>
        </w:numPr>
        <w:tabs>
          <w:tab w:val="left" w:pos="851"/>
        </w:tabs>
        <w:ind w:left="0" w:right="-1" w:firstLine="709"/>
        <w:contextualSpacing/>
      </w:pPr>
      <w:r w:rsidRPr="00C4417E">
        <w:rPr>
          <w:bCs/>
        </w:rPr>
        <w:t xml:space="preserve">випускники закладів освіти Жмеринської міської територіальної громади є самодостатніми, творчими та креативними особистостями, які мають ґрунтовні знання та володіють </w:t>
      </w:r>
      <w:proofErr w:type="spellStart"/>
      <w:r w:rsidRPr="00C4417E">
        <w:rPr>
          <w:bCs/>
        </w:rPr>
        <w:t>компетентностями</w:t>
      </w:r>
      <w:proofErr w:type="spellEnd"/>
      <w:r w:rsidRPr="00C4417E">
        <w:rPr>
          <w:bCs/>
        </w:rPr>
        <w:t>, що потрібні у сучасному світі;</w:t>
      </w:r>
    </w:p>
    <w:p w14:paraId="267B082C" w14:textId="77777777" w:rsidR="007B148F" w:rsidRPr="00C4417E" w:rsidRDefault="007B148F" w:rsidP="007B148F">
      <w:pPr>
        <w:numPr>
          <w:ilvl w:val="0"/>
          <w:numId w:val="24"/>
        </w:numPr>
        <w:tabs>
          <w:tab w:val="left" w:pos="851"/>
        </w:tabs>
        <w:spacing w:after="200"/>
        <w:ind w:left="0" w:firstLine="709"/>
        <w:contextualSpacing/>
      </w:pPr>
      <w:r w:rsidRPr="00C4417E">
        <w:t>інтеграція осіб з особливими освітніми потребами в освітній простір;</w:t>
      </w:r>
    </w:p>
    <w:p w14:paraId="58F552DB" w14:textId="77777777" w:rsidR="007B148F" w:rsidRPr="00C4417E" w:rsidRDefault="007B148F" w:rsidP="007B148F">
      <w:pPr>
        <w:numPr>
          <w:ilvl w:val="0"/>
          <w:numId w:val="24"/>
        </w:numPr>
        <w:tabs>
          <w:tab w:val="left" w:pos="851"/>
        </w:tabs>
        <w:spacing w:after="200"/>
        <w:ind w:left="0" w:firstLine="709"/>
        <w:contextualSpacing/>
      </w:pPr>
      <w:r w:rsidRPr="00C4417E">
        <w:t xml:space="preserve">реалізація академічної, організаційної, кадрової та фінансової автономії закладів освіти; </w:t>
      </w:r>
    </w:p>
    <w:p w14:paraId="5678715A" w14:textId="77777777" w:rsidR="007B148F" w:rsidRPr="00D45F24" w:rsidRDefault="007B148F" w:rsidP="007B148F">
      <w:pPr>
        <w:numPr>
          <w:ilvl w:val="0"/>
          <w:numId w:val="24"/>
        </w:numPr>
        <w:tabs>
          <w:tab w:val="left" w:pos="851"/>
        </w:tabs>
        <w:spacing w:after="200"/>
        <w:ind w:left="0" w:firstLine="709"/>
        <w:contextualSpacing/>
      </w:pPr>
      <w:r w:rsidRPr="00C4417E">
        <w:t xml:space="preserve">підвищення рівня безпечності </w:t>
      </w:r>
      <w:r w:rsidRPr="00D45F24">
        <w:t xml:space="preserve">та якості організації харчування, створення умов для здорового способу життя; </w:t>
      </w:r>
    </w:p>
    <w:p w14:paraId="65A162B5" w14:textId="77777777" w:rsidR="007B148F" w:rsidRPr="00D45F24" w:rsidRDefault="007B148F" w:rsidP="007B148F">
      <w:pPr>
        <w:numPr>
          <w:ilvl w:val="0"/>
          <w:numId w:val="24"/>
        </w:numPr>
        <w:tabs>
          <w:tab w:val="left" w:pos="851"/>
        </w:tabs>
        <w:ind w:left="0" w:firstLine="709"/>
        <w:contextualSpacing/>
        <w:rPr>
          <w:color w:val="000000"/>
          <w:lang w:eastAsia="uk-UA"/>
        </w:rPr>
      </w:pPr>
      <w:r w:rsidRPr="00D45F24">
        <w:rPr>
          <w:color w:val="000000"/>
          <w:lang w:eastAsia="uk-UA"/>
        </w:rPr>
        <w:t xml:space="preserve">створення в закладах дошкільної, загальної середньої, позашкільної освіти умов для перебування, виховання та навчання дітей з особливими освітніми потребами (їх соціальний супровід); </w:t>
      </w:r>
    </w:p>
    <w:p w14:paraId="7B54B1DC" w14:textId="77777777" w:rsidR="007B148F" w:rsidRPr="00D45F24" w:rsidRDefault="007B148F" w:rsidP="007B148F">
      <w:pPr>
        <w:numPr>
          <w:ilvl w:val="0"/>
          <w:numId w:val="24"/>
        </w:numPr>
        <w:tabs>
          <w:tab w:val="left" w:pos="851"/>
        </w:tabs>
        <w:ind w:left="0" w:firstLine="709"/>
        <w:contextualSpacing/>
      </w:pPr>
      <w:r w:rsidRPr="00D45F24">
        <w:t>підвищення рівня конкурентоспроможності закладів освіти, розвиток їх відповідальності за результати освітньої діяльності.</w:t>
      </w:r>
    </w:p>
    <w:p w14:paraId="7B384BA4" w14:textId="77777777" w:rsidR="007B148F" w:rsidRPr="00D45F24" w:rsidRDefault="007B148F" w:rsidP="007B148F">
      <w:pPr>
        <w:widowControl w:val="0"/>
        <w:tabs>
          <w:tab w:val="num" w:pos="0"/>
          <w:tab w:val="left" w:pos="709"/>
        </w:tabs>
        <w:spacing w:before="60"/>
        <w:ind w:right="-1" w:firstLine="0"/>
        <w:rPr>
          <w:b/>
          <w:bCs/>
        </w:rPr>
      </w:pPr>
    </w:p>
    <w:p w14:paraId="3461ABA2" w14:textId="77777777" w:rsidR="00944A4B" w:rsidRPr="00D45F24" w:rsidRDefault="00944A4B" w:rsidP="00944A4B">
      <w:pPr>
        <w:widowControl w:val="0"/>
        <w:tabs>
          <w:tab w:val="num" w:pos="0"/>
          <w:tab w:val="left" w:pos="709"/>
        </w:tabs>
        <w:spacing w:before="60"/>
        <w:ind w:right="-1"/>
        <w:rPr>
          <w:b/>
          <w:bCs/>
        </w:rPr>
      </w:pPr>
      <w:r w:rsidRPr="00D45F24">
        <w:rPr>
          <w:b/>
          <w:bCs/>
        </w:rPr>
        <w:t xml:space="preserve">Пріоритет 7. Покращення матеріально-технічної бази навчальних закладів </w:t>
      </w:r>
    </w:p>
    <w:p w14:paraId="220228D7" w14:textId="77777777" w:rsidR="00944A4B" w:rsidRPr="00D45F24" w:rsidRDefault="00944A4B" w:rsidP="00944A4B">
      <w:pPr>
        <w:pStyle w:val="23"/>
        <w:widowControl w:val="0"/>
        <w:tabs>
          <w:tab w:val="num" w:pos="0"/>
          <w:tab w:val="left" w:pos="709"/>
        </w:tabs>
        <w:spacing w:before="60"/>
        <w:ind w:right="-1" w:firstLine="709"/>
        <w:rPr>
          <w:b/>
          <w:bCs/>
        </w:rPr>
      </w:pPr>
      <w:r w:rsidRPr="00D45F24">
        <w:rPr>
          <w:b/>
          <w:bCs/>
        </w:rPr>
        <w:t>Шляхи досягнення:</w:t>
      </w:r>
    </w:p>
    <w:p w14:paraId="6604CF35" w14:textId="77777777" w:rsidR="007B148F" w:rsidRPr="00D45F24" w:rsidRDefault="007B148F" w:rsidP="007B148F">
      <w:pPr>
        <w:widowControl w:val="0"/>
        <w:numPr>
          <w:ilvl w:val="0"/>
          <w:numId w:val="24"/>
        </w:numPr>
        <w:tabs>
          <w:tab w:val="num" w:pos="0"/>
        </w:tabs>
        <w:ind w:left="0" w:right="-1" w:firstLine="567"/>
        <w:rPr>
          <w:bCs/>
        </w:rPr>
      </w:pPr>
      <w:r w:rsidRPr="00D45F24">
        <w:rPr>
          <w:bCs/>
        </w:rPr>
        <w:t>зміцнення навчально-матеріальної бази закладів освіти всіх рівнів, створення умов для ефективної роботи педагогів, розробки та запровадження нових механізмів і технологій розвитку;</w:t>
      </w:r>
    </w:p>
    <w:p w14:paraId="618E123F" w14:textId="77777777" w:rsidR="007B148F" w:rsidRPr="00D45F24" w:rsidRDefault="007B148F" w:rsidP="007B148F">
      <w:pPr>
        <w:autoSpaceDE w:val="0"/>
        <w:autoSpaceDN w:val="0"/>
        <w:adjustRightInd w:val="0"/>
        <w:ind w:firstLine="0"/>
        <w:rPr>
          <w:color w:val="000000"/>
          <w:sz w:val="24"/>
          <w:szCs w:val="24"/>
          <w:lang w:eastAsia="uk-UA"/>
        </w:rPr>
      </w:pPr>
      <w:r w:rsidRPr="00D45F24">
        <w:rPr>
          <w:color w:val="000000"/>
          <w:lang w:eastAsia="uk-UA"/>
        </w:rPr>
        <w:t xml:space="preserve">       - створення на базі опорних шкіл STEM-лабораторій, які мають відповідну матеріально-технічну базу, фахівців, навчальні програми;</w:t>
      </w:r>
    </w:p>
    <w:p w14:paraId="225EED9B" w14:textId="77777777" w:rsidR="007B148F" w:rsidRPr="00D45F24" w:rsidRDefault="007B148F" w:rsidP="007B148F">
      <w:pPr>
        <w:widowControl w:val="0"/>
        <w:numPr>
          <w:ilvl w:val="0"/>
          <w:numId w:val="24"/>
        </w:numPr>
        <w:tabs>
          <w:tab w:val="num" w:pos="0"/>
        </w:tabs>
        <w:ind w:left="0" w:right="-1" w:firstLine="567"/>
        <w:rPr>
          <w:bCs/>
        </w:rPr>
      </w:pPr>
      <w:r w:rsidRPr="00D45F24">
        <w:rPr>
          <w:bCs/>
        </w:rPr>
        <w:t>здійснення комплексної інформатизації освіти територіальної громади через запровадження новітніх інформаційних технологій в освітній процес, систему тестового оцінювання знань, автоматизацію управління освітньої галузі;</w:t>
      </w:r>
    </w:p>
    <w:p w14:paraId="2ECE0A4F" w14:textId="77777777" w:rsidR="007B148F" w:rsidRPr="00D45F24" w:rsidRDefault="007B148F" w:rsidP="007B148F">
      <w:pPr>
        <w:widowControl w:val="0"/>
        <w:numPr>
          <w:ilvl w:val="0"/>
          <w:numId w:val="24"/>
        </w:numPr>
        <w:tabs>
          <w:tab w:val="num" w:pos="0"/>
        </w:tabs>
        <w:ind w:left="0" w:right="-1" w:firstLine="567"/>
        <w:rPr>
          <w:bCs/>
        </w:rPr>
      </w:pPr>
      <w:r w:rsidRPr="00D45F24">
        <w:rPr>
          <w:color w:val="010101"/>
          <w:sz w:val="30"/>
          <w:szCs w:val="30"/>
          <w:lang w:eastAsia="uk-UA"/>
        </w:rPr>
        <w:t>створення умов для забезпечення сучасного рівня викладання природничо-математичних дисциплін;</w:t>
      </w:r>
    </w:p>
    <w:p w14:paraId="316E389D" w14:textId="77777777" w:rsidR="007B148F" w:rsidRPr="00D45F24" w:rsidRDefault="007B148F" w:rsidP="007B148F">
      <w:pPr>
        <w:widowControl w:val="0"/>
        <w:numPr>
          <w:ilvl w:val="0"/>
          <w:numId w:val="24"/>
        </w:numPr>
        <w:tabs>
          <w:tab w:val="num" w:pos="0"/>
        </w:tabs>
        <w:ind w:left="0" w:right="-1" w:firstLine="567"/>
        <w:rPr>
          <w:bCs/>
        </w:rPr>
      </w:pPr>
      <w:r w:rsidRPr="00D45F24">
        <w:rPr>
          <w:color w:val="000000"/>
        </w:rPr>
        <w:t xml:space="preserve">трансформація шкільних бібліотек, методичних кабінетів на сучасні  інформаційні методичні центри, які поєднують в собі інформаційні, освітню, розвиваючу, культурну, виховну, </w:t>
      </w:r>
      <w:proofErr w:type="spellStart"/>
      <w:r w:rsidRPr="00D45F24">
        <w:rPr>
          <w:color w:val="000000"/>
        </w:rPr>
        <w:t>дозвіллєву</w:t>
      </w:r>
      <w:proofErr w:type="spellEnd"/>
      <w:r w:rsidRPr="00D45F24">
        <w:rPr>
          <w:color w:val="000000"/>
        </w:rPr>
        <w:t xml:space="preserve"> функції;</w:t>
      </w:r>
    </w:p>
    <w:p w14:paraId="6C7EB68D" w14:textId="77777777" w:rsidR="007B148F" w:rsidRPr="00D45F24" w:rsidRDefault="007B148F" w:rsidP="007B148F">
      <w:pPr>
        <w:widowControl w:val="0"/>
        <w:numPr>
          <w:ilvl w:val="0"/>
          <w:numId w:val="24"/>
        </w:numPr>
        <w:tabs>
          <w:tab w:val="num" w:pos="0"/>
        </w:tabs>
        <w:ind w:left="0" w:right="-1" w:firstLine="567"/>
        <w:rPr>
          <w:bCs/>
        </w:rPr>
      </w:pPr>
      <w:r w:rsidRPr="00D45F24">
        <w:t>модернізація обладнання для їдальнь (харчоблоків) закладів</w:t>
      </w:r>
      <w:r w:rsidRPr="00D45F24">
        <w:rPr>
          <w:spacing w:val="-1"/>
        </w:rPr>
        <w:t xml:space="preserve"> </w:t>
      </w:r>
      <w:r w:rsidRPr="00D45F24">
        <w:t>освіти;</w:t>
      </w:r>
    </w:p>
    <w:p w14:paraId="542E1F0E" w14:textId="77777777" w:rsidR="007B148F" w:rsidRPr="00D45F24" w:rsidRDefault="007B148F" w:rsidP="007B148F">
      <w:pPr>
        <w:widowControl w:val="0"/>
        <w:numPr>
          <w:ilvl w:val="0"/>
          <w:numId w:val="24"/>
        </w:numPr>
        <w:tabs>
          <w:tab w:val="num" w:pos="0"/>
        </w:tabs>
        <w:ind w:left="0" w:right="-1" w:firstLine="567"/>
        <w:rPr>
          <w:bCs/>
        </w:rPr>
      </w:pPr>
      <w:r w:rsidRPr="00D45F24">
        <w:t xml:space="preserve">проведення робіт з капітального ремонту харчоблоку будівлі загальноосвітньої школи I-III ступенів № 6 по вул. Магістральна, 21, </w:t>
      </w:r>
      <w:proofErr w:type="spellStart"/>
      <w:r w:rsidRPr="00D45F24">
        <w:t>м.Жмеринка</w:t>
      </w:r>
      <w:proofErr w:type="spellEnd"/>
      <w:r w:rsidRPr="00D45F24">
        <w:t>;</w:t>
      </w:r>
    </w:p>
    <w:p w14:paraId="086A4238" w14:textId="77777777" w:rsidR="007B148F" w:rsidRPr="00D45F24" w:rsidRDefault="007B148F" w:rsidP="007B148F">
      <w:pPr>
        <w:widowControl w:val="0"/>
        <w:numPr>
          <w:ilvl w:val="0"/>
          <w:numId w:val="18"/>
        </w:numPr>
        <w:ind w:left="0" w:firstLine="567"/>
        <w:contextualSpacing/>
      </w:pPr>
      <w:r w:rsidRPr="00D45F24">
        <w:t xml:space="preserve"> оснащення   інклюзивних груп і класів для навчання дітей з особливими освітніми потребами, створення спеціальних умов для їх корекційного освітнього процесу;</w:t>
      </w:r>
    </w:p>
    <w:p w14:paraId="6F7B018F" w14:textId="77777777" w:rsidR="007B148F" w:rsidRPr="00D45F24" w:rsidRDefault="007B148F" w:rsidP="007B148F">
      <w:pPr>
        <w:widowControl w:val="0"/>
        <w:numPr>
          <w:ilvl w:val="0"/>
          <w:numId w:val="18"/>
        </w:numPr>
        <w:ind w:left="0" w:firstLine="567"/>
        <w:contextualSpacing/>
      </w:pPr>
      <w:r w:rsidRPr="00D45F24">
        <w:t xml:space="preserve">проведення  реконструкції та капітальних ремонтів  приміщень закладів освіти всіх рівнів по населених пунктах громади; </w:t>
      </w:r>
    </w:p>
    <w:p w14:paraId="5CF7B306" w14:textId="77777777" w:rsidR="007B148F" w:rsidRPr="00D45F24" w:rsidRDefault="007B148F" w:rsidP="007B148F">
      <w:pPr>
        <w:widowControl w:val="0"/>
        <w:numPr>
          <w:ilvl w:val="0"/>
          <w:numId w:val="18"/>
        </w:numPr>
        <w:ind w:left="0" w:firstLine="567"/>
        <w:contextualSpacing/>
        <w:rPr>
          <w:bCs/>
        </w:rPr>
      </w:pPr>
      <w:r w:rsidRPr="00D45F24">
        <w:rPr>
          <w:bCs/>
        </w:rPr>
        <w:t xml:space="preserve">облаштування закладів освіти автоматичними системами протипожежного </w:t>
      </w:r>
      <w:r w:rsidRPr="00D45F24">
        <w:rPr>
          <w:bCs/>
        </w:rPr>
        <w:lastRenderedPageBreak/>
        <w:t>захисту;</w:t>
      </w:r>
    </w:p>
    <w:p w14:paraId="259BD28F" w14:textId="77777777" w:rsidR="007B148F" w:rsidRPr="00D45F24" w:rsidRDefault="007B148F" w:rsidP="007B148F">
      <w:pPr>
        <w:widowControl w:val="0"/>
        <w:numPr>
          <w:ilvl w:val="0"/>
          <w:numId w:val="18"/>
        </w:numPr>
        <w:ind w:left="0" w:firstLine="567"/>
        <w:contextualSpacing/>
      </w:pPr>
      <w:r w:rsidRPr="00D45F24">
        <w:t xml:space="preserve"> сприяння реалізації проекту з капітального ремонту фасадів, (утеплення) будівлі навчально-виховного комплексу  загальноосвітньої школи І-ІІІ ст. – гімназії  по вул. Короленка,7 </w:t>
      </w:r>
      <w:proofErr w:type="spellStart"/>
      <w:r w:rsidRPr="00D45F24">
        <w:t>м.Жмеринка</w:t>
      </w:r>
      <w:proofErr w:type="spellEnd"/>
      <w:r w:rsidRPr="00D45F24">
        <w:t>, Вінницької області;</w:t>
      </w:r>
    </w:p>
    <w:p w14:paraId="65E98892" w14:textId="77777777" w:rsidR="007B148F" w:rsidRPr="00D45F24" w:rsidRDefault="007B148F" w:rsidP="007B148F">
      <w:pPr>
        <w:widowControl w:val="0"/>
        <w:numPr>
          <w:ilvl w:val="0"/>
          <w:numId w:val="18"/>
        </w:numPr>
        <w:ind w:left="0" w:firstLine="567"/>
        <w:contextualSpacing/>
      </w:pPr>
      <w:r w:rsidRPr="00D45F24">
        <w:t>сприяння реалізації проекту з капітального ремонту покрівлі будівлі навчально-виховного комплексу  загальноосвітньої школи І-ІІІ ст. – гімназія  по вул.Короленка,7 м. Жмеринка, Вінницької області;</w:t>
      </w:r>
    </w:p>
    <w:p w14:paraId="4B2933F6" w14:textId="77777777" w:rsidR="007B148F" w:rsidRPr="00D45F24" w:rsidRDefault="007B148F" w:rsidP="007B148F">
      <w:pPr>
        <w:widowControl w:val="0"/>
        <w:numPr>
          <w:ilvl w:val="0"/>
          <w:numId w:val="18"/>
        </w:numPr>
        <w:ind w:left="0" w:firstLine="567"/>
        <w:contextualSpacing/>
        <w:rPr>
          <w:bCs/>
        </w:rPr>
      </w:pPr>
      <w:r w:rsidRPr="00D45F24">
        <w:rPr>
          <w:bCs/>
        </w:rPr>
        <w:t xml:space="preserve">сприяння реалізації проекту з капітального ремонту харчоблоку   </w:t>
      </w:r>
      <w:r w:rsidRPr="00D45F24">
        <w:rPr>
          <w:bCs/>
          <w:lang w:eastAsia="it-IT"/>
        </w:rPr>
        <w:t>Опорного ЗЗСО І-ІІІ ступенів № 6 м. Жмеринка Вінницької області;</w:t>
      </w:r>
    </w:p>
    <w:p w14:paraId="06BB45ED" w14:textId="77777777" w:rsidR="007B148F" w:rsidRPr="00D45F24" w:rsidRDefault="007B148F" w:rsidP="007B148F">
      <w:pPr>
        <w:widowControl w:val="0"/>
        <w:numPr>
          <w:ilvl w:val="0"/>
          <w:numId w:val="18"/>
        </w:numPr>
        <w:ind w:left="0" w:firstLine="567"/>
        <w:contextualSpacing/>
      </w:pPr>
      <w:r w:rsidRPr="00D45F24">
        <w:t xml:space="preserve">сприяння реалізації </w:t>
      </w:r>
      <w:r w:rsidRPr="00D45F24">
        <w:rPr>
          <w:lang w:eastAsia="it-IT"/>
        </w:rPr>
        <w:t>проекту з капітального ремонту фасадів, (утеплення) будівлі Опорного ЗЗСО І-ІІІ ступенів № 5 м. Жмеринка Вінницької області;</w:t>
      </w:r>
      <w:r w:rsidRPr="00D45F24">
        <w:rPr>
          <w:sz w:val="24"/>
          <w:szCs w:val="24"/>
        </w:rPr>
        <w:t xml:space="preserve"> </w:t>
      </w:r>
    </w:p>
    <w:p w14:paraId="59765B9B" w14:textId="7203C84D" w:rsidR="007B148F" w:rsidRPr="00D45F24" w:rsidRDefault="007B148F" w:rsidP="007B148F">
      <w:pPr>
        <w:widowControl w:val="0"/>
        <w:numPr>
          <w:ilvl w:val="0"/>
          <w:numId w:val="18"/>
        </w:numPr>
        <w:ind w:left="0" w:firstLine="567"/>
        <w:contextualSpacing/>
        <w:rPr>
          <w:bCs/>
        </w:rPr>
      </w:pPr>
      <w:r w:rsidRPr="00D45F24">
        <w:rPr>
          <w:bCs/>
          <w:color w:val="000000"/>
        </w:rPr>
        <w:t xml:space="preserve">сприяння реалізації </w:t>
      </w:r>
      <w:proofErr w:type="spellStart"/>
      <w:r w:rsidRPr="00D45F24">
        <w:rPr>
          <w:bCs/>
          <w:color w:val="000000"/>
        </w:rPr>
        <w:t>проєкту</w:t>
      </w:r>
      <w:proofErr w:type="spellEnd"/>
      <w:r w:rsidRPr="00D45F24">
        <w:rPr>
          <w:bCs/>
          <w:color w:val="000000"/>
        </w:rPr>
        <w:t xml:space="preserve"> «Пожежна сигналізація в закладі освіти – необхідна умова створення </w:t>
      </w:r>
      <w:r w:rsidRPr="00D45F24">
        <w:rPr>
          <w:bCs/>
        </w:rPr>
        <w:t xml:space="preserve">безпечного освітнього простору»  в Опорному ЗЗСО І-ІІІ ступенів № 5 та </w:t>
      </w:r>
      <w:proofErr w:type="spellStart"/>
      <w:r w:rsidRPr="00D45F24">
        <w:rPr>
          <w:bCs/>
        </w:rPr>
        <w:t>проєкту</w:t>
      </w:r>
      <w:proofErr w:type="spellEnd"/>
      <w:r w:rsidRPr="00D45F24">
        <w:rPr>
          <w:bCs/>
        </w:rPr>
        <w:t xml:space="preserve"> «Від сучасного харчоблоку до здорового та безпечного харчування» в </w:t>
      </w:r>
      <w:proofErr w:type="spellStart"/>
      <w:r w:rsidRPr="00D45F24">
        <w:rPr>
          <w:bCs/>
          <w:lang w:eastAsia="uk-UA"/>
        </w:rPr>
        <w:t>Браїлівському</w:t>
      </w:r>
      <w:proofErr w:type="spellEnd"/>
      <w:r w:rsidRPr="00D45F24">
        <w:rPr>
          <w:bCs/>
          <w:lang w:eastAsia="uk-UA"/>
        </w:rPr>
        <w:t xml:space="preserve"> ЗЗСО І-ІІІ ст. ім. В. О. </w:t>
      </w:r>
      <w:proofErr w:type="spellStart"/>
      <w:r w:rsidRPr="00D45F24">
        <w:rPr>
          <w:bCs/>
          <w:lang w:eastAsia="uk-UA"/>
        </w:rPr>
        <w:t>Забаштанського</w:t>
      </w:r>
      <w:proofErr w:type="spellEnd"/>
      <w:r w:rsidRPr="00D45F24">
        <w:rPr>
          <w:bCs/>
          <w:lang w:eastAsia="uk-UA"/>
        </w:rPr>
        <w:t xml:space="preserve"> </w:t>
      </w:r>
      <w:r w:rsidRPr="00D45F24">
        <w:rPr>
          <w:bCs/>
        </w:rPr>
        <w:t>за бюджетною програмою 2211260 «Субвенція з державного бюджету місцевим бюджетам на реалізацію програми «Спроможна школа для кращих результатів»;</w:t>
      </w:r>
    </w:p>
    <w:p w14:paraId="2CA5203A" w14:textId="77777777" w:rsidR="007B148F" w:rsidRPr="00D45F24" w:rsidRDefault="007B148F" w:rsidP="007B148F">
      <w:pPr>
        <w:widowControl w:val="0"/>
        <w:numPr>
          <w:ilvl w:val="0"/>
          <w:numId w:val="18"/>
        </w:numPr>
        <w:ind w:left="0" w:firstLine="567"/>
        <w:contextualSpacing/>
        <w:rPr>
          <w:bCs/>
        </w:rPr>
      </w:pPr>
      <w:r w:rsidRPr="00D45F24">
        <w:rPr>
          <w:bCs/>
        </w:rPr>
        <w:t xml:space="preserve">сприяння реалізації </w:t>
      </w:r>
      <w:r w:rsidRPr="00D45F24">
        <w:rPr>
          <w:bCs/>
          <w:lang w:eastAsia="it-IT"/>
        </w:rPr>
        <w:t xml:space="preserve">проекту з </w:t>
      </w:r>
      <w:r w:rsidRPr="00D45F24">
        <w:rPr>
          <w:bCs/>
        </w:rPr>
        <w:t xml:space="preserve">капітального ремонту системи опалення дошкільного навчального закладу №2, </w:t>
      </w:r>
      <w:proofErr w:type="spellStart"/>
      <w:r w:rsidRPr="00D45F24">
        <w:rPr>
          <w:bCs/>
        </w:rPr>
        <w:t>м.Жмеринка</w:t>
      </w:r>
      <w:proofErr w:type="spellEnd"/>
      <w:r w:rsidRPr="00D45F24">
        <w:rPr>
          <w:bCs/>
        </w:rPr>
        <w:t>;</w:t>
      </w:r>
    </w:p>
    <w:p w14:paraId="55D21F85" w14:textId="77777777" w:rsidR="007B148F" w:rsidRPr="00D45F24" w:rsidRDefault="007B148F" w:rsidP="007B148F">
      <w:pPr>
        <w:widowControl w:val="0"/>
        <w:numPr>
          <w:ilvl w:val="0"/>
          <w:numId w:val="12"/>
        </w:numPr>
        <w:tabs>
          <w:tab w:val="left" w:pos="567"/>
          <w:tab w:val="left" w:pos="851"/>
        </w:tabs>
        <w:spacing w:before="60"/>
        <w:ind w:left="0" w:firstLine="709"/>
      </w:pPr>
      <w:r w:rsidRPr="00D45F24">
        <w:t>забезпечення заміни вікон та капітальний ремонт укосів  в приміщеннях закладів освіти сільських населених пунктів;</w:t>
      </w:r>
    </w:p>
    <w:p w14:paraId="791011F9" w14:textId="77777777" w:rsidR="007B148F" w:rsidRPr="00D45F24" w:rsidRDefault="007B148F" w:rsidP="007B148F">
      <w:pPr>
        <w:widowControl w:val="0"/>
        <w:numPr>
          <w:ilvl w:val="0"/>
          <w:numId w:val="18"/>
        </w:numPr>
        <w:tabs>
          <w:tab w:val="left" w:pos="0"/>
          <w:tab w:val="left" w:pos="851"/>
        </w:tabs>
        <w:spacing w:before="60"/>
        <w:ind w:left="0" w:firstLine="567"/>
        <w:contextualSpacing/>
      </w:pPr>
      <w:r w:rsidRPr="00D45F24">
        <w:t xml:space="preserve">проведення поточних ремонтів дошкільних та шкільних закладів освіти м. Жмеринка, смт. Браїлів, та сільських населених пунктів, забезпечення їх відповідним обладнанням та інвентарем; </w:t>
      </w:r>
    </w:p>
    <w:p w14:paraId="788E636E" w14:textId="77777777" w:rsidR="007B148F" w:rsidRPr="00D45F24" w:rsidRDefault="007B148F" w:rsidP="007B148F">
      <w:pPr>
        <w:widowControl w:val="0"/>
        <w:numPr>
          <w:ilvl w:val="0"/>
          <w:numId w:val="18"/>
        </w:numPr>
        <w:ind w:left="0" w:firstLine="567"/>
        <w:contextualSpacing/>
      </w:pPr>
      <w:r w:rsidRPr="00D45F24">
        <w:t>встановлення, облаштування та реконструкція існуючих теплових пунктів для забезпечення теплом освітніх закладів, в тому числі на альтернативних видах палива;</w:t>
      </w:r>
    </w:p>
    <w:p w14:paraId="09897B69" w14:textId="77777777" w:rsidR="007B148F" w:rsidRPr="00D45F24" w:rsidRDefault="007B148F" w:rsidP="007B148F">
      <w:pPr>
        <w:widowControl w:val="0"/>
        <w:numPr>
          <w:ilvl w:val="0"/>
          <w:numId w:val="18"/>
        </w:numPr>
        <w:ind w:left="0" w:firstLine="567"/>
        <w:contextualSpacing/>
      </w:pPr>
      <w:r w:rsidRPr="00D45F24">
        <w:t>монтаж енергоефективних котлів на твердому паливі та відновлювальних джерелах енергії, в тому числі із врахуванням використання місцевих видів палива;</w:t>
      </w:r>
    </w:p>
    <w:p w14:paraId="7A5015C7" w14:textId="77777777" w:rsidR="007B148F" w:rsidRPr="00D45F24" w:rsidRDefault="007B148F" w:rsidP="007B148F">
      <w:pPr>
        <w:widowControl w:val="0"/>
        <w:numPr>
          <w:ilvl w:val="0"/>
          <w:numId w:val="18"/>
        </w:numPr>
        <w:ind w:left="0" w:firstLine="567"/>
        <w:contextualSpacing/>
      </w:pPr>
      <w:r w:rsidRPr="00D45F24">
        <w:t xml:space="preserve">проведення реконструкції внутрішньої системи опалення, </w:t>
      </w:r>
      <w:proofErr w:type="spellStart"/>
      <w:r w:rsidRPr="00D45F24">
        <w:t>термомодернізації</w:t>
      </w:r>
      <w:proofErr w:type="spellEnd"/>
      <w:r w:rsidRPr="00D45F24">
        <w:t xml:space="preserve"> приміщень навчальних закладів;</w:t>
      </w:r>
    </w:p>
    <w:p w14:paraId="6D605AB1" w14:textId="77777777" w:rsidR="007B148F" w:rsidRPr="00D45F24" w:rsidRDefault="007B148F" w:rsidP="00C4417E">
      <w:pPr>
        <w:widowControl w:val="0"/>
        <w:numPr>
          <w:ilvl w:val="0"/>
          <w:numId w:val="18"/>
        </w:numPr>
        <w:tabs>
          <w:tab w:val="left" w:pos="851"/>
        </w:tabs>
        <w:ind w:left="0" w:firstLine="567"/>
        <w:contextualSpacing/>
      </w:pPr>
      <w:r w:rsidRPr="00D45F24">
        <w:t>виготовлення проектно-кошторисної документації на встановлення котлів на альтернативних видах палива, сонячних колекторів для бюджетних та комунальних закладів;</w:t>
      </w:r>
    </w:p>
    <w:p w14:paraId="24842B9E" w14:textId="77777777" w:rsidR="007B148F" w:rsidRPr="00D45F24" w:rsidRDefault="007B148F" w:rsidP="00C4417E">
      <w:pPr>
        <w:widowControl w:val="0"/>
        <w:numPr>
          <w:ilvl w:val="0"/>
          <w:numId w:val="18"/>
        </w:numPr>
        <w:tabs>
          <w:tab w:val="left" w:pos="851"/>
        </w:tabs>
        <w:ind w:left="0" w:firstLine="567"/>
        <w:contextualSpacing/>
      </w:pPr>
      <w:r w:rsidRPr="00D45F24">
        <w:t>підвищення енергоефективності закладів бюджетної сфери громади;</w:t>
      </w:r>
    </w:p>
    <w:p w14:paraId="7D8A14DA" w14:textId="77777777" w:rsidR="007B148F" w:rsidRPr="00D45F24" w:rsidRDefault="007B148F" w:rsidP="00C4417E">
      <w:pPr>
        <w:widowControl w:val="0"/>
        <w:numPr>
          <w:ilvl w:val="0"/>
          <w:numId w:val="18"/>
        </w:numPr>
        <w:tabs>
          <w:tab w:val="left" w:pos="851"/>
        </w:tabs>
        <w:ind w:left="0" w:firstLine="567"/>
        <w:contextualSpacing/>
      </w:pPr>
      <w:r w:rsidRPr="00D45F24">
        <w:t xml:space="preserve">встановлення </w:t>
      </w:r>
      <w:proofErr w:type="spellStart"/>
      <w:r w:rsidRPr="00D45F24">
        <w:t>блискавкового</w:t>
      </w:r>
      <w:proofErr w:type="spellEnd"/>
      <w:r w:rsidRPr="00D45F24">
        <w:t xml:space="preserve"> захисту  на будівлях закладів освіти, особливо в закладах, що розташовані в </w:t>
      </w:r>
      <w:proofErr w:type="spellStart"/>
      <w:r w:rsidRPr="00D45F24">
        <w:t>старостинських</w:t>
      </w:r>
      <w:proofErr w:type="spellEnd"/>
      <w:r w:rsidRPr="00D45F24">
        <w:t xml:space="preserve"> округах.</w:t>
      </w:r>
    </w:p>
    <w:p w14:paraId="354EE1D6" w14:textId="77777777" w:rsidR="007B148F" w:rsidRPr="00D45F24" w:rsidRDefault="007B148F" w:rsidP="00C4417E">
      <w:pPr>
        <w:widowControl w:val="0"/>
        <w:tabs>
          <w:tab w:val="num" w:pos="0"/>
          <w:tab w:val="left" w:pos="709"/>
          <w:tab w:val="left" w:pos="851"/>
        </w:tabs>
        <w:spacing w:before="60"/>
        <w:ind w:right="-1" w:firstLine="567"/>
        <w:rPr>
          <w:b/>
          <w:bCs/>
        </w:rPr>
      </w:pPr>
      <w:r w:rsidRPr="00D45F24">
        <w:rPr>
          <w:b/>
          <w:bCs/>
        </w:rPr>
        <w:t>Очікувані результати:</w:t>
      </w:r>
    </w:p>
    <w:p w14:paraId="2E3AA549" w14:textId="77777777" w:rsidR="007B148F" w:rsidRPr="00D45F24" w:rsidRDefault="007B148F" w:rsidP="00C4417E">
      <w:pPr>
        <w:tabs>
          <w:tab w:val="left" w:pos="851"/>
        </w:tabs>
        <w:ind w:firstLine="567"/>
      </w:pPr>
      <w:r w:rsidRPr="00D45F24">
        <w:t xml:space="preserve">- підвищення рівня забезпеченості освітньою інфраструктурою та її оновлення відповідно до вимог часу; </w:t>
      </w:r>
    </w:p>
    <w:p w14:paraId="1AE3B37E" w14:textId="77777777" w:rsidR="007B148F" w:rsidRPr="00D45F24" w:rsidRDefault="007B148F" w:rsidP="00C4417E">
      <w:pPr>
        <w:widowControl w:val="0"/>
        <w:numPr>
          <w:ilvl w:val="0"/>
          <w:numId w:val="42"/>
        </w:numPr>
        <w:tabs>
          <w:tab w:val="left" w:pos="851"/>
          <w:tab w:val="left" w:pos="1134"/>
        </w:tabs>
        <w:ind w:left="0" w:firstLine="567"/>
        <w:contextualSpacing/>
      </w:pPr>
      <w:r w:rsidRPr="00D45F24">
        <w:t>облаштування приміщень та території закладів з урахуванням вимог пожежної безпеки, охорони праці та безпеки життєдіяль</w:t>
      </w:r>
      <w:r w:rsidRPr="00D45F24">
        <w:softHyphen/>
        <w:t>ності;</w:t>
      </w:r>
    </w:p>
    <w:p w14:paraId="2C69B7AD" w14:textId="77777777" w:rsidR="007B148F" w:rsidRPr="00D45F24" w:rsidRDefault="007B148F" w:rsidP="00C4417E">
      <w:pPr>
        <w:tabs>
          <w:tab w:val="left" w:pos="851"/>
        </w:tabs>
        <w:ind w:firstLine="567"/>
        <w:rPr>
          <w:b/>
          <w:bCs/>
        </w:rPr>
      </w:pPr>
      <w:r w:rsidRPr="00D45F24">
        <w:rPr>
          <w:b/>
          <w:bCs/>
        </w:rPr>
        <w:t xml:space="preserve">- </w:t>
      </w:r>
      <w:r w:rsidRPr="00D45F24">
        <w:t>підвищення рівня надання освітніх послуг за рахунок впровадження ІКТ;</w:t>
      </w:r>
    </w:p>
    <w:p w14:paraId="6EB82596" w14:textId="77777777" w:rsidR="007B148F" w:rsidRPr="00D45F24" w:rsidRDefault="007B148F" w:rsidP="00C4417E">
      <w:pPr>
        <w:widowControl w:val="0"/>
        <w:tabs>
          <w:tab w:val="left" w:pos="851"/>
        </w:tabs>
        <w:ind w:firstLine="567"/>
      </w:pPr>
      <w:r w:rsidRPr="00D45F24">
        <w:t>- забезпечення вільного доступу до електронних підручників та інших освітніх ресурсів усіх учасників освітнього</w:t>
      </w:r>
      <w:r w:rsidRPr="00D45F24">
        <w:rPr>
          <w:spacing w:val="-18"/>
        </w:rPr>
        <w:t xml:space="preserve"> </w:t>
      </w:r>
      <w:r w:rsidRPr="00D45F24">
        <w:t>процесу;</w:t>
      </w:r>
    </w:p>
    <w:p w14:paraId="2986DF1C" w14:textId="77777777" w:rsidR="007B148F" w:rsidRPr="00D45F24" w:rsidRDefault="007B148F" w:rsidP="00C4417E">
      <w:pPr>
        <w:widowControl w:val="0"/>
        <w:tabs>
          <w:tab w:val="left" w:pos="851"/>
          <w:tab w:val="left" w:pos="1134"/>
        </w:tabs>
        <w:ind w:firstLine="567"/>
      </w:pPr>
      <w:r w:rsidRPr="00D45F24">
        <w:rPr>
          <w:bCs/>
        </w:rPr>
        <w:t xml:space="preserve">- модернізація освіти шляхом використання інноваційних інструментів   </w:t>
      </w:r>
      <w:r w:rsidRPr="00D45F24">
        <w:rPr>
          <w:bCs/>
        </w:rPr>
        <w:lastRenderedPageBreak/>
        <w:t>навчання та викладання;</w:t>
      </w:r>
    </w:p>
    <w:p w14:paraId="3629F323" w14:textId="77777777" w:rsidR="007B148F" w:rsidRPr="00D45F24" w:rsidRDefault="007B148F" w:rsidP="007B148F">
      <w:pPr>
        <w:widowControl w:val="0"/>
        <w:tabs>
          <w:tab w:val="num" w:pos="0"/>
          <w:tab w:val="left" w:pos="709"/>
          <w:tab w:val="left" w:pos="993"/>
        </w:tabs>
        <w:ind w:right="-1"/>
      </w:pPr>
      <w:r w:rsidRPr="00D45F24">
        <w:t>- підвищення ролі школи, як центру інтелектуального, культурного та соціально-економічного відродження;</w:t>
      </w:r>
    </w:p>
    <w:p w14:paraId="026167E0" w14:textId="77777777" w:rsidR="007B148F" w:rsidRPr="00D45F24" w:rsidRDefault="007B148F" w:rsidP="007B148F">
      <w:pPr>
        <w:widowControl w:val="0"/>
        <w:tabs>
          <w:tab w:val="num" w:pos="0"/>
          <w:tab w:val="left" w:pos="709"/>
          <w:tab w:val="left" w:pos="993"/>
        </w:tabs>
        <w:ind w:right="-1"/>
      </w:pPr>
      <w:r w:rsidRPr="00D45F24">
        <w:t>- підготовка учнів до післяшкільного навчання і працевлаштування відповідно до вимог 21-го століття;</w:t>
      </w:r>
    </w:p>
    <w:p w14:paraId="6DDAADE6" w14:textId="77777777" w:rsidR="007B148F" w:rsidRPr="00D45F24" w:rsidRDefault="007B148F" w:rsidP="007B148F">
      <w:pPr>
        <w:widowControl w:val="0"/>
        <w:tabs>
          <w:tab w:val="left" w:pos="1134"/>
        </w:tabs>
      </w:pPr>
      <w:r w:rsidRPr="00D45F24">
        <w:rPr>
          <w:iCs/>
        </w:rPr>
        <w:t>- формування безпечного, інклюзивного, розвивального та мотивуючого до навчання освітнього простору;</w:t>
      </w:r>
      <w:r w:rsidRPr="00D45F24">
        <w:t xml:space="preserve"> </w:t>
      </w:r>
    </w:p>
    <w:p w14:paraId="794E533B" w14:textId="77777777" w:rsidR="007B148F" w:rsidRPr="00D45F24" w:rsidRDefault="007B148F" w:rsidP="007B148F">
      <w:pPr>
        <w:widowControl w:val="0"/>
        <w:tabs>
          <w:tab w:val="left" w:pos="1134"/>
        </w:tabs>
      </w:pPr>
      <w:r w:rsidRPr="00D45F24">
        <w:t xml:space="preserve">- забезпечення освітніми послугами осіб </w:t>
      </w:r>
      <w:r w:rsidRPr="00D45F24">
        <w:rPr>
          <w:color w:val="000000"/>
        </w:rPr>
        <w:t>з особливими освітніми потребами у</w:t>
      </w:r>
      <w:r w:rsidRPr="00D45F24">
        <w:t xml:space="preserve"> відповідності до їхніх потреб;</w:t>
      </w:r>
    </w:p>
    <w:p w14:paraId="4CDBE6F5" w14:textId="77777777" w:rsidR="007B148F" w:rsidRPr="00D45F24" w:rsidRDefault="007B148F" w:rsidP="007B148F">
      <w:pPr>
        <w:keepNext/>
        <w:ind w:left="80"/>
        <w:outlineLvl w:val="2"/>
        <w:rPr>
          <w:rFonts w:eastAsia="Calibri"/>
          <w:bCs/>
          <w:iCs/>
          <w:color w:val="000000"/>
        </w:rPr>
      </w:pPr>
      <w:r w:rsidRPr="00D45F24">
        <w:rPr>
          <w:bCs/>
          <w:iCs/>
        </w:rPr>
        <w:t xml:space="preserve">- створення </w:t>
      </w:r>
      <w:r w:rsidRPr="00D45F24">
        <w:rPr>
          <w:rFonts w:eastAsia="Calibri"/>
          <w:bCs/>
          <w:iCs/>
          <w:color w:val="000000"/>
        </w:rPr>
        <w:t xml:space="preserve">освітнього середовища, що мотивує до оволодіння ключовими </w:t>
      </w:r>
      <w:proofErr w:type="spellStart"/>
      <w:r w:rsidRPr="00D45F24">
        <w:rPr>
          <w:rFonts w:eastAsia="Calibri"/>
          <w:bCs/>
          <w:iCs/>
          <w:color w:val="000000"/>
        </w:rPr>
        <w:t>компетентностями</w:t>
      </w:r>
      <w:proofErr w:type="spellEnd"/>
      <w:r w:rsidRPr="00D45F24">
        <w:rPr>
          <w:rFonts w:eastAsia="Calibri"/>
          <w:bCs/>
          <w:iCs/>
          <w:color w:val="000000"/>
        </w:rPr>
        <w:t xml:space="preserve"> та наскрізними уміннями, ведення  здорового способу життя;</w:t>
      </w:r>
    </w:p>
    <w:p w14:paraId="2B382DD5" w14:textId="77777777" w:rsidR="007B148F" w:rsidRPr="00D45F24" w:rsidRDefault="007B148F" w:rsidP="007B148F">
      <w:pPr>
        <w:keepNext/>
        <w:ind w:left="80"/>
        <w:outlineLvl w:val="2"/>
        <w:rPr>
          <w:bCs/>
          <w:iCs/>
        </w:rPr>
      </w:pPr>
      <w:r w:rsidRPr="00D45F24">
        <w:rPr>
          <w:rFonts w:eastAsia="Calibri"/>
          <w:bCs/>
          <w:iCs/>
          <w:color w:val="000000"/>
        </w:rPr>
        <w:t xml:space="preserve">- </w:t>
      </w:r>
      <w:r w:rsidRPr="00D45F24">
        <w:rPr>
          <w:bCs/>
          <w:iCs/>
          <w:color w:val="333333"/>
        </w:rPr>
        <w:t xml:space="preserve">удосконалення системи організації харчування в закладах освіти, яка має забезпечити формування культури здорового, збалансованого споживання </w:t>
      </w:r>
      <w:r w:rsidRPr="00D45F24">
        <w:rPr>
          <w:bCs/>
          <w:iCs/>
        </w:rPr>
        <w:t>їжі та питної води;</w:t>
      </w:r>
    </w:p>
    <w:p w14:paraId="2542FC47" w14:textId="77777777" w:rsidR="007B148F" w:rsidRPr="00D45F24" w:rsidRDefault="007B148F" w:rsidP="007B148F">
      <w:pPr>
        <w:keepNext/>
        <w:ind w:left="80"/>
        <w:outlineLvl w:val="2"/>
        <w:rPr>
          <w:bCs/>
          <w:iCs/>
        </w:rPr>
      </w:pPr>
      <w:r w:rsidRPr="00D45F24">
        <w:rPr>
          <w:bCs/>
          <w:iCs/>
        </w:rPr>
        <w:t xml:space="preserve">- участь учнів у міських, обласних, регіональних предметних олімпіадах, в обласних </w:t>
      </w:r>
      <w:proofErr w:type="spellStart"/>
      <w:r w:rsidRPr="00D45F24">
        <w:rPr>
          <w:bCs/>
          <w:iCs/>
        </w:rPr>
        <w:t>спартакіадах</w:t>
      </w:r>
      <w:proofErr w:type="spellEnd"/>
      <w:r w:rsidRPr="00D45F24">
        <w:rPr>
          <w:bCs/>
          <w:iCs/>
        </w:rPr>
        <w:t xml:space="preserve"> школярів, обласних, всеукраїнських спортивних змаганнях, оглядах творчості;</w:t>
      </w:r>
    </w:p>
    <w:p w14:paraId="15D4F69A" w14:textId="77777777" w:rsidR="007B148F" w:rsidRPr="00D45F24" w:rsidRDefault="007B148F" w:rsidP="007B148F">
      <w:pPr>
        <w:keepNext/>
        <w:ind w:left="80"/>
        <w:outlineLvl w:val="2"/>
        <w:rPr>
          <w:bCs/>
          <w:iCs/>
        </w:rPr>
      </w:pPr>
      <w:r w:rsidRPr="00D45F24">
        <w:rPr>
          <w:bCs/>
          <w:iCs/>
        </w:rPr>
        <w:t>- відповідність температурного режиму у закладах освіти санітарно-гігієнічним вимогам;</w:t>
      </w:r>
    </w:p>
    <w:p w14:paraId="26053E60" w14:textId="77777777" w:rsidR="007B148F" w:rsidRPr="00D45F24" w:rsidRDefault="007B148F" w:rsidP="007B148F">
      <w:pPr>
        <w:keepNext/>
        <w:ind w:left="80"/>
        <w:outlineLvl w:val="2"/>
        <w:rPr>
          <w:bCs/>
          <w:iCs/>
        </w:rPr>
      </w:pPr>
      <w:r w:rsidRPr="00D45F24">
        <w:rPr>
          <w:bCs/>
          <w:iCs/>
        </w:rPr>
        <w:t>- створення комфортних умов перебування дітей  в приміщеннях освітніх закладів.</w:t>
      </w:r>
    </w:p>
    <w:p w14:paraId="7044560F" w14:textId="4D6593B0" w:rsidR="00944A4B" w:rsidRPr="00D45F24" w:rsidRDefault="00944A4B" w:rsidP="00944A4B">
      <w:pPr>
        <w:widowControl w:val="0"/>
        <w:tabs>
          <w:tab w:val="num" w:pos="0"/>
          <w:tab w:val="left" w:pos="709"/>
          <w:tab w:val="left" w:pos="993"/>
        </w:tabs>
        <w:autoSpaceDE w:val="0"/>
        <w:autoSpaceDN w:val="0"/>
        <w:adjustRightInd w:val="0"/>
        <w:ind w:firstLine="567"/>
      </w:pPr>
    </w:p>
    <w:p w14:paraId="08A670B1" w14:textId="77777777" w:rsidR="00F62E41" w:rsidRPr="00D45F24" w:rsidRDefault="00F62E41" w:rsidP="00F62E41">
      <w:pPr>
        <w:tabs>
          <w:tab w:val="left" w:pos="0"/>
          <w:tab w:val="left" w:pos="993"/>
        </w:tabs>
        <w:spacing w:before="60"/>
        <w:rPr>
          <w:b/>
          <w:bCs/>
        </w:rPr>
      </w:pPr>
      <w:r w:rsidRPr="00D45F24">
        <w:rPr>
          <w:b/>
          <w:bCs/>
        </w:rPr>
        <w:t>Пріоритет 8. Реалізація заходів з покращення стану здоров’я мешканців міської територіальної громади.</w:t>
      </w:r>
    </w:p>
    <w:p w14:paraId="743DF7DC" w14:textId="77777777" w:rsidR="00F62E41" w:rsidRPr="00D45F24" w:rsidRDefault="00F62E41" w:rsidP="00F62E41">
      <w:pPr>
        <w:tabs>
          <w:tab w:val="left" w:pos="0"/>
          <w:tab w:val="left" w:pos="993"/>
        </w:tabs>
        <w:spacing w:before="60"/>
        <w:rPr>
          <w:b/>
        </w:rPr>
      </w:pPr>
      <w:r w:rsidRPr="00D45F24">
        <w:rPr>
          <w:b/>
        </w:rPr>
        <w:t>Шляхи досягнення:</w:t>
      </w:r>
    </w:p>
    <w:p w14:paraId="085AB0A8" w14:textId="77777777" w:rsidR="00F62E41" w:rsidRPr="00D45F24" w:rsidRDefault="00F62E41" w:rsidP="00F62E41">
      <w:pPr>
        <w:widowControl w:val="0"/>
        <w:numPr>
          <w:ilvl w:val="0"/>
          <w:numId w:val="25"/>
        </w:numPr>
        <w:tabs>
          <w:tab w:val="left" w:pos="851"/>
          <w:tab w:val="left" w:pos="1134"/>
        </w:tabs>
        <w:autoSpaceDE w:val="0"/>
        <w:autoSpaceDN w:val="0"/>
        <w:adjustRightInd w:val="0"/>
        <w:spacing w:after="120"/>
        <w:ind w:left="0" w:firstLine="709"/>
        <w:rPr>
          <w:highlight w:val="white"/>
        </w:rPr>
      </w:pPr>
      <w:r w:rsidRPr="00D45F24">
        <w:t>підвищення доступності, якості та ефективності надання медичної допомоги досягнення рівного доступу усіх жителів Жмеринської МТГ до кваліфікованої медичної допомоги;</w:t>
      </w:r>
    </w:p>
    <w:p w14:paraId="1A37C8B8" w14:textId="77777777" w:rsidR="00F62E41" w:rsidRPr="00D45F24" w:rsidRDefault="00F62E41" w:rsidP="00F62E41">
      <w:pPr>
        <w:widowControl w:val="0"/>
        <w:numPr>
          <w:ilvl w:val="0"/>
          <w:numId w:val="25"/>
        </w:numPr>
        <w:tabs>
          <w:tab w:val="left" w:pos="851"/>
          <w:tab w:val="left" w:pos="1134"/>
        </w:tabs>
        <w:autoSpaceDE w:val="0"/>
        <w:autoSpaceDN w:val="0"/>
        <w:adjustRightInd w:val="0"/>
        <w:spacing w:after="120"/>
        <w:ind w:left="0" w:firstLine="709"/>
        <w:rPr>
          <w:highlight w:val="white"/>
        </w:rPr>
      </w:pPr>
      <w:r w:rsidRPr="00D45F24">
        <w:t>забезпечення закладів охорони здоров’я фінансовими ресурсами на оплату енергоносіїв та комунальних послуг;</w:t>
      </w:r>
    </w:p>
    <w:p w14:paraId="691BEA59" w14:textId="77777777" w:rsidR="00F62E41" w:rsidRPr="00D45F24" w:rsidRDefault="00F62E41" w:rsidP="00F62E41">
      <w:pPr>
        <w:widowControl w:val="0"/>
        <w:numPr>
          <w:ilvl w:val="0"/>
          <w:numId w:val="25"/>
        </w:numPr>
        <w:tabs>
          <w:tab w:val="left" w:pos="851"/>
          <w:tab w:val="left" w:pos="1134"/>
        </w:tabs>
        <w:autoSpaceDE w:val="0"/>
        <w:autoSpaceDN w:val="0"/>
        <w:adjustRightInd w:val="0"/>
        <w:spacing w:after="120"/>
        <w:ind w:left="0" w:firstLine="709"/>
        <w:rPr>
          <w:highlight w:val="white"/>
        </w:rPr>
      </w:pPr>
      <w:r w:rsidRPr="00D45F24">
        <w:rPr>
          <w:bCs/>
        </w:rPr>
        <w:t xml:space="preserve">розробка, прийняття програм та їх виконання з метою забезпечення  подальшого розвитку системи  охорони здоров’я  в громаді;  </w:t>
      </w:r>
    </w:p>
    <w:p w14:paraId="6EFA3850" w14:textId="77777777" w:rsidR="00F62E41" w:rsidRPr="00D45F24" w:rsidRDefault="00F62E41" w:rsidP="00F62E41">
      <w:pPr>
        <w:widowControl w:val="0"/>
        <w:numPr>
          <w:ilvl w:val="0"/>
          <w:numId w:val="25"/>
        </w:numPr>
        <w:tabs>
          <w:tab w:val="left" w:pos="851"/>
          <w:tab w:val="left" w:pos="1134"/>
        </w:tabs>
        <w:autoSpaceDE w:val="0"/>
        <w:autoSpaceDN w:val="0"/>
        <w:adjustRightInd w:val="0"/>
        <w:spacing w:after="120"/>
        <w:ind w:left="0" w:firstLine="709"/>
        <w:rPr>
          <w:highlight w:val="white"/>
        </w:rPr>
      </w:pPr>
      <w:r w:rsidRPr="00D45F24">
        <w:t>проведення  комплексу заходів по вдосконалення  електронної системи охорони здоров’я;</w:t>
      </w:r>
    </w:p>
    <w:p w14:paraId="104F490E" w14:textId="77777777" w:rsidR="00F62E41" w:rsidRPr="00D45F24" w:rsidRDefault="00F62E41" w:rsidP="00F62E41">
      <w:pPr>
        <w:widowControl w:val="0"/>
        <w:numPr>
          <w:ilvl w:val="0"/>
          <w:numId w:val="25"/>
        </w:numPr>
        <w:tabs>
          <w:tab w:val="left" w:pos="851"/>
          <w:tab w:val="left" w:pos="1134"/>
        </w:tabs>
        <w:autoSpaceDE w:val="0"/>
        <w:autoSpaceDN w:val="0"/>
        <w:adjustRightInd w:val="0"/>
        <w:ind w:left="0" w:firstLine="709"/>
        <w:rPr>
          <w:highlight w:val="white"/>
        </w:rPr>
      </w:pPr>
      <w:r w:rsidRPr="00D45F24">
        <w:t>з метою покращення  матеріально-технічної бази лікувально-профілактичних закладів охорони здоров’я громади, більш повного  забезпечення потреб населення  в медичній допомозі сприяти залученню   коштів державного, обласного бюджетів, грантових коштів та благодійних внесків громадян та  страхових  компаній;</w:t>
      </w:r>
    </w:p>
    <w:p w14:paraId="4CB25874" w14:textId="77777777" w:rsidR="00F62E41" w:rsidRPr="00D45F24" w:rsidRDefault="00F62E41" w:rsidP="00F62E41">
      <w:pPr>
        <w:widowControl w:val="0"/>
        <w:numPr>
          <w:ilvl w:val="0"/>
          <w:numId w:val="25"/>
        </w:numPr>
        <w:tabs>
          <w:tab w:val="left" w:pos="851"/>
          <w:tab w:val="left" w:pos="1134"/>
        </w:tabs>
        <w:autoSpaceDE w:val="0"/>
        <w:autoSpaceDN w:val="0"/>
        <w:adjustRightInd w:val="0"/>
        <w:ind w:left="0" w:firstLine="709"/>
        <w:rPr>
          <w:highlight w:val="white"/>
        </w:rPr>
      </w:pPr>
      <w:r w:rsidRPr="00D45F24">
        <w:t xml:space="preserve">покращення матеріально-технічної бази, в </w:t>
      </w:r>
      <w:proofErr w:type="spellStart"/>
      <w:r w:rsidRPr="00D45F24">
        <w:t>т.ч</w:t>
      </w:r>
      <w:proofErr w:type="spellEnd"/>
      <w:r w:rsidRPr="00D45F24">
        <w:t>. придбання медикаментів, медичного обладнання, предметів, матеріалів, інвентарю, програмного забезпечення закладів охорони здоров’я відповідно до табелю оснащення;</w:t>
      </w:r>
    </w:p>
    <w:p w14:paraId="70F84715" w14:textId="77777777" w:rsidR="00F62E41" w:rsidRPr="00D45F24" w:rsidRDefault="00F62E41" w:rsidP="00F62E41">
      <w:pPr>
        <w:widowControl w:val="0"/>
        <w:numPr>
          <w:ilvl w:val="0"/>
          <w:numId w:val="25"/>
        </w:numPr>
        <w:tabs>
          <w:tab w:val="left" w:pos="851"/>
          <w:tab w:val="left" w:pos="1134"/>
        </w:tabs>
        <w:autoSpaceDE w:val="0"/>
        <w:autoSpaceDN w:val="0"/>
        <w:adjustRightInd w:val="0"/>
        <w:ind w:left="0" w:firstLine="709"/>
        <w:rPr>
          <w:highlight w:val="white"/>
        </w:rPr>
      </w:pPr>
      <w:r w:rsidRPr="00D45F24">
        <w:t>проведення капітальних та поточних ремонтів приміщень закладів  охорони здоров’я</w:t>
      </w:r>
      <w:r w:rsidR="00252049" w:rsidRPr="00D45F24">
        <w:t xml:space="preserve"> в </w:t>
      </w:r>
      <w:proofErr w:type="spellStart"/>
      <w:r w:rsidR="00252049" w:rsidRPr="00D45F24">
        <w:t>т.ч</w:t>
      </w:r>
      <w:proofErr w:type="spellEnd"/>
      <w:r w:rsidR="00252049" w:rsidRPr="00D45F24">
        <w:t>.</w:t>
      </w:r>
      <w:r w:rsidRPr="00D45F24">
        <w:t>:</w:t>
      </w:r>
    </w:p>
    <w:p w14:paraId="7FCBF4E0" w14:textId="77777777" w:rsidR="00F62E41" w:rsidRPr="00D45F24" w:rsidRDefault="00F62E41" w:rsidP="00F62E41">
      <w:pPr>
        <w:rPr>
          <w:bCs/>
          <w:spacing w:val="-2"/>
          <w:w w:val="108"/>
        </w:rPr>
      </w:pPr>
      <w:r w:rsidRPr="00D45F24">
        <w:rPr>
          <w:bCs/>
          <w:spacing w:val="-2"/>
          <w:w w:val="108"/>
        </w:rPr>
        <w:t xml:space="preserve">-проведення капітального ремонту будівлі АЗПСМ №2 в </w:t>
      </w:r>
      <w:proofErr w:type="spellStart"/>
      <w:r w:rsidRPr="00D45F24">
        <w:rPr>
          <w:bCs/>
          <w:spacing w:val="-2"/>
          <w:w w:val="108"/>
        </w:rPr>
        <w:t>м.Жмеринка</w:t>
      </w:r>
      <w:proofErr w:type="spellEnd"/>
      <w:r w:rsidRPr="00D45F24">
        <w:rPr>
          <w:bCs/>
          <w:spacing w:val="-2"/>
          <w:w w:val="108"/>
        </w:rPr>
        <w:t xml:space="preserve"> по вул. Добролюбова, 2;</w:t>
      </w:r>
    </w:p>
    <w:p w14:paraId="4E7E2624" w14:textId="77777777" w:rsidR="00F62E41" w:rsidRPr="00D45F24" w:rsidRDefault="00F62E41" w:rsidP="00F62E41">
      <w:pPr>
        <w:rPr>
          <w:bCs/>
          <w:spacing w:val="-2"/>
          <w:w w:val="108"/>
        </w:rPr>
      </w:pPr>
      <w:r w:rsidRPr="00D45F24">
        <w:rPr>
          <w:bCs/>
          <w:spacing w:val="-2"/>
          <w:w w:val="108"/>
        </w:rPr>
        <w:lastRenderedPageBreak/>
        <w:t>-проведення реконструкції АЗПСМ в смт. Браїлів, по вул. Островського, 18;</w:t>
      </w:r>
    </w:p>
    <w:p w14:paraId="588A1B27" w14:textId="77777777" w:rsidR="00F62E41" w:rsidRPr="00D45F24" w:rsidRDefault="00F62E41" w:rsidP="00F62E41">
      <w:pPr>
        <w:rPr>
          <w:bCs/>
          <w:spacing w:val="-2"/>
          <w:w w:val="108"/>
        </w:rPr>
      </w:pPr>
      <w:r w:rsidRPr="00D45F24">
        <w:rPr>
          <w:bCs/>
          <w:spacing w:val="-2"/>
          <w:w w:val="108"/>
        </w:rPr>
        <w:t>-проведення реконструкції системи опалення приміщень, заміна вікон та дверей амбулаторії ЗПСМ в смт. Браїлів;</w:t>
      </w:r>
    </w:p>
    <w:p w14:paraId="45408C79" w14:textId="77777777" w:rsidR="00F62E41" w:rsidRPr="00D45F24" w:rsidRDefault="00F62E41" w:rsidP="00F62E41">
      <w:pPr>
        <w:rPr>
          <w:bCs/>
          <w:spacing w:val="-2"/>
          <w:w w:val="108"/>
        </w:rPr>
      </w:pPr>
      <w:r w:rsidRPr="00D45F24">
        <w:rPr>
          <w:bCs/>
          <w:spacing w:val="-2"/>
          <w:w w:val="108"/>
        </w:rPr>
        <w:t xml:space="preserve">-проведення реконструкції системи водопостачання та водовідведення амбулаторії ЗПСМ в </w:t>
      </w:r>
      <w:proofErr w:type="spellStart"/>
      <w:r w:rsidRPr="00D45F24">
        <w:rPr>
          <w:bCs/>
          <w:spacing w:val="-2"/>
          <w:w w:val="108"/>
        </w:rPr>
        <w:t>смт.Браїлів</w:t>
      </w:r>
      <w:proofErr w:type="spellEnd"/>
      <w:r w:rsidRPr="00D45F24">
        <w:rPr>
          <w:bCs/>
          <w:spacing w:val="-2"/>
          <w:w w:val="108"/>
        </w:rPr>
        <w:t>;</w:t>
      </w:r>
    </w:p>
    <w:p w14:paraId="5859C79C" w14:textId="77777777" w:rsidR="00F62E41" w:rsidRPr="00D45F24" w:rsidRDefault="00F62E41" w:rsidP="00F62E41">
      <w:pPr>
        <w:rPr>
          <w:bCs/>
          <w:spacing w:val="-2"/>
          <w:w w:val="108"/>
        </w:rPr>
      </w:pPr>
      <w:r w:rsidRPr="00D45F24">
        <w:rPr>
          <w:bCs/>
          <w:spacing w:val="-2"/>
          <w:w w:val="108"/>
        </w:rPr>
        <w:t xml:space="preserve">-проведення реконструкції АЗПСМ в с. </w:t>
      </w:r>
      <w:proofErr w:type="spellStart"/>
      <w:r w:rsidRPr="00D45F24">
        <w:rPr>
          <w:bCs/>
          <w:spacing w:val="-2"/>
          <w:w w:val="108"/>
        </w:rPr>
        <w:t>Мартинівка</w:t>
      </w:r>
      <w:proofErr w:type="spellEnd"/>
      <w:r w:rsidRPr="00D45F24">
        <w:rPr>
          <w:bCs/>
          <w:spacing w:val="-2"/>
          <w:w w:val="108"/>
        </w:rPr>
        <w:t xml:space="preserve"> по вул. Партизанська, 38;</w:t>
      </w:r>
    </w:p>
    <w:p w14:paraId="074B9AB8" w14:textId="77777777" w:rsidR="00F62E41" w:rsidRPr="00D45F24" w:rsidRDefault="00F62E41" w:rsidP="00F62E41">
      <w:pPr>
        <w:rPr>
          <w:bCs/>
          <w:spacing w:val="-2"/>
          <w:w w:val="108"/>
        </w:rPr>
      </w:pPr>
      <w:r w:rsidRPr="00D45F24">
        <w:rPr>
          <w:bCs/>
          <w:spacing w:val="-2"/>
          <w:w w:val="108"/>
        </w:rPr>
        <w:t xml:space="preserve">- проведення реконструкції першого поверху головного корпусу КНП «Жмеринська ЦРЛ» під відділення </w:t>
      </w:r>
      <w:proofErr w:type="spellStart"/>
      <w:r w:rsidRPr="00D45F24">
        <w:rPr>
          <w:bCs/>
          <w:spacing w:val="-2"/>
          <w:w w:val="108"/>
        </w:rPr>
        <w:t>екстренної</w:t>
      </w:r>
      <w:proofErr w:type="spellEnd"/>
      <w:r w:rsidRPr="00D45F24">
        <w:rPr>
          <w:bCs/>
          <w:spacing w:val="-2"/>
          <w:w w:val="108"/>
        </w:rPr>
        <w:t xml:space="preserve"> (невідкладної) медичної допомоги та реанімації по вул.Київській,288 в </w:t>
      </w:r>
      <w:proofErr w:type="spellStart"/>
      <w:r w:rsidRPr="00D45F24">
        <w:rPr>
          <w:bCs/>
          <w:spacing w:val="-2"/>
          <w:w w:val="108"/>
        </w:rPr>
        <w:t>м.Жмеринка</w:t>
      </w:r>
      <w:proofErr w:type="spellEnd"/>
      <w:r w:rsidRPr="00D45F24">
        <w:rPr>
          <w:bCs/>
          <w:spacing w:val="-2"/>
          <w:w w:val="108"/>
        </w:rPr>
        <w:t>, Вінницької області;</w:t>
      </w:r>
    </w:p>
    <w:p w14:paraId="7A7B3FA9" w14:textId="77777777" w:rsidR="00F62E41" w:rsidRPr="00D45F24" w:rsidRDefault="00F62E41" w:rsidP="00F62E41">
      <w:pPr>
        <w:widowControl w:val="0"/>
        <w:numPr>
          <w:ilvl w:val="0"/>
          <w:numId w:val="25"/>
        </w:numPr>
        <w:tabs>
          <w:tab w:val="left" w:pos="851"/>
          <w:tab w:val="left" w:pos="1134"/>
        </w:tabs>
        <w:autoSpaceDE w:val="0"/>
        <w:autoSpaceDN w:val="0"/>
        <w:adjustRightInd w:val="0"/>
        <w:spacing w:before="60"/>
        <w:ind w:left="0" w:firstLine="709"/>
        <w:rPr>
          <w:highlight w:val="white"/>
        </w:rPr>
      </w:pPr>
      <w:r w:rsidRPr="00D45F24">
        <w:t>забезпечення закладів охорони здоров’я медикаментами та засобами індивідуального захисту;</w:t>
      </w:r>
    </w:p>
    <w:p w14:paraId="654626C9" w14:textId="77777777" w:rsidR="00F62E41" w:rsidRPr="00D45F24" w:rsidRDefault="00F62E41" w:rsidP="00F62E41">
      <w:pPr>
        <w:widowControl w:val="0"/>
        <w:numPr>
          <w:ilvl w:val="0"/>
          <w:numId w:val="25"/>
        </w:numPr>
        <w:tabs>
          <w:tab w:val="left" w:pos="851"/>
          <w:tab w:val="left" w:pos="1134"/>
        </w:tabs>
        <w:autoSpaceDE w:val="0"/>
        <w:autoSpaceDN w:val="0"/>
        <w:adjustRightInd w:val="0"/>
        <w:spacing w:before="60"/>
        <w:ind w:left="0" w:firstLine="709"/>
        <w:rPr>
          <w:highlight w:val="white"/>
        </w:rPr>
      </w:pPr>
      <w:r w:rsidRPr="00D45F24">
        <w:t>запровадження виплат пов’язаних із заробітною платою та нарахуваннями на заробітну плату для працівників закладів охорони здоров’я;</w:t>
      </w:r>
    </w:p>
    <w:p w14:paraId="4F4AD88B" w14:textId="77777777" w:rsidR="00F62E41" w:rsidRPr="00D45F24" w:rsidRDefault="00F62E41" w:rsidP="00F62E41">
      <w:pPr>
        <w:widowControl w:val="0"/>
        <w:numPr>
          <w:ilvl w:val="0"/>
          <w:numId w:val="25"/>
        </w:numPr>
        <w:tabs>
          <w:tab w:val="left" w:pos="851"/>
          <w:tab w:val="left" w:pos="1134"/>
        </w:tabs>
        <w:autoSpaceDE w:val="0"/>
        <w:autoSpaceDN w:val="0"/>
        <w:adjustRightInd w:val="0"/>
        <w:spacing w:before="60"/>
        <w:ind w:left="0" w:firstLine="709"/>
        <w:rPr>
          <w:highlight w:val="white"/>
        </w:rPr>
      </w:pPr>
      <w:r w:rsidRPr="00D45F24">
        <w:t>збереження здоров’я жителів громади, якості та тривалості їх життя;</w:t>
      </w:r>
    </w:p>
    <w:p w14:paraId="05621914" w14:textId="77777777" w:rsidR="00F62E41" w:rsidRPr="00D45F24" w:rsidRDefault="00F62E41" w:rsidP="00F62E41">
      <w:pPr>
        <w:widowControl w:val="0"/>
        <w:numPr>
          <w:ilvl w:val="0"/>
          <w:numId w:val="25"/>
        </w:numPr>
        <w:tabs>
          <w:tab w:val="left" w:pos="851"/>
          <w:tab w:val="left" w:pos="1134"/>
        </w:tabs>
        <w:autoSpaceDE w:val="0"/>
        <w:autoSpaceDN w:val="0"/>
        <w:adjustRightInd w:val="0"/>
        <w:spacing w:before="60"/>
        <w:ind w:left="0" w:firstLine="709"/>
        <w:rPr>
          <w:highlight w:val="white"/>
        </w:rPr>
      </w:pPr>
      <w:r w:rsidRPr="00D45F24">
        <w:t>забезпечення соціальної справедливості і захисту прав громадян на охорону здоров’я;</w:t>
      </w:r>
    </w:p>
    <w:p w14:paraId="1F68B9CF" w14:textId="77777777" w:rsidR="00F62E41" w:rsidRPr="00D45F24" w:rsidRDefault="00F62E41" w:rsidP="00F62E41">
      <w:pPr>
        <w:widowControl w:val="0"/>
        <w:numPr>
          <w:ilvl w:val="0"/>
          <w:numId w:val="25"/>
        </w:numPr>
        <w:tabs>
          <w:tab w:val="left" w:pos="851"/>
          <w:tab w:val="left" w:pos="1134"/>
        </w:tabs>
        <w:autoSpaceDE w:val="0"/>
        <w:autoSpaceDN w:val="0"/>
        <w:adjustRightInd w:val="0"/>
        <w:spacing w:before="60"/>
        <w:ind w:left="0" w:firstLine="709"/>
        <w:rPr>
          <w:highlight w:val="white"/>
        </w:rPr>
      </w:pPr>
      <w:r w:rsidRPr="00D45F24">
        <w:t>проведення профілактичних заходів, спрямованих на збереження здоров’я;</w:t>
      </w:r>
    </w:p>
    <w:p w14:paraId="0FACEDC1" w14:textId="77777777" w:rsidR="00F62E41" w:rsidRPr="00D45F24" w:rsidRDefault="00F62E41" w:rsidP="00F62E41">
      <w:pPr>
        <w:tabs>
          <w:tab w:val="left" w:pos="709"/>
        </w:tabs>
        <w:spacing w:before="60"/>
      </w:pPr>
      <w:r w:rsidRPr="00D45F24">
        <w:t>- проведення модернізації первинного рівня надання медичної допомоги в частині запровадження інформаційних технологій;</w:t>
      </w:r>
    </w:p>
    <w:p w14:paraId="7829B763" w14:textId="77777777" w:rsidR="00F62E41" w:rsidRPr="00D45F24" w:rsidRDefault="00F62E41" w:rsidP="00F62E41">
      <w:pPr>
        <w:numPr>
          <w:ilvl w:val="0"/>
          <w:numId w:val="7"/>
        </w:numPr>
        <w:tabs>
          <w:tab w:val="left" w:pos="709"/>
          <w:tab w:val="left" w:pos="851"/>
        </w:tabs>
        <w:spacing w:before="60"/>
        <w:ind w:left="0" w:firstLine="709"/>
        <w:rPr>
          <w:b/>
        </w:rPr>
      </w:pPr>
      <w:r w:rsidRPr="00D45F24">
        <w:rPr>
          <w:shd w:val="clear" w:color="auto" w:fill="FFFFFF"/>
        </w:rPr>
        <w:t>забезпечення пільгових категорій населення лікарськими засобами та виробами медичного призначення за рахунок коштів бюджету МТГ, в рамках реалізації місцевих програм ;</w:t>
      </w:r>
    </w:p>
    <w:p w14:paraId="736D4C98" w14:textId="77777777" w:rsidR="00F62E41" w:rsidRPr="00D45F24" w:rsidRDefault="00F62E41" w:rsidP="00F62E41">
      <w:pPr>
        <w:numPr>
          <w:ilvl w:val="0"/>
          <w:numId w:val="7"/>
        </w:numPr>
        <w:tabs>
          <w:tab w:val="left" w:pos="709"/>
          <w:tab w:val="left" w:pos="851"/>
        </w:tabs>
        <w:spacing w:before="60"/>
        <w:ind w:left="0" w:firstLine="709"/>
        <w:rPr>
          <w:b/>
        </w:rPr>
      </w:pPr>
      <w:r w:rsidRPr="00D45F24">
        <w:rPr>
          <w:shd w:val="clear" w:color="auto" w:fill="FFFFFF"/>
        </w:rPr>
        <w:t>забезпечення жителів громади, працівників лікувальних закладів на епідемічний період засобами індивідуального захисту, вакцинами, медикаментами для лікування вірусних інфекцій та проведення профілактичних проти епідеміологічних заходів;</w:t>
      </w:r>
    </w:p>
    <w:p w14:paraId="43205855" w14:textId="77777777" w:rsidR="00F62E41" w:rsidRPr="00D45F24" w:rsidRDefault="00F62E41" w:rsidP="00F62E41">
      <w:pPr>
        <w:numPr>
          <w:ilvl w:val="0"/>
          <w:numId w:val="7"/>
        </w:numPr>
        <w:tabs>
          <w:tab w:val="left" w:pos="709"/>
          <w:tab w:val="left" w:pos="851"/>
        </w:tabs>
        <w:spacing w:before="60"/>
        <w:ind w:left="0" w:firstLine="709"/>
        <w:rPr>
          <w:b/>
        </w:rPr>
      </w:pPr>
      <w:r w:rsidRPr="00D45F24">
        <w:rPr>
          <w:bCs/>
        </w:rPr>
        <w:t xml:space="preserve">з метою закріплення сталих показників рівня  </w:t>
      </w:r>
      <w:proofErr w:type="spellStart"/>
      <w:r w:rsidRPr="00D45F24">
        <w:rPr>
          <w:bCs/>
        </w:rPr>
        <w:t>малюкової</w:t>
      </w:r>
      <w:proofErr w:type="spellEnd"/>
      <w:r w:rsidRPr="00D45F24">
        <w:rPr>
          <w:bCs/>
        </w:rPr>
        <w:t xml:space="preserve"> та </w:t>
      </w:r>
      <w:proofErr w:type="spellStart"/>
      <w:r w:rsidRPr="00D45F24">
        <w:rPr>
          <w:bCs/>
        </w:rPr>
        <w:t>перинатальної</w:t>
      </w:r>
      <w:proofErr w:type="spellEnd"/>
      <w:r w:rsidRPr="00D45F24">
        <w:rPr>
          <w:bCs/>
        </w:rPr>
        <w:t xml:space="preserve"> смертності постійно впроваджувати заходи по поліпшенню медичного обслуговуванню  жінок та дітей;   </w:t>
      </w:r>
    </w:p>
    <w:p w14:paraId="4AE98B1F" w14:textId="77777777" w:rsidR="00F62E41" w:rsidRPr="00D45F24" w:rsidRDefault="00F62E41" w:rsidP="00F62E41">
      <w:pPr>
        <w:numPr>
          <w:ilvl w:val="0"/>
          <w:numId w:val="7"/>
        </w:numPr>
        <w:tabs>
          <w:tab w:val="left" w:pos="709"/>
          <w:tab w:val="left" w:pos="851"/>
        </w:tabs>
        <w:spacing w:before="60"/>
        <w:ind w:left="0" w:firstLine="709"/>
        <w:rPr>
          <w:b/>
        </w:rPr>
      </w:pPr>
      <w:r w:rsidRPr="00D45F24">
        <w:rPr>
          <w:color w:val="000000"/>
        </w:rPr>
        <w:t>забезпечення комплексу лікувально-профілактичних заходів по ранньому виявленню хворих на туберкульоз, онкологічні захворювання та цукровий діабет</w:t>
      </w:r>
      <w:r w:rsidRPr="00D45F24">
        <w:rPr>
          <w:bCs/>
        </w:rPr>
        <w:t>;</w:t>
      </w:r>
      <w:r w:rsidRPr="00D45F24">
        <w:rPr>
          <w:color w:val="000000"/>
        </w:rPr>
        <w:t xml:space="preserve"> </w:t>
      </w:r>
    </w:p>
    <w:p w14:paraId="7C8B00B8" w14:textId="77777777" w:rsidR="00F62E41" w:rsidRPr="00D45F24" w:rsidRDefault="00F62E41" w:rsidP="00F62E41">
      <w:pPr>
        <w:numPr>
          <w:ilvl w:val="0"/>
          <w:numId w:val="7"/>
        </w:numPr>
        <w:tabs>
          <w:tab w:val="left" w:pos="709"/>
          <w:tab w:val="left" w:pos="851"/>
        </w:tabs>
        <w:spacing w:before="60"/>
        <w:ind w:left="0" w:firstLine="709"/>
        <w:rPr>
          <w:b/>
        </w:rPr>
      </w:pPr>
      <w:r w:rsidRPr="00D45F24">
        <w:rPr>
          <w:color w:val="000000"/>
        </w:rPr>
        <w:t xml:space="preserve">дотримання в процесі лікування хворих локальних протоколів діагностики та лікування  найбільш  поширених </w:t>
      </w:r>
      <w:proofErr w:type="spellStart"/>
      <w:r w:rsidRPr="00D45F24">
        <w:rPr>
          <w:color w:val="000000"/>
        </w:rPr>
        <w:t>хвороб</w:t>
      </w:r>
      <w:proofErr w:type="spellEnd"/>
      <w:r w:rsidRPr="00D45F24">
        <w:rPr>
          <w:color w:val="000000"/>
        </w:rPr>
        <w:t>;</w:t>
      </w:r>
    </w:p>
    <w:p w14:paraId="7BA79896" w14:textId="77777777" w:rsidR="00F62E41" w:rsidRPr="00D45F24" w:rsidRDefault="00F62E41" w:rsidP="00F62E41">
      <w:pPr>
        <w:numPr>
          <w:ilvl w:val="0"/>
          <w:numId w:val="7"/>
        </w:numPr>
        <w:tabs>
          <w:tab w:val="left" w:pos="709"/>
          <w:tab w:val="left" w:pos="851"/>
        </w:tabs>
        <w:spacing w:before="60"/>
        <w:ind w:left="0" w:firstLine="709"/>
        <w:rPr>
          <w:b/>
        </w:rPr>
      </w:pPr>
      <w:r w:rsidRPr="00D45F24">
        <w:rPr>
          <w:bCs/>
        </w:rPr>
        <w:t>сприяння реалізації заходів щодо забезпечення  населення  лікарськими засобами при гіпертонічній хворобі, хворих на цукровий діабет ІІ типу, бронхіальної астми за  референтними  цінами;</w:t>
      </w:r>
    </w:p>
    <w:p w14:paraId="6795BB89" w14:textId="77777777" w:rsidR="00F62E41" w:rsidRPr="00D45F24" w:rsidRDefault="00F62E41" w:rsidP="00F62E41">
      <w:pPr>
        <w:numPr>
          <w:ilvl w:val="0"/>
          <w:numId w:val="7"/>
        </w:numPr>
        <w:tabs>
          <w:tab w:val="left" w:pos="709"/>
          <w:tab w:val="left" w:pos="851"/>
        </w:tabs>
        <w:spacing w:before="60"/>
        <w:ind w:left="0" w:firstLine="709"/>
        <w:rPr>
          <w:b/>
        </w:rPr>
      </w:pPr>
      <w:r w:rsidRPr="00D45F24">
        <w:rPr>
          <w:color w:val="000000"/>
        </w:rPr>
        <w:t>сприяння відкриттю аптечних пунктів при амбулаторіях загальної практики сімейної медицини, фельдшерсько-акушерських пунктах громади.</w:t>
      </w:r>
    </w:p>
    <w:p w14:paraId="76485926" w14:textId="77777777" w:rsidR="00F62E41" w:rsidRPr="00D45F24" w:rsidRDefault="00F62E41" w:rsidP="00F62E41">
      <w:pPr>
        <w:tabs>
          <w:tab w:val="left" w:pos="993"/>
        </w:tabs>
        <w:spacing w:before="60"/>
        <w:rPr>
          <w:b/>
        </w:rPr>
      </w:pPr>
      <w:r w:rsidRPr="00D45F24">
        <w:rPr>
          <w:b/>
        </w:rPr>
        <w:t>Очікувані результати:</w:t>
      </w:r>
    </w:p>
    <w:p w14:paraId="5090F39A" w14:textId="77777777" w:rsidR="00F62E41" w:rsidRPr="00D45F24" w:rsidRDefault="00F62E41" w:rsidP="00F62E41">
      <w:pPr>
        <w:numPr>
          <w:ilvl w:val="0"/>
          <w:numId w:val="7"/>
        </w:numPr>
        <w:shd w:val="clear" w:color="auto" w:fill="FFFFFF"/>
        <w:tabs>
          <w:tab w:val="left" w:pos="709"/>
          <w:tab w:val="left" w:pos="993"/>
        </w:tabs>
        <w:spacing w:before="60"/>
        <w:ind w:left="0" w:firstLine="709"/>
        <w:rPr>
          <w:b/>
        </w:rPr>
      </w:pPr>
      <w:r w:rsidRPr="00D45F24">
        <w:lastRenderedPageBreak/>
        <w:t xml:space="preserve"> покращення якості та доступності надання всіх рівнів медичної допомоги населенню;</w:t>
      </w:r>
      <w:r w:rsidRPr="00D45F24">
        <w:rPr>
          <w:iCs/>
          <w:shd w:val="clear" w:color="auto" w:fill="F8F8F8"/>
        </w:rPr>
        <w:t xml:space="preserve"> </w:t>
      </w:r>
    </w:p>
    <w:p w14:paraId="63DE2AE4" w14:textId="77777777" w:rsidR="00F62E41" w:rsidRPr="00D45F24" w:rsidRDefault="00F62E41" w:rsidP="00F62E41">
      <w:pPr>
        <w:numPr>
          <w:ilvl w:val="0"/>
          <w:numId w:val="7"/>
        </w:numPr>
        <w:shd w:val="clear" w:color="auto" w:fill="FFFFFF"/>
        <w:tabs>
          <w:tab w:val="left" w:pos="709"/>
          <w:tab w:val="left" w:pos="993"/>
        </w:tabs>
        <w:spacing w:before="60"/>
        <w:ind w:left="0" w:firstLine="709"/>
        <w:rPr>
          <w:b/>
        </w:rPr>
      </w:pPr>
      <w:r w:rsidRPr="00D45F24">
        <w:rPr>
          <w:iCs/>
          <w:shd w:val="clear" w:color="auto" w:fill="F8F8F8"/>
        </w:rPr>
        <w:t>поліпшення здоров'я мешканців громади, забезпечення рівного й справедливого доступу всіх громадян до медичних послуг належної якості</w:t>
      </w:r>
      <w:r w:rsidRPr="00D45F24">
        <w:t>;</w:t>
      </w:r>
    </w:p>
    <w:p w14:paraId="5D2065C3" w14:textId="77777777" w:rsidR="00F62E41" w:rsidRPr="00D45F24" w:rsidRDefault="00F62E41" w:rsidP="00F62E41">
      <w:pPr>
        <w:tabs>
          <w:tab w:val="left" w:pos="709"/>
          <w:tab w:val="left" w:pos="993"/>
        </w:tabs>
        <w:spacing w:before="60"/>
        <w:rPr>
          <w:iCs/>
        </w:rPr>
      </w:pPr>
      <w:r w:rsidRPr="00D45F24">
        <w:t>- о</w:t>
      </w:r>
      <w:r w:rsidRPr="00D45F24">
        <w:rPr>
          <w:iCs/>
        </w:rPr>
        <w:t>б’єднання зусиль громадськості, органів місцевого самоврядування та виконавчої влади щодо спільного подолання проблем покращення роботи галузі охорони здоров'я;</w:t>
      </w:r>
    </w:p>
    <w:p w14:paraId="3EECCA20" w14:textId="77777777" w:rsidR="00F62E41" w:rsidRPr="00D45F24" w:rsidRDefault="00F62E41" w:rsidP="00F62E41">
      <w:pPr>
        <w:tabs>
          <w:tab w:val="left" w:pos="709"/>
          <w:tab w:val="left" w:pos="993"/>
        </w:tabs>
        <w:spacing w:before="60"/>
        <w:rPr>
          <w:iCs/>
        </w:rPr>
      </w:pPr>
      <w:r w:rsidRPr="00D45F24">
        <w:rPr>
          <w:iCs/>
        </w:rPr>
        <w:t>- зменшення захворюваності серед населення;</w:t>
      </w:r>
    </w:p>
    <w:p w14:paraId="1D12F0C3" w14:textId="77777777" w:rsidR="00F62E41" w:rsidRPr="00D45F24" w:rsidRDefault="00F62E41" w:rsidP="00F62E41">
      <w:pPr>
        <w:tabs>
          <w:tab w:val="left" w:pos="709"/>
          <w:tab w:val="left" w:pos="993"/>
        </w:tabs>
        <w:spacing w:before="60"/>
        <w:rPr>
          <w:iCs/>
        </w:rPr>
      </w:pPr>
      <w:r w:rsidRPr="00D45F24">
        <w:rPr>
          <w:iCs/>
        </w:rPr>
        <w:t>- формування у громадян пріоритету здорового способу життя.</w:t>
      </w:r>
    </w:p>
    <w:p w14:paraId="7AAB3916" w14:textId="77777777" w:rsidR="00F62E41" w:rsidRPr="00D45F24" w:rsidRDefault="00F62E41" w:rsidP="00F62E41">
      <w:pPr>
        <w:widowControl w:val="0"/>
        <w:tabs>
          <w:tab w:val="num" w:pos="0"/>
          <w:tab w:val="left" w:pos="709"/>
          <w:tab w:val="left" w:pos="851"/>
          <w:tab w:val="left" w:pos="993"/>
        </w:tabs>
        <w:spacing w:before="60"/>
        <w:ind w:right="-1"/>
        <w:rPr>
          <w:b/>
          <w:bCs/>
        </w:rPr>
      </w:pPr>
    </w:p>
    <w:p w14:paraId="15B9EF70" w14:textId="77777777" w:rsidR="00944A4B" w:rsidRPr="00D45F24" w:rsidRDefault="00944A4B" w:rsidP="00944A4B">
      <w:pPr>
        <w:pStyle w:val="23"/>
        <w:widowControl w:val="0"/>
        <w:tabs>
          <w:tab w:val="num" w:pos="0"/>
          <w:tab w:val="left" w:pos="709"/>
          <w:tab w:val="left" w:pos="851"/>
          <w:tab w:val="left" w:pos="993"/>
        </w:tabs>
        <w:spacing w:before="60"/>
        <w:ind w:right="-1" w:firstLine="709"/>
        <w:rPr>
          <w:b/>
          <w:bCs/>
        </w:rPr>
      </w:pPr>
      <w:r w:rsidRPr="00D45F24">
        <w:rPr>
          <w:b/>
          <w:bCs/>
        </w:rPr>
        <w:t>Пріоритет 9. Сприяння повній, продуктивній зайнятості населення.</w:t>
      </w:r>
    </w:p>
    <w:p w14:paraId="19236BA4" w14:textId="77777777" w:rsidR="00944A4B" w:rsidRPr="00D45F24" w:rsidRDefault="00944A4B" w:rsidP="00944A4B">
      <w:pPr>
        <w:pStyle w:val="23"/>
        <w:widowControl w:val="0"/>
        <w:tabs>
          <w:tab w:val="num" w:pos="0"/>
          <w:tab w:val="left" w:pos="709"/>
          <w:tab w:val="left" w:pos="851"/>
          <w:tab w:val="left" w:pos="993"/>
        </w:tabs>
        <w:spacing w:before="60"/>
        <w:ind w:right="-1" w:firstLine="709"/>
        <w:rPr>
          <w:b/>
          <w:bCs/>
        </w:rPr>
      </w:pPr>
      <w:r w:rsidRPr="00D45F24">
        <w:rPr>
          <w:b/>
          <w:bCs/>
        </w:rPr>
        <w:t>Шляхи досягнення:</w:t>
      </w:r>
    </w:p>
    <w:p w14:paraId="7EE51EC8" w14:textId="77777777" w:rsidR="00944A4B" w:rsidRPr="00D45F24" w:rsidRDefault="00944A4B" w:rsidP="00944A4B">
      <w:pPr>
        <w:pStyle w:val="23"/>
        <w:widowControl w:val="0"/>
        <w:tabs>
          <w:tab w:val="left" w:pos="993"/>
        </w:tabs>
        <w:spacing w:before="60"/>
        <w:ind w:right="-1" w:firstLine="709"/>
      </w:pPr>
      <w:r w:rsidRPr="00D45F24">
        <w:t>- надання організаційної та матеріальної підтримки безробітним для започаткування власної справи, залучення до підприємницької діяльності з виплатою одноразової допомоги по безробіттю не менше 2 осіб, щороку;</w:t>
      </w:r>
    </w:p>
    <w:p w14:paraId="36DAE54E" w14:textId="77777777" w:rsidR="00944A4B" w:rsidRPr="00D45F24" w:rsidRDefault="00944A4B" w:rsidP="00944A4B">
      <w:pPr>
        <w:pStyle w:val="23"/>
        <w:widowControl w:val="0"/>
        <w:tabs>
          <w:tab w:val="num" w:pos="0"/>
          <w:tab w:val="left" w:pos="851"/>
          <w:tab w:val="left" w:pos="993"/>
          <w:tab w:val="left" w:pos="1418"/>
          <w:tab w:val="left" w:pos="1701"/>
          <w:tab w:val="left" w:pos="2410"/>
        </w:tabs>
        <w:spacing w:before="60"/>
        <w:ind w:right="-1" w:firstLine="709"/>
      </w:pPr>
      <w:r w:rsidRPr="00D45F24">
        <w:t xml:space="preserve">- сприяння збереженню та створенню нових робочих місць на підприємствах, в установах та організаціях незалежно від форми власності та організаційно-правових форм господарювання; </w:t>
      </w:r>
    </w:p>
    <w:p w14:paraId="069BA48D" w14:textId="77777777" w:rsidR="00944A4B" w:rsidRPr="00D45F24" w:rsidRDefault="00944A4B" w:rsidP="00944A4B">
      <w:pPr>
        <w:widowControl w:val="0"/>
        <w:spacing w:before="60"/>
      </w:pPr>
      <w:r w:rsidRPr="00D45F24">
        <w:t xml:space="preserve">- сприяння </w:t>
      </w:r>
      <w:proofErr w:type="spellStart"/>
      <w:r w:rsidRPr="00D45F24">
        <w:t>самозайнятості</w:t>
      </w:r>
      <w:proofErr w:type="spellEnd"/>
      <w:r w:rsidRPr="00D45F24">
        <w:t xml:space="preserve"> в сільській місцевості, реалізація програм по підтримці сільськогосподарських товаровиробників;</w:t>
      </w:r>
    </w:p>
    <w:p w14:paraId="1C046614" w14:textId="77777777" w:rsidR="00944A4B" w:rsidRPr="00D45F24" w:rsidRDefault="00944A4B" w:rsidP="00944A4B">
      <w:pPr>
        <w:widowControl w:val="0"/>
        <w:spacing w:before="60"/>
      </w:pPr>
      <w:r w:rsidRPr="00D45F24">
        <w:t xml:space="preserve"> - забезпечення належного соціального захисту населення і безробітних шляхом надання соціальних послуг, передбачених чинним законодавством;</w:t>
      </w:r>
    </w:p>
    <w:p w14:paraId="6FCCD139" w14:textId="77777777" w:rsidR="00944A4B" w:rsidRPr="00D45F24" w:rsidRDefault="00944A4B" w:rsidP="00944A4B">
      <w:pPr>
        <w:pStyle w:val="23"/>
        <w:widowControl w:val="0"/>
        <w:tabs>
          <w:tab w:val="num" w:pos="0"/>
          <w:tab w:val="left" w:pos="851"/>
          <w:tab w:val="left" w:pos="993"/>
          <w:tab w:val="left" w:pos="1418"/>
          <w:tab w:val="left" w:pos="1701"/>
          <w:tab w:val="left" w:pos="2410"/>
        </w:tabs>
        <w:spacing w:before="60"/>
        <w:ind w:right="-1" w:firstLine="709"/>
      </w:pPr>
      <w:r w:rsidRPr="00D45F24">
        <w:t>- сприяння працевлаштуванню не менше 780 осіб з числа безробітних, щороку;</w:t>
      </w:r>
    </w:p>
    <w:p w14:paraId="1F836E3F" w14:textId="77777777" w:rsidR="00944A4B" w:rsidRPr="00D45F24" w:rsidRDefault="00944A4B" w:rsidP="00944A4B">
      <w:pPr>
        <w:pStyle w:val="23"/>
        <w:widowControl w:val="0"/>
        <w:tabs>
          <w:tab w:val="num" w:pos="0"/>
          <w:tab w:val="left" w:pos="851"/>
          <w:tab w:val="left" w:pos="993"/>
          <w:tab w:val="left" w:pos="1418"/>
          <w:tab w:val="left" w:pos="1701"/>
          <w:tab w:val="left" w:pos="2410"/>
        </w:tabs>
        <w:spacing w:before="60"/>
        <w:ind w:right="-1" w:firstLine="709"/>
      </w:pPr>
      <w:r w:rsidRPr="00D45F24">
        <w:t>- залучення до участі у громадських роботах та тимчасових роботах не менше 40 осіб з числа безробітних, щороку;</w:t>
      </w:r>
    </w:p>
    <w:p w14:paraId="10292827" w14:textId="77777777" w:rsidR="00944A4B" w:rsidRPr="00D45F24" w:rsidRDefault="00944A4B" w:rsidP="00944A4B">
      <w:pPr>
        <w:widowControl w:val="0"/>
        <w:tabs>
          <w:tab w:val="num" w:pos="0"/>
          <w:tab w:val="left" w:pos="709"/>
          <w:tab w:val="left" w:pos="851"/>
          <w:tab w:val="left" w:pos="993"/>
          <w:tab w:val="left" w:pos="1418"/>
          <w:tab w:val="left" w:pos="1701"/>
          <w:tab w:val="left" w:pos="2410"/>
        </w:tabs>
        <w:spacing w:before="60"/>
        <w:ind w:right="-1"/>
      </w:pPr>
      <w:r w:rsidRPr="00D45F24">
        <w:t>- підвищення рівня професійної кваліфікації молоді з урахуванням пропозиції та попиту на ринку праці;</w:t>
      </w:r>
    </w:p>
    <w:p w14:paraId="15F61BAA" w14:textId="77777777" w:rsidR="00944A4B" w:rsidRPr="00D45F24" w:rsidRDefault="00944A4B" w:rsidP="00944A4B">
      <w:pPr>
        <w:widowControl w:val="0"/>
        <w:tabs>
          <w:tab w:val="num" w:pos="0"/>
          <w:tab w:val="left" w:pos="709"/>
          <w:tab w:val="left" w:pos="851"/>
          <w:tab w:val="left" w:pos="993"/>
          <w:tab w:val="left" w:pos="1418"/>
          <w:tab w:val="left" w:pos="1701"/>
          <w:tab w:val="left" w:pos="2410"/>
        </w:tabs>
        <w:spacing w:before="60"/>
        <w:ind w:right="-1"/>
      </w:pPr>
      <w:r w:rsidRPr="00D45F24">
        <w:t xml:space="preserve">- </w:t>
      </w:r>
      <w:r w:rsidRPr="00D45F24">
        <w:rPr>
          <w:bCs/>
        </w:rPr>
        <w:t xml:space="preserve">забезпечити проходження професійної підготовки, перепідготовки та підвищення кваліфікації не менше 55 </w:t>
      </w:r>
      <w:proofErr w:type="spellStart"/>
      <w:r w:rsidRPr="00D45F24">
        <w:rPr>
          <w:bCs/>
        </w:rPr>
        <w:t>чол</w:t>
      </w:r>
      <w:proofErr w:type="spellEnd"/>
      <w:r w:rsidRPr="00D45F24">
        <w:rPr>
          <w:bCs/>
        </w:rPr>
        <w:t>., щороку;</w:t>
      </w:r>
    </w:p>
    <w:p w14:paraId="1D9004C7" w14:textId="77777777" w:rsidR="00944A4B" w:rsidRPr="00D45F24" w:rsidRDefault="00944A4B" w:rsidP="00944A4B">
      <w:pPr>
        <w:widowControl w:val="0"/>
        <w:tabs>
          <w:tab w:val="num" w:pos="0"/>
          <w:tab w:val="left" w:pos="709"/>
          <w:tab w:val="left" w:pos="851"/>
          <w:tab w:val="left" w:pos="993"/>
          <w:tab w:val="left" w:pos="1418"/>
          <w:tab w:val="left" w:pos="1701"/>
          <w:tab w:val="left" w:pos="2410"/>
        </w:tabs>
        <w:spacing w:before="60"/>
        <w:ind w:right="-1"/>
        <w:rPr>
          <w:bCs/>
        </w:rPr>
      </w:pPr>
      <w:r w:rsidRPr="00D45F24">
        <w:t xml:space="preserve">- </w:t>
      </w:r>
      <w:r w:rsidRPr="00D45F24">
        <w:rPr>
          <w:bCs/>
        </w:rPr>
        <w:t xml:space="preserve">працевлаштування на нові робочі місця завдяки виплаті компенсації роботодавцю витрат у розмірі єдиного внеску на загальнообов'язкове державне соціальне страхування не менше 9 </w:t>
      </w:r>
      <w:proofErr w:type="spellStart"/>
      <w:r w:rsidRPr="00D45F24">
        <w:rPr>
          <w:bCs/>
        </w:rPr>
        <w:t>чол</w:t>
      </w:r>
      <w:proofErr w:type="spellEnd"/>
      <w:r w:rsidRPr="00D45F24">
        <w:rPr>
          <w:bCs/>
        </w:rPr>
        <w:t>., щороку;</w:t>
      </w:r>
    </w:p>
    <w:p w14:paraId="39140CBA" w14:textId="77777777" w:rsidR="00944A4B" w:rsidRPr="00D45F24" w:rsidRDefault="00944A4B" w:rsidP="00944A4B">
      <w:pPr>
        <w:widowControl w:val="0"/>
        <w:tabs>
          <w:tab w:val="num" w:pos="0"/>
          <w:tab w:val="left" w:pos="709"/>
          <w:tab w:val="left" w:pos="851"/>
          <w:tab w:val="left" w:pos="993"/>
          <w:tab w:val="left" w:pos="1418"/>
          <w:tab w:val="left" w:pos="1701"/>
          <w:tab w:val="left" w:pos="2410"/>
        </w:tabs>
        <w:spacing w:before="60"/>
        <w:ind w:right="-1"/>
        <w:rPr>
          <w:bCs/>
        </w:rPr>
      </w:pPr>
      <w:r w:rsidRPr="00D45F24">
        <w:rPr>
          <w:bCs/>
        </w:rPr>
        <w:t xml:space="preserve">- </w:t>
      </w:r>
      <w:r w:rsidRPr="00D45F24">
        <w:t>організація та проведення щомісячно не менше 2 семінарів з представниками роботодавців з питань роз’яснення законодавчих актів, які регулюють зайнятість населення;</w:t>
      </w:r>
    </w:p>
    <w:p w14:paraId="51390B85" w14:textId="77777777" w:rsidR="00944A4B" w:rsidRPr="00D45F24" w:rsidRDefault="00944A4B" w:rsidP="00944A4B">
      <w:pPr>
        <w:widowControl w:val="0"/>
        <w:tabs>
          <w:tab w:val="num" w:pos="0"/>
          <w:tab w:val="left" w:pos="709"/>
          <w:tab w:val="left" w:pos="851"/>
          <w:tab w:val="left" w:pos="993"/>
          <w:tab w:val="left" w:pos="1418"/>
          <w:tab w:val="left" w:pos="1701"/>
          <w:tab w:val="left" w:pos="2410"/>
        </w:tabs>
        <w:spacing w:before="60"/>
        <w:ind w:right="-1"/>
        <w:rPr>
          <w:bCs/>
        </w:rPr>
      </w:pPr>
      <w:r w:rsidRPr="00D45F24">
        <w:rPr>
          <w:bCs/>
        </w:rPr>
        <w:t xml:space="preserve">- </w:t>
      </w:r>
      <w:r w:rsidRPr="00D45F24">
        <w:t>проведення широкої інформаційно-роз’яснювальної роботи з населенням та роботодавцями, щодо питань зайнятості населення та соціальних послуг державної служби зайнятості;</w:t>
      </w:r>
    </w:p>
    <w:p w14:paraId="147BBFE4" w14:textId="77777777" w:rsidR="00944A4B" w:rsidRPr="00D45F24" w:rsidRDefault="00944A4B" w:rsidP="00944A4B">
      <w:pPr>
        <w:widowControl w:val="0"/>
        <w:tabs>
          <w:tab w:val="num" w:pos="0"/>
          <w:tab w:val="left" w:pos="709"/>
          <w:tab w:val="left" w:pos="851"/>
          <w:tab w:val="left" w:pos="993"/>
          <w:tab w:val="left" w:pos="1418"/>
          <w:tab w:val="left" w:pos="1701"/>
          <w:tab w:val="left" w:pos="2410"/>
        </w:tabs>
        <w:spacing w:before="60"/>
        <w:ind w:right="-1"/>
        <w:rPr>
          <w:bCs/>
        </w:rPr>
      </w:pPr>
      <w:r w:rsidRPr="00D45F24">
        <w:rPr>
          <w:bCs/>
        </w:rPr>
        <w:t xml:space="preserve">- </w:t>
      </w:r>
      <w:r w:rsidRPr="00D45F24">
        <w:t>проведення відповідної роботи з громадянами, які звернуться до Жмеринської міськрайонної філії Вінницького ОЦЗ, щодо повернення незайнятих громадян до продуктивної праці;</w:t>
      </w:r>
    </w:p>
    <w:p w14:paraId="6A7D47BF" w14:textId="77777777" w:rsidR="00944A4B" w:rsidRPr="00D45F24" w:rsidRDefault="00944A4B" w:rsidP="00944A4B">
      <w:pPr>
        <w:widowControl w:val="0"/>
        <w:tabs>
          <w:tab w:val="num" w:pos="0"/>
          <w:tab w:val="left" w:pos="709"/>
          <w:tab w:val="left" w:pos="851"/>
          <w:tab w:val="left" w:pos="993"/>
          <w:tab w:val="left" w:pos="1418"/>
          <w:tab w:val="left" w:pos="1701"/>
          <w:tab w:val="left" w:pos="2410"/>
        </w:tabs>
        <w:spacing w:before="60"/>
        <w:ind w:right="-1"/>
        <w:rPr>
          <w:bCs/>
        </w:rPr>
      </w:pPr>
      <w:r w:rsidRPr="00D45F24">
        <w:rPr>
          <w:bCs/>
        </w:rPr>
        <w:t xml:space="preserve">- </w:t>
      </w:r>
      <w:r w:rsidRPr="00D45F24">
        <w:t xml:space="preserve">поряд з орієнтацією на професії, які потрібні на міському ринку праці, здійснювати професійне орієнтування населення на </w:t>
      </w:r>
      <w:proofErr w:type="spellStart"/>
      <w:r w:rsidRPr="00D45F24">
        <w:t>самозайнятість</w:t>
      </w:r>
      <w:proofErr w:type="spellEnd"/>
      <w:r w:rsidRPr="00D45F24">
        <w:t>;</w:t>
      </w:r>
    </w:p>
    <w:p w14:paraId="633653E2" w14:textId="77777777" w:rsidR="00944A4B" w:rsidRPr="00D45F24" w:rsidRDefault="00944A4B" w:rsidP="00944A4B">
      <w:pPr>
        <w:widowControl w:val="0"/>
        <w:tabs>
          <w:tab w:val="num" w:pos="0"/>
          <w:tab w:val="left" w:pos="709"/>
          <w:tab w:val="left" w:pos="851"/>
          <w:tab w:val="left" w:pos="993"/>
          <w:tab w:val="left" w:pos="1418"/>
          <w:tab w:val="left" w:pos="1701"/>
          <w:tab w:val="left" w:pos="2410"/>
        </w:tabs>
        <w:spacing w:before="60"/>
        <w:ind w:right="-1"/>
        <w:rPr>
          <w:bCs/>
        </w:rPr>
      </w:pPr>
      <w:r w:rsidRPr="00D45F24">
        <w:rPr>
          <w:bCs/>
        </w:rPr>
        <w:lastRenderedPageBreak/>
        <w:t xml:space="preserve">- </w:t>
      </w:r>
      <w:r w:rsidRPr="00D45F24">
        <w:t>забезпечити проходження безробітними, які залучаються до підприємницької  діяльності попереднього навчання основам підприємництва. З цією метою проводити цільові семінари з безробітними, щодо виявлення бажаючих займатись підприємницькою діяльністю, проводити серед молоді соціально-психологічні тренінги з питань підприємницької діяльності, проводити тестування відібраних кандидатур безробітних з метою визначення їх готовності займатись підприємницькою діяльністю;</w:t>
      </w:r>
    </w:p>
    <w:p w14:paraId="363CFBB7" w14:textId="77777777" w:rsidR="00944A4B" w:rsidRPr="00D45F24" w:rsidRDefault="00944A4B" w:rsidP="00944A4B">
      <w:pPr>
        <w:widowControl w:val="0"/>
        <w:tabs>
          <w:tab w:val="num" w:pos="0"/>
          <w:tab w:val="left" w:pos="709"/>
          <w:tab w:val="left" w:pos="851"/>
          <w:tab w:val="left" w:pos="993"/>
          <w:tab w:val="left" w:pos="1418"/>
          <w:tab w:val="left" w:pos="1701"/>
          <w:tab w:val="left" w:pos="2410"/>
        </w:tabs>
        <w:spacing w:before="60"/>
        <w:ind w:right="-1"/>
      </w:pPr>
      <w:r w:rsidRPr="00D45F24">
        <w:rPr>
          <w:bCs/>
        </w:rPr>
        <w:t xml:space="preserve">- </w:t>
      </w:r>
      <w:r w:rsidRPr="00D45F24">
        <w:t>забезпечувати компенсацію фактичних витрат у розмірі єдиного внеску на загальнообов'язкове державне соціальне страхування роботодавцям, які працевлаштовують безробітних на нові робочі місця в пріоритетних видах економічної діяльності, з врахуванням фінансових можливостей Фонду загальнообов’язкового державного соціального страхування України на випадок безробіття;</w:t>
      </w:r>
    </w:p>
    <w:p w14:paraId="5C91638F" w14:textId="77777777" w:rsidR="00944A4B" w:rsidRPr="00D45F24" w:rsidRDefault="00944A4B" w:rsidP="00944A4B">
      <w:pPr>
        <w:widowControl w:val="0"/>
        <w:tabs>
          <w:tab w:val="num" w:pos="0"/>
          <w:tab w:val="left" w:pos="709"/>
          <w:tab w:val="left" w:pos="851"/>
          <w:tab w:val="left" w:pos="993"/>
          <w:tab w:val="left" w:pos="1418"/>
          <w:tab w:val="left" w:pos="1701"/>
          <w:tab w:val="left" w:pos="2410"/>
        </w:tabs>
        <w:spacing w:before="60"/>
        <w:ind w:right="-1"/>
      </w:pPr>
      <w:r w:rsidRPr="00D45F24">
        <w:t>- проведення широкої консультативно-роз’яснювальної роботи з населенням, працівниками та роботодавцями з питань дотримання законодавства про працю;</w:t>
      </w:r>
    </w:p>
    <w:p w14:paraId="50A55B1C" w14:textId="77777777" w:rsidR="00944A4B" w:rsidRPr="00D45F24" w:rsidRDefault="00944A4B" w:rsidP="00944A4B">
      <w:pPr>
        <w:widowControl w:val="0"/>
        <w:tabs>
          <w:tab w:val="num" w:pos="0"/>
          <w:tab w:val="left" w:pos="709"/>
          <w:tab w:val="left" w:pos="851"/>
          <w:tab w:val="left" w:pos="993"/>
          <w:tab w:val="left" w:pos="1418"/>
          <w:tab w:val="left" w:pos="1701"/>
          <w:tab w:val="left" w:pos="2410"/>
        </w:tabs>
        <w:spacing w:before="60"/>
        <w:ind w:right="-1"/>
      </w:pPr>
      <w:r w:rsidRPr="00D45F24">
        <w:t>- активізація роботи робочих груп по виявленню випадків несвоєчасної виплати заробітної плати на підприємствах громади, повна ліквідація заборгованості із заробітної плати, податків на підприємствах комунальної форми власності.</w:t>
      </w:r>
    </w:p>
    <w:p w14:paraId="72A52C2B" w14:textId="77777777" w:rsidR="00944A4B" w:rsidRPr="00D45F24" w:rsidRDefault="00944A4B" w:rsidP="00944A4B">
      <w:pPr>
        <w:pStyle w:val="23"/>
        <w:widowControl w:val="0"/>
        <w:tabs>
          <w:tab w:val="num" w:pos="0"/>
          <w:tab w:val="left" w:pos="709"/>
          <w:tab w:val="left" w:pos="851"/>
          <w:tab w:val="left" w:pos="993"/>
          <w:tab w:val="left" w:pos="1418"/>
          <w:tab w:val="left" w:pos="1701"/>
          <w:tab w:val="left" w:pos="2410"/>
        </w:tabs>
        <w:spacing w:before="60"/>
        <w:ind w:right="-1" w:firstLine="709"/>
        <w:rPr>
          <w:b/>
          <w:bCs/>
        </w:rPr>
      </w:pPr>
      <w:r w:rsidRPr="00D45F24">
        <w:rPr>
          <w:bCs/>
        </w:rPr>
        <w:t xml:space="preserve">- </w:t>
      </w:r>
      <w:r w:rsidRPr="00D45F24">
        <w:rPr>
          <w:b/>
          <w:bCs/>
        </w:rPr>
        <w:t>Очікувані результати:</w:t>
      </w:r>
    </w:p>
    <w:p w14:paraId="459C5625" w14:textId="77777777" w:rsidR="00944A4B" w:rsidRPr="00D45F24" w:rsidRDefault="00944A4B" w:rsidP="00944A4B">
      <w:pPr>
        <w:pStyle w:val="Default"/>
        <w:widowControl w:val="0"/>
        <w:tabs>
          <w:tab w:val="num" w:pos="0"/>
          <w:tab w:val="left" w:pos="709"/>
        </w:tabs>
        <w:spacing w:before="60"/>
        <w:ind w:right="-1"/>
        <w:rPr>
          <w:color w:val="auto"/>
          <w:sz w:val="28"/>
          <w:szCs w:val="28"/>
        </w:rPr>
      </w:pPr>
      <w:r w:rsidRPr="00D45F24">
        <w:rPr>
          <w:color w:val="auto"/>
          <w:sz w:val="28"/>
          <w:szCs w:val="28"/>
        </w:rPr>
        <w:t>- створення нових робочих місць, збереження і розвиток трудового потенціалу, підвищення конкурентоспроможності робочої сили;</w:t>
      </w:r>
    </w:p>
    <w:p w14:paraId="19A1B245" w14:textId="77777777" w:rsidR="00944A4B" w:rsidRPr="00D45F24" w:rsidRDefault="00944A4B" w:rsidP="00944A4B">
      <w:pPr>
        <w:pStyle w:val="Default"/>
        <w:widowControl w:val="0"/>
        <w:tabs>
          <w:tab w:val="num" w:pos="0"/>
          <w:tab w:val="left" w:pos="709"/>
        </w:tabs>
        <w:spacing w:before="60"/>
        <w:ind w:right="-1"/>
        <w:rPr>
          <w:color w:val="auto"/>
          <w:sz w:val="28"/>
          <w:szCs w:val="28"/>
        </w:rPr>
      </w:pPr>
      <w:r w:rsidRPr="00D45F24">
        <w:rPr>
          <w:color w:val="auto"/>
          <w:sz w:val="28"/>
          <w:szCs w:val="28"/>
        </w:rPr>
        <w:t xml:space="preserve">- забезпечення соціальних гарантій для працюючих громадян; </w:t>
      </w:r>
    </w:p>
    <w:p w14:paraId="6B40B8F6" w14:textId="77777777" w:rsidR="00944A4B" w:rsidRPr="00D45F24" w:rsidRDefault="00944A4B" w:rsidP="00944A4B">
      <w:pPr>
        <w:pStyle w:val="Default"/>
        <w:widowControl w:val="0"/>
        <w:tabs>
          <w:tab w:val="num" w:pos="0"/>
          <w:tab w:val="left" w:pos="709"/>
        </w:tabs>
        <w:spacing w:before="60"/>
        <w:ind w:right="-1"/>
        <w:rPr>
          <w:color w:val="auto"/>
          <w:sz w:val="28"/>
          <w:szCs w:val="28"/>
        </w:rPr>
      </w:pPr>
      <w:r w:rsidRPr="00D45F24">
        <w:rPr>
          <w:color w:val="auto"/>
          <w:sz w:val="28"/>
          <w:szCs w:val="28"/>
        </w:rPr>
        <w:t xml:space="preserve">- удосконалення профорієнтаційної роботи та професійного навчання безробітних громадян з урахуванням потреб ринку праці; </w:t>
      </w:r>
    </w:p>
    <w:p w14:paraId="2D04A28A" w14:textId="77777777" w:rsidR="00944A4B" w:rsidRPr="00D45F24" w:rsidRDefault="00944A4B" w:rsidP="00944A4B">
      <w:pPr>
        <w:pStyle w:val="Default"/>
        <w:widowControl w:val="0"/>
        <w:tabs>
          <w:tab w:val="num" w:pos="0"/>
          <w:tab w:val="left" w:pos="709"/>
        </w:tabs>
        <w:spacing w:before="60"/>
        <w:ind w:right="-1"/>
        <w:rPr>
          <w:color w:val="auto"/>
          <w:sz w:val="28"/>
          <w:szCs w:val="28"/>
        </w:rPr>
      </w:pPr>
      <w:r w:rsidRPr="00D45F24">
        <w:rPr>
          <w:color w:val="auto"/>
          <w:sz w:val="28"/>
          <w:szCs w:val="28"/>
        </w:rPr>
        <w:t xml:space="preserve">- мінімізація випадків несвоєчасної виплати заробітної плати на підприємствах міста, повна ліквідація заборгованості на підприємствах комунальної форми власності; </w:t>
      </w:r>
    </w:p>
    <w:p w14:paraId="25DC54A3" w14:textId="77777777" w:rsidR="00944A4B" w:rsidRPr="00D45F24" w:rsidRDefault="00944A4B" w:rsidP="00944A4B">
      <w:pPr>
        <w:widowControl w:val="0"/>
        <w:tabs>
          <w:tab w:val="num" w:pos="0"/>
          <w:tab w:val="left" w:pos="709"/>
          <w:tab w:val="left" w:pos="851"/>
          <w:tab w:val="left" w:pos="993"/>
        </w:tabs>
        <w:spacing w:before="60"/>
        <w:ind w:right="-1"/>
      </w:pPr>
      <w:r w:rsidRPr="00D45F24">
        <w:t xml:space="preserve">- охоплення незайнятого населення, яке перебуває на обліку в службі зайнятості, формами активної підтримки – тимчасовими оплачуваними роботами та проведенням професійного навчання. </w:t>
      </w:r>
    </w:p>
    <w:p w14:paraId="10A7B627" w14:textId="77777777" w:rsidR="00944A4B" w:rsidRPr="00D45F24" w:rsidRDefault="00944A4B" w:rsidP="00944A4B">
      <w:pPr>
        <w:widowControl w:val="0"/>
        <w:tabs>
          <w:tab w:val="left" w:pos="540"/>
          <w:tab w:val="left" w:pos="709"/>
          <w:tab w:val="left" w:pos="993"/>
        </w:tabs>
        <w:spacing w:before="60"/>
        <w:ind w:left="709" w:right="-1" w:firstLine="0"/>
        <w:rPr>
          <w:b/>
          <w:bCs/>
        </w:rPr>
      </w:pPr>
    </w:p>
    <w:p w14:paraId="0D03ADD8" w14:textId="77777777" w:rsidR="00944A4B" w:rsidRPr="00D45F24" w:rsidRDefault="00944A4B" w:rsidP="00944A4B">
      <w:pPr>
        <w:widowControl w:val="0"/>
        <w:spacing w:before="60"/>
        <w:ind w:right="-1"/>
        <w:rPr>
          <w:b/>
          <w:bCs/>
        </w:rPr>
      </w:pPr>
      <w:r w:rsidRPr="00D45F24">
        <w:rPr>
          <w:b/>
          <w:bCs/>
        </w:rPr>
        <w:t>Пріоритет 10. Розвиток туристичної сфери, збереження культурної спадщини та сприяння розвитку культури і мистецтва.</w:t>
      </w:r>
    </w:p>
    <w:p w14:paraId="6130E95F" w14:textId="77777777" w:rsidR="00944A4B" w:rsidRPr="00D45F24" w:rsidRDefault="00944A4B" w:rsidP="00944A4B">
      <w:pPr>
        <w:pStyle w:val="a5"/>
        <w:widowControl w:val="0"/>
        <w:tabs>
          <w:tab w:val="num" w:pos="0"/>
          <w:tab w:val="left" w:pos="709"/>
        </w:tabs>
        <w:spacing w:before="60"/>
        <w:ind w:left="0" w:right="-1"/>
        <w:rPr>
          <w:b/>
          <w:bCs/>
          <w:iCs/>
          <w:sz w:val="28"/>
          <w:szCs w:val="28"/>
        </w:rPr>
      </w:pPr>
      <w:r w:rsidRPr="00D45F24">
        <w:rPr>
          <w:b/>
          <w:bCs/>
          <w:iCs/>
          <w:sz w:val="28"/>
          <w:szCs w:val="28"/>
        </w:rPr>
        <w:t>Шляхи досягнення:</w:t>
      </w:r>
    </w:p>
    <w:p w14:paraId="2C75BA4E" w14:textId="77777777" w:rsidR="00944A4B" w:rsidRPr="00D45F24" w:rsidRDefault="00944A4B" w:rsidP="00944A4B">
      <w:pPr>
        <w:pStyle w:val="a5"/>
        <w:widowControl w:val="0"/>
        <w:tabs>
          <w:tab w:val="num" w:pos="0"/>
          <w:tab w:val="left" w:pos="709"/>
        </w:tabs>
        <w:spacing w:before="60"/>
        <w:ind w:left="0" w:right="-1"/>
        <w:rPr>
          <w:sz w:val="28"/>
          <w:szCs w:val="28"/>
          <w:shd w:val="clear" w:color="auto" w:fill="FFFFFF"/>
        </w:rPr>
      </w:pPr>
      <w:r w:rsidRPr="00D45F24">
        <w:rPr>
          <w:bCs/>
          <w:iCs/>
          <w:sz w:val="28"/>
          <w:szCs w:val="28"/>
        </w:rPr>
        <w:t xml:space="preserve">- реалізація заходів з </w:t>
      </w:r>
      <w:r w:rsidRPr="00D45F24">
        <w:rPr>
          <w:sz w:val="28"/>
          <w:szCs w:val="28"/>
          <w:shd w:val="clear" w:color="auto" w:fill="FFFFFF"/>
        </w:rPr>
        <w:t>культурної трансформації та розширення громадського простору;</w:t>
      </w:r>
    </w:p>
    <w:p w14:paraId="3B78FF2E" w14:textId="77777777" w:rsidR="00944A4B" w:rsidRPr="00D45F24" w:rsidRDefault="00944A4B" w:rsidP="00944A4B">
      <w:pPr>
        <w:widowControl w:val="0"/>
        <w:tabs>
          <w:tab w:val="num" w:pos="0"/>
          <w:tab w:val="left" w:pos="709"/>
          <w:tab w:val="left" w:pos="851"/>
          <w:tab w:val="left" w:pos="993"/>
          <w:tab w:val="num" w:pos="1080"/>
        </w:tabs>
        <w:spacing w:before="60"/>
        <w:ind w:right="-1"/>
      </w:pPr>
      <w:r w:rsidRPr="00D45F24">
        <w:t>- облаштування альтернативного культурного простору та створення ресурсного центру активності громади, сприяння діяльності творчих спілок;</w:t>
      </w:r>
    </w:p>
    <w:p w14:paraId="2BE24E12" w14:textId="77777777" w:rsidR="00944A4B" w:rsidRPr="00D45F24" w:rsidRDefault="00944A4B" w:rsidP="00944A4B">
      <w:pPr>
        <w:widowControl w:val="0"/>
        <w:tabs>
          <w:tab w:val="num" w:pos="0"/>
          <w:tab w:val="left" w:pos="709"/>
          <w:tab w:val="left" w:pos="851"/>
          <w:tab w:val="left" w:pos="993"/>
          <w:tab w:val="num" w:pos="1080"/>
        </w:tabs>
        <w:spacing w:before="60"/>
        <w:ind w:right="-1"/>
      </w:pPr>
      <w:r w:rsidRPr="00D45F24">
        <w:t xml:space="preserve">- створення умов для збагачення та розвитку культури і мистецтва; </w:t>
      </w:r>
    </w:p>
    <w:p w14:paraId="23D9D185" w14:textId="77777777" w:rsidR="00944A4B" w:rsidRPr="00D45F24" w:rsidRDefault="00944A4B" w:rsidP="00944A4B">
      <w:pPr>
        <w:shd w:val="clear" w:color="auto" w:fill="FFFFFF"/>
        <w:tabs>
          <w:tab w:val="num" w:pos="0"/>
        </w:tabs>
        <w:spacing w:before="60"/>
        <w:ind w:right="-1"/>
      </w:pPr>
      <w:r w:rsidRPr="00D45F24">
        <w:t xml:space="preserve">-активне залучення громади до участі у реалізації завдань, спрямованих на створення умов для розвитку культурного простору </w:t>
      </w:r>
      <w:proofErr w:type="spellStart"/>
      <w:r w:rsidRPr="00D45F24">
        <w:t>Жмеринщини</w:t>
      </w:r>
      <w:proofErr w:type="spellEnd"/>
      <w:r w:rsidRPr="00D45F24">
        <w:t>, охорону культурної спадщини та розвиток туризму;</w:t>
      </w:r>
    </w:p>
    <w:p w14:paraId="7647B201" w14:textId="77777777" w:rsidR="00944A4B" w:rsidRPr="00D45F24" w:rsidRDefault="00944A4B" w:rsidP="00944A4B">
      <w:pPr>
        <w:shd w:val="clear" w:color="auto" w:fill="FFFFFF"/>
        <w:tabs>
          <w:tab w:val="num" w:pos="0"/>
        </w:tabs>
        <w:spacing w:before="60"/>
        <w:ind w:right="-1"/>
      </w:pPr>
      <w:r w:rsidRPr="00D45F24">
        <w:lastRenderedPageBreak/>
        <w:t xml:space="preserve">- впровадження в культурно-мистецьку сферу нових форм, методів, засобів, інформаційних технологій; </w:t>
      </w:r>
    </w:p>
    <w:p w14:paraId="3784D6A3" w14:textId="77777777" w:rsidR="00944A4B" w:rsidRPr="00D45F24" w:rsidRDefault="00944A4B" w:rsidP="00944A4B">
      <w:pPr>
        <w:shd w:val="clear" w:color="auto" w:fill="FFFFFF"/>
        <w:tabs>
          <w:tab w:val="num" w:pos="0"/>
        </w:tabs>
        <w:spacing w:before="60"/>
        <w:ind w:right="-1"/>
      </w:pPr>
      <w:r w:rsidRPr="00D45F24">
        <w:t xml:space="preserve">- організація змістовного дозвілля та відпочинку різних категорій населення громад; </w:t>
      </w:r>
    </w:p>
    <w:p w14:paraId="7E2AF1DE" w14:textId="77777777" w:rsidR="00944A4B" w:rsidRPr="00D45F24" w:rsidRDefault="00944A4B" w:rsidP="00944A4B">
      <w:pPr>
        <w:shd w:val="clear" w:color="auto" w:fill="FFFFFF"/>
        <w:tabs>
          <w:tab w:val="num" w:pos="0"/>
        </w:tabs>
        <w:spacing w:before="60"/>
        <w:ind w:right="-1"/>
      </w:pPr>
      <w:r w:rsidRPr="00D45F24">
        <w:t>- сприяння національно-патріотичному вихованню дітей та молоді;</w:t>
      </w:r>
    </w:p>
    <w:p w14:paraId="508DDCDD" w14:textId="2E434D79" w:rsidR="00944A4B" w:rsidRPr="00D45F24" w:rsidRDefault="00944A4B" w:rsidP="00944A4B">
      <w:pPr>
        <w:widowControl w:val="0"/>
        <w:tabs>
          <w:tab w:val="num" w:pos="0"/>
          <w:tab w:val="left" w:pos="709"/>
          <w:tab w:val="left" w:pos="851"/>
          <w:tab w:val="left" w:pos="993"/>
          <w:tab w:val="num" w:pos="1080"/>
        </w:tabs>
        <w:spacing w:before="60"/>
        <w:ind w:right="-1"/>
      </w:pPr>
      <w:r w:rsidRPr="00D45F24">
        <w:t>- здійснення послідовної роботи із впровадження сучасно</w:t>
      </w:r>
      <w:r w:rsidR="003708E3">
        <w:t xml:space="preserve">ї моделі культурно-мистецького </w:t>
      </w:r>
      <w:r w:rsidRPr="00D45F24">
        <w:t>обслуговування населення, зміцнення матеріально-технічної бази закладів культури, оновлення їх технічного ресурсу;</w:t>
      </w:r>
    </w:p>
    <w:p w14:paraId="6D5EF701" w14:textId="77777777" w:rsidR="00944A4B" w:rsidRPr="00D45F24" w:rsidRDefault="00944A4B" w:rsidP="00944A4B">
      <w:pPr>
        <w:widowControl w:val="0"/>
        <w:tabs>
          <w:tab w:val="num" w:pos="0"/>
          <w:tab w:val="left" w:pos="709"/>
          <w:tab w:val="left" w:pos="851"/>
          <w:tab w:val="left" w:pos="993"/>
          <w:tab w:val="num" w:pos="1080"/>
        </w:tabs>
        <w:spacing w:before="60"/>
        <w:ind w:right="-1"/>
      </w:pPr>
      <w:r w:rsidRPr="00D45F24">
        <w:t xml:space="preserve">-проведення поточних та капітальних ремонтів приміщень закладів культури, в </w:t>
      </w:r>
      <w:proofErr w:type="spellStart"/>
      <w:r w:rsidRPr="00D45F24">
        <w:t>т.ч</w:t>
      </w:r>
      <w:proofErr w:type="spellEnd"/>
      <w:r w:rsidRPr="00D45F24">
        <w:t xml:space="preserve">. будинків культури, сільських клубів та бібліотек в </w:t>
      </w:r>
      <w:proofErr w:type="spellStart"/>
      <w:r w:rsidRPr="00D45F24">
        <w:t>м.Жмеринка</w:t>
      </w:r>
      <w:proofErr w:type="spellEnd"/>
      <w:r w:rsidRPr="00D45F24">
        <w:t xml:space="preserve">, </w:t>
      </w:r>
      <w:proofErr w:type="spellStart"/>
      <w:r w:rsidRPr="00D45F24">
        <w:t>смт.Браїлів</w:t>
      </w:r>
      <w:proofErr w:type="spellEnd"/>
      <w:r w:rsidRPr="00D45F24">
        <w:t xml:space="preserve"> та по сільських населених пунктах, що входять до Жмеринської МТГ;</w:t>
      </w:r>
    </w:p>
    <w:p w14:paraId="6F36D0B4" w14:textId="77777777" w:rsidR="00944A4B" w:rsidRPr="00D45F24" w:rsidRDefault="00944A4B" w:rsidP="00944A4B">
      <w:pPr>
        <w:pStyle w:val="a5"/>
        <w:widowControl w:val="0"/>
        <w:tabs>
          <w:tab w:val="num" w:pos="0"/>
          <w:tab w:val="left" w:pos="709"/>
        </w:tabs>
        <w:spacing w:before="60"/>
        <w:ind w:left="0" w:right="-1"/>
        <w:rPr>
          <w:bCs/>
          <w:iCs/>
          <w:sz w:val="28"/>
          <w:szCs w:val="28"/>
        </w:rPr>
      </w:pPr>
      <w:r w:rsidRPr="00D45F24">
        <w:rPr>
          <w:b/>
          <w:bCs/>
          <w:iCs/>
          <w:sz w:val="28"/>
          <w:szCs w:val="28"/>
        </w:rPr>
        <w:t xml:space="preserve">- </w:t>
      </w:r>
      <w:r w:rsidRPr="00D45F24">
        <w:rPr>
          <w:bCs/>
          <w:iCs/>
          <w:sz w:val="28"/>
          <w:szCs w:val="28"/>
        </w:rPr>
        <w:t>завершення капітального ремонту будівлі комунального закладу «Міський історичний музей», вул. Центральна 24, а саме покрівлі;</w:t>
      </w:r>
    </w:p>
    <w:p w14:paraId="24F18699" w14:textId="77777777" w:rsidR="00944A4B" w:rsidRPr="00D45F24" w:rsidRDefault="004B60F6" w:rsidP="00944A4B">
      <w:pPr>
        <w:pStyle w:val="a5"/>
        <w:widowControl w:val="0"/>
        <w:tabs>
          <w:tab w:val="num" w:pos="0"/>
          <w:tab w:val="left" w:pos="709"/>
        </w:tabs>
        <w:spacing w:before="60"/>
        <w:ind w:left="0" w:right="-1"/>
        <w:rPr>
          <w:bCs/>
          <w:iCs/>
          <w:sz w:val="28"/>
          <w:szCs w:val="28"/>
        </w:rPr>
      </w:pPr>
      <w:r w:rsidRPr="00D45F24">
        <w:rPr>
          <w:bCs/>
          <w:iCs/>
          <w:sz w:val="28"/>
          <w:szCs w:val="28"/>
        </w:rPr>
        <w:t>-</w:t>
      </w:r>
      <w:r w:rsidR="00944A4B" w:rsidRPr="00D45F24">
        <w:rPr>
          <w:bCs/>
          <w:iCs/>
          <w:sz w:val="28"/>
          <w:szCs w:val="28"/>
        </w:rPr>
        <w:t xml:space="preserve">  проведення капітального ремонту фасаду дитячої музичної школи;</w:t>
      </w:r>
    </w:p>
    <w:p w14:paraId="60C56323" w14:textId="77777777" w:rsidR="00944A4B" w:rsidRPr="00D45F24" w:rsidRDefault="00944A4B" w:rsidP="00944A4B">
      <w:pPr>
        <w:widowControl w:val="0"/>
        <w:tabs>
          <w:tab w:val="num" w:pos="0"/>
          <w:tab w:val="left" w:pos="709"/>
          <w:tab w:val="left" w:pos="851"/>
          <w:tab w:val="left" w:pos="993"/>
          <w:tab w:val="num" w:pos="1080"/>
        </w:tabs>
        <w:spacing w:before="60"/>
        <w:ind w:right="-1"/>
      </w:pPr>
      <w:r w:rsidRPr="00D45F24">
        <w:t xml:space="preserve">- проведення реконструкції покрівлі з утепленням горищного перекриття будівлі будинку культури по вул.Садова,24 в </w:t>
      </w:r>
      <w:proofErr w:type="spellStart"/>
      <w:r w:rsidRPr="00D45F24">
        <w:t>с.Почапинці</w:t>
      </w:r>
      <w:proofErr w:type="spellEnd"/>
      <w:r w:rsidRPr="00D45F24">
        <w:t>;</w:t>
      </w:r>
    </w:p>
    <w:p w14:paraId="0F792177" w14:textId="4CD9E356" w:rsidR="00944A4B" w:rsidRPr="00D45F24" w:rsidRDefault="00944A4B" w:rsidP="00944A4B">
      <w:pPr>
        <w:pStyle w:val="a5"/>
        <w:widowControl w:val="0"/>
        <w:tabs>
          <w:tab w:val="num" w:pos="0"/>
          <w:tab w:val="left" w:pos="709"/>
          <w:tab w:val="left" w:pos="7655"/>
        </w:tabs>
        <w:spacing w:before="60"/>
        <w:ind w:left="0" w:right="-1"/>
        <w:rPr>
          <w:sz w:val="28"/>
          <w:szCs w:val="28"/>
        </w:rPr>
      </w:pPr>
      <w:r w:rsidRPr="00D45F24">
        <w:rPr>
          <w:sz w:val="28"/>
          <w:szCs w:val="28"/>
        </w:rPr>
        <w:t>- придбання предметів довгострокового використання та ремонт комп’ютерної техніки для дитячої музичної школи, історичного</w:t>
      </w:r>
      <w:r w:rsidR="00312688" w:rsidRPr="00D45F24">
        <w:rPr>
          <w:sz w:val="28"/>
          <w:szCs w:val="28"/>
        </w:rPr>
        <w:t>, народного музеїв</w:t>
      </w:r>
      <w:r w:rsidRPr="00D45F24">
        <w:rPr>
          <w:sz w:val="28"/>
          <w:szCs w:val="28"/>
        </w:rPr>
        <w:t xml:space="preserve"> та бібліоте</w:t>
      </w:r>
      <w:r w:rsidR="00486A56">
        <w:rPr>
          <w:sz w:val="28"/>
          <w:szCs w:val="28"/>
        </w:rPr>
        <w:t>чних закладів</w:t>
      </w:r>
      <w:r w:rsidRPr="00D45F24">
        <w:rPr>
          <w:sz w:val="28"/>
          <w:szCs w:val="28"/>
        </w:rPr>
        <w:t>;</w:t>
      </w:r>
    </w:p>
    <w:p w14:paraId="35058D5A" w14:textId="77777777" w:rsidR="00944A4B" w:rsidRPr="00D45F24" w:rsidRDefault="00944A4B" w:rsidP="00944A4B">
      <w:pPr>
        <w:widowControl w:val="0"/>
        <w:tabs>
          <w:tab w:val="num" w:pos="0"/>
          <w:tab w:val="left" w:pos="709"/>
        </w:tabs>
        <w:spacing w:before="60"/>
        <w:ind w:right="-1"/>
      </w:pPr>
      <w:r w:rsidRPr="00D45F24">
        <w:t xml:space="preserve">- поповнення музейних фондів, зміцнення матеріально-технічної бази  музеїв, проведення реставраційних робіт предметів музейних фондів; </w:t>
      </w:r>
    </w:p>
    <w:p w14:paraId="310C753C" w14:textId="77777777" w:rsidR="00944A4B" w:rsidRPr="00D45F24" w:rsidRDefault="00944A4B" w:rsidP="00944A4B">
      <w:pPr>
        <w:widowControl w:val="0"/>
        <w:tabs>
          <w:tab w:val="num" w:pos="0"/>
          <w:tab w:val="left" w:pos="709"/>
        </w:tabs>
        <w:spacing w:before="60"/>
        <w:ind w:right="-1"/>
      </w:pPr>
      <w:r w:rsidRPr="00D45F24">
        <w:t>- сприяння покращенню туристичного іміджу громади;</w:t>
      </w:r>
    </w:p>
    <w:p w14:paraId="45FA59D6" w14:textId="77777777" w:rsidR="00944A4B" w:rsidRPr="00D45F24" w:rsidRDefault="00944A4B" w:rsidP="00944A4B">
      <w:pPr>
        <w:pStyle w:val="afb"/>
        <w:widowControl w:val="0"/>
        <w:tabs>
          <w:tab w:val="num" w:pos="0"/>
          <w:tab w:val="left" w:pos="709"/>
          <w:tab w:val="num" w:pos="786"/>
          <w:tab w:val="left" w:pos="851"/>
        </w:tabs>
        <w:spacing w:before="60"/>
        <w:ind w:right="-1" w:firstLine="709"/>
        <w:rPr>
          <w:sz w:val="28"/>
          <w:szCs w:val="28"/>
        </w:rPr>
      </w:pPr>
      <w:r w:rsidRPr="00D45F24">
        <w:rPr>
          <w:rFonts w:ascii="Times New Roman" w:hAnsi="Times New Roman" w:cs="Times New Roman"/>
          <w:sz w:val="28"/>
          <w:szCs w:val="28"/>
        </w:rPr>
        <w:t>-сприяння розвитку туристичної інфраструктури Жмеринської МТГ, розроблення та впровадження нових туристичних маршрутів з урахуванням історико-краєзнавчої, літературно-мистецтвознавчої, історико-етнічної та іншої тематики з метою зростання туристичних потоків та розвитку внутрішнього туризму;</w:t>
      </w:r>
    </w:p>
    <w:p w14:paraId="305534D2" w14:textId="77777777" w:rsidR="00944A4B" w:rsidRPr="00D45F24" w:rsidRDefault="00944A4B" w:rsidP="00944A4B">
      <w:pPr>
        <w:widowControl w:val="0"/>
        <w:tabs>
          <w:tab w:val="num" w:pos="0"/>
          <w:tab w:val="left" w:pos="709"/>
        </w:tabs>
        <w:spacing w:before="60"/>
        <w:ind w:right="-1"/>
      </w:pPr>
      <w:r w:rsidRPr="00D45F24">
        <w:t>- підтримка місцевих ініціатив по розвитку «зеленого» туризму, з використанням історичної, культурної спадщини сільських  населених пунктів, що увійшли до складу Жмеринської МТГ;</w:t>
      </w:r>
    </w:p>
    <w:p w14:paraId="4FD81A1B" w14:textId="77777777" w:rsidR="00944A4B" w:rsidRPr="00D45F24" w:rsidRDefault="00944A4B" w:rsidP="00944A4B">
      <w:pPr>
        <w:numPr>
          <w:ilvl w:val="0"/>
          <w:numId w:val="37"/>
        </w:numPr>
        <w:shd w:val="clear" w:color="auto" w:fill="FFFFFF"/>
        <w:tabs>
          <w:tab w:val="clear" w:pos="1429"/>
          <w:tab w:val="left" w:pos="268"/>
          <w:tab w:val="num" w:pos="1069"/>
        </w:tabs>
        <w:snapToGrid w:val="0"/>
        <w:spacing w:before="60"/>
        <w:ind w:left="0" w:right="-1" w:firstLine="709"/>
        <w:rPr>
          <w:iCs/>
        </w:rPr>
      </w:pPr>
      <w:r w:rsidRPr="00D45F24">
        <w:rPr>
          <w:iCs/>
        </w:rPr>
        <w:t xml:space="preserve">сприяння у розвитку екологічного і спортивного туризму, рибальства  по локаціях природного ландшафту на території громади, а саме: зони відпочинку на </w:t>
      </w:r>
      <w:proofErr w:type="spellStart"/>
      <w:r w:rsidRPr="00D45F24">
        <w:rPr>
          <w:iCs/>
        </w:rPr>
        <w:t>р.Рів</w:t>
      </w:r>
      <w:proofErr w:type="spellEnd"/>
      <w:r w:rsidRPr="00D45F24">
        <w:rPr>
          <w:iCs/>
        </w:rPr>
        <w:t xml:space="preserve"> </w:t>
      </w:r>
      <w:proofErr w:type="spellStart"/>
      <w:r w:rsidRPr="00D45F24">
        <w:rPr>
          <w:iCs/>
        </w:rPr>
        <w:t>смт.Браїлів</w:t>
      </w:r>
      <w:proofErr w:type="spellEnd"/>
      <w:r w:rsidRPr="00D45F24">
        <w:rPr>
          <w:iCs/>
        </w:rPr>
        <w:t xml:space="preserve">, парк </w:t>
      </w:r>
      <w:proofErr w:type="spellStart"/>
      <w:r w:rsidRPr="00D45F24">
        <w:rPr>
          <w:iCs/>
        </w:rPr>
        <w:t>ім</w:t>
      </w:r>
      <w:proofErr w:type="spellEnd"/>
      <w:r w:rsidRPr="00D45F24">
        <w:rPr>
          <w:iCs/>
        </w:rPr>
        <w:t>..</w:t>
      </w:r>
      <w:proofErr w:type="spellStart"/>
      <w:r w:rsidRPr="00D45F24">
        <w:rPr>
          <w:iCs/>
        </w:rPr>
        <w:t>П.І.Чайковського</w:t>
      </w:r>
      <w:proofErr w:type="spellEnd"/>
      <w:r w:rsidRPr="00D45F24">
        <w:rPr>
          <w:iCs/>
        </w:rPr>
        <w:t xml:space="preserve">, сквери </w:t>
      </w:r>
      <w:proofErr w:type="spellStart"/>
      <w:r w:rsidRPr="00D45F24">
        <w:rPr>
          <w:iCs/>
        </w:rPr>
        <w:t>ім.В.Забаштанського</w:t>
      </w:r>
      <w:proofErr w:type="spellEnd"/>
      <w:r w:rsidRPr="00D45F24">
        <w:rPr>
          <w:iCs/>
        </w:rPr>
        <w:t xml:space="preserve"> та </w:t>
      </w:r>
      <w:proofErr w:type="spellStart"/>
      <w:r w:rsidRPr="00D45F24">
        <w:rPr>
          <w:iCs/>
        </w:rPr>
        <w:t>Г.Ярового</w:t>
      </w:r>
      <w:proofErr w:type="spellEnd"/>
      <w:r w:rsidRPr="00D45F24">
        <w:rPr>
          <w:iCs/>
        </w:rPr>
        <w:t xml:space="preserve"> в </w:t>
      </w:r>
      <w:proofErr w:type="spellStart"/>
      <w:r w:rsidRPr="00D45F24">
        <w:rPr>
          <w:iCs/>
        </w:rPr>
        <w:t>смт.Браїлів</w:t>
      </w:r>
      <w:proofErr w:type="spellEnd"/>
      <w:r w:rsidRPr="00D45F24">
        <w:rPr>
          <w:iCs/>
        </w:rPr>
        <w:t xml:space="preserve">, ландшафтний заказник «Володимирська дубина» </w:t>
      </w:r>
      <w:proofErr w:type="spellStart"/>
      <w:r w:rsidRPr="00D45F24">
        <w:rPr>
          <w:iCs/>
        </w:rPr>
        <w:t>смт.Браїлів</w:t>
      </w:r>
      <w:proofErr w:type="spellEnd"/>
      <w:r w:rsidRPr="00D45F24">
        <w:rPr>
          <w:iCs/>
        </w:rPr>
        <w:t>, загально-зоологічний  заказник «</w:t>
      </w:r>
      <w:proofErr w:type="spellStart"/>
      <w:r w:rsidRPr="00D45F24">
        <w:rPr>
          <w:iCs/>
        </w:rPr>
        <w:t>Згарський</w:t>
      </w:r>
      <w:proofErr w:type="spellEnd"/>
      <w:r w:rsidRPr="00D45F24">
        <w:rPr>
          <w:iCs/>
        </w:rPr>
        <w:t xml:space="preserve">» </w:t>
      </w:r>
      <w:proofErr w:type="spellStart"/>
      <w:r w:rsidRPr="00D45F24">
        <w:rPr>
          <w:iCs/>
        </w:rPr>
        <w:t>с.Курилівці</w:t>
      </w:r>
      <w:proofErr w:type="spellEnd"/>
      <w:r w:rsidRPr="00D45F24">
        <w:rPr>
          <w:iCs/>
        </w:rPr>
        <w:t>, урочище «</w:t>
      </w:r>
      <w:proofErr w:type="spellStart"/>
      <w:r w:rsidRPr="00D45F24">
        <w:rPr>
          <w:iCs/>
        </w:rPr>
        <w:t>Занч</w:t>
      </w:r>
      <w:proofErr w:type="spellEnd"/>
      <w:r w:rsidRPr="00D45F24">
        <w:rPr>
          <w:iCs/>
        </w:rPr>
        <w:t xml:space="preserve">»  </w:t>
      </w:r>
      <w:proofErr w:type="spellStart"/>
      <w:r w:rsidRPr="00D45F24">
        <w:rPr>
          <w:iCs/>
        </w:rPr>
        <w:t>с.Кармалюково</w:t>
      </w:r>
      <w:proofErr w:type="spellEnd"/>
      <w:r w:rsidRPr="00D45F24">
        <w:rPr>
          <w:iCs/>
        </w:rPr>
        <w:t xml:space="preserve"> та ін.;</w:t>
      </w:r>
    </w:p>
    <w:p w14:paraId="306E5207" w14:textId="77777777" w:rsidR="00944A4B" w:rsidRPr="00D45F24" w:rsidRDefault="00944A4B" w:rsidP="00944A4B">
      <w:pPr>
        <w:numPr>
          <w:ilvl w:val="0"/>
          <w:numId w:val="37"/>
        </w:numPr>
        <w:shd w:val="clear" w:color="auto" w:fill="FFFFFF"/>
        <w:tabs>
          <w:tab w:val="clear" w:pos="1429"/>
          <w:tab w:val="left" w:pos="268"/>
          <w:tab w:val="num" w:pos="1069"/>
        </w:tabs>
        <w:snapToGrid w:val="0"/>
        <w:spacing w:before="60"/>
        <w:ind w:left="0" w:right="-1" w:firstLine="709"/>
        <w:rPr>
          <w:iCs/>
        </w:rPr>
      </w:pPr>
      <w:r w:rsidRPr="00D45F24">
        <w:rPr>
          <w:iCs/>
        </w:rPr>
        <w:t xml:space="preserve">сприяння у розробленні та реалізації </w:t>
      </w:r>
      <w:r w:rsidRPr="00D45F24">
        <w:t>туристичного маршруту “Дорога до храму” (</w:t>
      </w:r>
      <w:proofErr w:type="spellStart"/>
      <w:r w:rsidRPr="00D45F24">
        <w:t>Браїлівський</w:t>
      </w:r>
      <w:proofErr w:type="spellEnd"/>
      <w:r w:rsidRPr="00D45F24">
        <w:t xml:space="preserve"> жіночий  монастир та інші православні церкви);</w:t>
      </w:r>
    </w:p>
    <w:p w14:paraId="134DB6AE" w14:textId="77777777" w:rsidR="00944A4B" w:rsidRPr="00D45F24" w:rsidRDefault="00944A4B" w:rsidP="00944A4B">
      <w:pPr>
        <w:numPr>
          <w:ilvl w:val="0"/>
          <w:numId w:val="37"/>
        </w:numPr>
        <w:shd w:val="clear" w:color="auto" w:fill="FFFFFF"/>
        <w:tabs>
          <w:tab w:val="clear" w:pos="1429"/>
          <w:tab w:val="left" w:pos="268"/>
          <w:tab w:val="num" w:pos="1069"/>
        </w:tabs>
        <w:snapToGrid w:val="0"/>
        <w:spacing w:before="60"/>
        <w:ind w:left="0" w:right="-1" w:firstLine="709"/>
        <w:rPr>
          <w:iCs/>
        </w:rPr>
      </w:pPr>
      <w:r w:rsidRPr="00D45F24">
        <w:t>презентація туристичного потенціалу громади на спеціалізованих конференціях, форумах, семінарах, виставках та ярмарках, з метою залучення інвестицій для розвитку туристично-рекреаційної сфери;</w:t>
      </w:r>
    </w:p>
    <w:p w14:paraId="2765E669" w14:textId="77777777" w:rsidR="00944A4B" w:rsidRPr="00D45F24" w:rsidRDefault="00944A4B" w:rsidP="00944A4B">
      <w:pPr>
        <w:widowControl w:val="0"/>
        <w:tabs>
          <w:tab w:val="num" w:pos="0"/>
          <w:tab w:val="left" w:pos="709"/>
        </w:tabs>
        <w:spacing w:before="60"/>
        <w:ind w:right="-1"/>
      </w:pPr>
      <w:r w:rsidRPr="00D45F24">
        <w:t>- підготовка та випуск листівок, буклетів та брошур історичного змісту, популяризація пам’яток місцевого значення, як об’єктів культурної спадщини;</w:t>
      </w:r>
    </w:p>
    <w:p w14:paraId="0B4522A3" w14:textId="77777777" w:rsidR="00944A4B" w:rsidRPr="00D45F24" w:rsidRDefault="00944A4B" w:rsidP="00944A4B">
      <w:pPr>
        <w:pStyle w:val="a5"/>
        <w:widowControl w:val="0"/>
        <w:tabs>
          <w:tab w:val="num" w:pos="0"/>
          <w:tab w:val="left" w:pos="709"/>
        </w:tabs>
        <w:spacing w:before="60"/>
        <w:ind w:left="0" w:right="-1"/>
        <w:rPr>
          <w:sz w:val="28"/>
          <w:szCs w:val="28"/>
        </w:rPr>
      </w:pPr>
      <w:r w:rsidRPr="00D45F24">
        <w:rPr>
          <w:sz w:val="28"/>
          <w:szCs w:val="28"/>
        </w:rPr>
        <w:t xml:space="preserve">- проведення паспортизації пам’яток історії, археології, </w:t>
      </w:r>
      <w:r w:rsidRPr="00D45F24">
        <w:rPr>
          <w:sz w:val="28"/>
          <w:szCs w:val="28"/>
        </w:rPr>
        <w:lastRenderedPageBreak/>
        <w:t>архітектури, розробка туристичних маршрутів, покращення туристичного іміджу міста Жмеринка та сільських територій, що входять до складу Жмеринської МТГ;</w:t>
      </w:r>
    </w:p>
    <w:p w14:paraId="764E8E8B" w14:textId="77777777" w:rsidR="00944A4B" w:rsidRPr="00D45F24" w:rsidRDefault="00944A4B" w:rsidP="00944A4B">
      <w:pPr>
        <w:pStyle w:val="a5"/>
        <w:widowControl w:val="0"/>
        <w:tabs>
          <w:tab w:val="num" w:pos="0"/>
          <w:tab w:val="left" w:pos="709"/>
        </w:tabs>
        <w:spacing w:before="60"/>
        <w:ind w:left="0" w:right="-1"/>
        <w:rPr>
          <w:sz w:val="28"/>
          <w:szCs w:val="28"/>
        </w:rPr>
      </w:pPr>
      <w:r w:rsidRPr="00D45F24">
        <w:rPr>
          <w:sz w:val="28"/>
          <w:szCs w:val="28"/>
        </w:rPr>
        <w:t>- впровадження нових інформаційних технологій у діяльність бібліотек, комплектування книжковою літературою і періодичними виданнями, кількісний показник яких був би максимально наближений до соціальних нормативів;</w:t>
      </w:r>
    </w:p>
    <w:p w14:paraId="3EBF67B4" w14:textId="77777777" w:rsidR="00944A4B" w:rsidRPr="00D45F24" w:rsidRDefault="00944A4B" w:rsidP="00944A4B">
      <w:pPr>
        <w:pStyle w:val="a5"/>
        <w:widowControl w:val="0"/>
        <w:tabs>
          <w:tab w:val="num" w:pos="0"/>
          <w:tab w:val="left" w:pos="709"/>
        </w:tabs>
        <w:spacing w:before="60"/>
        <w:ind w:left="0" w:right="-1"/>
        <w:rPr>
          <w:sz w:val="28"/>
          <w:szCs w:val="28"/>
        </w:rPr>
      </w:pPr>
      <w:r w:rsidRPr="00D45F24">
        <w:rPr>
          <w:sz w:val="28"/>
          <w:szCs w:val="28"/>
        </w:rPr>
        <w:t xml:space="preserve">- подальший розвиток аматорської народної творчості та забезпечення аматорських колективів новими сценічними костюмами, музичними інструментами. </w:t>
      </w:r>
    </w:p>
    <w:p w14:paraId="4FFA2BF2" w14:textId="77777777" w:rsidR="00944A4B" w:rsidRPr="00D45F24" w:rsidRDefault="00944A4B" w:rsidP="00944A4B">
      <w:pPr>
        <w:pStyle w:val="a5"/>
        <w:widowControl w:val="0"/>
        <w:tabs>
          <w:tab w:val="num" w:pos="0"/>
          <w:tab w:val="left" w:pos="709"/>
        </w:tabs>
        <w:spacing w:before="60"/>
        <w:ind w:left="0" w:right="-1"/>
        <w:rPr>
          <w:sz w:val="28"/>
          <w:szCs w:val="28"/>
        </w:rPr>
      </w:pPr>
      <w:r w:rsidRPr="00D45F24">
        <w:rPr>
          <w:sz w:val="28"/>
          <w:szCs w:val="28"/>
        </w:rPr>
        <w:t>- забезпечення фінансування та проведення на високому професійному рівні державних, професійних, загальноміських свят, конкурсів, фестивалів, відзначення знаменних і пам’ятних дат;</w:t>
      </w:r>
    </w:p>
    <w:p w14:paraId="4B74CEA9" w14:textId="77777777" w:rsidR="00944A4B" w:rsidRPr="00D45F24" w:rsidRDefault="00944A4B" w:rsidP="00944A4B">
      <w:pPr>
        <w:widowControl w:val="0"/>
        <w:tabs>
          <w:tab w:val="num" w:pos="0"/>
          <w:tab w:val="left" w:pos="709"/>
        </w:tabs>
        <w:spacing w:before="60"/>
        <w:ind w:right="-1"/>
      </w:pPr>
      <w:r w:rsidRPr="00D45F24">
        <w:t>- забезпечення проведення творчими колективами Жмеринської МТГ концертних програм на території громади, області та за її межами, участь в обласних та Всеукраїнських фестивалях, конкурсах;</w:t>
      </w:r>
    </w:p>
    <w:p w14:paraId="5B290AE0" w14:textId="77777777" w:rsidR="00944A4B" w:rsidRPr="00D45F24" w:rsidRDefault="00944A4B" w:rsidP="00944A4B">
      <w:pPr>
        <w:widowControl w:val="0"/>
        <w:tabs>
          <w:tab w:val="num" w:pos="0"/>
          <w:tab w:val="left" w:pos="709"/>
        </w:tabs>
        <w:spacing w:before="60"/>
        <w:ind w:right="-1"/>
      </w:pPr>
      <w:r w:rsidRPr="00D45F24">
        <w:t>- участь у державних, регіональних, грантових проектах з розвитку туризму, формування нових туристичних маршрутів;</w:t>
      </w:r>
    </w:p>
    <w:p w14:paraId="50931947" w14:textId="77777777" w:rsidR="00944A4B" w:rsidRPr="00D45F24" w:rsidRDefault="00944A4B" w:rsidP="00944A4B">
      <w:pPr>
        <w:widowControl w:val="0"/>
        <w:tabs>
          <w:tab w:val="num" w:pos="0"/>
          <w:tab w:val="left" w:pos="709"/>
        </w:tabs>
        <w:spacing w:before="60"/>
        <w:ind w:right="-1"/>
      </w:pPr>
      <w:r w:rsidRPr="00D45F24">
        <w:t>- залучення дітей шкільного віку до проведення культурно-масових заходів, стимулювання їх подарунковими наборами;</w:t>
      </w:r>
    </w:p>
    <w:p w14:paraId="363D93D5" w14:textId="77777777" w:rsidR="00944A4B" w:rsidRPr="00D45F24" w:rsidRDefault="00944A4B" w:rsidP="00944A4B">
      <w:pPr>
        <w:widowControl w:val="0"/>
        <w:tabs>
          <w:tab w:val="num" w:pos="0"/>
          <w:tab w:val="left" w:pos="709"/>
        </w:tabs>
        <w:spacing w:before="60"/>
        <w:ind w:right="-1"/>
      </w:pPr>
      <w:r w:rsidRPr="00D45F24">
        <w:t>- забезпечення відкриття у дитячій музичній школі додаткових груп самоокупності.</w:t>
      </w:r>
    </w:p>
    <w:p w14:paraId="735D2074" w14:textId="77777777" w:rsidR="00944A4B" w:rsidRPr="00D45F24" w:rsidRDefault="00944A4B" w:rsidP="00944A4B">
      <w:pPr>
        <w:pStyle w:val="aff1"/>
        <w:widowControl w:val="0"/>
        <w:tabs>
          <w:tab w:val="num" w:pos="0"/>
          <w:tab w:val="left" w:pos="709"/>
          <w:tab w:val="left" w:pos="993"/>
        </w:tabs>
        <w:spacing w:before="60"/>
        <w:ind w:left="709" w:right="-1"/>
        <w:rPr>
          <w:b/>
          <w:bCs/>
          <w:iCs/>
          <w:sz w:val="28"/>
          <w:szCs w:val="28"/>
          <w:lang w:val="uk-UA"/>
        </w:rPr>
      </w:pPr>
      <w:r w:rsidRPr="00D45F24">
        <w:rPr>
          <w:b/>
          <w:bCs/>
          <w:iCs/>
          <w:sz w:val="28"/>
          <w:szCs w:val="28"/>
          <w:lang w:val="uk-UA"/>
        </w:rPr>
        <w:t>Очікувані результати:</w:t>
      </w:r>
    </w:p>
    <w:p w14:paraId="56B2E652" w14:textId="77777777" w:rsidR="00944A4B" w:rsidRPr="00D45F24" w:rsidRDefault="00944A4B" w:rsidP="00944A4B">
      <w:pPr>
        <w:pStyle w:val="aff1"/>
        <w:widowControl w:val="0"/>
        <w:numPr>
          <w:ilvl w:val="0"/>
          <w:numId w:val="7"/>
        </w:numPr>
        <w:tabs>
          <w:tab w:val="num" w:pos="0"/>
          <w:tab w:val="left" w:pos="851"/>
        </w:tabs>
        <w:autoSpaceDE w:val="0"/>
        <w:autoSpaceDN w:val="0"/>
        <w:adjustRightInd w:val="0"/>
        <w:spacing w:before="60"/>
        <w:ind w:left="0" w:right="-1" w:firstLine="709"/>
        <w:rPr>
          <w:sz w:val="28"/>
          <w:szCs w:val="28"/>
          <w:lang w:val="uk-UA"/>
        </w:rPr>
      </w:pPr>
      <w:r w:rsidRPr="00D45F24">
        <w:rPr>
          <w:sz w:val="28"/>
          <w:szCs w:val="28"/>
          <w:lang w:val="uk-UA"/>
        </w:rPr>
        <w:t xml:space="preserve"> створення сучасного конкурентоспроможного культурного продукту для задоволення культурницьких потреб громадян;</w:t>
      </w:r>
    </w:p>
    <w:p w14:paraId="283AAC16" w14:textId="77777777" w:rsidR="00944A4B" w:rsidRPr="00D45F24" w:rsidRDefault="00944A4B" w:rsidP="00944A4B">
      <w:pPr>
        <w:pStyle w:val="aff1"/>
        <w:numPr>
          <w:ilvl w:val="0"/>
          <w:numId w:val="7"/>
        </w:numPr>
        <w:tabs>
          <w:tab w:val="num" w:pos="0"/>
          <w:tab w:val="left" w:pos="851"/>
        </w:tabs>
        <w:spacing w:before="60"/>
        <w:ind w:left="0" w:right="-1" w:firstLine="709"/>
        <w:rPr>
          <w:sz w:val="28"/>
          <w:szCs w:val="28"/>
          <w:lang w:val="uk-UA"/>
        </w:rPr>
      </w:pPr>
      <w:r w:rsidRPr="00D45F24">
        <w:rPr>
          <w:sz w:val="28"/>
          <w:szCs w:val="28"/>
          <w:lang w:val="uk-UA"/>
        </w:rPr>
        <w:t>забезпечення умов для творчого розвитку особистості, підвищення культурного рівня та рівня естетичного виховання громадян, збільшення  середньорічної  кількості  відвідувачів заходів;</w:t>
      </w:r>
    </w:p>
    <w:p w14:paraId="6DE888BA" w14:textId="77777777" w:rsidR="00944A4B" w:rsidRPr="00D45F24" w:rsidRDefault="00944A4B" w:rsidP="00944A4B">
      <w:pPr>
        <w:pStyle w:val="a5"/>
        <w:widowControl w:val="0"/>
        <w:numPr>
          <w:ilvl w:val="0"/>
          <w:numId w:val="7"/>
        </w:numPr>
        <w:tabs>
          <w:tab w:val="num" w:pos="0"/>
          <w:tab w:val="left" w:pos="709"/>
          <w:tab w:val="left" w:pos="993"/>
        </w:tabs>
        <w:spacing w:before="60"/>
        <w:ind w:left="0" w:right="-1" w:firstLine="709"/>
        <w:rPr>
          <w:sz w:val="28"/>
          <w:szCs w:val="28"/>
        </w:rPr>
      </w:pPr>
      <w:r w:rsidRPr="00D45F24">
        <w:rPr>
          <w:sz w:val="28"/>
          <w:szCs w:val="28"/>
        </w:rPr>
        <w:t xml:space="preserve"> збереження національної культурної спадщини;</w:t>
      </w:r>
    </w:p>
    <w:p w14:paraId="0CD24561" w14:textId="77777777" w:rsidR="00944A4B" w:rsidRPr="00D45F24" w:rsidRDefault="00944A4B" w:rsidP="00944A4B">
      <w:pPr>
        <w:pStyle w:val="Default"/>
        <w:widowControl w:val="0"/>
        <w:tabs>
          <w:tab w:val="num" w:pos="0"/>
          <w:tab w:val="left" w:pos="709"/>
          <w:tab w:val="left" w:pos="993"/>
        </w:tabs>
        <w:spacing w:before="60"/>
        <w:ind w:right="-1"/>
        <w:rPr>
          <w:color w:val="auto"/>
          <w:sz w:val="28"/>
          <w:szCs w:val="28"/>
        </w:rPr>
      </w:pPr>
      <w:r w:rsidRPr="00D45F24">
        <w:rPr>
          <w:color w:val="auto"/>
          <w:sz w:val="28"/>
          <w:szCs w:val="28"/>
        </w:rPr>
        <w:t>- підвищення ролі культури, розвиток творчого потенціалу та організація змістовного дозвілля жителів Жмеринської МТГ;</w:t>
      </w:r>
    </w:p>
    <w:p w14:paraId="79BC4CD0" w14:textId="77777777" w:rsidR="00944A4B" w:rsidRPr="00D45F24" w:rsidRDefault="00944A4B" w:rsidP="00944A4B">
      <w:pPr>
        <w:pStyle w:val="a5"/>
        <w:widowControl w:val="0"/>
        <w:tabs>
          <w:tab w:val="num" w:pos="0"/>
          <w:tab w:val="left" w:pos="709"/>
        </w:tabs>
        <w:spacing w:before="60"/>
        <w:ind w:left="0" w:right="-1"/>
        <w:rPr>
          <w:sz w:val="28"/>
          <w:szCs w:val="28"/>
        </w:rPr>
      </w:pPr>
      <w:r w:rsidRPr="00D45F24">
        <w:rPr>
          <w:sz w:val="28"/>
          <w:szCs w:val="28"/>
        </w:rPr>
        <w:t>- створення позитивного іміджу та туристичної привабливості громади;</w:t>
      </w:r>
    </w:p>
    <w:p w14:paraId="47DBB8B4" w14:textId="77777777" w:rsidR="00944A4B" w:rsidRPr="00D45F24" w:rsidRDefault="00944A4B" w:rsidP="00944A4B">
      <w:pPr>
        <w:pStyle w:val="23"/>
        <w:widowControl w:val="0"/>
        <w:tabs>
          <w:tab w:val="num" w:pos="0"/>
          <w:tab w:val="left" w:pos="709"/>
        </w:tabs>
        <w:spacing w:before="60"/>
        <w:ind w:right="-1" w:firstLine="709"/>
        <w:rPr>
          <w:b/>
          <w:bCs/>
        </w:rPr>
      </w:pPr>
      <w:r w:rsidRPr="00D45F24">
        <w:t>- підтримка міських, сільських традицій, створення святкового настрою для учасників дитячих новорічних та інших культурних заходів.</w:t>
      </w:r>
    </w:p>
    <w:p w14:paraId="5349B605" w14:textId="77777777" w:rsidR="00944A4B" w:rsidRPr="00D45F24" w:rsidRDefault="00944A4B" w:rsidP="00944A4B">
      <w:pPr>
        <w:pStyle w:val="a5"/>
        <w:widowControl w:val="0"/>
        <w:tabs>
          <w:tab w:val="num" w:pos="0"/>
          <w:tab w:val="left" w:pos="709"/>
        </w:tabs>
        <w:spacing w:before="60"/>
        <w:ind w:left="0" w:right="-1"/>
        <w:rPr>
          <w:sz w:val="28"/>
          <w:szCs w:val="28"/>
        </w:rPr>
      </w:pPr>
      <w:r w:rsidRPr="00D45F24">
        <w:rPr>
          <w:sz w:val="28"/>
          <w:szCs w:val="28"/>
        </w:rPr>
        <w:t>- підвищення виконавського рівня майстерності народних аматорів;</w:t>
      </w:r>
    </w:p>
    <w:p w14:paraId="4DD8B57B" w14:textId="77777777" w:rsidR="00944A4B" w:rsidRPr="00D45F24" w:rsidRDefault="00944A4B" w:rsidP="00944A4B">
      <w:pPr>
        <w:pStyle w:val="a5"/>
        <w:widowControl w:val="0"/>
        <w:tabs>
          <w:tab w:val="num" w:pos="0"/>
          <w:tab w:val="left" w:pos="709"/>
        </w:tabs>
        <w:spacing w:before="60"/>
        <w:ind w:left="0" w:right="-1"/>
        <w:rPr>
          <w:sz w:val="28"/>
          <w:szCs w:val="28"/>
        </w:rPr>
      </w:pPr>
      <w:r w:rsidRPr="00D45F24">
        <w:rPr>
          <w:sz w:val="28"/>
          <w:szCs w:val="28"/>
        </w:rPr>
        <w:t>- забезпечення вільного доступу до культурно-мистецьких цінностей всіх категорій населення та їх участь в культурницькому житті громади;</w:t>
      </w:r>
    </w:p>
    <w:p w14:paraId="0DB71D75" w14:textId="77777777" w:rsidR="00944A4B" w:rsidRPr="00D45F24" w:rsidRDefault="00944A4B" w:rsidP="00944A4B">
      <w:pPr>
        <w:pStyle w:val="a5"/>
        <w:widowControl w:val="0"/>
        <w:tabs>
          <w:tab w:val="num" w:pos="0"/>
          <w:tab w:val="left" w:pos="545"/>
          <w:tab w:val="left" w:pos="709"/>
        </w:tabs>
        <w:spacing w:before="60"/>
        <w:ind w:left="0" w:right="-1"/>
        <w:rPr>
          <w:sz w:val="28"/>
          <w:szCs w:val="28"/>
        </w:rPr>
      </w:pPr>
      <w:r w:rsidRPr="00D45F24">
        <w:rPr>
          <w:sz w:val="28"/>
          <w:szCs w:val="28"/>
        </w:rPr>
        <w:t>-  підвищення читацької культури населення;</w:t>
      </w:r>
    </w:p>
    <w:p w14:paraId="44F1C8F3" w14:textId="77777777" w:rsidR="00944A4B" w:rsidRPr="00D45F24" w:rsidRDefault="00944A4B" w:rsidP="00944A4B">
      <w:pPr>
        <w:pStyle w:val="a5"/>
        <w:widowControl w:val="0"/>
        <w:tabs>
          <w:tab w:val="num" w:pos="0"/>
          <w:tab w:val="left" w:pos="545"/>
          <w:tab w:val="left" w:pos="709"/>
        </w:tabs>
        <w:spacing w:before="60"/>
        <w:ind w:left="0" w:right="-1"/>
        <w:rPr>
          <w:bCs/>
          <w:iCs/>
          <w:sz w:val="28"/>
          <w:szCs w:val="28"/>
        </w:rPr>
      </w:pPr>
      <w:r w:rsidRPr="00D45F24">
        <w:rPr>
          <w:bCs/>
          <w:iCs/>
          <w:sz w:val="28"/>
          <w:szCs w:val="28"/>
        </w:rPr>
        <w:t>- покращення умов для зберігання бібліотечного фонду та надання бібліотечних послуг.</w:t>
      </w:r>
    </w:p>
    <w:p w14:paraId="0AB6FC01" w14:textId="77777777" w:rsidR="00944A4B" w:rsidRPr="00D45F24" w:rsidRDefault="00944A4B" w:rsidP="00944A4B">
      <w:pPr>
        <w:widowControl w:val="0"/>
        <w:tabs>
          <w:tab w:val="num" w:pos="0"/>
          <w:tab w:val="left" w:pos="709"/>
        </w:tabs>
        <w:spacing w:before="60"/>
        <w:ind w:right="-1"/>
        <w:rPr>
          <w:bCs/>
        </w:rPr>
      </w:pPr>
    </w:p>
    <w:p w14:paraId="28EE7128" w14:textId="77777777" w:rsidR="00944A4B" w:rsidRPr="00D45F24" w:rsidRDefault="00944A4B" w:rsidP="00944A4B">
      <w:pPr>
        <w:widowControl w:val="0"/>
        <w:tabs>
          <w:tab w:val="num" w:pos="0"/>
          <w:tab w:val="left" w:pos="709"/>
        </w:tabs>
        <w:spacing w:before="60"/>
        <w:ind w:right="-1"/>
        <w:rPr>
          <w:b/>
          <w:bCs/>
        </w:rPr>
      </w:pPr>
      <w:r w:rsidRPr="00D45F24">
        <w:rPr>
          <w:b/>
          <w:bCs/>
        </w:rPr>
        <w:t>Пріоритет 11. Реалізація заходів з розвитку фізичної культури та спорту.</w:t>
      </w:r>
    </w:p>
    <w:p w14:paraId="5E77C73F" w14:textId="77777777" w:rsidR="00944A4B" w:rsidRPr="00D45F24" w:rsidRDefault="00944A4B" w:rsidP="00944A4B">
      <w:pPr>
        <w:widowControl w:val="0"/>
        <w:tabs>
          <w:tab w:val="num" w:pos="0"/>
          <w:tab w:val="left" w:pos="709"/>
          <w:tab w:val="left" w:pos="993"/>
        </w:tabs>
        <w:spacing w:before="60"/>
        <w:ind w:right="-1"/>
        <w:rPr>
          <w:b/>
          <w:iCs/>
        </w:rPr>
      </w:pPr>
      <w:r w:rsidRPr="00D45F24">
        <w:rPr>
          <w:b/>
          <w:iCs/>
        </w:rPr>
        <w:t>Шляхи досягнення:</w:t>
      </w:r>
    </w:p>
    <w:p w14:paraId="3423B32C" w14:textId="77777777" w:rsidR="00944A4B" w:rsidRPr="00D45F24" w:rsidRDefault="00944A4B" w:rsidP="00944A4B">
      <w:pPr>
        <w:pStyle w:val="aff1"/>
        <w:widowControl w:val="0"/>
        <w:numPr>
          <w:ilvl w:val="0"/>
          <w:numId w:val="11"/>
        </w:numPr>
        <w:tabs>
          <w:tab w:val="clear" w:pos="720"/>
          <w:tab w:val="left" w:pos="0"/>
          <w:tab w:val="left" w:pos="709"/>
          <w:tab w:val="left" w:pos="851"/>
        </w:tabs>
        <w:spacing w:before="60"/>
        <w:ind w:left="0" w:right="-1" w:firstLine="709"/>
        <w:rPr>
          <w:iCs/>
          <w:sz w:val="28"/>
          <w:szCs w:val="28"/>
          <w:lang w:val="uk-UA"/>
        </w:rPr>
      </w:pPr>
      <w:r w:rsidRPr="00D45F24">
        <w:rPr>
          <w:iCs/>
          <w:sz w:val="28"/>
          <w:szCs w:val="28"/>
          <w:lang w:val="uk-UA"/>
        </w:rPr>
        <w:t xml:space="preserve">організація та проведення інноваційних спортивно-масових </w:t>
      </w:r>
      <w:r w:rsidRPr="00D45F24">
        <w:rPr>
          <w:iCs/>
          <w:sz w:val="28"/>
          <w:szCs w:val="28"/>
          <w:lang w:val="uk-UA"/>
        </w:rPr>
        <w:lastRenderedPageBreak/>
        <w:t>заходів, фестивалів із залученням титулованих, медійних спортсменів;</w:t>
      </w:r>
    </w:p>
    <w:p w14:paraId="589D7F6A" w14:textId="77777777" w:rsidR="00944A4B" w:rsidRPr="00D45F24" w:rsidRDefault="00944A4B" w:rsidP="00944A4B">
      <w:pPr>
        <w:widowControl w:val="0"/>
        <w:numPr>
          <w:ilvl w:val="0"/>
          <w:numId w:val="11"/>
        </w:numPr>
        <w:tabs>
          <w:tab w:val="left" w:pos="851"/>
        </w:tabs>
        <w:spacing w:before="60"/>
        <w:ind w:left="0" w:firstLine="709"/>
      </w:pPr>
      <w:r w:rsidRPr="00D45F24">
        <w:t>розробка та затвердження програми розвитку плавання у Жмеринській МТГ;</w:t>
      </w:r>
    </w:p>
    <w:p w14:paraId="2D2DFCF2" w14:textId="77777777" w:rsidR="00944A4B" w:rsidRPr="00D45F24" w:rsidRDefault="00944A4B" w:rsidP="00944A4B">
      <w:pPr>
        <w:widowControl w:val="0"/>
        <w:numPr>
          <w:ilvl w:val="0"/>
          <w:numId w:val="11"/>
        </w:numPr>
        <w:tabs>
          <w:tab w:val="left" w:pos="851"/>
        </w:tabs>
        <w:spacing w:before="60"/>
        <w:ind w:left="0" w:firstLine="709"/>
      </w:pPr>
      <w:r w:rsidRPr="00D45F24">
        <w:t>забезпечення проведення інформаційних кампаній, спрямованих на широке інформування населення про здоровий спосіб життя, популяризацію оздоровчого значення фізичної культури та спорту;</w:t>
      </w:r>
    </w:p>
    <w:p w14:paraId="584D97EB" w14:textId="77777777" w:rsidR="00944A4B" w:rsidRPr="00D45F24" w:rsidRDefault="00944A4B" w:rsidP="00944A4B">
      <w:pPr>
        <w:widowControl w:val="0"/>
        <w:numPr>
          <w:ilvl w:val="0"/>
          <w:numId w:val="11"/>
        </w:numPr>
        <w:tabs>
          <w:tab w:val="left" w:pos="851"/>
        </w:tabs>
        <w:spacing w:before="60"/>
        <w:ind w:left="0" w:firstLine="709"/>
      </w:pPr>
      <w:r w:rsidRPr="00D45F24">
        <w:t xml:space="preserve">відрядження спортсменів громади для участі у змаганнях з виплатою компенсації проїзду, проживання та харчування;  </w:t>
      </w:r>
    </w:p>
    <w:p w14:paraId="33CA0191" w14:textId="77777777" w:rsidR="00944A4B" w:rsidRPr="00D45F24" w:rsidRDefault="00944A4B" w:rsidP="00944A4B">
      <w:pPr>
        <w:widowControl w:val="0"/>
        <w:numPr>
          <w:ilvl w:val="0"/>
          <w:numId w:val="11"/>
        </w:numPr>
        <w:tabs>
          <w:tab w:val="left" w:pos="851"/>
        </w:tabs>
        <w:spacing w:before="60"/>
        <w:ind w:left="0" w:firstLine="709"/>
      </w:pPr>
      <w:r w:rsidRPr="00D45F24">
        <w:t xml:space="preserve">сприяння створенню, у тому числі із залученням приватних інвесторів, мережі сучасних спортивних клубів, які надаватимуть доступні за вартістю послуги; </w:t>
      </w:r>
    </w:p>
    <w:p w14:paraId="67AAE06E" w14:textId="77777777" w:rsidR="00944A4B" w:rsidRPr="00D45F24" w:rsidRDefault="00944A4B" w:rsidP="00944A4B">
      <w:pPr>
        <w:widowControl w:val="0"/>
        <w:numPr>
          <w:ilvl w:val="0"/>
          <w:numId w:val="11"/>
        </w:numPr>
        <w:tabs>
          <w:tab w:val="left" w:pos="851"/>
        </w:tabs>
        <w:spacing w:before="60"/>
        <w:ind w:left="0" w:firstLine="709"/>
      </w:pPr>
      <w:r w:rsidRPr="00D45F24">
        <w:t>створення міської федерації легкої атлетики;</w:t>
      </w:r>
    </w:p>
    <w:p w14:paraId="2170C41D" w14:textId="77777777" w:rsidR="00944A4B" w:rsidRPr="00D45F24" w:rsidRDefault="00944A4B" w:rsidP="00944A4B">
      <w:pPr>
        <w:widowControl w:val="0"/>
        <w:numPr>
          <w:ilvl w:val="0"/>
          <w:numId w:val="11"/>
        </w:numPr>
        <w:tabs>
          <w:tab w:val="left" w:pos="851"/>
        </w:tabs>
        <w:spacing w:before="60"/>
        <w:ind w:left="0" w:firstLine="709"/>
      </w:pPr>
      <w:r w:rsidRPr="00D45F24">
        <w:t>розвиток масового спорту, родинно-сімейних форм спортивного дозвілля, удосконалення дитячо-юнацького спорту та фізкультурно-реабілітаційної роботи серед інвалідів;</w:t>
      </w:r>
    </w:p>
    <w:p w14:paraId="7E205271" w14:textId="77777777" w:rsidR="00944A4B" w:rsidRPr="00D45F24" w:rsidRDefault="00944A4B" w:rsidP="00944A4B">
      <w:pPr>
        <w:widowControl w:val="0"/>
        <w:numPr>
          <w:ilvl w:val="0"/>
          <w:numId w:val="11"/>
        </w:numPr>
        <w:tabs>
          <w:tab w:val="left" w:pos="851"/>
        </w:tabs>
        <w:spacing w:before="60"/>
        <w:ind w:left="0" w:firstLine="709"/>
      </w:pPr>
      <w:r w:rsidRPr="00D45F24">
        <w:t xml:space="preserve">проведення сільських спортивних ігор серед </w:t>
      </w:r>
      <w:proofErr w:type="spellStart"/>
      <w:r w:rsidRPr="00D45F24">
        <w:t>старостинських</w:t>
      </w:r>
      <w:proofErr w:type="spellEnd"/>
      <w:r w:rsidRPr="00D45F24">
        <w:t xml:space="preserve"> округів; </w:t>
      </w:r>
    </w:p>
    <w:p w14:paraId="3907A4F3" w14:textId="77777777" w:rsidR="00944A4B" w:rsidRPr="00D45F24" w:rsidRDefault="00944A4B" w:rsidP="00944A4B">
      <w:pPr>
        <w:widowControl w:val="0"/>
        <w:numPr>
          <w:ilvl w:val="0"/>
          <w:numId w:val="11"/>
        </w:numPr>
        <w:tabs>
          <w:tab w:val="left" w:pos="851"/>
        </w:tabs>
        <w:spacing w:before="60"/>
        <w:ind w:left="0" w:firstLine="709"/>
      </w:pPr>
      <w:r w:rsidRPr="00D45F24">
        <w:t xml:space="preserve">традиційне проведення змагань приурочених пам`яті відомих людей громади в </w:t>
      </w:r>
      <w:proofErr w:type="spellStart"/>
      <w:r w:rsidRPr="00D45F24">
        <w:t>т.ч</w:t>
      </w:r>
      <w:proofErr w:type="spellEnd"/>
      <w:r w:rsidRPr="00D45F24">
        <w:t xml:space="preserve">.: шашковий турнір пам’яті народного месника Устима Кармалюка  в </w:t>
      </w:r>
      <w:proofErr w:type="spellStart"/>
      <w:r w:rsidRPr="00D45F24">
        <w:t>с.Кармалюкове</w:t>
      </w:r>
      <w:proofErr w:type="spellEnd"/>
      <w:r w:rsidRPr="00D45F24">
        <w:t xml:space="preserve">, кубок з волейболу   ( жінки ) пам’яті тренера районної ДЮСШ Костянтина </w:t>
      </w:r>
      <w:proofErr w:type="spellStart"/>
      <w:r w:rsidRPr="00D45F24">
        <w:t>Церклевича</w:t>
      </w:r>
      <w:proofErr w:type="spellEnd"/>
      <w:r w:rsidRPr="00D45F24">
        <w:t xml:space="preserve"> в смт. Браїлів та інші;  </w:t>
      </w:r>
    </w:p>
    <w:p w14:paraId="754FC754" w14:textId="77777777" w:rsidR="00944A4B" w:rsidRPr="00D45F24" w:rsidRDefault="00944A4B" w:rsidP="00944A4B">
      <w:pPr>
        <w:widowControl w:val="0"/>
        <w:numPr>
          <w:ilvl w:val="0"/>
          <w:numId w:val="11"/>
        </w:numPr>
        <w:tabs>
          <w:tab w:val="left" w:pos="851"/>
        </w:tabs>
        <w:spacing w:before="60"/>
        <w:ind w:left="0" w:firstLine="709"/>
      </w:pPr>
      <w:r w:rsidRPr="00D45F24">
        <w:t xml:space="preserve">запровадження морального та матеріального стимулювання молодих ведучих спортсменів громади, їх заохочення до тренерської діяльності та прагнення до викладацької діяльності у освітніх закладах громади; </w:t>
      </w:r>
    </w:p>
    <w:p w14:paraId="109EE58B" w14:textId="77777777" w:rsidR="00944A4B" w:rsidRPr="00D45F24" w:rsidRDefault="00944A4B" w:rsidP="00944A4B">
      <w:pPr>
        <w:widowControl w:val="0"/>
        <w:numPr>
          <w:ilvl w:val="0"/>
          <w:numId w:val="11"/>
        </w:numPr>
        <w:tabs>
          <w:tab w:val="left" w:pos="851"/>
        </w:tabs>
        <w:spacing w:before="60"/>
        <w:ind w:left="0" w:firstLine="709"/>
      </w:pPr>
      <w:r w:rsidRPr="00D45F24">
        <w:t>покращення роботи дитячо-юнацької спортивної школи шляхом здійснення поступової модернізації її матеріально-технічної бази, облаштування її необхідним обладнанням та інвентарем</w:t>
      </w:r>
      <w:r w:rsidRPr="00D45F24">
        <w:rPr>
          <w:lang w:eastAsia="uk-UA"/>
        </w:rPr>
        <w:t>;</w:t>
      </w:r>
    </w:p>
    <w:p w14:paraId="3AD8BB12" w14:textId="77777777" w:rsidR="00944A4B" w:rsidRPr="00D45F24" w:rsidRDefault="00944A4B" w:rsidP="00944A4B">
      <w:pPr>
        <w:widowControl w:val="0"/>
        <w:numPr>
          <w:ilvl w:val="0"/>
          <w:numId w:val="11"/>
        </w:numPr>
        <w:tabs>
          <w:tab w:val="left" w:pos="851"/>
        </w:tabs>
        <w:spacing w:before="60"/>
        <w:ind w:left="0" w:firstLine="709"/>
      </w:pPr>
      <w:r w:rsidRPr="00D45F24">
        <w:t>забезпечення розширення мережі спортивних секцій, оздоровчих груп для різних вікових категорій населення, у тому числі у сільській місцевості;</w:t>
      </w:r>
    </w:p>
    <w:p w14:paraId="278D7682" w14:textId="77777777" w:rsidR="00944A4B" w:rsidRPr="00D45F24" w:rsidRDefault="00944A4B" w:rsidP="00944A4B">
      <w:pPr>
        <w:widowControl w:val="0"/>
        <w:numPr>
          <w:ilvl w:val="0"/>
          <w:numId w:val="11"/>
        </w:numPr>
        <w:tabs>
          <w:tab w:val="left" w:pos="851"/>
        </w:tabs>
        <w:spacing w:before="60"/>
        <w:ind w:left="0" w:firstLine="709"/>
      </w:pPr>
      <w:r w:rsidRPr="00D45F24">
        <w:t>здійснення заходів пов’язаних з будівництвом, реконструкцією, капітальним та поточним ремонтом спортивних споруд  різних типів в населених пунктах громади;</w:t>
      </w:r>
    </w:p>
    <w:p w14:paraId="79083250" w14:textId="77777777" w:rsidR="00944A4B" w:rsidRPr="00D45F24" w:rsidRDefault="00944A4B" w:rsidP="00944A4B">
      <w:pPr>
        <w:widowControl w:val="0"/>
        <w:numPr>
          <w:ilvl w:val="0"/>
          <w:numId w:val="11"/>
        </w:numPr>
        <w:tabs>
          <w:tab w:val="left" w:pos="851"/>
        </w:tabs>
        <w:spacing w:before="60"/>
        <w:ind w:left="0" w:firstLine="709"/>
      </w:pPr>
      <w:r w:rsidRPr="00D45F24">
        <w:t xml:space="preserve">зміцнення матеріально-технічної бази паркового культурно-спортивного комплексу по вул. Кривоноса, 27 у </w:t>
      </w:r>
      <w:proofErr w:type="spellStart"/>
      <w:r w:rsidRPr="00D45F24">
        <w:t>м.Жмеринка</w:t>
      </w:r>
      <w:proofErr w:type="spellEnd"/>
      <w:r w:rsidRPr="00D45F24">
        <w:t>;</w:t>
      </w:r>
    </w:p>
    <w:p w14:paraId="4A7F2624" w14:textId="77777777" w:rsidR="00944A4B" w:rsidRPr="00D45F24" w:rsidRDefault="00944A4B" w:rsidP="00944A4B">
      <w:pPr>
        <w:widowControl w:val="0"/>
        <w:numPr>
          <w:ilvl w:val="0"/>
          <w:numId w:val="11"/>
        </w:numPr>
        <w:tabs>
          <w:tab w:val="left" w:pos="851"/>
        </w:tabs>
        <w:spacing w:before="60"/>
        <w:ind w:left="0" w:firstLine="709"/>
      </w:pPr>
      <w:r w:rsidRPr="00D45F24">
        <w:t>завершення робіт з реконструкції спортивно-оздоровчого комплексу «Авангард» по вул. Козацька,3 в смт. Браїлів, Жмеринського району, Вінницької області;</w:t>
      </w:r>
    </w:p>
    <w:p w14:paraId="0AE70F52" w14:textId="77777777" w:rsidR="004B60F6" w:rsidRPr="00D45F24" w:rsidRDefault="004B60F6" w:rsidP="00944A4B">
      <w:pPr>
        <w:widowControl w:val="0"/>
        <w:numPr>
          <w:ilvl w:val="0"/>
          <w:numId w:val="11"/>
        </w:numPr>
        <w:tabs>
          <w:tab w:val="left" w:pos="851"/>
        </w:tabs>
        <w:spacing w:before="60"/>
        <w:ind w:left="0" w:firstLine="709"/>
      </w:pPr>
      <w:r w:rsidRPr="00D45F24">
        <w:t xml:space="preserve">впровадження енергозберігаючих заходів у </w:t>
      </w:r>
      <w:r w:rsidR="009D0509" w:rsidRPr="00D45F24">
        <w:t>будівлі Жмеринської міської</w:t>
      </w:r>
      <w:r w:rsidRPr="00D45F24">
        <w:t xml:space="preserve"> </w:t>
      </w:r>
      <w:proofErr w:type="spellStart"/>
      <w:r w:rsidRPr="00D45F24">
        <w:t>ДЮСШа</w:t>
      </w:r>
      <w:proofErr w:type="spellEnd"/>
      <w:r w:rsidR="009D0509" w:rsidRPr="00D45F24">
        <w:t xml:space="preserve"> по вул. Б.Хмельницького,36</w:t>
      </w:r>
      <w:r w:rsidRPr="00D45F24">
        <w:t xml:space="preserve">, шляхом заміни вікон, заміни, утеплення покрівлі та фасаду приміщення; </w:t>
      </w:r>
    </w:p>
    <w:p w14:paraId="5D4360E7" w14:textId="77777777" w:rsidR="00944A4B" w:rsidRPr="00D45F24" w:rsidRDefault="00944A4B" w:rsidP="00944A4B">
      <w:pPr>
        <w:widowControl w:val="0"/>
        <w:numPr>
          <w:ilvl w:val="0"/>
          <w:numId w:val="11"/>
        </w:numPr>
        <w:tabs>
          <w:tab w:val="left" w:pos="851"/>
        </w:tabs>
        <w:spacing w:before="60"/>
        <w:ind w:left="0" w:firstLine="709"/>
      </w:pPr>
      <w:r w:rsidRPr="00D45F24">
        <w:t>будівництво, облаштування багатофункціональних сучасних спортивних майданчиків та велосипедних доріжок у населених пунктах громади та у місцях масового відпочинку громадян;</w:t>
      </w:r>
    </w:p>
    <w:p w14:paraId="7CE96CE2" w14:textId="77777777" w:rsidR="00944A4B" w:rsidRPr="00D45F24" w:rsidRDefault="00944A4B" w:rsidP="00944A4B">
      <w:pPr>
        <w:widowControl w:val="0"/>
        <w:numPr>
          <w:ilvl w:val="0"/>
          <w:numId w:val="11"/>
        </w:numPr>
        <w:tabs>
          <w:tab w:val="left" w:pos="851"/>
        </w:tabs>
        <w:spacing w:before="60"/>
        <w:ind w:left="0" w:firstLine="709"/>
      </w:pPr>
      <w:r w:rsidRPr="00D45F24">
        <w:t>облаштування майданчиків для встановлення  дитячих спортивних ігрових комплексів в населених пунктах громади, благоустрій та придбання обладнання для них;</w:t>
      </w:r>
    </w:p>
    <w:p w14:paraId="22031AAE" w14:textId="77777777" w:rsidR="00944A4B" w:rsidRPr="00D45F24" w:rsidRDefault="00944A4B" w:rsidP="00944A4B">
      <w:pPr>
        <w:widowControl w:val="0"/>
        <w:numPr>
          <w:ilvl w:val="0"/>
          <w:numId w:val="11"/>
        </w:numPr>
        <w:tabs>
          <w:tab w:val="left" w:pos="851"/>
        </w:tabs>
        <w:spacing w:before="60"/>
        <w:ind w:left="0" w:firstLine="709"/>
      </w:pPr>
      <w:r w:rsidRPr="00D45F24">
        <w:lastRenderedPageBreak/>
        <w:t>проведення капітальних ремонтів та реконструкцій комунальних спортивних закладів з використанням енергозберігаючих технологій;</w:t>
      </w:r>
    </w:p>
    <w:p w14:paraId="6C23535C" w14:textId="77777777" w:rsidR="00944A4B" w:rsidRPr="00D45F24" w:rsidRDefault="00944A4B" w:rsidP="00944A4B">
      <w:pPr>
        <w:widowControl w:val="0"/>
        <w:numPr>
          <w:ilvl w:val="0"/>
          <w:numId w:val="11"/>
        </w:numPr>
        <w:tabs>
          <w:tab w:val="left" w:pos="851"/>
        </w:tabs>
        <w:spacing w:before="60"/>
        <w:ind w:left="0" w:firstLine="709"/>
      </w:pPr>
      <w:r w:rsidRPr="00D45F24">
        <w:t>розроблення та затвердження Порядку забезпечення лікарськими засобами та виробами медичного призначення спортсменів-учасників спортивних заходів.</w:t>
      </w:r>
    </w:p>
    <w:p w14:paraId="2241DB92" w14:textId="77777777" w:rsidR="00944A4B" w:rsidRPr="00D45F24" w:rsidRDefault="00944A4B" w:rsidP="00944A4B">
      <w:pPr>
        <w:widowControl w:val="0"/>
        <w:spacing w:before="60"/>
        <w:rPr>
          <w:b/>
          <w:iCs/>
        </w:rPr>
      </w:pPr>
      <w:r w:rsidRPr="00D45F24">
        <w:rPr>
          <w:b/>
          <w:iCs/>
        </w:rPr>
        <w:t>Очікувані результати:</w:t>
      </w:r>
    </w:p>
    <w:p w14:paraId="53914049" w14:textId="77777777" w:rsidR="00944A4B" w:rsidRPr="00D45F24" w:rsidRDefault="00944A4B" w:rsidP="00944A4B">
      <w:pPr>
        <w:widowControl w:val="0"/>
        <w:spacing w:before="60"/>
      </w:pPr>
      <w:r w:rsidRPr="00D45F24">
        <w:t>- створення сучасної моделі розвитку сфери фізичної культури та спорту на демократичних та гуманістичних засадах, шляхом об’єднання  зусиль органів державної влади, громадських організацій та приватних структур;</w:t>
      </w:r>
    </w:p>
    <w:p w14:paraId="065C1EF8" w14:textId="77777777" w:rsidR="00944A4B" w:rsidRPr="00D45F24" w:rsidRDefault="00944A4B" w:rsidP="00944A4B">
      <w:pPr>
        <w:widowControl w:val="0"/>
        <w:spacing w:before="60"/>
      </w:pPr>
      <w:r w:rsidRPr="00D45F24">
        <w:t>-збільшення чисельності громадських організацій фізкультурно-спортивної спрямованості та сучасних спортивних клубів різних форм власності;</w:t>
      </w:r>
    </w:p>
    <w:p w14:paraId="171CB988" w14:textId="77777777" w:rsidR="00944A4B" w:rsidRPr="00D45F24" w:rsidRDefault="00944A4B" w:rsidP="00944A4B">
      <w:pPr>
        <w:spacing w:before="60"/>
      </w:pPr>
      <w:r w:rsidRPr="00D45F24">
        <w:t>- удосконалення системи відбору талановитих дітей для занять спортом, підготовку їх для гідної участі у змаганнях різного рівня;</w:t>
      </w:r>
    </w:p>
    <w:p w14:paraId="44065B0A" w14:textId="77777777" w:rsidR="00944A4B" w:rsidRPr="00D45F24" w:rsidRDefault="00944A4B" w:rsidP="00944A4B">
      <w:pPr>
        <w:spacing w:before="60"/>
      </w:pPr>
      <w:r w:rsidRPr="00D45F24">
        <w:t>- створення додаткової кількості робочих місць у сфері фізичної культури і спорту, підвищення престижності відповідних професій, що сприятиме зниженню рівня міграції молоді з громади;</w:t>
      </w:r>
    </w:p>
    <w:p w14:paraId="42DF7728" w14:textId="77777777" w:rsidR="00944A4B" w:rsidRPr="00D45F24" w:rsidRDefault="00944A4B" w:rsidP="00944A4B">
      <w:pPr>
        <w:spacing w:before="60"/>
      </w:pPr>
      <w:r w:rsidRPr="00D45F24">
        <w:t>-збільшення чисельності громадських організацій фізкультурно-спортивної спрямованості та сучасних спортивних клубів різних форм власності.</w:t>
      </w:r>
    </w:p>
    <w:p w14:paraId="11EB2249" w14:textId="77777777" w:rsidR="00944A4B" w:rsidRPr="00D45F24" w:rsidRDefault="00944A4B" w:rsidP="00944A4B">
      <w:pPr>
        <w:widowControl w:val="0"/>
        <w:tabs>
          <w:tab w:val="num" w:pos="0"/>
          <w:tab w:val="left" w:pos="709"/>
          <w:tab w:val="left" w:pos="993"/>
        </w:tabs>
        <w:spacing w:before="60"/>
        <w:ind w:right="-1"/>
        <w:rPr>
          <w:bCs/>
        </w:rPr>
      </w:pPr>
    </w:p>
    <w:p w14:paraId="048EFB74" w14:textId="77777777" w:rsidR="00944A4B" w:rsidRPr="00D45F24" w:rsidRDefault="00944A4B" w:rsidP="00944A4B">
      <w:pPr>
        <w:widowControl w:val="0"/>
        <w:tabs>
          <w:tab w:val="num" w:pos="0"/>
          <w:tab w:val="left" w:pos="709"/>
          <w:tab w:val="left" w:pos="993"/>
        </w:tabs>
        <w:spacing w:before="60"/>
        <w:ind w:right="-1"/>
        <w:rPr>
          <w:b/>
          <w:bCs/>
        </w:rPr>
      </w:pPr>
      <w:r w:rsidRPr="00D45F24">
        <w:rPr>
          <w:b/>
          <w:bCs/>
        </w:rPr>
        <w:t>Пріоритет 12. Надання адміністративних, соціальних та комунальних послуг на рівні  європейських стандартів</w:t>
      </w:r>
    </w:p>
    <w:p w14:paraId="7C5135B4" w14:textId="77777777" w:rsidR="00944A4B" w:rsidRPr="00D45F24" w:rsidRDefault="00944A4B" w:rsidP="00944A4B">
      <w:pPr>
        <w:widowControl w:val="0"/>
        <w:tabs>
          <w:tab w:val="num" w:pos="0"/>
          <w:tab w:val="left" w:pos="709"/>
          <w:tab w:val="left" w:pos="993"/>
        </w:tabs>
        <w:spacing w:before="60"/>
        <w:ind w:right="-1"/>
      </w:pPr>
      <w:r w:rsidRPr="00D45F24">
        <w:rPr>
          <w:b/>
        </w:rPr>
        <w:t>Шляхи досягнення:</w:t>
      </w:r>
      <w:r w:rsidRPr="00D45F24">
        <w:t xml:space="preserve"> </w:t>
      </w:r>
    </w:p>
    <w:p w14:paraId="52862CCE" w14:textId="77777777" w:rsidR="00944A4B" w:rsidRPr="00D45F24" w:rsidRDefault="00944A4B" w:rsidP="00944A4B">
      <w:pPr>
        <w:tabs>
          <w:tab w:val="left" w:pos="284"/>
          <w:tab w:val="left" w:pos="840"/>
        </w:tabs>
      </w:pPr>
      <w:r w:rsidRPr="00D45F24">
        <w:t>- розширення спектру надання адміністративних послуг, які можна замовити через ЦНАП Жмеринської міської територіальної громади;</w:t>
      </w:r>
    </w:p>
    <w:p w14:paraId="0071C2C4" w14:textId="77777777" w:rsidR="00944A4B" w:rsidRPr="00D45F24" w:rsidRDefault="00944A4B" w:rsidP="00944A4B">
      <w:pPr>
        <w:tabs>
          <w:tab w:val="left" w:pos="284"/>
          <w:tab w:val="left" w:pos="840"/>
        </w:tabs>
      </w:pPr>
      <w:r w:rsidRPr="00D45F24">
        <w:t>- забезпечення належних матеріально-технічних умов у ЦНАП для комфортного перебування осіб з інвалідністю та відвідувачів з дітьми;</w:t>
      </w:r>
    </w:p>
    <w:p w14:paraId="27498A35" w14:textId="77777777" w:rsidR="00944A4B" w:rsidRPr="00D45F24" w:rsidRDefault="00944A4B" w:rsidP="00944A4B">
      <w:pPr>
        <w:tabs>
          <w:tab w:val="left" w:pos="284"/>
          <w:tab w:val="left" w:pos="840"/>
        </w:tabs>
      </w:pPr>
      <w:r w:rsidRPr="00D45F24">
        <w:t>- функціонування «мобільного адміністратора» та/або «Мобільного ЦНАП» для якісного обслуговування мешканців територіальної громади;</w:t>
      </w:r>
    </w:p>
    <w:p w14:paraId="4B47E527" w14:textId="77777777" w:rsidR="00944A4B" w:rsidRPr="00D45F24" w:rsidRDefault="00944A4B" w:rsidP="00944A4B">
      <w:pPr>
        <w:tabs>
          <w:tab w:val="left" w:pos="284"/>
          <w:tab w:val="left" w:pos="840"/>
        </w:tabs>
      </w:pPr>
      <w:r w:rsidRPr="00D45F24">
        <w:t>- реконструкція адміністративної будівлі та прилеглої території для вдосконалення роботи ЦНАП Жмеринської міської територіальної громади, в тому числі шляхом можливого залучення відповідних коштів державного бюджету (за умов фінансування);</w:t>
      </w:r>
    </w:p>
    <w:p w14:paraId="202EDC9A" w14:textId="77777777" w:rsidR="00944A4B" w:rsidRPr="00D45F24" w:rsidRDefault="00944A4B" w:rsidP="00944A4B">
      <w:pPr>
        <w:tabs>
          <w:tab w:val="left" w:pos="284"/>
          <w:tab w:val="left" w:pos="840"/>
        </w:tabs>
      </w:pPr>
      <w:r w:rsidRPr="00D45F24">
        <w:t xml:space="preserve">- облаштування приміщення ЦНАП, робочих місць адміністраторів у відповідності до сучасних  </w:t>
      </w:r>
      <w:r w:rsidRPr="00D45F24">
        <w:rPr>
          <w:shd w:val="clear" w:color="auto" w:fill="FFFFFF"/>
        </w:rPr>
        <w:t>санітарних  та ергономічних  норм</w:t>
      </w:r>
      <w:r w:rsidRPr="00D45F24">
        <w:t>;</w:t>
      </w:r>
    </w:p>
    <w:p w14:paraId="40D1D06B" w14:textId="77777777" w:rsidR="00944A4B" w:rsidRPr="00D45F24" w:rsidRDefault="00944A4B" w:rsidP="00944A4B">
      <w:pPr>
        <w:tabs>
          <w:tab w:val="left" w:pos="284"/>
          <w:tab w:val="left" w:pos="840"/>
        </w:tabs>
      </w:pPr>
      <w:r w:rsidRPr="00D45F24">
        <w:t>- укомплектування робочих місць адміністраторів сучасним обладнанням, закупівля комп’ютерної техніки, забезпечення підключення до державних реєстрів та автоматизованих систем;</w:t>
      </w:r>
    </w:p>
    <w:p w14:paraId="4C3575DB" w14:textId="77777777" w:rsidR="00944A4B" w:rsidRPr="00D45F24" w:rsidRDefault="00944A4B" w:rsidP="00944A4B">
      <w:pPr>
        <w:tabs>
          <w:tab w:val="left" w:pos="284"/>
          <w:tab w:val="left" w:pos="840"/>
        </w:tabs>
      </w:pPr>
      <w:r w:rsidRPr="00D45F24">
        <w:t xml:space="preserve">- забезпечення сталого функціонування систем аудіо- та </w:t>
      </w:r>
      <w:proofErr w:type="spellStart"/>
      <w:r w:rsidRPr="00D45F24">
        <w:t>відеофіксації</w:t>
      </w:r>
      <w:proofErr w:type="spellEnd"/>
      <w:r w:rsidRPr="00D45F24">
        <w:t xml:space="preserve"> робочих процесів у приміщеннях ЦНАП та територіальних підрозділах з метою мінімізації корупційних ризиків та підвищення рівня безпеки в ЦНАП;</w:t>
      </w:r>
    </w:p>
    <w:p w14:paraId="39F73C5C" w14:textId="77777777" w:rsidR="00944A4B" w:rsidRPr="00D45F24" w:rsidRDefault="00944A4B" w:rsidP="00944A4B">
      <w:pPr>
        <w:tabs>
          <w:tab w:val="left" w:pos="284"/>
          <w:tab w:val="left" w:pos="840"/>
        </w:tabs>
      </w:pPr>
      <w:r w:rsidRPr="00D45F24">
        <w:t xml:space="preserve">- розробка та впровадження сервісу </w:t>
      </w:r>
      <w:proofErr w:type="spellStart"/>
      <w:r w:rsidRPr="00D45F24">
        <w:t>Mobile</w:t>
      </w:r>
      <w:proofErr w:type="spellEnd"/>
      <w:r w:rsidRPr="00D45F24">
        <w:t xml:space="preserve"> ID;</w:t>
      </w:r>
    </w:p>
    <w:p w14:paraId="5CD35B2E" w14:textId="77777777" w:rsidR="00944A4B" w:rsidRPr="00D45F24" w:rsidRDefault="00944A4B" w:rsidP="00944A4B">
      <w:pPr>
        <w:tabs>
          <w:tab w:val="left" w:pos="284"/>
          <w:tab w:val="left" w:pos="840"/>
        </w:tabs>
        <w:ind w:left="424" w:firstLine="284"/>
      </w:pPr>
      <w:r w:rsidRPr="00D45F24">
        <w:t>- організація в приміщенні ЦНАП зон зарядки мобільних пристроїв;</w:t>
      </w:r>
    </w:p>
    <w:p w14:paraId="335DD1AC" w14:textId="77777777" w:rsidR="00944A4B" w:rsidRPr="00D45F24" w:rsidRDefault="00944A4B" w:rsidP="00944A4B">
      <w:pPr>
        <w:tabs>
          <w:tab w:val="left" w:pos="284"/>
          <w:tab w:val="left" w:pos="840"/>
        </w:tabs>
      </w:pPr>
      <w:r w:rsidRPr="00D45F24">
        <w:t>- облаштування ефективної системи кондиціонування в ЦНАП, закупівля кондиціонерів;</w:t>
      </w:r>
    </w:p>
    <w:p w14:paraId="314184C8" w14:textId="77777777" w:rsidR="00944A4B" w:rsidRPr="00D45F24" w:rsidRDefault="00944A4B" w:rsidP="00944A4B">
      <w:pPr>
        <w:tabs>
          <w:tab w:val="left" w:pos="284"/>
          <w:tab w:val="left" w:pos="840"/>
        </w:tabs>
      </w:pPr>
      <w:r w:rsidRPr="00D45F24">
        <w:lastRenderedPageBreak/>
        <w:t xml:space="preserve">- </w:t>
      </w:r>
      <w:r w:rsidRPr="00D45F24">
        <w:rPr>
          <w:lang w:eastAsia="uk-UA"/>
        </w:rPr>
        <w:t xml:space="preserve">розширення переліку адміністративних послуг, які можна замовити </w:t>
      </w:r>
      <w:r w:rsidRPr="00D45F24">
        <w:t xml:space="preserve">он-лайн на сторінці управління ЦНАП на офіційному сайті Жмеринської міської територіальної громади </w:t>
      </w:r>
      <w:r w:rsidRPr="00D45F24">
        <w:rPr>
          <w:lang w:eastAsia="uk-UA"/>
        </w:rPr>
        <w:t>і отримати за один візит</w:t>
      </w:r>
      <w:r w:rsidRPr="00D45F24">
        <w:t>;</w:t>
      </w:r>
    </w:p>
    <w:p w14:paraId="221A1334" w14:textId="77777777" w:rsidR="00D36020" w:rsidRPr="00D45F24" w:rsidRDefault="00944A4B" w:rsidP="00D36020">
      <w:pPr>
        <w:tabs>
          <w:tab w:val="left" w:pos="284"/>
          <w:tab w:val="left" w:pos="840"/>
        </w:tabs>
      </w:pPr>
      <w:r w:rsidRPr="00D45F24">
        <w:t xml:space="preserve">- </w:t>
      </w:r>
      <w:r w:rsidRPr="00D45F24">
        <w:rPr>
          <w:lang w:eastAsia="uk-UA"/>
        </w:rPr>
        <w:t>забезпечення функціонування в ЦНАП контакт-центру (</w:t>
      </w:r>
      <w:proofErr w:type="spellStart"/>
      <w:r w:rsidRPr="00D45F24">
        <w:rPr>
          <w:lang w:eastAsia="uk-UA"/>
        </w:rPr>
        <w:t>кол</w:t>
      </w:r>
      <w:proofErr w:type="spellEnd"/>
      <w:r w:rsidRPr="00D45F24">
        <w:rPr>
          <w:lang w:eastAsia="uk-UA"/>
        </w:rPr>
        <w:t>- та онлайн-консультацій громадянам  щодо порядку надання адміністративних послуг)</w:t>
      </w:r>
      <w:r w:rsidRPr="00D45F24">
        <w:t>;</w:t>
      </w:r>
    </w:p>
    <w:p w14:paraId="1698537B" w14:textId="308F8F83" w:rsidR="00D36020" w:rsidRPr="00D45F24" w:rsidRDefault="00D36020" w:rsidP="00D36020">
      <w:pPr>
        <w:tabs>
          <w:tab w:val="left" w:pos="284"/>
          <w:tab w:val="left" w:pos="840"/>
        </w:tabs>
      </w:pPr>
      <w:r w:rsidRPr="00D45F24">
        <w:t xml:space="preserve">- </w:t>
      </w:r>
      <w:r w:rsidRPr="00D45F24">
        <w:rPr>
          <w:rFonts w:eastAsia="Calibri"/>
          <w:lang w:eastAsia="en-US"/>
        </w:rPr>
        <w:t>залучення суб’єктів господарювання до надання супутніх послуг в ЦНАП;</w:t>
      </w:r>
    </w:p>
    <w:p w14:paraId="5C34A281" w14:textId="77777777" w:rsidR="00944A4B" w:rsidRPr="00D45F24" w:rsidRDefault="00944A4B" w:rsidP="00944A4B">
      <w:pPr>
        <w:tabs>
          <w:tab w:val="left" w:pos="284"/>
          <w:tab w:val="left" w:pos="840"/>
        </w:tabs>
      </w:pPr>
      <w:r w:rsidRPr="00D45F24">
        <w:t>- організація навчання та підвищення кваліфікації адміністраторів ЦНАП;</w:t>
      </w:r>
    </w:p>
    <w:p w14:paraId="6A4B1F1B" w14:textId="77777777" w:rsidR="00944A4B" w:rsidRPr="00D45F24" w:rsidRDefault="00944A4B" w:rsidP="00944A4B">
      <w:pPr>
        <w:tabs>
          <w:tab w:val="left" w:pos="284"/>
          <w:tab w:val="left" w:pos="840"/>
        </w:tabs>
      </w:pPr>
      <w:r w:rsidRPr="00D45F24">
        <w:t>- проведення моніторингу якості надання адміністративних послуг в ЦНАП;</w:t>
      </w:r>
    </w:p>
    <w:p w14:paraId="5EF52C64" w14:textId="77777777" w:rsidR="00944A4B" w:rsidRPr="00D45F24" w:rsidRDefault="00944A4B" w:rsidP="00944A4B">
      <w:pPr>
        <w:tabs>
          <w:tab w:val="left" w:pos="284"/>
          <w:tab w:val="left" w:pos="840"/>
        </w:tabs>
      </w:pPr>
      <w:r w:rsidRPr="00D45F24">
        <w:rPr>
          <w:color w:val="000000"/>
        </w:rPr>
        <w:t>- брендинг ЦНАП</w:t>
      </w:r>
      <w:r w:rsidRPr="00D45F24">
        <w:t>;</w:t>
      </w:r>
    </w:p>
    <w:p w14:paraId="7EB4F382" w14:textId="77777777" w:rsidR="00944A4B" w:rsidRPr="00D45F24" w:rsidRDefault="00944A4B" w:rsidP="00944A4B">
      <w:pPr>
        <w:tabs>
          <w:tab w:val="left" w:pos="284"/>
          <w:tab w:val="left" w:pos="840"/>
        </w:tabs>
      </w:pPr>
      <w:r w:rsidRPr="00D45F24">
        <w:t xml:space="preserve">- розміщення інформації про ЦНАП на носіях зовнішньої реклами (біл-борди, сіті-лайти та ін.), випуск друкованої </w:t>
      </w:r>
      <w:proofErr w:type="spellStart"/>
      <w:r w:rsidRPr="00D45F24">
        <w:t>промоційної</w:t>
      </w:r>
      <w:proofErr w:type="spellEnd"/>
      <w:r w:rsidRPr="00D45F24">
        <w:t xml:space="preserve"> продукції та пропагування користування електронними сервісами серед населення;</w:t>
      </w:r>
    </w:p>
    <w:p w14:paraId="7EEEB3BD" w14:textId="77777777" w:rsidR="00944A4B" w:rsidRPr="00D45F24" w:rsidRDefault="00944A4B" w:rsidP="00944A4B">
      <w:pPr>
        <w:tabs>
          <w:tab w:val="left" w:pos="284"/>
          <w:tab w:val="left" w:pos="840"/>
        </w:tabs>
      </w:pPr>
      <w:r w:rsidRPr="00D45F24">
        <w:t xml:space="preserve">- розробка та впровадження мобільних додатків </w:t>
      </w:r>
      <w:r w:rsidRPr="00D45F24">
        <w:rPr>
          <w:bCs/>
        </w:rPr>
        <w:t xml:space="preserve">місцевої інформаційної системи </w:t>
      </w:r>
      <w:r w:rsidRPr="00D45F24">
        <w:t>у сфері надання адміністративних послуг тощо;</w:t>
      </w:r>
    </w:p>
    <w:p w14:paraId="2672610F" w14:textId="77777777" w:rsidR="00944A4B" w:rsidRPr="00D45F24" w:rsidRDefault="00944A4B" w:rsidP="00944A4B">
      <w:pPr>
        <w:tabs>
          <w:tab w:val="left" w:pos="284"/>
          <w:tab w:val="left" w:pos="840"/>
        </w:tabs>
      </w:pPr>
      <w:r w:rsidRPr="00D45F24">
        <w:t>- створення зони самообслуговування для відвідувачів ЦНАП;</w:t>
      </w:r>
    </w:p>
    <w:p w14:paraId="0D02389F" w14:textId="77777777" w:rsidR="00944A4B" w:rsidRPr="00D45F24" w:rsidRDefault="00944A4B" w:rsidP="00944A4B">
      <w:pPr>
        <w:tabs>
          <w:tab w:val="left" w:pos="284"/>
          <w:tab w:val="left" w:pos="840"/>
        </w:tabs>
      </w:pPr>
      <w:r w:rsidRPr="00D45F24">
        <w:t>-  забезпечення мешканців об’єднаної територіальної громади доступом до якісної широкосмугової мережі Інтернет;</w:t>
      </w:r>
    </w:p>
    <w:p w14:paraId="2942D9C5" w14:textId="77777777" w:rsidR="00944A4B" w:rsidRPr="00D45F24" w:rsidRDefault="00944A4B" w:rsidP="00944A4B">
      <w:pPr>
        <w:tabs>
          <w:tab w:val="left" w:pos="284"/>
          <w:tab w:val="left" w:pos="840"/>
        </w:tabs>
      </w:pPr>
      <w:r w:rsidRPr="00D45F24">
        <w:t>- участь у грантових проектах щодо створення сприятливих умов для реалізації прав громадян з отримання якісних адміністративних послуг та покращення рівня надання адміністративних послуг;</w:t>
      </w:r>
    </w:p>
    <w:p w14:paraId="04A92247" w14:textId="77777777" w:rsidR="00944A4B" w:rsidRPr="00D45F24" w:rsidRDefault="00944A4B" w:rsidP="00944A4B">
      <w:pPr>
        <w:tabs>
          <w:tab w:val="left" w:pos="284"/>
          <w:tab w:val="left" w:pos="840"/>
        </w:tabs>
      </w:pPr>
      <w:r w:rsidRPr="00D45F24">
        <w:t>- дотримання гендерного балансу в організації діяльності ЦНАП;</w:t>
      </w:r>
    </w:p>
    <w:p w14:paraId="6794AABF" w14:textId="77777777" w:rsidR="00944A4B" w:rsidRPr="00D45F24" w:rsidRDefault="00944A4B" w:rsidP="00944A4B">
      <w:pPr>
        <w:tabs>
          <w:tab w:val="left" w:pos="284"/>
          <w:tab w:val="left" w:pos="840"/>
        </w:tabs>
      </w:pPr>
      <w:r w:rsidRPr="00D45F24">
        <w:t>- забезпечення комплексного гендерного підходу під час надання адміністративних послуг мешканцям міської територіальної громади.</w:t>
      </w:r>
    </w:p>
    <w:p w14:paraId="4BC5E70D" w14:textId="77777777" w:rsidR="00015FD1" w:rsidRPr="00D45F24" w:rsidRDefault="00944A4B" w:rsidP="00015FD1">
      <w:pPr>
        <w:widowControl w:val="0"/>
        <w:tabs>
          <w:tab w:val="num" w:pos="0"/>
          <w:tab w:val="left" w:pos="709"/>
          <w:tab w:val="left" w:pos="993"/>
        </w:tabs>
        <w:spacing w:before="60"/>
        <w:ind w:right="-1"/>
      </w:pPr>
      <w:r w:rsidRPr="00D45F24">
        <w:t>-  забезпечення  надання якісних соціальних послуг на рівні МТГ;</w:t>
      </w:r>
    </w:p>
    <w:p w14:paraId="751CC746" w14:textId="16476F03" w:rsidR="00015FD1" w:rsidRPr="00D45F24" w:rsidRDefault="00015FD1" w:rsidP="00015FD1">
      <w:pPr>
        <w:widowControl w:val="0"/>
        <w:tabs>
          <w:tab w:val="num" w:pos="0"/>
          <w:tab w:val="left" w:pos="709"/>
          <w:tab w:val="left" w:pos="993"/>
        </w:tabs>
        <w:spacing w:before="60"/>
        <w:ind w:right="-1"/>
      </w:pPr>
      <w:r w:rsidRPr="00D45F24">
        <w:t xml:space="preserve">- забезпечення своєчасного та у повному обсязі надання населенню всіх видів державної допомоги, субсидій та пільг згідно з чинним законодавством, шляхом запровадження у </w:t>
      </w:r>
      <w:proofErr w:type="spellStart"/>
      <w:r w:rsidRPr="00D45F24">
        <w:t>старостинських</w:t>
      </w:r>
      <w:proofErr w:type="spellEnd"/>
      <w:r w:rsidRPr="00D45F24">
        <w:t xml:space="preserve"> округах інтегрованого програмного комплексу «Соціальна громада»;</w:t>
      </w:r>
    </w:p>
    <w:p w14:paraId="07D77667" w14:textId="4D7A7BBE" w:rsidR="00015FD1" w:rsidRPr="00D45F24" w:rsidRDefault="00015FD1" w:rsidP="00944A4B">
      <w:pPr>
        <w:widowControl w:val="0"/>
        <w:tabs>
          <w:tab w:val="num" w:pos="0"/>
          <w:tab w:val="left" w:pos="709"/>
          <w:tab w:val="left" w:pos="993"/>
        </w:tabs>
        <w:spacing w:before="60"/>
        <w:ind w:right="-1"/>
      </w:pPr>
      <w:r w:rsidRPr="00D45F24">
        <w:t>- забезпечення реалізації  Закону України «Про соціальні послуги» в частині організації, координації надання соціальних послуг особам/сім’ям, які опинились в складних життєвих обставинах;</w:t>
      </w:r>
    </w:p>
    <w:p w14:paraId="1200B091" w14:textId="77777777" w:rsidR="00944A4B" w:rsidRPr="00D45F24" w:rsidRDefault="00944A4B" w:rsidP="00944A4B">
      <w:pPr>
        <w:widowControl w:val="0"/>
        <w:tabs>
          <w:tab w:val="num" w:pos="0"/>
          <w:tab w:val="left" w:pos="709"/>
          <w:tab w:val="left" w:pos="993"/>
        </w:tabs>
        <w:spacing w:before="60"/>
        <w:ind w:right="-1"/>
      </w:pPr>
      <w:r w:rsidRPr="00D45F24">
        <w:t>- впровадження інноваційних соціальних послуг;</w:t>
      </w:r>
    </w:p>
    <w:p w14:paraId="3F82584F" w14:textId="77777777" w:rsidR="00944A4B" w:rsidRPr="00D45F24" w:rsidRDefault="00944A4B" w:rsidP="00944A4B">
      <w:pPr>
        <w:widowControl w:val="0"/>
        <w:tabs>
          <w:tab w:val="num" w:pos="0"/>
          <w:tab w:val="left" w:pos="709"/>
          <w:tab w:val="left" w:pos="993"/>
        </w:tabs>
        <w:spacing w:before="60"/>
        <w:ind w:right="-1"/>
        <w:rPr>
          <w:b/>
          <w:bCs/>
        </w:rPr>
      </w:pPr>
      <w:r w:rsidRPr="00D45F24">
        <w:t>- залучення громадських організацій  до надання соціальних послуг;</w:t>
      </w:r>
    </w:p>
    <w:p w14:paraId="068299EE" w14:textId="77777777" w:rsidR="00944A4B" w:rsidRPr="00D45F24" w:rsidRDefault="00944A4B" w:rsidP="00944A4B">
      <w:pPr>
        <w:widowControl w:val="0"/>
        <w:tabs>
          <w:tab w:val="num" w:pos="0"/>
          <w:tab w:val="left" w:pos="709"/>
          <w:tab w:val="left" w:pos="993"/>
        </w:tabs>
        <w:spacing w:before="60"/>
        <w:ind w:right="-1"/>
      </w:pPr>
      <w:r w:rsidRPr="00D45F24">
        <w:rPr>
          <w:b/>
          <w:bCs/>
        </w:rPr>
        <w:t>-</w:t>
      </w:r>
      <w:r w:rsidRPr="00D45F24">
        <w:t>проведення заходів, спрямованих на здорове старіння та активне довголіття осіб похилого віку та осіб з інвалідністю;</w:t>
      </w:r>
    </w:p>
    <w:p w14:paraId="5B580106" w14:textId="77777777" w:rsidR="00944A4B" w:rsidRPr="00D45F24" w:rsidRDefault="00944A4B" w:rsidP="00944A4B">
      <w:pPr>
        <w:widowControl w:val="0"/>
        <w:tabs>
          <w:tab w:val="num" w:pos="0"/>
          <w:tab w:val="left" w:pos="709"/>
          <w:tab w:val="left" w:pos="993"/>
        </w:tabs>
        <w:spacing w:before="60"/>
        <w:ind w:right="-1"/>
      </w:pPr>
      <w:r w:rsidRPr="00D45F24">
        <w:t>-здійснення заходів, спрямованих на покращення умов проживання клієнтів у комунальних закладах соціального обслуговування;</w:t>
      </w:r>
    </w:p>
    <w:p w14:paraId="5A2C1A8B" w14:textId="77777777" w:rsidR="00944A4B" w:rsidRPr="00D45F24" w:rsidRDefault="00944A4B" w:rsidP="00944A4B">
      <w:pPr>
        <w:widowControl w:val="0"/>
        <w:tabs>
          <w:tab w:val="num" w:pos="0"/>
          <w:tab w:val="left" w:pos="709"/>
          <w:tab w:val="left" w:pos="993"/>
        </w:tabs>
        <w:spacing w:before="60"/>
        <w:ind w:right="-1"/>
      </w:pPr>
      <w:r w:rsidRPr="00D45F24">
        <w:t>- забезпечення надання населенню громади якісних житлово-комунальних послуг, запровадження громадського контролю за якісним наданням житлово-комунальних послуг;</w:t>
      </w:r>
    </w:p>
    <w:p w14:paraId="69033EC1" w14:textId="77777777" w:rsidR="00944A4B" w:rsidRPr="00D45F24" w:rsidRDefault="00944A4B" w:rsidP="00944A4B">
      <w:pPr>
        <w:widowControl w:val="0"/>
        <w:tabs>
          <w:tab w:val="num" w:pos="0"/>
          <w:tab w:val="left" w:pos="709"/>
          <w:tab w:val="left" w:pos="993"/>
        </w:tabs>
        <w:spacing w:before="60"/>
        <w:ind w:right="-1"/>
      </w:pPr>
      <w:r w:rsidRPr="00D45F24">
        <w:t>- реалізація проектів, в тому числі за рахунок співфінансування з державного бюджету, грантових коштів, по покращенню рівня надання житлово-комунальних послуг населенню громади.</w:t>
      </w:r>
    </w:p>
    <w:p w14:paraId="3C8B6069" w14:textId="77777777" w:rsidR="00944A4B" w:rsidRPr="00D45F24" w:rsidRDefault="00944A4B" w:rsidP="00944A4B">
      <w:pPr>
        <w:widowControl w:val="0"/>
        <w:tabs>
          <w:tab w:val="num" w:pos="0"/>
          <w:tab w:val="left" w:pos="709"/>
          <w:tab w:val="left" w:pos="993"/>
        </w:tabs>
        <w:spacing w:before="60"/>
        <w:ind w:right="-1"/>
      </w:pPr>
      <w:r w:rsidRPr="00D45F24">
        <w:t xml:space="preserve"> </w:t>
      </w:r>
      <w:r w:rsidRPr="00D45F24">
        <w:rPr>
          <w:b/>
        </w:rPr>
        <w:t>Очікувані результати:</w:t>
      </w:r>
      <w:r w:rsidRPr="00D45F24">
        <w:t xml:space="preserve"> </w:t>
      </w:r>
    </w:p>
    <w:p w14:paraId="49FE5E02" w14:textId="77777777" w:rsidR="00944A4B" w:rsidRPr="00D45F24" w:rsidRDefault="00944A4B" w:rsidP="00944A4B">
      <w:pPr>
        <w:widowControl w:val="0"/>
        <w:tabs>
          <w:tab w:val="num" w:pos="0"/>
          <w:tab w:val="left" w:pos="709"/>
          <w:tab w:val="left" w:pos="993"/>
        </w:tabs>
        <w:spacing w:before="60"/>
        <w:ind w:right="-1"/>
      </w:pPr>
      <w:r w:rsidRPr="00D45F24">
        <w:lastRenderedPageBreak/>
        <w:t>- збільшення рівня охоплення соціальними послугами мешканців громади;</w:t>
      </w:r>
    </w:p>
    <w:p w14:paraId="3E693F9A" w14:textId="77777777" w:rsidR="00944A4B" w:rsidRPr="00D45F24" w:rsidRDefault="00944A4B" w:rsidP="00944A4B">
      <w:pPr>
        <w:widowControl w:val="0"/>
        <w:tabs>
          <w:tab w:val="num" w:pos="0"/>
          <w:tab w:val="left" w:pos="709"/>
          <w:tab w:val="left" w:pos="993"/>
        </w:tabs>
        <w:spacing w:before="60"/>
        <w:ind w:right="-1"/>
      </w:pPr>
      <w:r w:rsidRPr="00D45F24">
        <w:t>- покращення якості та ефективності надання соціальних послуг та соціального забезпечення особам з інвалідністю та людям похилого віку;</w:t>
      </w:r>
    </w:p>
    <w:p w14:paraId="66B9DEB8" w14:textId="77777777" w:rsidR="00944A4B" w:rsidRPr="00D45F24" w:rsidRDefault="00944A4B" w:rsidP="00944A4B">
      <w:pPr>
        <w:widowControl w:val="0"/>
        <w:tabs>
          <w:tab w:val="num" w:pos="0"/>
          <w:tab w:val="left" w:pos="709"/>
          <w:tab w:val="left" w:pos="993"/>
        </w:tabs>
        <w:spacing w:before="60"/>
        <w:ind w:right="-1"/>
      </w:pPr>
      <w:r w:rsidRPr="00D45F24">
        <w:t xml:space="preserve"> - збільшення кількості надавачів соціальних послуг;</w:t>
      </w:r>
    </w:p>
    <w:p w14:paraId="03A228A4" w14:textId="77777777" w:rsidR="00944A4B" w:rsidRPr="00D45F24" w:rsidRDefault="00944A4B" w:rsidP="00944A4B">
      <w:pPr>
        <w:widowControl w:val="0"/>
        <w:tabs>
          <w:tab w:val="num" w:pos="0"/>
          <w:tab w:val="left" w:pos="709"/>
          <w:tab w:val="left" w:pos="993"/>
        </w:tabs>
        <w:spacing w:before="60"/>
        <w:ind w:right="-1"/>
      </w:pPr>
      <w:r w:rsidRPr="00D45F24">
        <w:t xml:space="preserve"> - розширення можливостей мешканців міської територіальної громади, наближення соціальних послуг та індивідуальний підхід до кожного клієнта (користувача).</w:t>
      </w:r>
    </w:p>
    <w:p w14:paraId="7EFDCF5A" w14:textId="77777777" w:rsidR="00944A4B" w:rsidRPr="00D45F24" w:rsidRDefault="00944A4B" w:rsidP="00944A4B">
      <w:pPr>
        <w:rPr>
          <w:sz w:val="24"/>
          <w:szCs w:val="24"/>
        </w:rPr>
      </w:pPr>
    </w:p>
    <w:p w14:paraId="6A089D3D" w14:textId="77777777" w:rsidR="00944A4B" w:rsidRPr="00D45F24" w:rsidRDefault="00944A4B" w:rsidP="00944A4B">
      <w:pPr>
        <w:widowControl w:val="0"/>
        <w:tabs>
          <w:tab w:val="num" w:pos="0"/>
          <w:tab w:val="left" w:pos="709"/>
          <w:tab w:val="left" w:pos="993"/>
        </w:tabs>
        <w:spacing w:before="60"/>
        <w:ind w:right="-1"/>
        <w:rPr>
          <w:b/>
          <w:bCs/>
        </w:rPr>
      </w:pPr>
      <w:r w:rsidRPr="00D45F24">
        <w:rPr>
          <w:b/>
          <w:bCs/>
        </w:rPr>
        <w:t>Пріоритет 13. Забезпечення  всіх категорій споживачів питною водою, приведеною до стандартів якості</w:t>
      </w:r>
    </w:p>
    <w:p w14:paraId="67851C94" w14:textId="77777777" w:rsidR="00944A4B" w:rsidRPr="00D45F24" w:rsidRDefault="00944A4B" w:rsidP="00944A4B">
      <w:pPr>
        <w:widowControl w:val="0"/>
        <w:tabs>
          <w:tab w:val="num" w:pos="0"/>
          <w:tab w:val="left" w:pos="709"/>
          <w:tab w:val="left" w:pos="993"/>
        </w:tabs>
        <w:spacing w:before="60"/>
        <w:ind w:right="-1"/>
        <w:rPr>
          <w:b/>
          <w:bCs/>
        </w:rPr>
      </w:pPr>
      <w:r w:rsidRPr="00D45F24">
        <w:rPr>
          <w:b/>
          <w:bCs/>
        </w:rPr>
        <w:t>Шляхи досягнення:</w:t>
      </w:r>
    </w:p>
    <w:p w14:paraId="78A6376C" w14:textId="77777777" w:rsidR="00944A4B" w:rsidRPr="00D45F24" w:rsidRDefault="00944A4B" w:rsidP="00944A4B">
      <w:pPr>
        <w:tabs>
          <w:tab w:val="left" w:pos="1843"/>
        </w:tabs>
        <w:spacing w:before="60"/>
      </w:pPr>
      <w:r w:rsidRPr="00D45F24">
        <w:t>-</w:t>
      </w:r>
      <w:r w:rsidRPr="00D45F24">
        <w:rPr>
          <w:color w:val="000000"/>
        </w:rPr>
        <w:t xml:space="preserve"> </w:t>
      </w:r>
      <w:r w:rsidRPr="00D45F24">
        <w:t>забезпечення дотримання вимог нормативних документів у сфері здійснення контролю за якістю питної води, що споживається;</w:t>
      </w:r>
    </w:p>
    <w:p w14:paraId="1BA92C63" w14:textId="77777777" w:rsidR="00944A4B" w:rsidRPr="00D45F24" w:rsidRDefault="00944A4B" w:rsidP="00944A4B">
      <w:pPr>
        <w:tabs>
          <w:tab w:val="left" w:pos="1843"/>
        </w:tabs>
        <w:spacing w:before="60"/>
      </w:pPr>
      <w:r w:rsidRPr="00D45F24">
        <w:t>- приведення до нормативних вимог зон санітарної охорони та водоохоронних зон джерел питного водопостачання, проведення оцінки екологічного та гігієнічного стану джерел питного водопостачання на відповідність установленим вимогам;</w:t>
      </w:r>
    </w:p>
    <w:p w14:paraId="44189912" w14:textId="77777777" w:rsidR="00944A4B" w:rsidRPr="00D45F24" w:rsidRDefault="00944A4B" w:rsidP="00944A4B">
      <w:pPr>
        <w:widowControl w:val="0"/>
        <w:numPr>
          <w:ilvl w:val="0"/>
          <w:numId w:val="16"/>
        </w:numPr>
        <w:tabs>
          <w:tab w:val="left" w:pos="709"/>
          <w:tab w:val="left" w:pos="851"/>
          <w:tab w:val="left" w:pos="993"/>
        </w:tabs>
        <w:spacing w:before="60"/>
        <w:ind w:firstLine="709"/>
      </w:pPr>
      <w:r w:rsidRPr="00D45F24">
        <w:t>провести технічне обстеження селищного та сільських населених пунктів на предмет забезпечення населення якісним водопостачанням, вжиття заходів по підвищенню якості водопостачання населених пунктів міської громади;</w:t>
      </w:r>
    </w:p>
    <w:p w14:paraId="7EB52FD6" w14:textId="77777777" w:rsidR="00944A4B" w:rsidRPr="00D45F24" w:rsidRDefault="00944A4B" w:rsidP="00944A4B">
      <w:pPr>
        <w:tabs>
          <w:tab w:val="left" w:pos="1843"/>
        </w:tabs>
        <w:spacing w:before="60"/>
      </w:pPr>
      <w:r w:rsidRPr="00D45F24">
        <w:t>- в</w:t>
      </w:r>
      <w:r w:rsidRPr="00D45F24">
        <w:rPr>
          <w:spacing w:val="-1"/>
        </w:rPr>
        <w:t>иготовлення проектно-кошторисної документації на будівництво, реконструкцію, капітальний ремонт мереж водопостачання, водовідведення КНС; ГКНС; ВНС Жмеринської МТГ;</w:t>
      </w:r>
    </w:p>
    <w:p w14:paraId="07F91EF4" w14:textId="77777777" w:rsidR="00944A4B" w:rsidRPr="00D45F24" w:rsidRDefault="00944A4B" w:rsidP="00944A4B">
      <w:pPr>
        <w:tabs>
          <w:tab w:val="left" w:pos="1843"/>
        </w:tabs>
        <w:spacing w:before="60"/>
      </w:pPr>
      <w:r w:rsidRPr="00D45F24">
        <w:t xml:space="preserve">- </w:t>
      </w:r>
      <w:r w:rsidRPr="00D45F24">
        <w:rPr>
          <w:spacing w:val="-1"/>
        </w:rPr>
        <w:t>проведення  робіт з будівництва, капітального, поточного ремонту  реконструкції або санації мереж водопостачання та водовідведення</w:t>
      </w:r>
      <w:r w:rsidRPr="00D45F24">
        <w:t xml:space="preserve"> по м. Жмеринка, </w:t>
      </w:r>
      <w:proofErr w:type="spellStart"/>
      <w:r w:rsidRPr="00D45F24">
        <w:t>смт.Браїлів</w:t>
      </w:r>
      <w:proofErr w:type="spellEnd"/>
      <w:r w:rsidRPr="00D45F24">
        <w:t xml:space="preserve"> та сільських населених пунктах Жмеринської МТГ;</w:t>
      </w:r>
    </w:p>
    <w:p w14:paraId="7B253401" w14:textId="77777777" w:rsidR="00944A4B" w:rsidRPr="00D45F24" w:rsidRDefault="00944A4B" w:rsidP="00944A4B">
      <w:pPr>
        <w:tabs>
          <w:tab w:val="left" w:pos="1843"/>
        </w:tabs>
        <w:spacing w:before="60"/>
        <w:rPr>
          <w:spacing w:val="-1"/>
        </w:rPr>
      </w:pPr>
      <w:r w:rsidRPr="00D45F24">
        <w:rPr>
          <w:spacing w:val="-1"/>
        </w:rPr>
        <w:t>- реконсервація існуючих свердловин;</w:t>
      </w:r>
    </w:p>
    <w:p w14:paraId="5D49017F" w14:textId="77777777" w:rsidR="00944A4B" w:rsidRPr="00D45F24" w:rsidRDefault="00944A4B" w:rsidP="00944A4B">
      <w:pPr>
        <w:tabs>
          <w:tab w:val="left" w:pos="1843"/>
        </w:tabs>
        <w:spacing w:before="60"/>
        <w:rPr>
          <w:spacing w:val="-1"/>
        </w:rPr>
      </w:pPr>
      <w:r w:rsidRPr="00D45F24">
        <w:rPr>
          <w:spacing w:val="-1"/>
        </w:rPr>
        <w:t>- модернізація обладнання та системи АСУ Жмеринської МТГ;</w:t>
      </w:r>
    </w:p>
    <w:p w14:paraId="54CB5E25" w14:textId="77777777" w:rsidR="00944A4B" w:rsidRPr="00D45F24" w:rsidRDefault="00944A4B" w:rsidP="00944A4B">
      <w:pPr>
        <w:tabs>
          <w:tab w:val="left" w:pos="1843"/>
        </w:tabs>
        <w:spacing w:before="60"/>
        <w:rPr>
          <w:spacing w:val="-1"/>
        </w:rPr>
      </w:pPr>
      <w:r w:rsidRPr="00D45F24">
        <w:rPr>
          <w:spacing w:val="-1"/>
        </w:rPr>
        <w:t>- очистка та дезінфекція  громадських криниць  Жмеринської МТГ;</w:t>
      </w:r>
    </w:p>
    <w:p w14:paraId="18E798B2" w14:textId="77777777" w:rsidR="00944A4B" w:rsidRPr="00D45F24" w:rsidRDefault="00944A4B" w:rsidP="00944A4B">
      <w:pPr>
        <w:pStyle w:val="a3"/>
        <w:tabs>
          <w:tab w:val="left" w:pos="709"/>
          <w:tab w:val="left" w:pos="851"/>
        </w:tabs>
        <w:spacing w:before="60"/>
        <w:rPr>
          <w:i/>
        </w:rPr>
      </w:pPr>
      <w:r w:rsidRPr="00D45F24">
        <w:t xml:space="preserve">-опрацювання  з </w:t>
      </w:r>
      <w:proofErr w:type="spellStart"/>
      <w:r w:rsidRPr="00D45F24">
        <w:t>старостинськими</w:t>
      </w:r>
      <w:proofErr w:type="spellEnd"/>
      <w:r w:rsidRPr="00D45F24">
        <w:t xml:space="preserve"> округами  питання щодо  отримання, в разі потреби,  бюджетних позичок на реалізацію проектів з реконструкції систем водопостачання в рамках обласної програми «Питна вода»;</w:t>
      </w:r>
    </w:p>
    <w:p w14:paraId="07D9A3AF" w14:textId="77777777" w:rsidR="00944A4B" w:rsidRPr="00D45F24" w:rsidRDefault="00944A4B" w:rsidP="00944A4B">
      <w:pPr>
        <w:pStyle w:val="a3"/>
        <w:tabs>
          <w:tab w:val="left" w:pos="709"/>
          <w:tab w:val="left" w:pos="851"/>
        </w:tabs>
        <w:spacing w:before="60"/>
        <w:rPr>
          <w:i/>
        </w:rPr>
      </w:pPr>
      <w:r w:rsidRPr="00D45F24">
        <w:t xml:space="preserve">-завершення робіт по проектах з будівництва, реконструкції та капітальному ремонту водопровідних мереж по </w:t>
      </w:r>
      <w:proofErr w:type="spellStart"/>
      <w:r w:rsidRPr="00D45F24">
        <w:t>старостинським</w:t>
      </w:r>
      <w:proofErr w:type="spellEnd"/>
      <w:r w:rsidRPr="00D45F24">
        <w:t xml:space="preserve"> округам;</w:t>
      </w:r>
    </w:p>
    <w:p w14:paraId="43691AD5" w14:textId="77777777" w:rsidR="00944A4B" w:rsidRPr="00D45F24" w:rsidRDefault="00944A4B" w:rsidP="00944A4B">
      <w:pPr>
        <w:pStyle w:val="a3"/>
        <w:tabs>
          <w:tab w:val="left" w:pos="709"/>
          <w:tab w:val="left" w:pos="851"/>
          <w:tab w:val="left" w:pos="1843"/>
        </w:tabs>
        <w:spacing w:before="60"/>
        <w:rPr>
          <w:spacing w:val="-1"/>
        </w:rPr>
      </w:pPr>
      <w:r w:rsidRPr="00D45F24">
        <w:rPr>
          <w:iCs/>
        </w:rPr>
        <w:t>-сприяння встановленню засобів обліку води в кожному домоволодінні;</w:t>
      </w:r>
    </w:p>
    <w:p w14:paraId="3237484E" w14:textId="77777777" w:rsidR="00944A4B" w:rsidRPr="00D45F24" w:rsidRDefault="00944A4B" w:rsidP="00944A4B">
      <w:pPr>
        <w:tabs>
          <w:tab w:val="left" w:pos="1843"/>
        </w:tabs>
        <w:spacing w:before="60"/>
      </w:pPr>
      <w:r w:rsidRPr="00D45F24">
        <w:rPr>
          <w:spacing w:val="-1"/>
        </w:rPr>
        <w:t>- в</w:t>
      </w:r>
      <w:r w:rsidRPr="00D45F24">
        <w:t>становлення вимірювальних приладів в лабораторії для перевірки  якості питної води;</w:t>
      </w:r>
    </w:p>
    <w:p w14:paraId="0DDD9388" w14:textId="77777777" w:rsidR="00944A4B" w:rsidRPr="00D45F24" w:rsidRDefault="00944A4B" w:rsidP="00944A4B">
      <w:pPr>
        <w:widowControl w:val="0"/>
        <w:numPr>
          <w:ilvl w:val="0"/>
          <w:numId w:val="18"/>
        </w:numPr>
        <w:tabs>
          <w:tab w:val="left" w:pos="851"/>
        </w:tabs>
        <w:spacing w:before="60"/>
        <w:ind w:left="0" w:firstLine="709"/>
      </w:pPr>
      <w:r w:rsidRPr="00D45F24">
        <w:t xml:space="preserve">встановлення апаратури контролю та хімічної </w:t>
      </w:r>
      <w:proofErr w:type="spellStart"/>
      <w:r w:rsidRPr="00D45F24">
        <w:t>водоочистки</w:t>
      </w:r>
      <w:proofErr w:type="spellEnd"/>
      <w:r w:rsidRPr="00D45F24">
        <w:t xml:space="preserve"> на КП «</w:t>
      </w:r>
      <w:proofErr w:type="spellStart"/>
      <w:r w:rsidRPr="00D45F24">
        <w:t>Жмеринкаводоканал</w:t>
      </w:r>
      <w:proofErr w:type="spellEnd"/>
      <w:r w:rsidRPr="00D45F24">
        <w:t>»;</w:t>
      </w:r>
    </w:p>
    <w:p w14:paraId="08718EEB" w14:textId="77777777" w:rsidR="00944A4B" w:rsidRPr="00D45F24" w:rsidRDefault="00944A4B" w:rsidP="00944A4B">
      <w:pPr>
        <w:tabs>
          <w:tab w:val="left" w:pos="1843"/>
        </w:tabs>
        <w:spacing w:before="60"/>
      </w:pPr>
      <w:r w:rsidRPr="00D45F24">
        <w:t>- будівництво та впровадження станцій (установок) доочищення питної води із застосуванням новітніх матеріалів, технологій, обладнання, приладів та науково-дослідних і дослідно-конструкторських розробок;</w:t>
      </w:r>
    </w:p>
    <w:p w14:paraId="07847DEE" w14:textId="77777777" w:rsidR="00944A4B" w:rsidRPr="00D45F24" w:rsidRDefault="00944A4B" w:rsidP="00944A4B">
      <w:pPr>
        <w:tabs>
          <w:tab w:val="left" w:pos="1843"/>
        </w:tabs>
        <w:spacing w:before="60"/>
      </w:pPr>
      <w:r w:rsidRPr="00D45F24">
        <w:lastRenderedPageBreak/>
        <w:t xml:space="preserve">- заміна обладнання, матеріалів, приладів, використання яких спрямоване на </w:t>
      </w:r>
      <w:proofErr w:type="spellStart"/>
      <w:r w:rsidRPr="00D45F24">
        <w:t>енерго</w:t>
      </w:r>
      <w:proofErr w:type="spellEnd"/>
      <w:r w:rsidRPr="00D45F24">
        <w:t>- і ресурсозбереження,  підвищень якості питної води та очищення стічних.</w:t>
      </w:r>
    </w:p>
    <w:p w14:paraId="00DFBB8D" w14:textId="77777777" w:rsidR="00944A4B" w:rsidRPr="00D45F24" w:rsidRDefault="00944A4B" w:rsidP="00944A4B">
      <w:pPr>
        <w:tabs>
          <w:tab w:val="left" w:pos="1843"/>
        </w:tabs>
        <w:spacing w:before="60"/>
      </w:pPr>
      <w:r w:rsidRPr="00D45F24">
        <w:t>- реалізація проектів, за рахунок співфінансування з державного, обласного бюджетів та грантових коштів, з покращення надання послуг з централізованого водопостачання та централізованого водовідведення в населених пунктах міської територіальної громади;</w:t>
      </w:r>
    </w:p>
    <w:p w14:paraId="222ACA85" w14:textId="77777777" w:rsidR="00944A4B" w:rsidRPr="00D45F24" w:rsidRDefault="00944A4B" w:rsidP="00944A4B">
      <w:pPr>
        <w:pStyle w:val="23"/>
        <w:widowControl w:val="0"/>
        <w:tabs>
          <w:tab w:val="num" w:pos="0"/>
        </w:tabs>
        <w:spacing w:before="60"/>
        <w:ind w:firstLine="709"/>
        <w:rPr>
          <w:b/>
          <w:bCs/>
        </w:rPr>
      </w:pPr>
      <w:r w:rsidRPr="00D45F24">
        <w:rPr>
          <w:b/>
          <w:bCs/>
        </w:rPr>
        <w:t>Очікувані результати:</w:t>
      </w:r>
    </w:p>
    <w:p w14:paraId="5EA80FEE" w14:textId="77777777" w:rsidR="00944A4B" w:rsidRPr="00D45F24" w:rsidRDefault="00944A4B" w:rsidP="00944A4B">
      <w:pPr>
        <w:widowControl w:val="0"/>
        <w:numPr>
          <w:ilvl w:val="0"/>
          <w:numId w:val="16"/>
        </w:numPr>
        <w:tabs>
          <w:tab w:val="left" w:pos="851"/>
        </w:tabs>
        <w:spacing w:before="60"/>
        <w:ind w:firstLine="709"/>
      </w:pPr>
      <w:r w:rsidRPr="00D45F24">
        <w:t xml:space="preserve"> покращання рівня забезпечення населення громади якісною</w:t>
      </w:r>
      <w:r w:rsidRPr="00D45F24">
        <w:rPr>
          <w:b/>
          <w:bCs/>
        </w:rPr>
        <w:t xml:space="preserve"> </w:t>
      </w:r>
      <w:r w:rsidRPr="00D45F24">
        <w:rPr>
          <w:bCs/>
        </w:rPr>
        <w:t>питною водою</w:t>
      </w:r>
      <w:r w:rsidRPr="00D45F24">
        <w:t>;</w:t>
      </w:r>
    </w:p>
    <w:p w14:paraId="70780AF7" w14:textId="77777777" w:rsidR="00944A4B" w:rsidRPr="00D45F24" w:rsidRDefault="00944A4B" w:rsidP="00944A4B">
      <w:pPr>
        <w:widowControl w:val="0"/>
        <w:numPr>
          <w:ilvl w:val="0"/>
          <w:numId w:val="16"/>
        </w:numPr>
        <w:tabs>
          <w:tab w:val="left" w:pos="851"/>
        </w:tabs>
        <w:spacing w:before="60"/>
        <w:ind w:firstLine="709"/>
      </w:pPr>
      <w:r w:rsidRPr="00D45F24">
        <w:t>підвищення якості послуг з водопостачання та водовідведення;</w:t>
      </w:r>
    </w:p>
    <w:p w14:paraId="4849A4A9" w14:textId="77777777" w:rsidR="00944A4B" w:rsidRPr="00D45F24" w:rsidRDefault="00944A4B" w:rsidP="00944A4B">
      <w:pPr>
        <w:widowControl w:val="0"/>
        <w:numPr>
          <w:ilvl w:val="0"/>
          <w:numId w:val="16"/>
        </w:numPr>
        <w:tabs>
          <w:tab w:val="left" w:pos="851"/>
        </w:tabs>
        <w:spacing w:before="60"/>
        <w:ind w:firstLine="709"/>
      </w:pPr>
      <w:r w:rsidRPr="00D45F24">
        <w:t xml:space="preserve"> суттєве зниження затратного механізму  за рахунок впровадження новітніх технологій,  обладнання і матеріалів;</w:t>
      </w:r>
    </w:p>
    <w:p w14:paraId="4C3EB5D8" w14:textId="77777777" w:rsidR="00944A4B" w:rsidRPr="00D45F24" w:rsidRDefault="00944A4B" w:rsidP="00944A4B">
      <w:pPr>
        <w:widowControl w:val="0"/>
        <w:numPr>
          <w:ilvl w:val="0"/>
          <w:numId w:val="16"/>
        </w:numPr>
        <w:tabs>
          <w:tab w:val="left" w:pos="851"/>
        </w:tabs>
        <w:spacing w:before="60"/>
        <w:ind w:firstLine="709"/>
      </w:pPr>
      <w:r w:rsidRPr="00D45F24">
        <w:t xml:space="preserve"> охорона  джерел питного водопостачання відповідно до Закону України «Про питну воду та питне водопостачання».</w:t>
      </w:r>
    </w:p>
    <w:p w14:paraId="1CD30021" w14:textId="77777777" w:rsidR="00944A4B" w:rsidRPr="00D45F24" w:rsidRDefault="00944A4B" w:rsidP="00944A4B">
      <w:pPr>
        <w:widowControl w:val="0"/>
        <w:tabs>
          <w:tab w:val="num" w:pos="0"/>
          <w:tab w:val="left" w:pos="709"/>
          <w:tab w:val="left" w:pos="993"/>
        </w:tabs>
        <w:spacing w:before="60"/>
        <w:ind w:right="-1"/>
        <w:rPr>
          <w:bCs/>
        </w:rPr>
      </w:pPr>
    </w:p>
    <w:p w14:paraId="65B8B19A" w14:textId="77777777" w:rsidR="00944A4B" w:rsidRPr="00D45F24" w:rsidRDefault="00944A4B" w:rsidP="00944A4B">
      <w:pPr>
        <w:widowControl w:val="0"/>
        <w:tabs>
          <w:tab w:val="num" w:pos="0"/>
          <w:tab w:val="left" w:pos="709"/>
        </w:tabs>
        <w:spacing w:before="60"/>
        <w:ind w:right="-1"/>
        <w:rPr>
          <w:b/>
          <w:bCs/>
        </w:rPr>
      </w:pPr>
      <w:r w:rsidRPr="00D45F24">
        <w:rPr>
          <w:b/>
          <w:bCs/>
        </w:rPr>
        <w:t xml:space="preserve">Пріоритет 14. Розроблення та  оновлення  містобудівної документації на місцевому рівні </w:t>
      </w:r>
    </w:p>
    <w:p w14:paraId="798242F3" w14:textId="77777777" w:rsidR="00944A4B" w:rsidRPr="00D45F24" w:rsidRDefault="00944A4B" w:rsidP="00944A4B">
      <w:pPr>
        <w:widowControl w:val="0"/>
        <w:tabs>
          <w:tab w:val="num" w:pos="0"/>
          <w:tab w:val="left" w:pos="709"/>
        </w:tabs>
        <w:spacing w:before="60"/>
        <w:ind w:right="-1"/>
        <w:rPr>
          <w:b/>
          <w:bCs/>
        </w:rPr>
      </w:pPr>
      <w:r w:rsidRPr="00D45F24">
        <w:rPr>
          <w:b/>
          <w:bCs/>
        </w:rPr>
        <w:t>Шляхи досягнення:</w:t>
      </w:r>
    </w:p>
    <w:p w14:paraId="1C686534" w14:textId="41C90513" w:rsidR="006F1417" w:rsidRDefault="00944A4B" w:rsidP="006F1417">
      <w:pPr>
        <w:rPr>
          <w:bCs/>
          <w:lang w:val="ru-RU"/>
        </w:rPr>
      </w:pPr>
      <w:r w:rsidRPr="00D45F24">
        <w:t xml:space="preserve">- </w:t>
      </w:r>
      <w:proofErr w:type="spellStart"/>
      <w:r w:rsidR="006F1417">
        <w:rPr>
          <w:bCs/>
          <w:lang w:val="ru-RU"/>
        </w:rPr>
        <w:t>р</w:t>
      </w:r>
      <w:r w:rsidR="006F1417" w:rsidRPr="006F1417">
        <w:rPr>
          <w:bCs/>
          <w:lang w:val="ru-RU"/>
        </w:rPr>
        <w:t>озробка</w:t>
      </w:r>
      <w:proofErr w:type="spellEnd"/>
      <w:r w:rsidR="006F1417" w:rsidRPr="006F1417">
        <w:rPr>
          <w:bCs/>
          <w:lang w:val="ru-RU"/>
        </w:rPr>
        <w:t xml:space="preserve"> Комплексного плану </w:t>
      </w:r>
      <w:proofErr w:type="spellStart"/>
      <w:r w:rsidR="006F1417" w:rsidRPr="006F1417">
        <w:rPr>
          <w:bCs/>
          <w:lang w:val="ru-RU"/>
        </w:rPr>
        <w:t>просторового</w:t>
      </w:r>
      <w:proofErr w:type="spellEnd"/>
      <w:r w:rsidR="006F1417" w:rsidRPr="006F1417">
        <w:rPr>
          <w:bCs/>
          <w:lang w:val="ru-RU"/>
        </w:rPr>
        <w:t xml:space="preserve">  </w:t>
      </w:r>
      <w:proofErr w:type="spellStart"/>
      <w:r w:rsidR="006F1417" w:rsidRPr="006F1417">
        <w:rPr>
          <w:bCs/>
          <w:lang w:val="ru-RU"/>
        </w:rPr>
        <w:t>розвитку</w:t>
      </w:r>
      <w:proofErr w:type="spellEnd"/>
      <w:r w:rsidR="006F1417" w:rsidRPr="006F1417">
        <w:rPr>
          <w:bCs/>
          <w:lang w:val="ru-RU"/>
        </w:rPr>
        <w:t xml:space="preserve"> </w:t>
      </w:r>
      <w:proofErr w:type="spellStart"/>
      <w:r w:rsidR="006F1417" w:rsidRPr="006F1417">
        <w:rPr>
          <w:bCs/>
          <w:lang w:val="ru-RU"/>
        </w:rPr>
        <w:t>території</w:t>
      </w:r>
      <w:proofErr w:type="spellEnd"/>
      <w:r w:rsidR="006F1417" w:rsidRPr="006F1417">
        <w:rPr>
          <w:bCs/>
          <w:lang w:val="ru-RU"/>
        </w:rPr>
        <w:t xml:space="preserve"> </w:t>
      </w:r>
      <w:proofErr w:type="spellStart"/>
      <w:r w:rsidR="006F1417" w:rsidRPr="006F1417">
        <w:rPr>
          <w:bCs/>
          <w:lang w:val="ru-RU"/>
        </w:rPr>
        <w:t>Жмеринської</w:t>
      </w:r>
      <w:proofErr w:type="spellEnd"/>
      <w:r w:rsidR="006F1417" w:rsidRPr="006F1417">
        <w:rPr>
          <w:bCs/>
          <w:lang w:val="ru-RU"/>
        </w:rPr>
        <w:t xml:space="preserve"> </w:t>
      </w:r>
      <w:proofErr w:type="spellStart"/>
      <w:r w:rsidR="006F1417" w:rsidRPr="006F1417">
        <w:rPr>
          <w:bCs/>
          <w:lang w:val="ru-RU"/>
        </w:rPr>
        <w:t>міської</w:t>
      </w:r>
      <w:proofErr w:type="spellEnd"/>
      <w:r w:rsidR="006F1417" w:rsidRPr="006F1417">
        <w:rPr>
          <w:bCs/>
          <w:lang w:val="ru-RU"/>
        </w:rPr>
        <w:t xml:space="preserve"> </w:t>
      </w:r>
      <w:proofErr w:type="spellStart"/>
      <w:r w:rsidR="006F1417" w:rsidRPr="006F1417">
        <w:rPr>
          <w:bCs/>
          <w:lang w:val="ru-RU"/>
        </w:rPr>
        <w:t>територіальної</w:t>
      </w:r>
      <w:proofErr w:type="spellEnd"/>
      <w:r w:rsidR="006F1417" w:rsidRPr="006F1417">
        <w:rPr>
          <w:bCs/>
          <w:lang w:val="ru-RU"/>
        </w:rPr>
        <w:t xml:space="preserve"> </w:t>
      </w:r>
      <w:proofErr w:type="spellStart"/>
      <w:r w:rsidR="006F1417" w:rsidRPr="006F1417">
        <w:rPr>
          <w:bCs/>
          <w:lang w:val="ru-RU"/>
        </w:rPr>
        <w:t>громади</w:t>
      </w:r>
      <w:proofErr w:type="spellEnd"/>
      <w:r w:rsidR="006F1417">
        <w:rPr>
          <w:bCs/>
          <w:lang w:val="ru-RU"/>
        </w:rPr>
        <w:t>;</w:t>
      </w:r>
    </w:p>
    <w:p w14:paraId="57D47488" w14:textId="2DAFA1C3" w:rsidR="00C05CF7" w:rsidRDefault="00C05CF7" w:rsidP="006F1417">
      <w:pPr>
        <w:rPr>
          <w:bCs/>
          <w:lang w:val="ru-RU"/>
        </w:rPr>
      </w:pPr>
      <w:r>
        <w:rPr>
          <w:bCs/>
          <w:lang w:val="ru-RU"/>
        </w:rPr>
        <w:t xml:space="preserve">- </w:t>
      </w:r>
      <w:proofErr w:type="spellStart"/>
      <w:r>
        <w:rPr>
          <w:bCs/>
          <w:lang w:val="ru-RU"/>
        </w:rPr>
        <w:t>проведення</w:t>
      </w:r>
      <w:proofErr w:type="spellEnd"/>
      <w:r>
        <w:rPr>
          <w:bCs/>
          <w:lang w:val="ru-RU"/>
        </w:rPr>
        <w:t xml:space="preserve"> </w:t>
      </w:r>
      <w:proofErr w:type="spellStart"/>
      <w:r>
        <w:rPr>
          <w:bCs/>
          <w:lang w:val="ru-RU"/>
        </w:rPr>
        <w:t>аерофотознімання</w:t>
      </w:r>
      <w:proofErr w:type="spellEnd"/>
      <w:r>
        <w:rPr>
          <w:bCs/>
          <w:lang w:val="ru-RU"/>
        </w:rPr>
        <w:t xml:space="preserve"> </w:t>
      </w:r>
      <w:proofErr w:type="spellStart"/>
      <w:r>
        <w:rPr>
          <w:bCs/>
          <w:lang w:val="ru-RU"/>
        </w:rPr>
        <w:t>території</w:t>
      </w:r>
      <w:proofErr w:type="spellEnd"/>
      <w:r>
        <w:rPr>
          <w:bCs/>
          <w:lang w:val="ru-RU"/>
        </w:rPr>
        <w:t xml:space="preserve"> </w:t>
      </w:r>
      <w:proofErr w:type="spellStart"/>
      <w:r>
        <w:rPr>
          <w:bCs/>
          <w:lang w:val="ru-RU"/>
        </w:rPr>
        <w:t>Жмеринської</w:t>
      </w:r>
      <w:proofErr w:type="spellEnd"/>
      <w:r>
        <w:rPr>
          <w:bCs/>
          <w:lang w:val="ru-RU"/>
        </w:rPr>
        <w:t xml:space="preserve"> </w:t>
      </w:r>
      <w:proofErr w:type="spellStart"/>
      <w:r>
        <w:rPr>
          <w:bCs/>
          <w:lang w:val="ru-RU"/>
        </w:rPr>
        <w:t>міської</w:t>
      </w:r>
      <w:proofErr w:type="spellEnd"/>
      <w:r>
        <w:rPr>
          <w:bCs/>
          <w:lang w:val="ru-RU"/>
        </w:rPr>
        <w:t xml:space="preserve"> </w:t>
      </w:r>
      <w:proofErr w:type="spellStart"/>
      <w:r>
        <w:rPr>
          <w:bCs/>
          <w:lang w:val="ru-RU"/>
        </w:rPr>
        <w:t>територіальної</w:t>
      </w:r>
      <w:proofErr w:type="spellEnd"/>
      <w:r>
        <w:rPr>
          <w:bCs/>
          <w:lang w:val="ru-RU"/>
        </w:rPr>
        <w:t xml:space="preserve"> </w:t>
      </w:r>
      <w:proofErr w:type="spellStart"/>
      <w:r>
        <w:rPr>
          <w:bCs/>
          <w:lang w:val="ru-RU"/>
        </w:rPr>
        <w:t>громади</w:t>
      </w:r>
      <w:proofErr w:type="spellEnd"/>
      <w:r>
        <w:rPr>
          <w:bCs/>
          <w:lang w:val="ru-RU"/>
        </w:rPr>
        <w:t xml:space="preserve"> та </w:t>
      </w:r>
      <w:proofErr w:type="spellStart"/>
      <w:r>
        <w:rPr>
          <w:bCs/>
          <w:lang w:val="ru-RU"/>
        </w:rPr>
        <w:t>виготовлення</w:t>
      </w:r>
      <w:proofErr w:type="spellEnd"/>
      <w:r>
        <w:rPr>
          <w:bCs/>
          <w:lang w:val="ru-RU"/>
        </w:rPr>
        <w:t xml:space="preserve"> </w:t>
      </w:r>
      <w:proofErr w:type="spellStart"/>
      <w:r>
        <w:rPr>
          <w:bCs/>
          <w:lang w:val="ru-RU"/>
        </w:rPr>
        <w:t>топографічних</w:t>
      </w:r>
      <w:proofErr w:type="spellEnd"/>
      <w:r>
        <w:rPr>
          <w:bCs/>
          <w:lang w:val="ru-RU"/>
        </w:rPr>
        <w:t xml:space="preserve"> карт;</w:t>
      </w:r>
    </w:p>
    <w:p w14:paraId="5089788B" w14:textId="77777777" w:rsidR="006F1417" w:rsidRDefault="006F1417" w:rsidP="006F1417">
      <w:pPr>
        <w:rPr>
          <w:bCs/>
        </w:rPr>
      </w:pPr>
      <w:r>
        <w:rPr>
          <w:bCs/>
          <w:lang w:val="ru-RU"/>
        </w:rPr>
        <w:t>- р</w:t>
      </w:r>
      <w:proofErr w:type="spellStart"/>
      <w:r w:rsidRPr="006F1417">
        <w:rPr>
          <w:bCs/>
        </w:rPr>
        <w:t>озробка</w:t>
      </w:r>
      <w:proofErr w:type="spellEnd"/>
      <w:r w:rsidRPr="006F1417">
        <w:rPr>
          <w:bCs/>
        </w:rPr>
        <w:t xml:space="preserve"> історико-архітектурного опорного плану </w:t>
      </w:r>
      <w:proofErr w:type="spellStart"/>
      <w:proofErr w:type="gramStart"/>
      <w:r w:rsidRPr="006F1417">
        <w:rPr>
          <w:bCs/>
        </w:rPr>
        <w:t>смт.Браїлів</w:t>
      </w:r>
      <w:proofErr w:type="spellEnd"/>
      <w:proofErr w:type="gramEnd"/>
      <w:r>
        <w:rPr>
          <w:bCs/>
        </w:rPr>
        <w:t>;</w:t>
      </w:r>
    </w:p>
    <w:p w14:paraId="154F5499" w14:textId="3A20E6DA" w:rsidR="00944A4B" w:rsidRPr="00D45F24" w:rsidRDefault="006F1417" w:rsidP="006F1417">
      <w:r>
        <w:rPr>
          <w:bCs/>
        </w:rPr>
        <w:t xml:space="preserve">- </w:t>
      </w:r>
      <w:r w:rsidR="00944A4B" w:rsidRPr="00D45F24">
        <w:t>затвердження генеральних планів та планів зонування населених пунктів на території Жмеринської міськ</w:t>
      </w:r>
      <w:r w:rsidR="004B60F6" w:rsidRPr="00D45F24">
        <w:t xml:space="preserve">ої територіальної громади, що </w:t>
      </w:r>
      <w:r w:rsidR="00944A4B" w:rsidRPr="00D45F24">
        <w:t>дасть можливість надавати в користування земельні ділянки для визначених цілей, здійснювати планування та розвиток територій Жмеринської міської територіальної громади та виконувати безпосереднє регулювання забудови цих територій.</w:t>
      </w:r>
    </w:p>
    <w:p w14:paraId="1F6D2FDA" w14:textId="77777777" w:rsidR="00944A4B" w:rsidRPr="00D45F24" w:rsidRDefault="00944A4B" w:rsidP="006F1417">
      <w:r w:rsidRPr="00D45F24">
        <w:t>- надання оперативної інформації про містобудівну ситуацію на визначеній місцевості при веденні містобудівної діяльності;</w:t>
      </w:r>
    </w:p>
    <w:p w14:paraId="3AD16F80" w14:textId="77777777" w:rsidR="00944A4B" w:rsidRPr="00D45F24" w:rsidRDefault="00944A4B" w:rsidP="00944A4B">
      <w:pPr>
        <w:ind w:firstLine="708"/>
      </w:pPr>
      <w:r w:rsidRPr="00D45F24">
        <w:t>-надання адміністративної послуги замовникам по видачі містобудівної кадастрової довідки;</w:t>
      </w:r>
    </w:p>
    <w:p w14:paraId="0FAF48E9" w14:textId="77777777" w:rsidR="00944A4B" w:rsidRPr="00D45F24" w:rsidRDefault="00944A4B" w:rsidP="00944A4B">
      <w:pPr>
        <w:tabs>
          <w:tab w:val="left" w:pos="851"/>
        </w:tabs>
        <w:spacing w:before="60"/>
      </w:pPr>
      <w:r w:rsidRPr="00D45F24">
        <w:t>-проведення роботи з наповнення містобудівного кадастру щодо об’єктів містобудування на всій території Жмеринської міської територіальної громади.</w:t>
      </w:r>
    </w:p>
    <w:p w14:paraId="528CCA17" w14:textId="77777777" w:rsidR="00944A4B" w:rsidRPr="00D45F24" w:rsidRDefault="00944A4B" w:rsidP="00944A4B">
      <w:pPr>
        <w:tabs>
          <w:tab w:val="left" w:pos="851"/>
        </w:tabs>
        <w:spacing w:before="60"/>
      </w:pPr>
      <w:r w:rsidRPr="00D45F24">
        <w:t xml:space="preserve">- розробка детальних планів територій для уточнення положень генерального плану </w:t>
      </w:r>
    </w:p>
    <w:p w14:paraId="7E31BE13" w14:textId="77777777" w:rsidR="00944A4B" w:rsidRPr="00D45F24" w:rsidRDefault="00944A4B" w:rsidP="00944A4B">
      <w:pPr>
        <w:widowControl w:val="0"/>
        <w:tabs>
          <w:tab w:val="left" w:pos="851"/>
        </w:tabs>
        <w:spacing w:before="60"/>
      </w:pPr>
      <w:r w:rsidRPr="00D45F24">
        <w:rPr>
          <w:bCs/>
        </w:rPr>
        <w:t xml:space="preserve">- проведення </w:t>
      </w:r>
      <w:r w:rsidRPr="00D45F24">
        <w:rPr>
          <w:iCs/>
        </w:rPr>
        <w:t>аналізу та прогнозування потреб у розробленні містобудівної документації всіх населених пунктів в межах Жмеринської міської територіальної громади</w:t>
      </w:r>
      <w:r w:rsidRPr="00D45F24">
        <w:t xml:space="preserve">; </w:t>
      </w:r>
    </w:p>
    <w:p w14:paraId="5555EA6B" w14:textId="77777777" w:rsidR="00944A4B" w:rsidRPr="00D45F24" w:rsidRDefault="00944A4B" w:rsidP="00944A4B">
      <w:pPr>
        <w:tabs>
          <w:tab w:val="left" w:pos="851"/>
        </w:tabs>
        <w:spacing w:before="60"/>
        <w:ind w:right="49"/>
      </w:pPr>
      <w:r w:rsidRPr="00D45F24">
        <w:t>- оновлення містобудівної документації м. Жмеринка;</w:t>
      </w:r>
    </w:p>
    <w:p w14:paraId="5C0EED1A" w14:textId="77777777" w:rsidR="00944A4B" w:rsidRPr="00D45F24" w:rsidRDefault="00944A4B" w:rsidP="00944A4B">
      <w:pPr>
        <w:tabs>
          <w:tab w:val="left" w:pos="851"/>
        </w:tabs>
        <w:spacing w:before="60"/>
        <w:ind w:right="49"/>
      </w:pPr>
      <w:r w:rsidRPr="00D45F24">
        <w:t>- розроблення схеми планування території Жмеринської міської територіальної громади;</w:t>
      </w:r>
    </w:p>
    <w:p w14:paraId="43AADD4E" w14:textId="77777777" w:rsidR="00944A4B" w:rsidRPr="00D45F24" w:rsidRDefault="00944A4B" w:rsidP="00944A4B">
      <w:pPr>
        <w:tabs>
          <w:tab w:val="left" w:pos="851"/>
        </w:tabs>
        <w:spacing w:before="60"/>
        <w:ind w:right="49"/>
      </w:pPr>
      <w:r w:rsidRPr="00D45F24">
        <w:lastRenderedPageBreak/>
        <w:t>- розроблення комплексної схеми розміщення тимчасових споруд на основі генерального плану, плану зонування м. Жмеринка для провадження підприємницької діяльності;</w:t>
      </w:r>
    </w:p>
    <w:p w14:paraId="0CF8D188" w14:textId="77777777" w:rsidR="00944A4B" w:rsidRPr="00D45F24" w:rsidRDefault="00944A4B" w:rsidP="00944A4B">
      <w:pPr>
        <w:tabs>
          <w:tab w:val="left" w:pos="851"/>
        </w:tabs>
        <w:spacing w:before="60"/>
        <w:ind w:right="49"/>
      </w:pPr>
      <w:r w:rsidRPr="00D45F24">
        <w:t xml:space="preserve">- оновлення програмного забезпечення для ведення містобудівного кадастру, редагування баз </w:t>
      </w:r>
      <w:proofErr w:type="spellStart"/>
      <w:r w:rsidRPr="00D45F24">
        <w:t>геоданих</w:t>
      </w:r>
      <w:proofErr w:type="spellEnd"/>
      <w:r w:rsidRPr="00D45F24">
        <w:t>, завантаження тематичних карт (генеральних планів та планів зонування населених пунктів) для подальшого наповнення містобудівного кадастру;</w:t>
      </w:r>
    </w:p>
    <w:p w14:paraId="408AF9DD" w14:textId="77777777" w:rsidR="00944A4B" w:rsidRPr="00D45F24" w:rsidRDefault="00944A4B" w:rsidP="00944A4B">
      <w:pPr>
        <w:tabs>
          <w:tab w:val="left" w:pos="851"/>
        </w:tabs>
        <w:spacing w:before="60"/>
        <w:ind w:right="49"/>
      </w:pPr>
      <w:r w:rsidRPr="00D45F24">
        <w:t xml:space="preserve">- створення </w:t>
      </w:r>
      <w:proofErr w:type="spellStart"/>
      <w:r w:rsidRPr="00D45F24">
        <w:t>геопорталу</w:t>
      </w:r>
      <w:proofErr w:type="spellEnd"/>
      <w:r w:rsidRPr="00D45F24">
        <w:t xml:space="preserve"> містобудівного кадастру;</w:t>
      </w:r>
    </w:p>
    <w:p w14:paraId="2EA07A9D" w14:textId="77777777" w:rsidR="00944A4B" w:rsidRPr="00D45F24" w:rsidRDefault="00944A4B" w:rsidP="00944A4B">
      <w:pPr>
        <w:tabs>
          <w:tab w:val="left" w:pos="851"/>
        </w:tabs>
        <w:spacing w:before="60"/>
        <w:ind w:right="49"/>
      </w:pPr>
      <w:r w:rsidRPr="00D45F24">
        <w:t xml:space="preserve">- впорядкування поштової адреси об’єктів нерухомого майна та наповнення адресної карти </w:t>
      </w:r>
      <w:r w:rsidR="00250211" w:rsidRPr="00D45F24">
        <w:t>громади</w:t>
      </w:r>
      <w:r w:rsidRPr="00D45F24">
        <w:t>.</w:t>
      </w:r>
    </w:p>
    <w:p w14:paraId="5D8C9F04" w14:textId="77777777" w:rsidR="00944A4B" w:rsidRPr="00D45F24" w:rsidRDefault="00944A4B" w:rsidP="00944A4B">
      <w:pPr>
        <w:tabs>
          <w:tab w:val="left" w:pos="851"/>
        </w:tabs>
        <w:spacing w:before="60"/>
        <w:ind w:right="49"/>
      </w:pPr>
      <w:r w:rsidRPr="00D45F24">
        <w:t>- розроблення детальних планів територій на території Жмеринської міської територіальної громади;</w:t>
      </w:r>
    </w:p>
    <w:p w14:paraId="76BD4F51" w14:textId="77777777" w:rsidR="00944A4B" w:rsidRPr="00D45F24" w:rsidRDefault="00944A4B" w:rsidP="00944A4B">
      <w:pPr>
        <w:pStyle w:val="23"/>
        <w:widowControl w:val="0"/>
        <w:tabs>
          <w:tab w:val="num" w:pos="0"/>
          <w:tab w:val="left" w:pos="709"/>
        </w:tabs>
        <w:spacing w:before="60"/>
        <w:ind w:right="-1" w:firstLine="709"/>
        <w:rPr>
          <w:b/>
          <w:bCs/>
        </w:rPr>
      </w:pPr>
      <w:r w:rsidRPr="00D45F24">
        <w:rPr>
          <w:b/>
          <w:bCs/>
        </w:rPr>
        <w:t>Очікувані результати:</w:t>
      </w:r>
    </w:p>
    <w:p w14:paraId="5798C1B9" w14:textId="77777777" w:rsidR="00944A4B" w:rsidRPr="00D45F24" w:rsidRDefault="00944A4B" w:rsidP="00944A4B">
      <w:pPr>
        <w:pStyle w:val="23"/>
        <w:widowControl w:val="0"/>
        <w:tabs>
          <w:tab w:val="num" w:pos="0"/>
          <w:tab w:val="left" w:pos="709"/>
        </w:tabs>
        <w:spacing w:before="60"/>
        <w:ind w:right="-1" w:firstLine="709"/>
        <w:rPr>
          <w:bCs/>
        </w:rPr>
      </w:pPr>
      <w:r w:rsidRPr="00D45F24">
        <w:rPr>
          <w:bCs/>
        </w:rPr>
        <w:t>- актуалізація містобудівної документації;</w:t>
      </w:r>
    </w:p>
    <w:p w14:paraId="1A4CB43F" w14:textId="77777777" w:rsidR="00944A4B" w:rsidRPr="00D45F24" w:rsidRDefault="00944A4B" w:rsidP="00944A4B">
      <w:pPr>
        <w:pStyle w:val="23"/>
        <w:widowControl w:val="0"/>
        <w:tabs>
          <w:tab w:val="num" w:pos="0"/>
          <w:tab w:val="left" w:pos="709"/>
        </w:tabs>
        <w:spacing w:before="60"/>
        <w:ind w:right="-1" w:firstLine="709"/>
      </w:pPr>
      <w:r w:rsidRPr="00D45F24">
        <w:t>- можливість здійснювати планування та розвиток територій Жмеринської міської територіальної громади та виконувати безпосереднє регулювання забудови цих територій;</w:t>
      </w:r>
    </w:p>
    <w:p w14:paraId="0BAB86CB" w14:textId="77777777" w:rsidR="00944A4B" w:rsidRPr="00D45F24" w:rsidRDefault="00944A4B" w:rsidP="00944A4B">
      <w:pPr>
        <w:pStyle w:val="23"/>
        <w:widowControl w:val="0"/>
        <w:tabs>
          <w:tab w:val="num" w:pos="0"/>
          <w:tab w:val="left" w:pos="709"/>
        </w:tabs>
        <w:spacing w:before="60"/>
        <w:ind w:right="-1" w:firstLine="709"/>
      </w:pPr>
      <w:r w:rsidRPr="00D45F24">
        <w:t>- оперативне отримання інформації про містобудівну ситуацію на визначеній місцевості.</w:t>
      </w:r>
    </w:p>
    <w:p w14:paraId="4E5ECC2C" w14:textId="77777777" w:rsidR="00944A4B" w:rsidRPr="00D45F24" w:rsidRDefault="00944A4B" w:rsidP="00944A4B">
      <w:pPr>
        <w:pStyle w:val="23"/>
        <w:widowControl w:val="0"/>
        <w:tabs>
          <w:tab w:val="num" w:pos="0"/>
          <w:tab w:val="left" w:pos="709"/>
        </w:tabs>
        <w:spacing w:before="60"/>
        <w:ind w:right="-1" w:firstLine="709"/>
      </w:pPr>
    </w:p>
    <w:p w14:paraId="25CB9731" w14:textId="77777777" w:rsidR="00944A4B" w:rsidRPr="00D45F24" w:rsidRDefault="00944A4B" w:rsidP="00944A4B">
      <w:pPr>
        <w:widowControl w:val="0"/>
        <w:spacing w:before="60"/>
        <w:ind w:left="1429" w:firstLine="0"/>
        <w:rPr>
          <w:b/>
          <w:bCs/>
          <w:sz w:val="32"/>
          <w:u w:val="single"/>
        </w:rPr>
      </w:pPr>
      <w:r w:rsidRPr="00D45F24">
        <w:rPr>
          <w:b/>
          <w:bCs/>
          <w:sz w:val="32"/>
          <w:u w:val="single"/>
        </w:rPr>
        <w:t>3.4. Екологічна безпека навколишнього середовища</w:t>
      </w:r>
    </w:p>
    <w:p w14:paraId="0E73F929" w14:textId="77777777" w:rsidR="00944A4B" w:rsidRPr="00D45F24" w:rsidRDefault="00944A4B" w:rsidP="00944A4B">
      <w:pPr>
        <w:widowControl w:val="0"/>
        <w:tabs>
          <w:tab w:val="num" w:pos="0"/>
          <w:tab w:val="left" w:pos="709"/>
        </w:tabs>
        <w:spacing w:before="60"/>
        <w:rPr>
          <w:b/>
          <w:bCs/>
        </w:rPr>
      </w:pPr>
      <w:r w:rsidRPr="00D45F24">
        <w:rPr>
          <w:b/>
          <w:bCs/>
        </w:rPr>
        <w:t xml:space="preserve">Пріоритет 1. Забезпечення санітарного та екологічного благополуччя </w:t>
      </w:r>
    </w:p>
    <w:p w14:paraId="122A62E1" w14:textId="77777777" w:rsidR="00944A4B" w:rsidRPr="00D45F24" w:rsidRDefault="00944A4B" w:rsidP="00944A4B">
      <w:pPr>
        <w:widowControl w:val="0"/>
        <w:tabs>
          <w:tab w:val="num" w:pos="0"/>
          <w:tab w:val="left" w:pos="709"/>
        </w:tabs>
        <w:spacing w:before="60"/>
        <w:rPr>
          <w:b/>
          <w:bCs/>
        </w:rPr>
      </w:pPr>
      <w:r w:rsidRPr="00D45F24">
        <w:rPr>
          <w:b/>
          <w:bCs/>
        </w:rPr>
        <w:t>Шляхи досягнення:</w:t>
      </w:r>
    </w:p>
    <w:p w14:paraId="7F200210" w14:textId="77777777" w:rsidR="00944A4B" w:rsidRPr="00D45F24" w:rsidRDefault="00944A4B" w:rsidP="00944A4B">
      <w:pPr>
        <w:widowControl w:val="0"/>
        <w:tabs>
          <w:tab w:val="num" w:pos="0"/>
        </w:tabs>
        <w:spacing w:before="60"/>
      </w:pPr>
      <w:r w:rsidRPr="00D45F24">
        <w:t>- залучення бюджетних, грантових та позабюджетних коштів на реалізацію заходів із збереження навколишнього природного середовища, зменшення викидів забруднюючих речовин, СО</w:t>
      </w:r>
      <w:r w:rsidRPr="00D45F24">
        <w:rPr>
          <w:vertAlign w:val="superscript"/>
        </w:rPr>
        <w:t xml:space="preserve">2 </w:t>
      </w:r>
      <w:r w:rsidRPr="00D45F24">
        <w:t>в атмосферу;</w:t>
      </w:r>
    </w:p>
    <w:p w14:paraId="09FC2616" w14:textId="77777777" w:rsidR="00944A4B" w:rsidRPr="00D45F24" w:rsidRDefault="00944A4B" w:rsidP="00944A4B">
      <w:pPr>
        <w:widowControl w:val="0"/>
        <w:spacing w:before="60"/>
      </w:pPr>
      <w:r w:rsidRPr="00D45F24">
        <w:t xml:space="preserve">- продовження реалізації проекту з будівництва мереж каналізації мікрорайону «Корчівка» з підключенням їх до міських каналізаційних мереж та будівництва КНС по вул. Шевченко у </w:t>
      </w:r>
      <w:proofErr w:type="spellStart"/>
      <w:r w:rsidRPr="00D45F24">
        <w:t>м.Жмеринка</w:t>
      </w:r>
      <w:proofErr w:type="spellEnd"/>
      <w:r w:rsidRPr="00D45F24">
        <w:t>;</w:t>
      </w:r>
    </w:p>
    <w:p w14:paraId="71472C03" w14:textId="77777777" w:rsidR="00D61116" w:rsidRPr="00D45F24" w:rsidRDefault="00944A4B" w:rsidP="00D61116">
      <w:pPr>
        <w:widowControl w:val="0"/>
        <w:spacing w:before="60"/>
      </w:pPr>
      <w:r w:rsidRPr="00D45F24">
        <w:t xml:space="preserve">- сприяння реалізації проекту «Реконструкція  очисних споруд у с. </w:t>
      </w:r>
      <w:proofErr w:type="spellStart"/>
      <w:r w:rsidRPr="00D45F24">
        <w:t>Сідаво</w:t>
      </w:r>
      <w:proofErr w:type="spellEnd"/>
      <w:r w:rsidRPr="00D45F24">
        <w:t>, Жмеринського району, Вінницької області»;</w:t>
      </w:r>
    </w:p>
    <w:p w14:paraId="6A87B6F7" w14:textId="3D1FD0CA" w:rsidR="00D61116" w:rsidRPr="00D45F24" w:rsidRDefault="00D61116" w:rsidP="00D61116">
      <w:pPr>
        <w:widowControl w:val="0"/>
        <w:spacing w:before="60"/>
      </w:pPr>
      <w:r w:rsidRPr="00D45F24">
        <w:t>- сприяння реалізації проекту «Реконструкція</w:t>
      </w:r>
      <w:r w:rsidRPr="00D45F24">
        <w:rPr>
          <w:bCs/>
        </w:rPr>
        <w:t xml:space="preserve"> діючого каналізаційного напірного колектору від головної каналізаційної насосної станції (ГКНС) по вул. </w:t>
      </w:r>
      <w:proofErr w:type="spellStart"/>
      <w:r w:rsidRPr="00D45F24">
        <w:rPr>
          <w:bCs/>
        </w:rPr>
        <w:t>Мельнична</w:t>
      </w:r>
      <w:proofErr w:type="spellEnd"/>
      <w:r w:rsidRPr="00D45F24">
        <w:rPr>
          <w:bCs/>
        </w:rPr>
        <w:t xml:space="preserve"> до очисних споруд каналізації (ОСК) у м. Жмеринка, Вінницької області</w:t>
      </w:r>
      <w:r w:rsidRPr="00D45F24">
        <w:t>»;</w:t>
      </w:r>
    </w:p>
    <w:p w14:paraId="725BB420" w14:textId="6B380332" w:rsidR="00944A4B" w:rsidRPr="00D45F24" w:rsidRDefault="00944A4B" w:rsidP="00944A4B">
      <w:pPr>
        <w:widowControl w:val="0"/>
        <w:spacing w:before="60"/>
      </w:pPr>
      <w:r w:rsidRPr="00D45F24">
        <w:t xml:space="preserve">- продовження капітальних ремонтів  системи  каналізаційних мереж та </w:t>
      </w:r>
      <w:proofErr w:type="spellStart"/>
      <w:r w:rsidRPr="00D45F24">
        <w:t>каналізаційно</w:t>
      </w:r>
      <w:proofErr w:type="spellEnd"/>
      <w:r w:rsidRPr="00D45F24">
        <w:t xml:space="preserve">-насосних станцій по вул. Центральна та Чайковського </w:t>
      </w:r>
      <w:proofErr w:type="spellStart"/>
      <w:r w:rsidRPr="00D45F24">
        <w:t>смт.Браїлів</w:t>
      </w:r>
      <w:proofErr w:type="spellEnd"/>
      <w:r w:rsidRPr="00D45F24">
        <w:t>;</w:t>
      </w:r>
    </w:p>
    <w:p w14:paraId="431A3526" w14:textId="77777777" w:rsidR="00944A4B" w:rsidRPr="00D45F24" w:rsidRDefault="00944A4B" w:rsidP="00944A4B">
      <w:pPr>
        <w:widowControl w:val="0"/>
        <w:tabs>
          <w:tab w:val="left" w:pos="709"/>
        </w:tabs>
        <w:spacing w:before="60"/>
      </w:pPr>
      <w:r w:rsidRPr="00D45F24">
        <w:t>- створення смуги із зелених насаджень для захисту від загазованості та шуму вздовж центральних вулиць міста Жмеринка (</w:t>
      </w:r>
      <w:proofErr w:type="spellStart"/>
      <w:r w:rsidRPr="00D45F24">
        <w:t>Барляєва</w:t>
      </w:r>
      <w:proofErr w:type="spellEnd"/>
      <w:r w:rsidRPr="00D45F24">
        <w:t>, Київська, Магістральна, Франко, Одеська);</w:t>
      </w:r>
    </w:p>
    <w:p w14:paraId="5F75C0A7" w14:textId="77777777" w:rsidR="00944A4B" w:rsidRPr="00D45F24" w:rsidRDefault="00944A4B" w:rsidP="00944A4B">
      <w:pPr>
        <w:widowControl w:val="0"/>
        <w:tabs>
          <w:tab w:val="left" w:pos="709"/>
        </w:tabs>
        <w:spacing w:before="60"/>
      </w:pPr>
      <w:r w:rsidRPr="00D45F24">
        <w:t>- проведення інвентаризації зелених насаджень у Жмеринській МТГ;</w:t>
      </w:r>
    </w:p>
    <w:p w14:paraId="436CBC4E" w14:textId="77777777" w:rsidR="00944A4B" w:rsidRPr="00D45F24" w:rsidRDefault="00944A4B" w:rsidP="00944A4B">
      <w:pPr>
        <w:widowControl w:val="0"/>
        <w:tabs>
          <w:tab w:val="left" w:pos="709"/>
        </w:tabs>
        <w:spacing w:before="60"/>
      </w:pPr>
      <w:r w:rsidRPr="00D45F24">
        <w:t>- проведення посадки зелених насаджень взамін видалених та створення нових зелених зон у громаді;</w:t>
      </w:r>
    </w:p>
    <w:p w14:paraId="3D80DCEB" w14:textId="77777777" w:rsidR="00312688" w:rsidRPr="00D45F24" w:rsidRDefault="00944A4B" w:rsidP="00312688">
      <w:pPr>
        <w:widowControl w:val="0"/>
        <w:tabs>
          <w:tab w:val="left" w:pos="709"/>
        </w:tabs>
        <w:spacing w:before="60"/>
      </w:pPr>
      <w:r w:rsidRPr="00D45F24">
        <w:t xml:space="preserve">- завершення благоустрою </w:t>
      </w:r>
      <w:r w:rsidR="00252049" w:rsidRPr="00D45F24">
        <w:t xml:space="preserve">та встановлення  дитячих майданчиків в </w:t>
      </w:r>
      <w:r w:rsidR="00252049" w:rsidRPr="00D45F24">
        <w:lastRenderedPageBreak/>
        <w:t xml:space="preserve">сквері </w:t>
      </w:r>
      <w:proofErr w:type="spellStart"/>
      <w:r w:rsidRPr="00D45F24">
        <w:t>Забаштанського</w:t>
      </w:r>
      <w:proofErr w:type="spellEnd"/>
      <w:r w:rsidRPr="00D45F24">
        <w:t xml:space="preserve"> </w:t>
      </w:r>
      <w:proofErr w:type="spellStart"/>
      <w:r w:rsidRPr="00D45F24">
        <w:t>смт.Браїлів</w:t>
      </w:r>
      <w:proofErr w:type="spellEnd"/>
      <w:r w:rsidRPr="00D45F24">
        <w:t>;</w:t>
      </w:r>
    </w:p>
    <w:p w14:paraId="13A80262" w14:textId="77777777" w:rsidR="00312688" w:rsidRPr="00D45F24" w:rsidRDefault="00312688" w:rsidP="00312688">
      <w:pPr>
        <w:widowControl w:val="0"/>
        <w:tabs>
          <w:tab w:val="left" w:pos="709"/>
        </w:tabs>
        <w:spacing w:before="60"/>
      </w:pPr>
      <w:r w:rsidRPr="00D45F24">
        <w:t>- проведення робіт по благоустрою парку ім. Чайковського</w:t>
      </w:r>
      <w:r w:rsidR="00252049" w:rsidRPr="00D45F24">
        <w:t xml:space="preserve">, </w:t>
      </w:r>
      <w:proofErr w:type="spellStart"/>
      <w:r w:rsidR="00252049" w:rsidRPr="00D45F24">
        <w:t>смт.Браїлів</w:t>
      </w:r>
      <w:proofErr w:type="spellEnd"/>
      <w:r w:rsidR="00252049" w:rsidRPr="00D45F24">
        <w:t>;</w:t>
      </w:r>
    </w:p>
    <w:p w14:paraId="2F70295E" w14:textId="77777777" w:rsidR="00944A4B" w:rsidRPr="00D45F24" w:rsidRDefault="00944A4B" w:rsidP="00944A4B">
      <w:pPr>
        <w:widowControl w:val="0"/>
        <w:spacing w:before="60"/>
      </w:pPr>
      <w:r w:rsidRPr="00D45F24">
        <w:t>- здійснення робіт з благоустрою, розчистки та поліпшення санітарного, екологічного стану струмків та водойм;</w:t>
      </w:r>
    </w:p>
    <w:p w14:paraId="7CEFC4BA" w14:textId="77777777" w:rsidR="00944A4B" w:rsidRPr="00D45F24" w:rsidRDefault="00944A4B" w:rsidP="00944A4B">
      <w:pPr>
        <w:widowControl w:val="0"/>
        <w:spacing w:before="60"/>
      </w:pPr>
      <w:r w:rsidRPr="00D45F24">
        <w:t>- створення на берегах місцевих водойм, річок зон масового відпочинку жителів Жмеринської МТГ, з дотриманням санітарних та екологічних норм;</w:t>
      </w:r>
    </w:p>
    <w:p w14:paraId="155AFBA6" w14:textId="77777777" w:rsidR="00944A4B" w:rsidRPr="00D45F24" w:rsidRDefault="00944A4B" w:rsidP="00944A4B">
      <w:pPr>
        <w:widowControl w:val="0"/>
        <w:spacing w:before="60"/>
      </w:pPr>
      <w:r w:rsidRPr="00D45F24">
        <w:t xml:space="preserve">- проведення капітального ремонту  гідроспоруди по вул. Космонавтів в </w:t>
      </w:r>
      <w:proofErr w:type="spellStart"/>
      <w:r w:rsidRPr="00D45F24">
        <w:t>смт.Браїлів</w:t>
      </w:r>
      <w:proofErr w:type="spellEnd"/>
      <w:r w:rsidRPr="00D45F24">
        <w:t>;</w:t>
      </w:r>
    </w:p>
    <w:p w14:paraId="5E74CE51" w14:textId="77777777" w:rsidR="00944A4B" w:rsidRPr="00D45F24" w:rsidRDefault="00944A4B" w:rsidP="00944A4B">
      <w:pPr>
        <w:widowControl w:val="0"/>
        <w:spacing w:before="60"/>
      </w:pPr>
      <w:r w:rsidRPr="00D45F24">
        <w:t xml:space="preserve">- проведення  очистки  ставка від мулових насосів на струмку безіменному, лівої притоки р. Ровець в </w:t>
      </w:r>
      <w:proofErr w:type="spellStart"/>
      <w:r w:rsidRPr="00D45F24">
        <w:t>с.Почапинці</w:t>
      </w:r>
      <w:proofErr w:type="spellEnd"/>
      <w:r w:rsidRPr="00D45F24">
        <w:t xml:space="preserve"> (капітальний ремонт);</w:t>
      </w:r>
    </w:p>
    <w:p w14:paraId="421BF069" w14:textId="77777777" w:rsidR="00944A4B" w:rsidRPr="00D45F24" w:rsidRDefault="00944A4B" w:rsidP="00944A4B">
      <w:pPr>
        <w:widowControl w:val="0"/>
        <w:spacing w:before="60"/>
      </w:pPr>
      <w:r w:rsidRPr="00D45F24">
        <w:t>- реалізація заходів з відновлення та збереження рослинного та тваринного світу;</w:t>
      </w:r>
    </w:p>
    <w:p w14:paraId="44E2D711" w14:textId="77777777" w:rsidR="00944A4B" w:rsidRPr="00D45F24" w:rsidRDefault="00944A4B" w:rsidP="00944A4B">
      <w:pPr>
        <w:widowControl w:val="0"/>
        <w:spacing w:before="60"/>
      </w:pPr>
      <w:r w:rsidRPr="00D45F24">
        <w:t xml:space="preserve">- проектування та винесення в натуру </w:t>
      </w:r>
      <w:proofErr w:type="spellStart"/>
      <w:r w:rsidRPr="00D45F24">
        <w:t>прибережно</w:t>
      </w:r>
      <w:proofErr w:type="spellEnd"/>
      <w:r w:rsidRPr="00D45F24">
        <w:t xml:space="preserve"> захисних смуг річок та водойм громади за межами населених пунктів;</w:t>
      </w:r>
    </w:p>
    <w:p w14:paraId="4D6188BB" w14:textId="77777777" w:rsidR="00944A4B" w:rsidRPr="00D45F24" w:rsidRDefault="00944A4B" w:rsidP="00944A4B">
      <w:pPr>
        <w:widowControl w:val="0"/>
        <w:spacing w:before="60"/>
      </w:pPr>
      <w:r w:rsidRPr="00D45F24">
        <w:t>- укріплення берегів водних об’єктів у межах населених пунктів;</w:t>
      </w:r>
    </w:p>
    <w:p w14:paraId="31C75ACE" w14:textId="2817DD23" w:rsidR="00944A4B" w:rsidRPr="00D45F24" w:rsidRDefault="00944A4B" w:rsidP="00944A4B">
      <w:pPr>
        <w:widowControl w:val="0"/>
        <w:tabs>
          <w:tab w:val="left" w:pos="851"/>
        </w:tabs>
        <w:spacing w:before="60"/>
      </w:pPr>
      <w:r w:rsidRPr="00D45F24">
        <w:t>-сприяння виконанню робіт з консервац</w:t>
      </w:r>
      <w:r w:rsidR="009F65CC">
        <w:t xml:space="preserve">ії </w:t>
      </w:r>
      <w:r w:rsidRPr="00D45F24">
        <w:t>деградованих, малопродуктивних та техногенно забруднених земель, рекультивація порушених земель;</w:t>
      </w:r>
    </w:p>
    <w:p w14:paraId="47F367C1" w14:textId="77777777" w:rsidR="00944A4B" w:rsidRPr="00D45F24" w:rsidRDefault="00944A4B" w:rsidP="00944A4B">
      <w:pPr>
        <w:widowControl w:val="0"/>
        <w:spacing w:before="60"/>
      </w:pPr>
      <w:r w:rsidRPr="00D45F24">
        <w:t>- збільшення площі заліснення території громади шляхом відновлення  лісів та лісорозведення на земельних ділянках лісового фонду, створення  захисних лісових насаджень на землях несільськогосподарського призначення і землях, відведених для заліснення, відновлення та створення нових полезахисних лісових смуг, крім природних степових ділянок;</w:t>
      </w:r>
    </w:p>
    <w:p w14:paraId="5FE02590" w14:textId="77777777" w:rsidR="00944A4B" w:rsidRPr="00D45F24" w:rsidRDefault="00944A4B" w:rsidP="00944A4B">
      <w:pPr>
        <w:widowControl w:val="0"/>
        <w:spacing w:before="60"/>
      </w:pPr>
      <w:r w:rsidRPr="00D45F24">
        <w:t>- збільшення площі природно-заповідного фонду, з метою збереження в природному стані типових або унікальних комплексів, а також забезпечення умов для організованого відпочинку населення;</w:t>
      </w:r>
    </w:p>
    <w:p w14:paraId="350DE5F9" w14:textId="77777777" w:rsidR="00944A4B" w:rsidRPr="00D45F24" w:rsidRDefault="00944A4B" w:rsidP="00944A4B">
      <w:pPr>
        <w:widowControl w:val="0"/>
        <w:spacing w:before="60"/>
      </w:pPr>
      <w:r w:rsidRPr="00D45F24">
        <w:t>- здійснення заходів щодо відновлення корінних природних  комплексів  на територіях природно-заповідного фонду;</w:t>
      </w:r>
    </w:p>
    <w:p w14:paraId="713C4112" w14:textId="77777777" w:rsidR="00944A4B" w:rsidRPr="00D45F24" w:rsidRDefault="00944A4B" w:rsidP="00944A4B">
      <w:pPr>
        <w:widowControl w:val="0"/>
        <w:spacing w:before="60"/>
      </w:pPr>
      <w:r w:rsidRPr="00D45F24">
        <w:t>- розробка схем місцевої екологічної мережі;</w:t>
      </w:r>
    </w:p>
    <w:p w14:paraId="2F99318C" w14:textId="77777777" w:rsidR="00944A4B" w:rsidRPr="00D45F24" w:rsidRDefault="00944A4B" w:rsidP="00944A4B">
      <w:pPr>
        <w:widowControl w:val="0"/>
        <w:spacing w:before="60"/>
      </w:pPr>
      <w:r w:rsidRPr="00D45F24">
        <w:t>- проведення заходів зі збереження  видів тварин та рослин, занесених до Червоної книги України;</w:t>
      </w:r>
    </w:p>
    <w:p w14:paraId="230E91D1" w14:textId="77777777" w:rsidR="00944A4B" w:rsidRPr="00D45F24" w:rsidRDefault="00944A4B" w:rsidP="00944A4B">
      <w:pPr>
        <w:widowControl w:val="0"/>
        <w:tabs>
          <w:tab w:val="left" w:pos="851"/>
        </w:tabs>
        <w:spacing w:before="60"/>
      </w:pPr>
      <w:r w:rsidRPr="00D45F24">
        <w:t xml:space="preserve">- реконструкція сміттєзвалищ, що знаходяться на території громади та будівництво </w:t>
      </w:r>
      <w:proofErr w:type="spellStart"/>
      <w:r w:rsidRPr="00D45F24">
        <w:t>сміттєсортувальної</w:t>
      </w:r>
      <w:proofErr w:type="spellEnd"/>
      <w:r w:rsidRPr="00D45F24">
        <w:t xml:space="preserve"> станції;</w:t>
      </w:r>
    </w:p>
    <w:p w14:paraId="00FCBD1F" w14:textId="7DB6C502" w:rsidR="00944A4B" w:rsidRPr="00D45F24" w:rsidRDefault="009F65CC" w:rsidP="00944A4B">
      <w:pPr>
        <w:widowControl w:val="0"/>
        <w:spacing w:before="60"/>
      </w:pPr>
      <w:r>
        <w:t>- реалізація заходів</w:t>
      </w:r>
      <w:r w:rsidR="00944A4B" w:rsidRPr="00D45F24">
        <w:t xml:space="preserve"> </w:t>
      </w:r>
      <w:r>
        <w:t xml:space="preserve">поводження з безпритульними тваринами, </w:t>
      </w:r>
      <w:r w:rsidR="00944A4B" w:rsidRPr="00D45F24">
        <w:t>облаштування притулку для бездомних тварин;</w:t>
      </w:r>
    </w:p>
    <w:p w14:paraId="7AEFF898" w14:textId="77777777" w:rsidR="00944A4B" w:rsidRPr="00D45F24" w:rsidRDefault="00944A4B" w:rsidP="00944A4B">
      <w:pPr>
        <w:widowControl w:val="0"/>
        <w:tabs>
          <w:tab w:val="left" w:pos="709"/>
        </w:tabs>
        <w:spacing w:before="60"/>
      </w:pPr>
      <w:r w:rsidRPr="00D45F24">
        <w:t>- підготовка регулярних публікацій з пропаганди екологічних знань та вивчення природоохоронного законодавства, створення екологічних кабінетів у навчальних закладах громади, реалізація екологічних програм Жмеринської МТГ;</w:t>
      </w:r>
    </w:p>
    <w:p w14:paraId="6320D11C" w14:textId="77777777" w:rsidR="00944A4B" w:rsidRPr="00D45F24" w:rsidRDefault="00944A4B" w:rsidP="00944A4B">
      <w:pPr>
        <w:widowControl w:val="0"/>
        <w:tabs>
          <w:tab w:val="left" w:pos="709"/>
        </w:tabs>
        <w:spacing w:before="60"/>
      </w:pPr>
      <w:r w:rsidRPr="00D45F24">
        <w:t>- сприяння громадським організаціям в організації екологічних заходів;</w:t>
      </w:r>
    </w:p>
    <w:p w14:paraId="7D030825" w14:textId="77777777" w:rsidR="00944A4B" w:rsidRPr="00D45F24" w:rsidRDefault="00944A4B" w:rsidP="00944A4B">
      <w:pPr>
        <w:widowControl w:val="0"/>
        <w:tabs>
          <w:tab w:val="left" w:pos="709"/>
        </w:tabs>
        <w:spacing w:before="60"/>
      </w:pPr>
      <w:r w:rsidRPr="00D45F24">
        <w:t>- сприяння подальшому централізованому вивезенню та  утилізації невідомих заборонених та непридатних до використання хімічних засобів захисту рослин;</w:t>
      </w:r>
    </w:p>
    <w:p w14:paraId="785C5FA2" w14:textId="77777777" w:rsidR="00944A4B" w:rsidRPr="00D45F24" w:rsidRDefault="00944A4B" w:rsidP="00944A4B">
      <w:pPr>
        <w:pStyle w:val="23"/>
        <w:widowControl w:val="0"/>
        <w:tabs>
          <w:tab w:val="left" w:pos="709"/>
        </w:tabs>
        <w:spacing w:before="60"/>
        <w:ind w:firstLine="709"/>
      </w:pPr>
      <w:r w:rsidRPr="00D45F24">
        <w:rPr>
          <w:b/>
        </w:rPr>
        <w:t xml:space="preserve">- </w:t>
      </w:r>
      <w:r w:rsidRPr="00D45F24">
        <w:t xml:space="preserve">ремонт пам’ятників загиблим воїнам в роки Другої Світової війни та </w:t>
      </w:r>
      <w:r w:rsidRPr="00D45F24">
        <w:lastRenderedPageBreak/>
        <w:t>підтримання  їх належного санітарного стану;</w:t>
      </w:r>
    </w:p>
    <w:p w14:paraId="0ACDD526" w14:textId="77777777" w:rsidR="00944A4B" w:rsidRPr="00D45F24" w:rsidRDefault="00944A4B" w:rsidP="00944A4B">
      <w:pPr>
        <w:widowControl w:val="0"/>
        <w:tabs>
          <w:tab w:val="left" w:pos="709"/>
        </w:tabs>
        <w:spacing w:before="60"/>
      </w:pPr>
      <w:r w:rsidRPr="00D45F24">
        <w:t>- підтримка належного санітарного стану на території кладовищ у всіх населених пунктах громади.</w:t>
      </w:r>
    </w:p>
    <w:p w14:paraId="1576B9B2" w14:textId="77777777" w:rsidR="00944A4B" w:rsidRPr="00D45F24" w:rsidRDefault="00944A4B" w:rsidP="00944A4B">
      <w:pPr>
        <w:pStyle w:val="23"/>
        <w:widowControl w:val="0"/>
        <w:tabs>
          <w:tab w:val="left" w:pos="709"/>
        </w:tabs>
        <w:spacing w:before="60"/>
        <w:ind w:firstLine="709"/>
        <w:rPr>
          <w:b/>
          <w:bCs/>
          <w:iCs/>
        </w:rPr>
      </w:pPr>
      <w:r w:rsidRPr="00D45F24">
        <w:rPr>
          <w:b/>
          <w:bCs/>
          <w:iCs/>
        </w:rPr>
        <w:t>Очікувані результати:</w:t>
      </w:r>
    </w:p>
    <w:p w14:paraId="06BE9F8F" w14:textId="77777777" w:rsidR="00944A4B" w:rsidRPr="00D45F24" w:rsidRDefault="00944A4B" w:rsidP="00944A4B">
      <w:pPr>
        <w:widowControl w:val="0"/>
        <w:tabs>
          <w:tab w:val="left" w:pos="709"/>
        </w:tabs>
        <w:spacing w:before="60"/>
      </w:pPr>
      <w:r w:rsidRPr="00D45F24">
        <w:t>- поліпшення екологічної ситуації на території громади;</w:t>
      </w:r>
    </w:p>
    <w:p w14:paraId="59FBE5C6" w14:textId="77777777" w:rsidR="00944A4B" w:rsidRPr="00D45F24" w:rsidRDefault="00944A4B" w:rsidP="00944A4B">
      <w:pPr>
        <w:widowControl w:val="0"/>
        <w:spacing w:before="60"/>
      </w:pPr>
      <w:r w:rsidRPr="00D45F24">
        <w:t xml:space="preserve">- покращання існуючого стану навколишнього природного середовища шляхом зменшення викидів і скидів забруднюючих речовин в навколишнє середовище; </w:t>
      </w:r>
    </w:p>
    <w:p w14:paraId="2FAAB8F1" w14:textId="77777777" w:rsidR="00944A4B" w:rsidRPr="00D45F24" w:rsidRDefault="00944A4B" w:rsidP="00944A4B">
      <w:pPr>
        <w:widowControl w:val="0"/>
        <w:spacing w:before="60"/>
      </w:pPr>
      <w:r w:rsidRPr="00D45F24">
        <w:t>- безпечне поводження з промисловими і побутовими відходами;</w:t>
      </w:r>
    </w:p>
    <w:p w14:paraId="4385D17D" w14:textId="77777777" w:rsidR="00944A4B" w:rsidRPr="00D45F24" w:rsidRDefault="00944A4B" w:rsidP="00944A4B">
      <w:pPr>
        <w:widowControl w:val="0"/>
        <w:tabs>
          <w:tab w:val="left" w:pos="709"/>
        </w:tabs>
        <w:spacing w:before="60"/>
      </w:pPr>
      <w:r w:rsidRPr="00D45F24">
        <w:t>- здійснення заходів із забезпечення екологічної безпеки;</w:t>
      </w:r>
    </w:p>
    <w:p w14:paraId="7FC27D60" w14:textId="77777777" w:rsidR="00944A4B" w:rsidRPr="00D45F24" w:rsidRDefault="00944A4B" w:rsidP="00944A4B">
      <w:pPr>
        <w:widowControl w:val="0"/>
        <w:numPr>
          <w:ilvl w:val="0"/>
          <w:numId w:val="8"/>
        </w:numPr>
        <w:tabs>
          <w:tab w:val="clear" w:pos="1069"/>
          <w:tab w:val="left" w:pos="709"/>
          <w:tab w:val="num" w:pos="851"/>
        </w:tabs>
        <w:spacing w:before="60"/>
        <w:ind w:left="0" w:firstLine="709"/>
      </w:pPr>
      <w:r w:rsidRPr="00D45F24">
        <w:t>покращення освіченості жителів громади з питань екологічної безпеки та природоохоронного законодавства;</w:t>
      </w:r>
    </w:p>
    <w:p w14:paraId="6350CB54" w14:textId="77777777" w:rsidR="00944A4B" w:rsidRPr="00D45F24" w:rsidRDefault="00944A4B" w:rsidP="00944A4B">
      <w:pPr>
        <w:widowControl w:val="0"/>
        <w:numPr>
          <w:ilvl w:val="0"/>
          <w:numId w:val="8"/>
        </w:numPr>
        <w:tabs>
          <w:tab w:val="clear" w:pos="1069"/>
          <w:tab w:val="left" w:pos="709"/>
          <w:tab w:val="num" w:pos="851"/>
        </w:tabs>
        <w:spacing w:before="60"/>
        <w:ind w:left="0" w:firstLine="709"/>
      </w:pPr>
      <w:r w:rsidRPr="00D45F24">
        <w:t>збереження біологічного та ландшафтного різноманіття;</w:t>
      </w:r>
    </w:p>
    <w:p w14:paraId="2D952E4F" w14:textId="77777777" w:rsidR="00944A4B" w:rsidRPr="00D45F24" w:rsidRDefault="00944A4B" w:rsidP="00944A4B">
      <w:pPr>
        <w:widowControl w:val="0"/>
        <w:numPr>
          <w:ilvl w:val="0"/>
          <w:numId w:val="8"/>
        </w:numPr>
        <w:tabs>
          <w:tab w:val="clear" w:pos="1069"/>
          <w:tab w:val="left" w:pos="709"/>
          <w:tab w:val="num" w:pos="851"/>
        </w:tabs>
        <w:spacing w:before="60"/>
        <w:ind w:left="0" w:firstLine="709"/>
        <w:rPr>
          <w:b/>
          <w:bCs/>
          <w:iCs/>
        </w:rPr>
      </w:pPr>
      <w:r w:rsidRPr="00D45F24">
        <w:t xml:space="preserve">збереження видів тварин, занесених до Червоної книги України;  </w:t>
      </w:r>
    </w:p>
    <w:p w14:paraId="4F1E498A" w14:textId="77777777" w:rsidR="00944A4B" w:rsidRPr="00D45F24" w:rsidRDefault="00944A4B" w:rsidP="00944A4B">
      <w:pPr>
        <w:widowControl w:val="0"/>
        <w:tabs>
          <w:tab w:val="left" w:pos="709"/>
        </w:tabs>
        <w:spacing w:before="60"/>
        <w:ind w:firstLine="0"/>
        <w:rPr>
          <w:bCs/>
        </w:rPr>
      </w:pPr>
      <w:r w:rsidRPr="00D45F24">
        <w:tab/>
      </w:r>
    </w:p>
    <w:p w14:paraId="57F81FDA" w14:textId="77777777" w:rsidR="00944A4B" w:rsidRPr="00D45F24" w:rsidRDefault="00944A4B" w:rsidP="00944A4B">
      <w:pPr>
        <w:widowControl w:val="0"/>
        <w:tabs>
          <w:tab w:val="left" w:pos="993"/>
        </w:tabs>
        <w:spacing w:before="60"/>
        <w:rPr>
          <w:b/>
        </w:rPr>
      </w:pPr>
      <w:r w:rsidRPr="00D45F24">
        <w:rPr>
          <w:b/>
        </w:rPr>
        <w:t>Пріоритет 2. Зменшення негативного впливу на довкілля шляхом  поширення  практики роздільного збору твердих побутових відходів за місцем їх утворення, особливо у сільській місцевості</w:t>
      </w:r>
    </w:p>
    <w:p w14:paraId="64EADD89" w14:textId="77777777" w:rsidR="00944A4B" w:rsidRPr="00D45F24" w:rsidRDefault="00944A4B" w:rsidP="00944A4B">
      <w:pPr>
        <w:widowControl w:val="0"/>
        <w:tabs>
          <w:tab w:val="left" w:pos="709"/>
          <w:tab w:val="left" w:pos="851"/>
          <w:tab w:val="left" w:pos="993"/>
        </w:tabs>
        <w:spacing w:before="60"/>
        <w:rPr>
          <w:b/>
        </w:rPr>
      </w:pPr>
      <w:r w:rsidRPr="00D45F24">
        <w:rPr>
          <w:b/>
        </w:rPr>
        <w:t xml:space="preserve">Шляхи досягнення </w:t>
      </w:r>
    </w:p>
    <w:p w14:paraId="2141CDD4" w14:textId="77777777" w:rsidR="00944A4B" w:rsidRPr="00D45F24" w:rsidRDefault="00944A4B" w:rsidP="00944A4B">
      <w:pPr>
        <w:widowControl w:val="0"/>
        <w:spacing w:before="60"/>
      </w:pPr>
      <w:r w:rsidRPr="00D45F24">
        <w:t>- покращення стану збирання та утилізація небезпечних промислових відходів;</w:t>
      </w:r>
    </w:p>
    <w:p w14:paraId="7481F78F" w14:textId="77777777" w:rsidR="00944A4B" w:rsidRPr="00D45F24" w:rsidRDefault="00944A4B" w:rsidP="00944A4B">
      <w:pPr>
        <w:widowControl w:val="0"/>
        <w:tabs>
          <w:tab w:val="left" w:pos="709"/>
          <w:tab w:val="left" w:pos="851"/>
          <w:tab w:val="left" w:pos="993"/>
        </w:tabs>
        <w:spacing w:before="60"/>
      </w:pPr>
      <w:r w:rsidRPr="00D45F24">
        <w:t>- впровадження на території Жмеринської МТГ роздільного збирання твердих побутових відходів, направлення їх на вторинну переробку;</w:t>
      </w:r>
    </w:p>
    <w:p w14:paraId="390315F8" w14:textId="77777777" w:rsidR="00944A4B" w:rsidRPr="00D45F24" w:rsidRDefault="00944A4B" w:rsidP="00944A4B">
      <w:pPr>
        <w:widowControl w:val="0"/>
        <w:spacing w:before="60"/>
      </w:pPr>
      <w:r w:rsidRPr="00D45F24">
        <w:t>- реалізація заходів по зменшення витоку забруднюючих речовин, задимленості міського сміттєзвалища;</w:t>
      </w:r>
    </w:p>
    <w:p w14:paraId="466EB006" w14:textId="77777777" w:rsidR="00944A4B" w:rsidRPr="00D45F24" w:rsidRDefault="00944A4B" w:rsidP="00944A4B">
      <w:pPr>
        <w:widowControl w:val="0"/>
        <w:spacing w:before="60"/>
      </w:pPr>
      <w:r w:rsidRPr="00D45F24">
        <w:t>- облаштування існуючих контейнерних майданчиків та створювання нових, ліквідація стихійних сміттєзвалищ;</w:t>
      </w:r>
    </w:p>
    <w:p w14:paraId="1F63A35C" w14:textId="77777777" w:rsidR="00944A4B" w:rsidRPr="00D45F24" w:rsidRDefault="00944A4B" w:rsidP="00944A4B">
      <w:pPr>
        <w:pStyle w:val="a3"/>
        <w:widowControl w:val="0"/>
        <w:numPr>
          <w:ilvl w:val="0"/>
          <w:numId w:val="30"/>
        </w:numPr>
        <w:tabs>
          <w:tab w:val="left" w:pos="709"/>
          <w:tab w:val="left" w:pos="851"/>
          <w:tab w:val="left" w:pos="993"/>
        </w:tabs>
        <w:spacing w:before="60" w:after="60" w:line="23" w:lineRule="atLeast"/>
      </w:pPr>
      <w:r w:rsidRPr="00D45F24">
        <w:rPr>
          <w:spacing w:val="-4"/>
        </w:rPr>
        <w:t xml:space="preserve">продовження укладення  договорів з усіма господарськими дворами та підприємствами на вивіз ТПВ, встановлення контейнерних майданчиків на всіх вулицях </w:t>
      </w:r>
      <w:proofErr w:type="spellStart"/>
      <w:r w:rsidRPr="00D45F24">
        <w:rPr>
          <w:spacing w:val="-4"/>
        </w:rPr>
        <w:t>смт.Браїлів</w:t>
      </w:r>
      <w:proofErr w:type="spellEnd"/>
      <w:r w:rsidRPr="00D45F24">
        <w:rPr>
          <w:spacing w:val="-4"/>
        </w:rPr>
        <w:t xml:space="preserve"> та інших населених пунктах громади;</w:t>
      </w:r>
    </w:p>
    <w:p w14:paraId="4C7EB758" w14:textId="77777777" w:rsidR="00944A4B" w:rsidRPr="00D45F24" w:rsidRDefault="00944A4B" w:rsidP="00944A4B">
      <w:pPr>
        <w:pStyle w:val="a3"/>
        <w:widowControl w:val="0"/>
        <w:numPr>
          <w:ilvl w:val="0"/>
          <w:numId w:val="30"/>
        </w:numPr>
        <w:tabs>
          <w:tab w:val="left" w:pos="709"/>
          <w:tab w:val="left" w:pos="851"/>
        </w:tabs>
        <w:spacing w:before="60" w:after="60" w:line="23" w:lineRule="atLeast"/>
      </w:pPr>
      <w:r w:rsidRPr="00D45F24">
        <w:rPr>
          <w:spacing w:val="-4"/>
        </w:rPr>
        <w:t>організація збору та вивезення  ТПВ в сільських населених пунктах громади;</w:t>
      </w:r>
    </w:p>
    <w:p w14:paraId="344C8A47" w14:textId="77777777" w:rsidR="00944A4B" w:rsidRPr="00D45F24" w:rsidRDefault="00944A4B" w:rsidP="00944A4B">
      <w:pPr>
        <w:pStyle w:val="a3"/>
        <w:widowControl w:val="0"/>
        <w:numPr>
          <w:ilvl w:val="0"/>
          <w:numId w:val="30"/>
        </w:numPr>
        <w:tabs>
          <w:tab w:val="left" w:pos="709"/>
          <w:tab w:val="left" w:pos="851"/>
        </w:tabs>
        <w:spacing w:before="60" w:after="60" w:line="23" w:lineRule="atLeast"/>
      </w:pPr>
      <w:r w:rsidRPr="00D45F24">
        <w:rPr>
          <w:spacing w:val="-4"/>
        </w:rPr>
        <w:t>придбання автомобіля – сміттєвоза та асенізаційного автомобіля для смт Браїлів;</w:t>
      </w:r>
    </w:p>
    <w:p w14:paraId="7761A16D" w14:textId="77777777" w:rsidR="00944A4B" w:rsidRPr="00D45F24" w:rsidRDefault="00944A4B" w:rsidP="00944A4B">
      <w:pPr>
        <w:widowControl w:val="0"/>
        <w:tabs>
          <w:tab w:val="left" w:pos="709"/>
          <w:tab w:val="left" w:pos="851"/>
          <w:tab w:val="left" w:pos="993"/>
        </w:tabs>
        <w:spacing w:before="60"/>
      </w:pPr>
      <w:r w:rsidRPr="00D45F24">
        <w:t>- участь в екологічних програмах, залучення грантових та екологічних коштів для проведення екологічних заходів;</w:t>
      </w:r>
    </w:p>
    <w:p w14:paraId="777AD86B" w14:textId="77777777" w:rsidR="00944A4B" w:rsidRPr="00D45F24" w:rsidRDefault="00944A4B" w:rsidP="00944A4B">
      <w:pPr>
        <w:widowControl w:val="0"/>
        <w:tabs>
          <w:tab w:val="left" w:pos="709"/>
          <w:tab w:val="left" w:pos="851"/>
          <w:tab w:val="left" w:pos="993"/>
        </w:tabs>
        <w:spacing w:before="60"/>
      </w:pPr>
      <w:r w:rsidRPr="00D45F24">
        <w:t>- ремонт під’їзних шляхів на міському та селищному сміттєзвалищах;</w:t>
      </w:r>
    </w:p>
    <w:p w14:paraId="3ECD6A98" w14:textId="77777777" w:rsidR="00944A4B" w:rsidRPr="00D45F24" w:rsidRDefault="00944A4B" w:rsidP="00944A4B">
      <w:pPr>
        <w:widowControl w:val="0"/>
        <w:tabs>
          <w:tab w:val="left" w:pos="709"/>
          <w:tab w:val="left" w:pos="851"/>
          <w:tab w:val="left" w:pos="993"/>
        </w:tabs>
        <w:spacing w:before="60"/>
      </w:pPr>
      <w:r w:rsidRPr="00D45F24">
        <w:t>- проведення роз’яснювальної роботи з населенням громади, школярами щодо поводження з побутовими відходами, їх роздільного збирання;</w:t>
      </w:r>
    </w:p>
    <w:p w14:paraId="697F2E72" w14:textId="77777777" w:rsidR="00944A4B" w:rsidRPr="00D45F24" w:rsidRDefault="00944A4B" w:rsidP="00944A4B">
      <w:pPr>
        <w:widowControl w:val="0"/>
        <w:tabs>
          <w:tab w:val="left" w:pos="709"/>
          <w:tab w:val="left" w:pos="851"/>
          <w:tab w:val="left" w:pos="993"/>
        </w:tabs>
        <w:spacing w:before="60"/>
        <w:rPr>
          <w:b/>
          <w:bCs/>
          <w:iCs/>
        </w:rPr>
      </w:pPr>
      <w:r w:rsidRPr="00D45F24">
        <w:rPr>
          <w:b/>
          <w:bCs/>
          <w:iCs/>
        </w:rPr>
        <w:t>Очікувані результати:</w:t>
      </w:r>
    </w:p>
    <w:p w14:paraId="4F25B477" w14:textId="77777777" w:rsidR="00944A4B" w:rsidRPr="00D45F24" w:rsidRDefault="00944A4B" w:rsidP="00944A4B">
      <w:pPr>
        <w:widowControl w:val="0"/>
        <w:tabs>
          <w:tab w:val="left" w:pos="851"/>
        </w:tabs>
        <w:spacing w:before="60"/>
      </w:pPr>
      <w:r w:rsidRPr="00D45F24">
        <w:t>- забезпечення належного санітарного стану сміттєзвалищ, підвищення його експлуатаційних якостей;</w:t>
      </w:r>
    </w:p>
    <w:p w14:paraId="74890607" w14:textId="77777777" w:rsidR="00944A4B" w:rsidRPr="00D45F24" w:rsidRDefault="00944A4B" w:rsidP="00944A4B">
      <w:pPr>
        <w:widowControl w:val="0"/>
        <w:tabs>
          <w:tab w:val="left" w:pos="851"/>
        </w:tabs>
        <w:spacing w:before="60"/>
      </w:pPr>
      <w:r w:rsidRPr="00D45F24">
        <w:t xml:space="preserve">- забезпечення повного збирання і своєчасного знешкодження та </w:t>
      </w:r>
      <w:r w:rsidRPr="00D45F24">
        <w:lastRenderedPageBreak/>
        <w:t>видалення відходів;</w:t>
      </w:r>
    </w:p>
    <w:p w14:paraId="47B941B7" w14:textId="77777777" w:rsidR="00944A4B" w:rsidRPr="00D45F24" w:rsidRDefault="00944A4B" w:rsidP="00944A4B">
      <w:pPr>
        <w:widowControl w:val="0"/>
        <w:tabs>
          <w:tab w:val="left" w:pos="851"/>
        </w:tabs>
        <w:spacing w:before="60"/>
      </w:pPr>
      <w:r w:rsidRPr="00D45F24">
        <w:t>- дотримання правил екологічної безпеки при поводжені з ТПВ;</w:t>
      </w:r>
    </w:p>
    <w:p w14:paraId="291AD708" w14:textId="77777777" w:rsidR="00944A4B" w:rsidRPr="00D45F24" w:rsidRDefault="00944A4B" w:rsidP="00944A4B">
      <w:pPr>
        <w:widowControl w:val="0"/>
        <w:tabs>
          <w:tab w:val="left" w:pos="851"/>
        </w:tabs>
        <w:spacing w:before="60"/>
      </w:pPr>
      <w:r w:rsidRPr="00D45F24">
        <w:t>- зведення до мінімуму утворення відходів та зменшення їх небезпечності.</w:t>
      </w:r>
    </w:p>
    <w:p w14:paraId="05B827AD" w14:textId="030F6529" w:rsidR="00944A4B" w:rsidRPr="00D45F24" w:rsidRDefault="00944A4B" w:rsidP="00944A4B">
      <w:pPr>
        <w:widowControl w:val="0"/>
        <w:tabs>
          <w:tab w:val="left" w:pos="709"/>
          <w:tab w:val="left" w:pos="851"/>
          <w:tab w:val="num" w:pos="1440"/>
        </w:tabs>
        <w:spacing w:before="60"/>
        <w:jc w:val="center"/>
        <w:rPr>
          <w:b/>
          <w:bCs/>
        </w:rPr>
      </w:pPr>
    </w:p>
    <w:p w14:paraId="00A87631" w14:textId="59CAF44B" w:rsidR="00747A7B" w:rsidRPr="00D45F24" w:rsidRDefault="00747A7B" w:rsidP="00944A4B">
      <w:pPr>
        <w:widowControl w:val="0"/>
        <w:tabs>
          <w:tab w:val="left" w:pos="709"/>
          <w:tab w:val="left" w:pos="851"/>
          <w:tab w:val="num" w:pos="1440"/>
        </w:tabs>
        <w:spacing w:before="60"/>
        <w:jc w:val="center"/>
        <w:rPr>
          <w:b/>
          <w:bCs/>
        </w:rPr>
      </w:pPr>
    </w:p>
    <w:p w14:paraId="5A0ABE73" w14:textId="77777777" w:rsidR="00747A7B" w:rsidRPr="00D45F24" w:rsidRDefault="00747A7B" w:rsidP="00944A4B">
      <w:pPr>
        <w:widowControl w:val="0"/>
        <w:tabs>
          <w:tab w:val="left" w:pos="709"/>
          <w:tab w:val="left" w:pos="851"/>
          <w:tab w:val="num" w:pos="1440"/>
        </w:tabs>
        <w:spacing w:before="60"/>
        <w:jc w:val="center"/>
        <w:rPr>
          <w:b/>
          <w:bCs/>
        </w:rPr>
      </w:pPr>
    </w:p>
    <w:p w14:paraId="04D6BC31" w14:textId="77777777" w:rsidR="00944A4B" w:rsidRPr="00D45F24" w:rsidRDefault="00944A4B" w:rsidP="00944A4B">
      <w:pPr>
        <w:widowControl w:val="0"/>
        <w:tabs>
          <w:tab w:val="left" w:pos="709"/>
          <w:tab w:val="left" w:pos="851"/>
          <w:tab w:val="num" w:pos="1440"/>
        </w:tabs>
        <w:spacing w:before="60"/>
        <w:ind w:left="709" w:firstLine="0"/>
        <w:jc w:val="center"/>
        <w:rPr>
          <w:b/>
          <w:bCs/>
          <w:sz w:val="32"/>
          <w:u w:val="single"/>
        </w:rPr>
      </w:pPr>
      <w:r w:rsidRPr="00D45F24">
        <w:rPr>
          <w:b/>
          <w:bCs/>
          <w:sz w:val="32"/>
          <w:u w:val="single"/>
        </w:rPr>
        <w:t>3.5. Розвиток громадянського суспільства</w:t>
      </w:r>
    </w:p>
    <w:p w14:paraId="3CFE5AF3" w14:textId="77777777" w:rsidR="00944A4B" w:rsidRPr="00D45F24" w:rsidRDefault="00944A4B" w:rsidP="00944A4B">
      <w:pPr>
        <w:widowControl w:val="0"/>
        <w:tabs>
          <w:tab w:val="left" w:pos="709"/>
        </w:tabs>
        <w:spacing w:before="60"/>
        <w:rPr>
          <w:b/>
          <w:bCs/>
        </w:rPr>
      </w:pPr>
      <w:r w:rsidRPr="00D45F24">
        <w:rPr>
          <w:b/>
          <w:bCs/>
        </w:rPr>
        <w:t>Пріоритет 1.  Забезпечення прозорості, відкритості діяльності органів місцевого самоврядування, подальший розвиток свободи слова і думки</w:t>
      </w:r>
    </w:p>
    <w:p w14:paraId="04F3EA22" w14:textId="77777777" w:rsidR="00944A4B" w:rsidRPr="00D45F24" w:rsidRDefault="00944A4B" w:rsidP="00944A4B">
      <w:pPr>
        <w:widowControl w:val="0"/>
        <w:tabs>
          <w:tab w:val="left" w:pos="709"/>
        </w:tabs>
        <w:spacing w:before="60"/>
        <w:rPr>
          <w:b/>
          <w:bCs/>
        </w:rPr>
      </w:pPr>
      <w:r w:rsidRPr="00D45F24">
        <w:rPr>
          <w:b/>
          <w:bCs/>
        </w:rPr>
        <w:t>Шляхи досягнення:</w:t>
      </w:r>
    </w:p>
    <w:p w14:paraId="1C69C344" w14:textId="77777777" w:rsidR="00944A4B" w:rsidRPr="00D45F24" w:rsidRDefault="00944A4B" w:rsidP="00944A4B">
      <w:pPr>
        <w:widowControl w:val="0"/>
        <w:tabs>
          <w:tab w:val="left" w:pos="567"/>
          <w:tab w:val="left" w:pos="709"/>
          <w:tab w:val="left" w:pos="993"/>
        </w:tabs>
        <w:spacing w:before="60"/>
        <w:rPr>
          <w:lang w:eastAsia="uk-UA"/>
        </w:rPr>
      </w:pPr>
      <w:r w:rsidRPr="00D45F24">
        <w:rPr>
          <w:lang w:eastAsia="uk-UA"/>
        </w:rPr>
        <w:t>- розробка і застосування моделі «відкритого демократичного управління»;</w:t>
      </w:r>
    </w:p>
    <w:p w14:paraId="2074C1ED" w14:textId="77777777" w:rsidR="00944A4B" w:rsidRPr="00D45F24" w:rsidRDefault="00944A4B" w:rsidP="00944A4B">
      <w:pPr>
        <w:widowControl w:val="0"/>
        <w:tabs>
          <w:tab w:val="left" w:pos="567"/>
          <w:tab w:val="left" w:pos="709"/>
          <w:tab w:val="left" w:pos="993"/>
        </w:tabs>
        <w:spacing w:before="60"/>
        <w:rPr>
          <w:lang w:eastAsia="uk-UA"/>
        </w:rPr>
      </w:pPr>
      <w:r w:rsidRPr="00D45F24">
        <w:rPr>
          <w:lang w:eastAsia="uk-UA"/>
        </w:rPr>
        <w:t xml:space="preserve">- формування і впровадження стратегічних планів розвитку громади відповідно до спільного бачення членів </w:t>
      </w:r>
      <w:r w:rsidRPr="00D45F24">
        <w:t>Жмеринської МТГ</w:t>
      </w:r>
      <w:r w:rsidRPr="00D45F24">
        <w:rPr>
          <w:lang w:eastAsia="uk-UA"/>
        </w:rPr>
        <w:t>, розширення міжмуніципальної співпраці;</w:t>
      </w:r>
    </w:p>
    <w:p w14:paraId="3A4059BE" w14:textId="0FE9881D" w:rsidR="00944A4B" w:rsidRPr="00D45F24" w:rsidRDefault="00944A4B" w:rsidP="00944A4B">
      <w:pPr>
        <w:widowControl w:val="0"/>
        <w:tabs>
          <w:tab w:val="left" w:pos="567"/>
          <w:tab w:val="left" w:pos="709"/>
          <w:tab w:val="left" w:pos="993"/>
        </w:tabs>
        <w:spacing w:before="60"/>
        <w:rPr>
          <w:lang w:eastAsia="uk-UA"/>
        </w:rPr>
      </w:pPr>
      <w:r w:rsidRPr="00D45F24">
        <w:rPr>
          <w:lang w:eastAsia="uk-UA"/>
        </w:rPr>
        <w:t>- запровадження регулярних зустріч</w:t>
      </w:r>
      <w:r w:rsidR="00A425C8" w:rsidRPr="00D45F24">
        <w:rPr>
          <w:lang w:eastAsia="uk-UA"/>
        </w:rPr>
        <w:t>ей</w:t>
      </w:r>
      <w:r w:rsidRPr="00D45F24">
        <w:rPr>
          <w:lang w:eastAsia="uk-UA"/>
        </w:rPr>
        <w:t xml:space="preserve"> представників громадських організацій, депутатів ради, працівників виконавчий органів ради, соціально активних громадян з мешканцями міста та населених пунктів </w:t>
      </w:r>
      <w:r w:rsidRPr="00D45F24">
        <w:t>Жмеринської МТГ</w:t>
      </w:r>
      <w:r w:rsidRPr="00D45F24">
        <w:rPr>
          <w:lang w:eastAsia="uk-UA"/>
        </w:rPr>
        <w:t xml:space="preserve">; </w:t>
      </w:r>
    </w:p>
    <w:p w14:paraId="51BFB426" w14:textId="77777777" w:rsidR="00944A4B" w:rsidRPr="00D45F24" w:rsidRDefault="00944A4B" w:rsidP="00944A4B">
      <w:pPr>
        <w:widowControl w:val="0"/>
        <w:tabs>
          <w:tab w:val="left" w:pos="567"/>
          <w:tab w:val="left" w:pos="709"/>
          <w:tab w:val="left" w:pos="993"/>
        </w:tabs>
        <w:spacing w:before="60"/>
        <w:rPr>
          <w:lang w:eastAsia="uk-UA"/>
        </w:rPr>
      </w:pPr>
      <w:r w:rsidRPr="00D45F24">
        <w:rPr>
          <w:lang w:eastAsia="uk-UA"/>
        </w:rPr>
        <w:t xml:space="preserve">- </w:t>
      </w:r>
      <w:r w:rsidRPr="00D45F24">
        <w:t>проведення соціологічних опитувань населення громади з метою вивчення суспільної думки;</w:t>
      </w:r>
    </w:p>
    <w:p w14:paraId="426F05BF" w14:textId="77777777" w:rsidR="00944A4B" w:rsidRPr="00D45F24" w:rsidRDefault="00944A4B" w:rsidP="00944A4B">
      <w:pPr>
        <w:widowControl w:val="0"/>
        <w:tabs>
          <w:tab w:val="left" w:pos="567"/>
          <w:tab w:val="left" w:pos="709"/>
          <w:tab w:val="left" w:pos="993"/>
        </w:tabs>
        <w:spacing w:before="60"/>
        <w:rPr>
          <w:lang w:eastAsia="uk-UA"/>
        </w:rPr>
      </w:pPr>
      <w:r w:rsidRPr="00D45F24">
        <w:rPr>
          <w:lang w:eastAsia="uk-UA"/>
        </w:rPr>
        <w:t xml:space="preserve">- </w:t>
      </w:r>
      <w:r w:rsidRPr="00D45F24">
        <w:t xml:space="preserve">впровадження інноваційних механізмів залучення громадськості до розподілу частини коштів бюджету Жмеринської МТГ, впровадження кращих практик </w:t>
      </w:r>
      <w:proofErr w:type="spellStart"/>
      <w:r w:rsidRPr="00D45F24">
        <w:t>партиципаторного</w:t>
      </w:r>
      <w:proofErr w:type="spellEnd"/>
      <w:r w:rsidRPr="00D45F24">
        <w:t xml:space="preserve"> (громадського) бюджетування;</w:t>
      </w:r>
    </w:p>
    <w:p w14:paraId="383C5877" w14:textId="77777777" w:rsidR="00944A4B" w:rsidRPr="00D45F24" w:rsidRDefault="00944A4B" w:rsidP="00944A4B">
      <w:pPr>
        <w:widowControl w:val="0"/>
        <w:tabs>
          <w:tab w:val="left" w:pos="567"/>
          <w:tab w:val="left" w:pos="709"/>
          <w:tab w:val="left" w:pos="993"/>
        </w:tabs>
        <w:spacing w:before="60"/>
        <w:rPr>
          <w:lang w:eastAsia="uk-UA"/>
        </w:rPr>
      </w:pPr>
      <w:r w:rsidRPr="00D45F24">
        <w:rPr>
          <w:lang w:eastAsia="uk-UA"/>
        </w:rPr>
        <w:t xml:space="preserve">- активізація участі громадян у прийнятті рішень місцевого значення, забезпечення прозорості та відкритості діяльності органів місцевого самоврядування; </w:t>
      </w:r>
    </w:p>
    <w:p w14:paraId="7E1A8C2B" w14:textId="77777777" w:rsidR="00944A4B" w:rsidRPr="00D45F24" w:rsidRDefault="00944A4B" w:rsidP="00944A4B">
      <w:pPr>
        <w:widowControl w:val="0"/>
        <w:tabs>
          <w:tab w:val="left" w:pos="567"/>
          <w:tab w:val="left" w:pos="709"/>
          <w:tab w:val="left" w:pos="993"/>
        </w:tabs>
        <w:spacing w:before="60"/>
        <w:rPr>
          <w:lang w:eastAsia="uk-UA"/>
        </w:rPr>
      </w:pPr>
      <w:r w:rsidRPr="00D45F24">
        <w:rPr>
          <w:lang w:eastAsia="uk-UA"/>
        </w:rPr>
        <w:t xml:space="preserve">- </w:t>
      </w:r>
      <w:r w:rsidRPr="00D45F24">
        <w:t>організація та проведення прес-конференцій, прямих ефірів, брифінгів, засідань «круглих столів» за участю керівників управлінь та відділів міськвиконкому та жителів громади;</w:t>
      </w:r>
    </w:p>
    <w:p w14:paraId="5B803DA3" w14:textId="77777777" w:rsidR="00944A4B" w:rsidRPr="00D45F24" w:rsidRDefault="00944A4B" w:rsidP="00944A4B">
      <w:pPr>
        <w:widowControl w:val="0"/>
        <w:tabs>
          <w:tab w:val="left" w:pos="567"/>
          <w:tab w:val="left" w:pos="709"/>
          <w:tab w:val="left" w:pos="993"/>
        </w:tabs>
        <w:spacing w:before="60"/>
        <w:rPr>
          <w:lang w:eastAsia="uk-UA"/>
        </w:rPr>
      </w:pPr>
      <w:r w:rsidRPr="00D45F24">
        <w:rPr>
          <w:lang w:eastAsia="uk-UA"/>
        </w:rPr>
        <w:t xml:space="preserve">- </w:t>
      </w:r>
      <w:r w:rsidRPr="00D45F24">
        <w:t>укладання угод з редакціями засобів масової інформації на висвітлення діяльності виконавчого комітету та міської ради;</w:t>
      </w:r>
    </w:p>
    <w:p w14:paraId="61C98555" w14:textId="77777777" w:rsidR="00944A4B" w:rsidRPr="00D45F24" w:rsidRDefault="00944A4B" w:rsidP="00944A4B">
      <w:pPr>
        <w:widowControl w:val="0"/>
        <w:tabs>
          <w:tab w:val="left" w:pos="567"/>
          <w:tab w:val="left" w:pos="709"/>
          <w:tab w:val="left" w:pos="993"/>
        </w:tabs>
        <w:spacing w:before="60"/>
        <w:rPr>
          <w:lang w:eastAsia="uk-UA"/>
        </w:rPr>
      </w:pPr>
      <w:r w:rsidRPr="00D45F24">
        <w:rPr>
          <w:lang w:eastAsia="uk-UA"/>
        </w:rPr>
        <w:t>- інформування населення громади про діяльність органів місцевого самоврядування на офіційному веб-сайті Жмеринської МТГ, у місцевих засобах масової інформації, під час проведення зборів громадян на кварталах</w:t>
      </w:r>
      <w:r w:rsidR="00250211" w:rsidRPr="00D45F24">
        <w:rPr>
          <w:lang w:eastAsia="uk-UA"/>
        </w:rPr>
        <w:t xml:space="preserve"> міста, селищі Браїлів  та у сільських  населених пунктах громади </w:t>
      </w:r>
      <w:r w:rsidRPr="00D45F24">
        <w:rPr>
          <w:lang w:eastAsia="uk-UA"/>
        </w:rPr>
        <w:t>;</w:t>
      </w:r>
    </w:p>
    <w:p w14:paraId="0B0CF608" w14:textId="77777777" w:rsidR="00944A4B" w:rsidRPr="00D45F24" w:rsidRDefault="00944A4B" w:rsidP="00944A4B">
      <w:pPr>
        <w:widowControl w:val="0"/>
        <w:tabs>
          <w:tab w:val="left" w:pos="567"/>
          <w:tab w:val="left" w:pos="709"/>
          <w:tab w:val="left" w:pos="993"/>
        </w:tabs>
        <w:spacing w:before="60"/>
      </w:pPr>
      <w:r w:rsidRPr="00D45F24">
        <w:rPr>
          <w:lang w:eastAsia="uk-UA"/>
        </w:rPr>
        <w:t xml:space="preserve">- </w:t>
      </w:r>
      <w:r w:rsidRPr="00D45F24">
        <w:t>проведення роботи із вдосконалення форм інформаційно-просвітницької роботи з метою поліпшення поінформованості населення, особливо у сільській місцевості;</w:t>
      </w:r>
    </w:p>
    <w:p w14:paraId="0B4756D1" w14:textId="77777777" w:rsidR="00944A4B" w:rsidRPr="00D45F24" w:rsidRDefault="00944A4B" w:rsidP="00944A4B">
      <w:pPr>
        <w:widowControl w:val="0"/>
        <w:tabs>
          <w:tab w:val="left" w:pos="709"/>
          <w:tab w:val="left" w:pos="851"/>
          <w:tab w:val="left" w:pos="993"/>
        </w:tabs>
        <w:spacing w:before="60"/>
      </w:pPr>
      <w:r w:rsidRPr="00D45F24">
        <w:t>- оприлюднення проведення тендерних процедур щодо закупівлі товарів, робіт і послуг за бюджетні кошти;</w:t>
      </w:r>
    </w:p>
    <w:p w14:paraId="4ADA5575" w14:textId="77777777" w:rsidR="00944A4B" w:rsidRPr="00D45F24" w:rsidRDefault="00944A4B" w:rsidP="00944A4B">
      <w:pPr>
        <w:widowControl w:val="0"/>
        <w:tabs>
          <w:tab w:val="left" w:pos="567"/>
          <w:tab w:val="left" w:pos="709"/>
          <w:tab w:val="left" w:pos="993"/>
        </w:tabs>
        <w:spacing w:before="60"/>
        <w:rPr>
          <w:lang w:eastAsia="uk-UA"/>
        </w:rPr>
      </w:pPr>
      <w:r w:rsidRPr="00D45F24">
        <w:rPr>
          <w:lang w:eastAsia="uk-UA"/>
        </w:rPr>
        <w:t>- формування місцевих нормативних актів/рішень, поліпшення управління, громадське та гендерне бюджетування;</w:t>
      </w:r>
    </w:p>
    <w:p w14:paraId="350D58EC" w14:textId="77777777" w:rsidR="00944A4B" w:rsidRPr="00D45F24" w:rsidRDefault="00524550" w:rsidP="00944A4B">
      <w:pPr>
        <w:widowControl w:val="0"/>
        <w:tabs>
          <w:tab w:val="left" w:pos="567"/>
          <w:tab w:val="left" w:pos="709"/>
          <w:tab w:val="left" w:pos="993"/>
        </w:tabs>
        <w:spacing w:before="60"/>
        <w:rPr>
          <w:lang w:eastAsia="uk-UA"/>
        </w:rPr>
      </w:pPr>
      <w:r w:rsidRPr="00D45F24">
        <w:rPr>
          <w:lang w:eastAsia="uk-UA"/>
        </w:rPr>
        <w:t>- розроблення</w:t>
      </w:r>
      <w:r w:rsidR="00944A4B" w:rsidRPr="00D45F24">
        <w:rPr>
          <w:lang w:eastAsia="uk-UA"/>
        </w:rPr>
        <w:t xml:space="preserve"> плану дій щодо Європейської Хартії рівності жінок і чоловіків у житті місцевих громад;</w:t>
      </w:r>
    </w:p>
    <w:p w14:paraId="5C193365" w14:textId="77777777" w:rsidR="00944A4B" w:rsidRPr="00D45F24" w:rsidRDefault="00944A4B" w:rsidP="00944A4B">
      <w:pPr>
        <w:widowControl w:val="0"/>
        <w:tabs>
          <w:tab w:val="left" w:pos="567"/>
          <w:tab w:val="left" w:pos="709"/>
          <w:tab w:val="left" w:pos="993"/>
        </w:tabs>
        <w:spacing w:before="60"/>
        <w:rPr>
          <w:lang w:eastAsia="uk-UA"/>
        </w:rPr>
      </w:pPr>
      <w:r w:rsidRPr="00D45F24">
        <w:rPr>
          <w:lang w:eastAsia="uk-UA"/>
        </w:rPr>
        <w:t>-  виготовлення</w:t>
      </w:r>
      <w:r w:rsidR="000D3845" w:rsidRPr="00D45F24">
        <w:rPr>
          <w:lang w:eastAsia="uk-UA"/>
        </w:rPr>
        <w:t xml:space="preserve"> </w:t>
      </w:r>
      <w:r w:rsidRPr="00D45F24">
        <w:rPr>
          <w:lang w:eastAsia="uk-UA"/>
        </w:rPr>
        <w:t>гендерного паспорту громади;</w:t>
      </w:r>
    </w:p>
    <w:p w14:paraId="4DD5857A" w14:textId="77777777" w:rsidR="00944A4B" w:rsidRPr="00D45F24" w:rsidRDefault="00944A4B" w:rsidP="00944A4B">
      <w:pPr>
        <w:widowControl w:val="0"/>
        <w:spacing w:before="60"/>
        <w:rPr>
          <w:lang w:eastAsia="uk-UA"/>
        </w:rPr>
      </w:pPr>
      <w:r w:rsidRPr="00D45F24">
        <w:rPr>
          <w:lang w:eastAsia="uk-UA"/>
        </w:rPr>
        <w:lastRenderedPageBreak/>
        <w:t>-  створення системи єдиного громадського центру.</w:t>
      </w:r>
    </w:p>
    <w:p w14:paraId="136E86B8" w14:textId="77777777" w:rsidR="00944A4B" w:rsidRPr="00D45F24" w:rsidRDefault="00944A4B" w:rsidP="00944A4B">
      <w:pPr>
        <w:widowControl w:val="0"/>
        <w:tabs>
          <w:tab w:val="left" w:pos="709"/>
        </w:tabs>
        <w:spacing w:before="60"/>
        <w:rPr>
          <w:b/>
          <w:lang w:eastAsia="uk-UA"/>
        </w:rPr>
      </w:pPr>
      <w:r w:rsidRPr="00D45F24">
        <w:rPr>
          <w:b/>
          <w:lang w:eastAsia="uk-UA"/>
        </w:rPr>
        <w:t>Очікувані результати:</w:t>
      </w:r>
    </w:p>
    <w:p w14:paraId="1232FBD1" w14:textId="77777777" w:rsidR="00944A4B" w:rsidRPr="00D45F24" w:rsidRDefault="00944A4B" w:rsidP="00944A4B">
      <w:pPr>
        <w:widowControl w:val="0"/>
        <w:tabs>
          <w:tab w:val="left" w:pos="709"/>
        </w:tabs>
        <w:spacing w:before="60"/>
        <w:rPr>
          <w:lang w:eastAsia="uk-UA"/>
        </w:rPr>
      </w:pPr>
      <w:r w:rsidRPr="00D45F24">
        <w:rPr>
          <w:lang w:eastAsia="uk-UA"/>
        </w:rPr>
        <w:t>- досягнення взаєморозуміння та підтримки державної політики з представниками громадськості та органів самоорганізації населення, конкретних дій міської влади щодо соціально-економічного розвитку громади;</w:t>
      </w:r>
    </w:p>
    <w:p w14:paraId="48F33287" w14:textId="77777777" w:rsidR="00944A4B" w:rsidRPr="00D45F24" w:rsidRDefault="00944A4B" w:rsidP="00944A4B">
      <w:pPr>
        <w:widowControl w:val="0"/>
        <w:tabs>
          <w:tab w:val="left" w:pos="709"/>
        </w:tabs>
        <w:spacing w:before="60"/>
        <w:rPr>
          <w:lang w:eastAsia="uk-UA"/>
        </w:rPr>
      </w:pPr>
      <w:r w:rsidRPr="00D45F24">
        <w:rPr>
          <w:lang w:eastAsia="uk-UA"/>
        </w:rPr>
        <w:t>- налагодження комунікацій з мешканцями населених пунктів, які вносять конструктивні пропозиції щодо забезпечення життєдіяльності громади;</w:t>
      </w:r>
    </w:p>
    <w:p w14:paraId="34E64853" w14:textId="77777777" w:rsidR="00944A4B" w:rsidRPr="00D45F24" w:rsidRDefault="00944A4B" w:rsidP="00944A4B">
      <w:pPr>
        <w:widowControl w:val="0"/>
        <w:tabs>
          <w:tab w:val="left" w:pos="709"/>
        </w:tabs>
        <w:spacing w:before="60"/>
        <w:rPr>
          <w:lang w:eastAsia="uk-UA"/>
        </w:rPr>
      </w:pPr>
      <w:r w:rsidRPr="00D45F24">
        <w:rPr>
          <w:lang w:eastAsia="uk-UA"/>
        </w:rPr>
        <w:t>- створення в громаді позитивного мікроклімату взаєморозуміння між мешканцями громади;</w:t>
      </w:r>
    </w:p>
    <w:p w14:paraId="0171657C" w14:textId="77777777" w:rsidR="00944A4B" w:rsidRPr="00D45F24" w:rsidRDefault="00944A4B" w:rsidP="00944A4B">
      <w:pPr>
        <w:widowControl w:val="0"/>
        <w:tabs>
          <w:tab w:val="left" w:pos="709"/>
        </w:tabs>
        <w:spacing w:before="60"/>
        <w:rPr>
          <w:lang w:eastAsia="uk-UA"/>
        </w:rPr>
      </w:pPr>
      <w:r w:rsidRPr="00D45F24">
        <w:rPr>
          <w:lang w:eastAsia="uk-UA"/>
        </w:rPr>
        <w:t>- розвиток гендерної рівності, рівноправна участь чоловіків та жінок у суспільному житті громади, згідно підписаного договору приєднання до Європейської Хартії рівності жінок і чоловіків.</w:t>
      </w:r>
    </w:p>
    <w:p w14:paraId="764EE48A" w14:textId="77777777" w:rsidR="00944A4B" w:rsidRPr="00D45F24" w:rsidRDefault="00944A4B" w:rsidP="00944A4B">
      <w:pPr>
        <w:widowControl w:val="0"/>
        <w:tabs>
          <w:tab w:val="left" w:pos="709"/>
        </w:tabs>
        <w:spacing w:before="60"/>
        <w:rPr>
          <w:b/>
          <w:bCs/>
        </w:rPr>
      </w:pPr>
    </w:p>
    <w:p w14:paraId="4BA27F90" w14:textId="77777777" w:rsidR="00944A4B" w:rsidRPr="00D45F24" w:rsidRDefault="00944A4B" w:rsidP="00944A4B">
      <w:pPr>
        <w:widowControl w:val="0"/>
        <w:tabs>
          <w:tab w:val="left" w:pos="709"/>
        </w:tabs>
        <w:spacing w:before="60"/>
        <w:rPr>
          <w:b/>
          <w:bCs/>
        </w:rPr>
      </w:pPr>
      <w:r w:rsidRPr="00D45F24">
        <w:rPr>
          <w:b/>
          <w:bCs/>
        </w:rPr>
        <w:t>Пріоритет 2. Створення сприятливих умов для розвитку  і самореалізації української молоді, формування патріота і громадянина</w:t>
      </w:r>
    </w:p>
    <w:p w14:paraId="34049F3D" w14:textId="77777777" w:rsidR="00944A4B" w:rsidRPr="00D45F24" w:rsidRDefault="00944A4B" w:rsidP="00944A4B">
      <w:pPr>
        <w:pStyle w:val="23"/>
        <w:widowControl w:val="0"/>
        <w:tabs>
          <w:tab w:val="left" w:pos="709"/>
        </w:tabs>
        <w:spacing w:before="60"/>
        <w:ind w:firstLine="709"/>
        <w:rPr>
          <w:b/>
          <w:bCs/>
          <w:iCs/>
        </w:rPr>
      </w:pPr>
      <w:r w:rsidRPr="00D45F24">
        <w:rPr>
          <w:b/>
          <w:bCs/>
          <w:iCs/>
        </w:rPr>
        <w:t>Шляхи досягнення:</w:t>
      </w:r>
    </w:p>
    <w:p w14:paraId="305DBE87" w14:textId="77777777" w:rsidR="00944A4B" w:rsidRPr="00D45F24" w:rsidRDefault="00944A4B" w:rsidP="00944A4B">
      <w:pPr>
        <w:tabs>
          <w:tab w:val="left" w:pos="763"/>
        </w:tabs>
        <w:spacing w:before="60"/>
      </w:pPr>
      <w:r w:rsidRPr="00D45F24">
        <w:t>-  сприяння творчому та інтелектуальному розвитку молоді;</w:t>
      </w:r>
    </w:p>
    <w:p w14:paraId="176312F1" w14:textId="77777777" w:rsidR="00944A4B" w:rsidRPr="00D45F24" w:rsidRDefault="00944A4B" w:rsidP="00944A4B">
      <w:pPr>
        <w:spacing w:before="60"/>
      </w:pPr>
      <w:r w:rsidRPr="00D45F24">
        <w:t xml:space="preserve">- розвиток неформальної освіти – створення умов та здійснення заходів, спрямованих на набуття молодими людьми знань, навичок та інших </w:t>
      </w:r>
      <w:proofErr w:type="spellStart"/>
      <w:r w:rsidRPr="00D45F24">
        <w:t>компетентностей</w:t>
      </w:r>
      <w:proofErr w:type="spellEnd"/>
      <w:r w:rsidRPr="00D45F24">
        <w:t xml:space="preserve"> поза системою освіти, зокрема шляхом участі у волонтерській діяльності;</w:t>
      </w:r>
    </w:p>
    <w:p w14:paraId="4EDA6F7B" w14:textId="77777777" w:rsidR="00944A4B" w:rsidRPr="00D45F24" w:rsidRDefault="00944A4B" w:rsidP="00944A4B">
      <w:pPr>
        <w:spacing w:before="60"/>
      </w:pPr>
      <w:r w:rsidRPr="00D45F24">
        <w:t xml:space="preserve">- активізація заходів з профорієнтації молоді; </w:t>
      </w:r>
    </w:p>
    <w:p w14:paraId="2CF3A9E9" w14:textId="77777777" w:rsidR="00944A4B" w:rsidRPr="00D45F24" w:rsidRDefault="00944A4B" w:rsidP="00944A4B">
      <w:pPr>
        <w:spacing w:before="60"/>
      </w:pPr>
      <w:r w:rsidRPr="00D45F24">
        <w:t xml:space="preserve">- сприяння розвитку молодіжного підприємництва, </w:t>
      </w:r>
      <w:proofErr w:type="spellStart"/>
      <w:r w:rsidRPr="00D45F24">
        <w:t>самозайнятості</w:t>
      </w:r>
      <w:proofErr w:type="spellEnd"/>
      <w:r w:rsidRPr="00D45F24">
        <w:t xml:space="preserve"> та ефективного просування молодих людей у підприємницькому середовищі;</w:t>
      </w:r>
    </w:p>
    <w:p w14:paraId="1ACA1C86" w14:textId="77777777" w:rsidR="00944A4B" w:rsidRPr="00D45F24" w:rsidRDefault="00944A4B" w:rsidP="00944A4B">
      <w:pPr>
        <w:spacing w:before="60"/>
      </w:pPr>
      <w:r w:rsidRPr="00D45F24">
        <w:t xml:space="preserve">- формування та пропагування здорового способу життя, проведення заходів з профілактики соціально-небезпечних </w:t>
      </w:r>
      <w:proofErr w:type="spellStart"/>
      <w:r w:rsidRPr="00D45F24">
        <w:t>хвороб</w:t>
      </w:r>
      <w:proofErr w:type="spellEnd"/>
      <w:r w:rsidRPr="00D45F24">
        <w:t>, немедичного вживання наркотичних засобів, тютюнопаління, зловживання алкогольними напоями;</w:t>
      </w:r>
    </w:p>
    <w:p w14:paraId="56B50217" w14:textId="77777777" w:rsidR="00944A4B" w:rsidRPr="00D45F24" w:rsidRDefault="00944A4B" w:rsidP="00944A4B">
      <w:pPr>
        <w:spacing w:before="60"/>
      </w:pPr>
      <w:r w:rsidRPr="00D45F24">
        <w:t>- організація та проведення навчань для членів молодіжних рад, представників інститутів громадянського суспільства та фахівців, що працюють з молоддю;</w:t>
      </w:r>
    </w:p>
    <w:p w14:paraId="791E1C25" w14:textId="77777777" w:rsidR="00944A4B" w:rsidRPr="00D45F24" w:rsidRDefault="00944A4B" w:rsidP="00944A4B">
      <w:pPr>
        <w:spacing w:before="60"/>
      </w:pPr>
      <w:r w:rsidRPr="00D45F24">
        <w:t>- формування громадянської позиції і національно-патріотичне виховання через здійснення заходів, спрямованих на відродження національно-патріотичного виховання, утвердження громадянської свідомості і активної життєвої позиції молоді;</w:t>
      </w:r>
    </w:p>
    <w:p w14:paraId="132AB7F2" w14:textId="77777777" w:rsidR="00944A4B" w:rsidRPr="00D45F24" w:rsidRDefault="00944A4B" w:rsidP="00944A4B">
      <w:pPr>
        <w:pStyle w:val="a3"/>
        <w:spacing w:before="60"/>
      </w:pPr>
      <w:r w:rsidRPr="00D45F24">
        <w:t>- підтримка громадських ініціатив, надання допомоги в реалізації програм, проектів та заходів, розроблених інститутами громадянського суспільства, спрямованих на зміцнення національної єдності, консолідації українського суспільства;</w:t>
      </w:r>
    </w:p>
    <w:p w14:paraId="68DF862B" w14:textId="77777777" w:rsidR="00944A4B" w:rsidRPr="00D45F24" w:rsidRDefault="00944A4B" w:rsidP="00944A4B">
      <w:pPr>
        <w:pStyle w:val="a3"/>
        <w:spacing w:before="60"/>
      </w:pPr>
      <w:r w:rsidRPr="00D45F24">
        <w:t xml:space="preserve">- організація за участі молоді зустрічей з </w:t>
      </w:r>
      <w:proofErr w:type="spellStart"/>
      <w:r w:rsidRPr="00D45F24">
        <w:t>вдовами</w:t>
      </w:r>
      <w:proofErr w:type="spellEnd"/>
      <w:r w:rsidRPr="00D45F24">
        <w:t xml:space="preserve"> загиблих воїнів, воїнами - інтернаціоналістами, з учасниками бойових дій, ветеранами, представниками Збройних Сил, правоохоронних органів, з чорнобильцями, з творчими людьми, з волонтерами, представниками громадських і благодійних організацій тощо;</w:t>
      </w:r>
    </w:p>
    <w:p w14:paraId="622B15DB" w14:textId="77777777" w:rsidR="00944A4B" w:rsidRPr="00D45F24" w:rsidRDefault="00944A4B" w:rsidP="00944A4B">
      <w:pPr>
        <w:pStyle w:val="a3"/>
        <w:spacing w:before="60"/>
      </w:pPr>
      <w:r w:rsidRPr="00D45F24">
        <w:t>- відродження та розвиток українського козацтва, як важливої громадської сили військово-патріотичного виховання молоді.</w:t>
      </w:r>
    </w:p>
    <w:p w14:paraId="29F26487" w14:textId="77777777" w:rsidR="00944A4B" w:rsidRPr="00D45F24" w:rsidRDefault="00944A4B" w:rsidP="00944A4B">
      <w:pPr>
        <w:spacing w:before="60"/>
        <w:rPr>
          <w:color w:val="FFC000"/>
        </w:rPr>
      </w:pPr>
      <w:r w:rsidRPr="00D45F24">
        <w:rPr>
          <w:b/>
        </w:rPr>
        <w:lastRenderedPageBreak/>
        <w:t>Очікувані результати:</w:t>
      </w:r>
    </w:p>
    <w:p w14:paraId="53074D15" w14:textId="77777777" w:rsidR="00944A4B" w:rsidRPr="00D45F24" w:rsidRDefault="00944A4B" w:rsidP="00944A4B">
      <w:pPr>
        <w:widowControl w:val="0"/>
        <w:spacing w:before="60"/>
        <w:ind w:right="45"/>
      </w:pPr>
      <w:r w:rsidRPr="00D45F24">
        <w:t xml:space="preserve">- збільшення чисельності молоді, залученої до діяльності в дитячих та молодіжних громадських організаціях; </w:t>
      </w:r>
    </w:p>
    <w:p w14:paraId="5A2507C1" w14:textId="77777777" w:rsidR="00944A4B" w:rsidRPr="00D45F24" w:rsidRDefault="00944A4B" w:rsidP="00944A4B">
      <w:pPr>
        <w:widowControl w:val="0"/>
        <w:spacing w:before="60"/>
        <w:ind w:right="45"/>
      </w:pPr>
      <w:r w:rsidRPr="00D45F24">
        <w:t xml:space="preserve">- підвищення рівня громадської активності молоді, зміцнення патріотичних настроїв; </w:t>
      </w:r>
    </w:p>
    <w:p w14:paraId="59A74AE2" w14:textId="77777777" w:rsidR="00944A4B" w:rsidRPr="00D45F24" w:rsidRDefault="00944A4B" w:rsidP="00944A4B">
      <w:pPr>
        <w:widowControl w:val="0"/>
        <w:shd w:val="clear" w:color="auto" w:fill="FFFFFF"/>
        <w:spacing w:before="60"/>
        <w:ind w:right="45"/>
      </w:pPr>
      <w:r w:rsidRPr="00D45F24">
        <w:t>- підвищення зацікавленості місцевих роботодавців у найму на роботу або направленні на навчання з подальшим працевлаштуванням місцевої молоді.</w:t>
      </w:r>
    </w:p>
    <w:p w14:paraId="01F09CCB" w14:textId="77777777" w:rsidR="00944A4B" w:rsidRPr="00D45F24" w:rsidRDefault="00944A4B" w:rsidP="00944A4B">
      <w:pPr>
        <w:pStyle w:val="23"/>
        <w:widowControl w:val="0"/>
        <w:tabs>
          <w:tab w:val="left" w:pos="709"/>
          <w:tab w:val="left" w:pos="851"/>
        </w:tabs>
        <w:spacing w:before="60"/>
        <w:ind w:firstLine="709"/>
        <w:rPr>
          <w:b/>
          <w:bCs/>
        </w:rPr>
      </w:pPr>
    </w:p>
    <w:p w14:paraId="06BBBF50" w14:textId="77777777" w:rsidR="00944A4B" w:rsidRPr="00D45F24" w:rsidRDefault="00944A4B" w:rsidP="00944A4B">
      <w:pPr>
        <w:pStyle w:val="23"/>
        <w:widowControl w:val="0"/>
        <w:tabs>
          <w:tab w:val="left" w:pos="709"/>
          <w:tab w:val="left" w:pos="851"/>
        </w:tabs>
        <w:spacing w:before="60"/>
        <w:ind w:firstLine="709"/>
      </w:pPr>
      <w:r w:rsidRPr="00D45F24">
        <w:rPr>
          <w:b/>
          <w:bCs/>
        </w:rPr>
        <w:t>Пріоритет 3. Зміцнення законності і правопорядку, належне забезпечення конституційних прав та інтересів громадян і держави. Посилення боротьби з корупцією.</w:t>
      </w:r>
    </w:p>
    <w:p w14:paraId="6BA70FF1" w14:textId="77777777" w:rsidR="00944A4B" w:rsidRPr="00D45F24" w:rsidRDefault="00944A4B" w:rsidP="00944A4B">
      <w:pPr>
        <w:pStyle w:val="23"/>
        <w:widowControl w:val="0"/>
        <w:tabs>
          <w:tab w:val="left" w:pos="709"/>
        </w:tabs>
        <w:spacing w:before="60"/>
        <w:ind w:firstLine="709"/>
        <w:rPr>
          <w:b/>
          <w:bCs/>
        </w:rPr>
      </w:pPr>
      <w:r w:rsidRPr="00D45F24">
        <w:rPr>
          <w:b/>
          <w:bCs/>
        </w:rPr>
        <w:t>Шляхи досягнення:</w:t>
      </w:r>
    </w:p>
    <w:p w14:paraId="031B8403" w14:textId="26010843" w:rsidR="00944A4B" w:rsidRPr="00D45F24" w:rsidRDefault="00944A4B" w:rsidP="00944A4B">
      <w:pPr>
        <w:widowControl w:val="0"/>
        <w:spacing w:before="60"/>
      </w:pPr>
      <w:r w:rsidRPr="00D45F24">
        <w:t>- проведення профілактичної роботи, спрямованої на виявлення</w:t>
      </w:r>
      <w:r w:rsidR="00A425C8" w:rsidRPr="00D45F24">
        <w:t xml:space="preserve">, попередження </w:t>
      </w:r>
      <w:r w:rsidRPr="00D45F24">
        <w:t>і припинення корупційних діянь, отримання незаконної вигоди, інших зловживань посадовими і службовими особами органів влади та місцевого самоврядування;</w:t>
      </w:r>
    </w:p>
    <w:p w14:paraId="51A407D5" w14:textId="77777777" w:rsidR="00944A4B" w:rsidRPr="00D45F24" w:rsidRDefault="00944A4B" w:rsidP="00944A4B">
      <w:pPr>
        <w:widowControl w:val="0"/>
        <w:spacing w:before="60"/>
      </w:pPr>
      <w:r w:rsidRPr="00D45F24">
        <w:t>- забезпечення відео фіксації стану громадського порядку в місцях масового відпочинку в центральній частині міста, встановлення веб-камер відео спостереження на приміщенні виконавчого комітету та інших будівлях;</w:t>
      </w:r>
    </w:p>
    <w:p w14:paraId="1CCD5EAF" w14:textId="77777777" w:rsidR="00944A4B" w:rsidRPr="00D45F24" w:rsidRDefault="00944A4B" w:rsidP="00944A4B">
      <w:pPr>
        <w:pStyle w:val="aff5"/>
        <w:widowControl w:val="0"/>
        <w:numPr>
          <w:ilvl w:val="0"/>
          <w:numId w:val="17"/>
        </w:numPr>
        <w:tabs>
          <w:tab w:val="left" w:pos="851"/>
        </w:tabs>
        <w:spacing w:before="60"/>
        <w:ind w:left="0" w:firstLine="709"/>
        <w:outlineLvl w:val="0"/>
        <w:rPr>
          <w:rFonts w:ascii="Times New Roman" w:hAnsi="Times New Roman"/>
          <w:sz w:val="28"/>
          <w:szCs w:val="28"/>
        </w:rPr>
      </w:pPr>
      <w:r w:rsidRPr="00D45F24">
        <w:rPr>
          <w:rFonts w:ascii="Times New Roman" w:hAnsi="Times New Roman"/>
          <w:sz w:val="28"/>
          <w:szCs w:val="28"/>
        </w:rPr>
        <w:t xml:space="preserve">виявлення фактів незаконного обігу зброї, </w:t>
      </w:r>
      <w:proofErr w:type="spellStart"/>
      <w:r w:rsidRPr="00D45F24">
        <w:rPr>
          <w:rFonts w:ascii="Times New Roman" w:hAnsi="Times New Roman"/>
          <w:sz w:val="28"/>
          <w:szCs w:val="28"/>
        </w:rPr>
        <w:t>боєзапасів</w:t>
      </w:r>
      <w:proofErr w:type="spellEnd"/>
      <w:r w:rsidRPr="00D45F24">
        <w:rPr>
          <w:rFonts w:ascii="Times New Roman" w:hAnsi="Times New Roman"/>
          <w:sz w:val="28"/>
          <w:szCs w:val="28"/>
        </w:rPr>
        <w:t xml:space="preserve"> та вибухівки, проявів сепаратизму, попередження диверсій і терористичних актів на території Жмеринської МТГ;</w:t>
      </w:r>
    </w:p>
    <w:p w14:paraId="0DB62410" w14:textId="77777777" w:rsidR="00EA095B" w:rsidRPr="00D45F24" w:rsidRDefault="00EA095B" w:rsidP="00944A4B">
      <w:pPr>
        <w:pStyle w:val="aff5"/>
        <w:widowControl w:val="0"/>
        <w:numPr>
          <w:ilvl w:val="0"/>
          <w:numId w:val="17"/>
        </w:numPr>
        <w:tabs>
          <w:tab w:val="left" w:pos="851"/>
        </w:tabs>
        <w:spacing w:before="60"/>
        <w:ind w:left="0" w:firstLine="709"/>
        <w:outlineLvl w:val="0"/>
        <w:rPr>
          <w:rFonts w:ascii="Times New Roman" w:hAnsi="Times New Roman"/>
          <w:sz w:val="28"/>
          <w:szCs w:val="28"/>
        </w:rPr>
      </w:pPr>
      <w:r w:rsidRPr="00D45F24">
        <w:rPr>
          <w:rFonts w:ascii="Times New Roman" w:hAnsi="Times New Roman"/>
          <w:sz w:val="28"/>
          <w:szCs w:val="28"/>
        </w:rPr>
        <w:t>сприяння впровадженню на території Жмеринської МТГ проекту «Поліцейський офіцер громади»;</w:t>
      </w:r>
    </w:p>
    <w:p w14:paraId="1F922E0A" w14:textId="77777777" w:rsidR="00944A4B" w:rsidRPr="00D45F24" w:rsidRDefault="00944A4B" w:rsidP="00944A4B">
      <w:pPr>
        <w:pStyle w:val="aff5"/>
        <w:widowControl w:val="0"/>
        <w:numPr>
          <w:ilvl w:val="0"/>
          <w:numId w:val="17"/>
        </w:numPr>
        <w:tabs>
          <w:tab w:val="left" w:pos="851"/>
        </w:tabs>
        <w:spacing w:before="60"/>
        <w:ind w:left="0" w:firstLine="709"/>
        <w:outlineLvl w:val="0"/>
        <w:rPr>
          <w:rFonts w:ascii="Times New Roman" w:hAnsi="Times New Roman"/>
          <w:sz w:val="28"/>
          <w:szCs w:val="28"/>
        </w:rPr>
      </w:pPr>
      <w:r w:rsidRPr="00D45F24">
        <w:rPr>
          <w:rFonts w:ascii="Times New Roman" w:hAnsi="Times New Roman"/>
          <w:sz w:val="28"/>
          <w:szCs w:val="28"/>
        </w:rPr>
        <w:t>забезпечення громадського порядку і безпеки громадян, профілактична робота щодо безпеки дорожнього руху, недопущення реалізації на території Жмеринської МТГ недоброякісної продукції тваринного походження;</w:t>
      </w:r>
    </w:p>
    <w:p w14:paraId="45FD0043" w14:textId="77777777" w:rsidR="00944A4B" w:rsidRPr="00D45F24" w:rsidRDefault="00944A4B" w:rsidP="00944A4B">
      <w:pPr>
        <w:widowControl w:val="0"/>
        <w:spacing w:before="60"/>
      </w:pPr>
      <w:r w:rsidRPr="00D45F24">
        <w:t xml:space="preserve">- реалізація спільних заходів з працівниками відділу поліції, </w:t>
      </w:r>
      <w:proofErr w:type="spellStart"/>
      <w:r w:rsidRPr="00D45F24">
        <w:t>Держпродспоживслужби</w:t>
      </w:r>
      <w:proofErr w:type="spellEnd"/>
      <w:r w:rsidRPr="00D45F24">
        <w:t xml:space="preserve"> щодо недопущення торгівлі в неустановлених місцях;</w:t>
      </w:r>
    </w:p>
    <w:p w14:paraId="15FFE0E3" w14:textId="77777777" w:rsidR="00944A4B" w:rsidRPr="00D45F24" w:rsidRDefault="00944A4B" w:rsidP="00944A4B">
      <w:pPr>
        <w:widowControl w:val="0"/>
        <w:spacing w:before="60"/>
      </w:pPr>
      <w:r w:rsidRPr="00D45F24">
        <w:t>- надання підтримки громадським формуванням у забезпеченні ними громадського порядку і громадської безпеки, запобігання адміністративним проступкам і злочинам на території Жмеринської МТГ;</w:t>
      </w:r>
    </w:p>
    <w:p w14:paraId="14631013" w14:textId="77777777" w:rsidR="00944A4B" w:rsidRPr="00D45F24" w:rsidRDefault="00944A4B" w:rsidP="00944A4B">
      <w:pPr>
        <w:widowControl w:val="0"/>
        <w:spacing w:before="60"/>
      </w:pPr>
      <w:r w:rsidRPr="00D45F24">
        <w:t xml:space="preserve">- створення підрозділу муніципальної поліції, екологічної служби;  </w:t>
      </w:r>
    </w:p>
    <w:p w14:paraId="376C77CD" w14:textId="77777777" w:rsidR="00944A4B" w:rsidRPr="00D45F24" w:rsidRDefault="00944A4B" w:rsidP="00944A4B">
      <w:pPr>
        <w:widowControl w:val="0"/>
        <w:spacing w:before="60"/>
      </w:pPr>
      <w:r w:rsidRPr="00D45F24">
        <w:t>- виділення коштів з бюджету Жмеринської МТГ на покращення матеріально-технічного забезпечення правоохоронних органів;</w:t>
      </w:r>
    </w:p>
    <w:p w14:paraId="573CD793" w14:textId="77777777" w:rsidR="00944A4B" w:rsidRPr="00D45F24" w:rsidRDefault="00944A4B" w:rsidP="00944A4B">
      <w:pPr>
        <w:widowControl w:val="0"/>
        <w:spacing w:before="60"/>
      </w:pPr>
      <w:r w:rsidRPr="00D45F24">
        <w:t>- застосування у закладах торгівлі та ресторанного господарства, які працюють у вечірній та нічний час, відео спостереження, укладання трьохсторонніх угод про партнерство з охорони громадського порядку між міською владою, відділом поліції та керівником торговельного закладу та закладу ресторанного господарства;</w:t>
      </w:r>
    </w:p>
    <w:p w14:paraId="54271604" w14:textId="77777777" w:rsidR="00944A4B" w:rsidRPr="00D45F24" w:rsidRDefault="00944A4B" w:rsidP="00944A4B">
      <w:pPr>
        <w:widowControl w:val="0"/>
        <w:spacing w:before="60"/>
      </w:pPr>
      <w:r w:rsidRPr="00D45F24">
        <w:t>- забезпечення інших видатків, пов’язаних з відрахуваннями  на  судовий збір та державне мито.</w:t>
      </w:r>
    </w:p>
    <w:p w14:paraId="7A847BB4" w14:textId="77777777" w:rsidR="00944A4B" w:rsidRPr="00D45F24" w:rsidRDefault="00944A4B" w:rsidP="00944A4B">
      <w:pPr>
        <w:pStyle w:val="23"/>
        <w:widowControl w:val="0"/>
        <w:tabs>
          <w:tab w:val="left" w:pos="709"/>
        </w:tabs>
        <w:spacing w:before="60"/>
        <w:ind w:firstLine="709"/>
        <w:rPr>
          <w:b/>
          <w:bCs/>
        </w:rPr>
      </w:pPr>
      <w:r w:rsidRPr="00D45F24">
        <w:rPr>
          <w:b/>
          <w:bCs/>
        </w:rPr>
        <w:t>Очікувані результати:</w:t>
      </w:r>
    </w:p>
    <w:p w14:paraId="478AA9F1" w14:textId="77777777" w:rsidR="00944A4B" w:rsidRPr="00D45F24" w:rsidRDefault="00944A4B" w:rsidP="00944A4B">
      <w:pPr>
        <w:widowControl w:val="0"/>
        <w:spacing w:before="60"/>
      </w:pPr>
      <w:r w:rsidRPr="00D45F24">
        <w:rPr>
          <w:b/>
          <w:bCs/>
        </w:rPr>
        <w:t xml:space="preserve">- </w:t>
      </w:r>
      <w:r w:rsidRPr="00D45F24">
        <w:t xml:space="preserve">покращення стану охорони громадського порядку, забезпечення безпеки </w:t>
      </w:r>
      <w:r w:rsidRPr="00D45F24">
        <w:lastRenderedPageBreak/>
        <w:t>та захисту  громадян від злочинних посягань на території  МТГ;</w:t>
      </w:r>
    </w:p>
    <w:p w14:paraId="2DA65EA4" w14:textId="77777777" w:rsidR="00944A4B" w:rsidRPr="00D45F24" w:rsidRDefault="00944A4B" w:rsidP="00944A4B">
      <w:pPr>
        <w:widowControl w:val="0"/>
        <w:spacing w:before="60"/>
      </w:pPr>
      <w:r w:rsidRPr="00D45F24">
        <w:t>- зменшення скоєння правопорушень корупційного характеру.</w:t>
      </w:r>
    </w:p>
    <w:p w14:paraId="6289761E" w14:textId="77777777" w:rsidR="00944A4B" w:rsidRPr="00D45F24" w:rsidRDefault="00944A4B" w:rsidP="00944A4B">
      <w:pPr>
        <w:widowControl w:val="0"/>
        <w:spacing w:before="60"/>
        <w:rPr>
          <w:b/>
          <w:bCs/>
          <w:color w:val="FF0000"/>
        </w:rPr>
      </w:pPr>
    </w:p>
    <w:p w14:paraId="6BF88FA2" w14:textId="77777777" w:rsidR="00944A4B" w:rsidRPr="00D45F24" w:rsidRDefault="00307D80" w:rsidP="00944A4B">
      <w:pPr>
        <w:widowControl w:val="0"/>
        <w:spacing w:before="60"/>
        <w:rPr>
          <w:b/>
          <w:bCs/>
        </w:rPr>
      </w:pPr>
      <w:r w:rsidRPr="00D45F24">
        <w:rPr>
          <w:b/>
          <w:bCs/>
        </w:rPr>
        <w:t>Пріоритет 4</w:t>
      </w:r>
      <w:r w:rsidR="00944A4B" w:rsidRPr="00D45F24">
        <w:rPr>
          <w:b/>
          <w:bCs/>
        </w:rPr>
        <w:t xml:space="preserve">. Залучення громадських організацій та </w:t>
      </w:r>
      <w:proofErr w:type="spellStart"/>
      <w:r w:rsidR="00944A4B" w:rsidRPr="00D45F24">
        <w:rPr>
          <w:b/>
          <w:bCs/>
        </w:rPr>
        <w:t>старостинських</w:t>
      </w:r>
      <w:proofErr w:type="spellEnd"/>
      <w:r w:rsidR="00944A4B" w:rsidRPr="00D45F24">
        <w:rPr>
          <w:b/>
          <w:bCs/>
        </w:rPr>
        <w:t xml:space="preserve"> округів до розробки програм з комплексного розвитку міської територіальної громади</w:t>
      </w:r>
    </w:p>
    <w:p w14:paraId="39AB3569" w14:textId="77777777" w:rsidR="00944A4B" w:rsidRPr="00D45F24" w:rsidRDefault="00944A4B" w:rsidP="00944A4B">
      <w:pPr>
        <w:widowControl w:val="0"/>
        <w:spacing w:before="60"/>
        <w:rPr>
          <w:b/>
          <w:bCs/>
        </w:rPr>
      </w:pPr>
      <w:r w:rsidRPr="00D45F24">
        <w:rPr>
          <w:b/>
          <w:bCs/>
        </w:rPr>
        <w:t>Шляхи досягнення:</w:t>
      </w:r>
    </w:p>
    <w:p w14:paraId="782CC4D9" w14:textId="77777777" w:rsidR="00944A4B" w:rsidRPr="00D45F24" w:rsidRDefault="00944A4B" w:rsidP="00944A4B">
      <w:pPr>
        <w:pStyle w:val="23"/>
        <w:widowControl w:val="0"/>
        <w:spacing w:before="60"/>
        <w:ind w:firstLine="709"/>
        <w:rPr>
          <w:bCs/>
        </w:rPr>
      </w:pPr>
      <w:r w:rsidRPr="00D45F24">
        <w:rPr>
          <w:bCs/>
        </w:rPr>
        <w:t>-  утворення Ресурсного центру активності громади;</w:t>
      </w:r>
    </w:p>
    <w:p w14:paraId="6888B283" w14:textId="77777777" w:rsidR="00944A4B" w:rsidRPr="00D45F24" w:rsidRDefault="00944A4B" w:rsidP="00944A4B">
      <w:pPr>
        <w:widowControl w:val="0"/>
        <w:tabs>
          <w:tab w:val="left" w:pos="567"/>
          <w:tab w:val="left" w:pos="709"/>
          <w:tab w:val="left" w:pos="993"/>
        </w:tabs>
        <w:spacing w:before="60"/>
        <w:rPr>
          <w:lang w:eastAsia="uk-UA"/>
        </w:rPr>
      </w:pPr>
      <w:r w:rsidRPr="00D45F24">
        <w:rPr>
          <w:bCs/>
        </w:rPr>
        <w:t xml:space="preserve">- </w:t>
      </w:r>
      <w:r w:rsidRPr="00D45F24">
        <w:rPr>
          <w:lang w:eastAsia="uk-UA"/>
        </w:rPr>
        <w:t>активізація участі громадян у прийнятті рішень місцевого значення, в частині розробки проектів, програм з комплексного розвитку та благоустрою громади ;</w:t>
      </w:r>
    </w:p>
    <w:p w14:paraId="5F354B31" w14:textId="77777777" w:rsidR="00944A4B" w:rsidRPr="00D45F24" w:rsidRDefault="00944A4B" w:rsidP="00944A4B">
      <w:pPr>
        <w:widowControl w:val="0"/>
        <w:tabs>
          <w:tab w:val="left" w:pos="567"/>
          <w:tab w:val="left" w:pos="709"/>
          <w:tab w:val="left" w:pos="993"/>
        </w:tabs>
        <w:spacing w:before="60"/>
        <w:rPr>
          <w:lang w:eastAsia="uk-UA"/>
        </w:rPr>
      </w:pPr>
      <w:r w:rsidRPr="00D45F24">
        <w:rPr>
          <w:lang w:eastAsia="uk-UA"/>
        </w:rPr>
        <w:t>- залучення громадськості</w:t>
      </w:r>
      <w:r w:rsidR="008B43A1" w:rsidRPr="00D45F24">
        <w:rPr>
          <w:lang w:eastAsia="uk-UA"/>
        </w:rPr>
        <w:t>,</w:t>
      </w:r>
      <w:r w:rsidRPr="00D45F24">
        <w:rPr>
          <w:lang w:eastAsia="uk-UA"/>
        </w:rPr>
        <w:t xml:space="preserve"> </w:t>
      </w:r>
      <w:r w:rsidR="008B43A1" w:rsidRPr="00D45F24">
        <w:rPr>
          <w:lang w:eastAsia="uk-UA"/>
        </w:rPr>
        <w:t>особливо серед сільського населення, до</w:t>
      </w:r>
      <w:r w:rsidRPr="00D45F24">
        <w:rPr>
          <w:lang w:eastAsia="uk-UA"/>
        </w:rPr>
        <w:t xml:space="preserve"> </w:t>
      </w:r>
      <w:r w:rsidRPr="00D45F24">
        <w:rPr>
          <w:lang w:eastAsia="en-US"/>
        </w:rPr>
        <w:t xml:space="preserve">впровадження інноваційних механізмів з розподілу частини коштів бюджету </w:t>
      </w:r>
      <w:r w:rsidRPr="00D45F24">
        <w:t>Жмеринської МТГ</w:t>
      </w:r>
      <w:r w:rsidRPr="00D45F24">
        <w:rPr>
          <w:lang w:eastAsia="en-US"/>
        </w:rPr>
        <w:t>,</w:t>
      </w:r>
      <w:r w:rsidRPr="00D45F24">
        <w:rPr>
          <w:lang w:eastAsia="uk-UA"/>
        </w:rPr>
        <w:t xml:space="preserve"> </w:t>
      </w:r>
      <w:proofErr w:type="spellStart"/>
      <w:r w:rsidRPr="00D45F24">
        <w:rPr>
          <w:lang w:eastAsia="uk-UA"/>
        </w:rPr>
        <w:t>партиципаторного</w:t>
      </w:r>
      <w:proofErr w:type="spellEnd"/>
      <w:r w:rsidRPr="00D45F24">
        <w:rPr>
          <w:lang w:eastAsia="uk-UA"/>
        </w:rPr>
        <w:t xml:space="preserve"> (громадського) бюджетування, реалізація проектів ініційованих мешканцями громади за рахунок коштів бюджету </w:t>
      </w:r>
      <w:r w:rsidRPr="00D45F24">
        <w:t>Жмеринської МТГ</w:t>
      </w:r>
      <w:r w:rsidRPr="00D45F24">
        <w:rPr>
          <w:lang w:eastAsia="uk-UA"/>
        </w:rPr>
        <w:t xml:space="preserve"> та позабюджетних коштів;</w:t>
      </w:r>
    </w:p>
    <w:p w14:paraId="1A927D75" w14:textId="77777777" w:rsidR="00944A4B" w:rsidRPr="00D45F24" w:rsidRDefault="00944A4B" w:rsidP="00944A4B">
      <w:pPr>
        <w:widowControl w:val="0"/>
        <w:tabs>
          <w:tab w:val="left" w:pos="567"/>
          <w:tab w:val="left" w:pos="709"/>
          <w:tab w:val="left" w:pos="993"/>
        </w:tabs>
        <w:spacing w:before="60"/>
      </w:pPr>
      <w:r w:rsidRPr="00D45F24">
        <w:t>- розробка та реалізація програм надання фінансової підтримки громадським організаціям на реалізацію соціально-культурних проектів, для покриття видатків на оренду приміщень та підтримки діяльності громадських організацій інвалідів і ветеранів;</w:t>
      </w:r>
    </w:p>
    <w:p w14:paraId="00E39F24" w14:textId="77777777" w:rsidR="00944A4B" w:rsidRPr="00D45F24" w:rsidRDefault="00944A4B" w:rsidP="00944A4B">
      <w:pPr>
        <w:widowControl w:val="0"/>
        <w:tabs>
          <w:tab w:val="left" w:pos="567"/>
          <w:tab w:val="left" w:pos="709"/>
          <w:tab w:val="left" w:pos="993"/>
        </w:tabs>
        <w:spacing w:before="60"/>
      </w:pPr>
      <w:r w:rsidRPr="00D45F24">
        <w:t>- співпраця з міжнародними організаціями та фінансова підтримка  реалізації програм (проектів) міжнародної технічної допомоги;</w:t>
      </w:r>
    </w:p>
    <w:p w14:paraId="375CCCF2" w14:textId="77777777" w:rsidR="00944A4B" w:rsidRPr="00D45F24" w:rsidRDefault="00944A4B" w:rsidP="00944A4B">
      <w:pPr>
        <w:widowControl w:val="0"/>
        <w:tabs>
          <w:tab w:val="left" w:pos="567"/>
          <w:tab w:val="left" w:pos="709"/>
          <w:tab w:val="left" w:pos="993"/>
        </w:tabs>
        <w:spacing w:before="60"/>
      </w:pPr>
      <w:r w:rsidRPr="00D45F24">
        <w:t xml:space="preserve">- реалізація </w:t>
      </w:r>
      <w:r w:rsidR="0007650C" w:rsidRPr="00D45F24">
        <w:t xml:space="preserve"> та забезпечення співфінансування </w:t>
      </w:r>
      <w:r w:rsidRPr="00D45F24">
        <w:t>проектів розвитку, які пройшли конкурсний відбір та можуть реалізовуватись за рахунок коштів державного бюджету отриманих від ЄС у рамках виконання Угоди про фінансування Програми підтримки секторальної політики - Підтримки регіональної політики України</w:t>
      </w:r>
      <w:r w:rsidR="0007650C" w:rsidRPr="00D45F24">
        <w:t xml:space="preserve"> та Державного фонду регіонального розвитку</w:t>
      </w:r>
      <w:r w:rsidRPr="00D45F24">
        <w:t>;</w:t>
      </w:r>
    </w:p>
    <w:p w14:paraId="7E2F2179" w14:textId="77777777" w:rsidR="00944A4B" w:rsidRPr="00D45F24" w:rsidRDefault="00944A4B" w:rsidP="00944A4B">
      <w:pPr>
        <w:widowControl w:val="0"/>
        <w:tabs>
          <w:tab w:val="left" w:pos="567"/>
          <w:tab w:val="left" w:pos="709"/>
          <w:tab w:val="left" w:pos="993"/>
        </w:tabs>
        <w:spacing w:before="60"/>
      </w:pPr>
      <w:r w:rsidRPr="00D45F24">
        <w:t xml:space="preserve"> - реалізація</w:t>
      </w:r>
      <w:r w:rsidR="0007650C" w:rsidRPr="00D45F24">
        <w:t xml:space="preserve"> та забезпечення співфінансування </w:t>
      </w:r>
      <w:r w:rsidRPr="00D45F24">
        <w:t xml:space="preserve"> </w:t>
      </w:r>
      <w:r w:rsidR="0007650C" w:rsidRPr="00D45F24">
        <w:t xml:space="preserve">проектів, які пройшли </w:t>
      </w:r>
      <w:r w:rsidRPr="00D45F24">
        <w:t xml:space="preserve"> відбір </w:t>
      </w:r>
      <w:r w:rsidR="0007650C" w:rsidRPr="00D45F24">
        <w:t xml:space="preserve"> по конкурсу Вінницької обласної Ради «Комфортні громади»</w:t>
      </w:r>
      <w:r w:rsidRPr="00D45F24">
        <w:t>;</w:t>
      </w:r>
    </w:p>
    <w:p w14:paraId="71242826" w14:textId="77777777" w:rsidR="00944A4B" w:rsidRPr="00D45F24" w:rsidRDefault="00944A4B" w:rsidP="00944A4B">
      <w:pPr>
        <w:widowControl w:val="0"/>
        <w:tabs>
          <w:tab w:val="left" w:pos="567"/>
          <w:tab w:val="left" w:pos="709"/>
          <w:tab w:val="left" w:pos="993"/>
        </w:tabs>
        <w:spacing w:before="60"/>
      </w:pPr>
      <w:r w:rsidRPr="00D45F24">
        <w:t xml:space="preserve">- впровадження принципу </w:t>
      </w:r>
      <w:proofErr w:type="spellStart"/>
      <w:r w:rsidRPr="00D45F24">
        <w:t>субсидіарності</w:t>
      </w:r>
      <w:proofErr w:type="spellEnd"/>
      <w:r w:rsidRPr="00D45F24">
        <w:t>, врахування гендерного виміру у своїй діяльності та організації роботи органу місцевого самоврядування у всіх сферах своєї компетенції;</w:t>
      </w:r>
    </w:p>
    <w:p w14:paraId="13252A20" w14:textId="77777777" w:rsidR="00944A4B" w:rsidRPr="00D45F24" w:rsidRDefault="00944A4B" w:rsidP="00944A4B">
      <w:pPr>
        <w:widowControl w:val="0"/>
        <w:tabs>
          <w:tab w:val="left" w:pos="567"/>
          <w:tab w:val="left" w:pos="709"/>
          <w:tab w:val="left" w:pos="993"/>
        </w:tabs>
        <w:spacing w:before="60"/>
      </w:pPr>
      <w:r w:rsidRPr="00D45F24">
        <w:t>- розроблення програм на основі балансу гендерної рівності, екологічної збалансованості, національних та місцевих інтересів;</w:t>
      </w:r>
    </w:p>
    <w:p w14:paraId="13CDCBE5" w14:textId="77777777" w:rsidR="00944A4B" w:rsidRPr="00D45F24" w:rsidRDefault="00944A4B" w:rsidP="00944A4B">
      <w:pPr>
        <w:pStyle w:val="23"/>
        <w:widowControl w:val="0"/>
        <w:spacing w:before="60"/>
        <w:ind w:firstLine="709"/>
      </w:pPr>
      <w:r w:rsidRPr="00D45F24">
        <w:t>- реалізація заходів та проектів з озеленення громади, покращення транспортної та інженерної інфраструктури, благоустрою місць проведення масових заходів, встановлення пам’ятних знаків та скульптурних споруд;</w:t>
      </w:r>
    </w:p>
    <w:p w14:paraId="5913C17E" w14:textId="77777777" w:rsidR="00944A4B" w:rsidRPr="00D45F24" w:rsidRDefault="00944A4B" w:rsidP="00944A4B">
      <w:pPr>
        <w:widowControl w:val="0"/>
        <w:spacing w:before="60"/>
      </w:pPr>
      <w:r w:rsidRPr="00D45F24">
        <w:t>- виготовлення рекламної, презентаційної друкованої та відео продукції про інвестиційний, культурний, туристичний потенціал громади, а також друкованої продукції до професійних, державних та пам’ятних дат;</w:t>
      </w:r>
    </w:p>
    <w:p w14:paraId="65F2EC8B" w14:textId="77777777" w:rsidR="00944A4B" w:rsidRPr="00D45F24" w:rsidRDefault="00944A4B" w:rsidP="00944A4B">
      <w:pPr>
        <w:pStyle w:val="23"/>
        <w:widowControl w:val="0"/>
        <w:spacing w:before="60"/>
        <w:ind w:firstLine="709"/>
      </w:pPr>
      <w:r w:rsidRPr="00D45F24">
        <w:t>- проведення конкурсів з прикрашання фасадів торгівельних закладів, залучення органів самоорганізації населення та жителів громади до благоустрою житлових кварталів, виготовлення та придбання сувенірної продукції;</w:t>
      </w:r>
    </w:p>
    <w:p w14:paraId="33696E4F" w14:textId="471CC901" w:rsidR="00944A4B" w:rsidRPr="00D45F24" w:rsidRDefault="00944A4B" w:rsidP="00944A4B">
      <w:pPr>
        <w:widowControl w:val="0"/>
        <w:spacing w:before="60"/>
      </w:pPr>
      <w:r w:rsidRPr="00D45F24">
        <w:t>- поглиблення партнерських відносин з містами обласного значення</w:t>
      </w:r>
      <w:r w:rsidR="00E653D5">
        <w:t>, міськими, сільськими територіальними громадами</w:t>
      </w:r>
      <w:r w:rsidRPr="00D45F24">
        <w:t xml:space="preserve"> та закордонними </w:t>
      </w:r>
      <w:r w:rsidRPr="00D45F24">
        <w:lastRenderedPageBreak/>
        <w:t>містами-побратимами;</w:t>
      </w:r>
    </w:p>
    <w:p w14:paraId="6EB9900F" w14:textId="77777777" w:rsidR="00944A4B" w:rsidRPr="00D45F24" w:rsidRDefault="00944A4B" w:rsidP="00944A4B">
      <w:pPr>
        <w:widowControl w:val="0"/>
        <w:spacing w:before="60"/>
      </w:pPr>
      <w:r w:rsidRPr="00D45F24">
        <w:t>- проведення заходів за участю політико-консультативної та громадської рад;</w:t>
      </w:r>
    </w:p>
    <w:p w14:paraId="5FD8749A" w14:textId="77777777" w:rsidR="00944A4B" w:rsidRPr="00D45F24" w:rsidRDefault="00944A4B" w:rsidP="00944A4B">
      <w:pPr>
        <w:widowControl w:val="0"/>
        <w:spacing w:before="60"/>
      </w:pPr>
      <w:r w:rsidRPr="00D45F24">
        <w:t>- запровадження механізмів фінансової підтримки громадських організацій;</w:t>
      </w:r>
    </w:p>
    <w:p w14:paraId="0DFE1A2E" w14:textId="77777777" w:rsidR="00944A4B" w:rsidRPr="00D45F24" w:rsidRDefault="00944A4B" w:rsidP="00944A4B">
      <w:pPr>
        <w:widowControl w:val="0"/>
        <w:spacing w:before="60"/>
      </w:pPr>
      <w:r w:rsidRPr="00D45F24">
        <w:t>- членство  в різного роду Асоціаціях, в тому числі  Асоціації міст України та громад, Асоціації органів  місцевого самоврядування, Асоціації «Енергоефективні міста України» та ін.;</w:t>
      </w:r>
    </w:p>
    <w:p w14:paraId="683F0F34" w14:textId="14DD086B" w:rsidR="00944A4B" w:rsidRPr="00D45F24" w:rsidRDefault="00944A4B" w:rsidP="00944A4B">
      <w:pPr>
        <w:widowControl w:val="0"/>
        <w:spacing w:before="60"/>
      </w:pPr>
      <w:r w:rsidRPr="00D45F24">
        <w:t>- придбання збірників результатів статистичних спостережень</w:t>
      </w:r>
      <w:r w:rsidR="00E653D5">
        <w:t>, замовлення статистичних спостережень з питань розвитку міської територіальної громади</w:t>
      </w:r>
      <w:r w:rsidRPr="00D45F24">
        <w:t>.</w:t>
      </w:r>
    </w:p>
    <w:p w14:paraId="56373C72" w14:textId="77777777" w:rsidR="00944A4B" w:rsidRPr="00D45F24" w:rsidRDefault="00944A4B" w:rsidP="00944A4B">
      <w:pPr>
        <w:pStyle w:val="23"/>
        <w:widowControl w:val="0"/>
        <w:spacing w:before="60"/>
        <w:ind w:firstLine="709"/>
        <w:rPr>
          <w:b/>
          <w:bCs/>
        </w:rPr>
      </w:pPr>
      <w:r w:rsidRPr="00D45F24">
        <w:rPr>
          <w:b/>
          <w:bCs/>
        </w:rPr>
        <w:t>Очікувані результати:</w:t>
      </w:r>
    </w:p>
    <w:p w14:paraId="2016B33D" w14:textId="77777777" w:rsidR="00944A4B" w:rsidRPr="00D45F24" w:rsidRDefault="00944A4B" w:rsidP="00944A4B">
      <w:pPr>
        <w:pStyle w:val="23"/>
        <w:widowControl w:val="0"/>
        <w:spacing w:before="60"/>
        <w:ind w:firstLine="709"/>
        <w:jc w:val="left"/>
      </w:pPr>
      <w:r w:rsidRPr="00D45F24">
        <w:rPr>
          <w:b/>
          <w:bCs/>
        </w:rPr>
        <w:t xml:space="preserve">- </w:t>
      </w:r>
      <w:r w:rsidRPr="00D45F24">
        <w:t>покращення іміджу громади ;</w:t>
      </w:r>
    </w:p>
    <w:p w14:paraId="21E6EC20" w14:textId="77777777" w:rsidR="00944A4B" w:rsidRPr="00D45F24" w:rsidRDefault="00944A4B" w:rsidP="00944A4B">
      <w:pPr>
        <w:pStyle w:val="23"/>
        <w:widowControl w:val="0"/>
        <w:spacing w:before="60"/>
        <w:ind w:firstLine="709"/>
      </w:pPr>
      <w:r w:rsidRPr="00D45F24">
        <w:t xml:space="preserve">- покращення благоустрою громади, організація змістовного дозвілля жителів та гостей . </w:t>
      </w:r>
    </w:p>
    <w:p w14:paraId="32FD4D9C" w14:textId="77777777" w:rsidR="00944A4B" w:rsidRPr="00D45F24" w:rsidRDefault="00944A4B" w:rsidP="00944A4B">
      <w:pPr>
        <w:spacing w:before="60"/>
        <w:rPr>
          <w:b/>
        </w:rPr>
      </w:pPr>
    </w:p>
    <w:p w14:paraId="3A97262D" w14:textId="77777777" w:rsidR="00944A4B" w:rsidRPr="00D45F24" w:rsidRDefault="00AB2FBA" w:rsidP="00944A4B">
      <w:pPr>
        <w:spacing w:before="60"/>
        <w:rPr>
          <w:b/>
        </w:rPr>
      </w:pPr>
      <w:r w:rsidRPr="00D45F24">
        <w:rPr>
          <w:b/>
        </w:rPr>
        <w:t>Пріоритет</w:t>
      </w:r>
      <w:r w:rsidR="00307D80" w:rsidRPr="00D45F24">
        <w:rPr>
          <w:b/>
        </w:rPr>
        <w:t xml:space="preserve"> 5</w:t>
      </w:r>
      <w:r w:rsidR="00944A4B" w:rsidRPr="00D45F24">
        <w:rPr>
          <w:b/>
        </w:rPr>
        <w:t xml:space="preserve">. Впровадження </w:t>
      </w:r>
      <w:proofErr w:type="spellStart"/>
      <w:r w:rsidR="00944A4B" w:rsidRPr="00D45F24">
        <w:rPr>
          <w:b/>
        </w:rPr>
        <w:t>партисипаторної</w:t>
      </w:r>
      <w:proofErr w:type="spellEnd"/>
      <w:r w:rsidR="00944A4B" w:rsidRPr="00D45F24">
        <w:rPr>
          <w:b/>
        </w:rPr>
        <w:t xml:space="preserve"> демократії як універсального принципу організації всіх галузей суспільного життя</w:t>
      </w:r>
    </w:p>
    <w:p w14:paraId="53A05148" w14:textId="77777777" w:rsidR="00944A4B" w:rsidRPr="00D45F24" w:rsidRDefault="00944A4B" w:rsidP="00944A4B">
      <w:pPr>
        <w:widowControl w:val="0"/>
        <w:spacing w:before="60"/>
        <w:rPr>
          <w:b/>
          <w:bCs/>
        </w:rPr>
      </w:pPr>
      <w:r w:rsidRPr="00D45F24">
        <w:rPr>
          <w:b/>
          <w:bCs/>
        </w:rPr>
        <w:t>Шляхи досягнення:</w:t>
      </w:r>
    </w:p>
    <w:p w14:paraId="485B1531" w14:textId="77777777" w:rsidR="00944A4B" w:rsidRPr="00D45F24" w:rsidRDefault="00944A4B" w:rsidP="00944A4B">
      <w:pPr>
        <w:pStyle w:val="aff1"/>
        <w:numPr>
          <w:ilvl w:val="0"/>
          <w:numId w:val="10"/>
        </w:numPr>
        <w:tabs>
          <w:tab w:val="clear" w:pos="720"/>
          <w:tab w:val="num" w:pos="0"/>
          <w:tab w:val="left" w:pos="851"/>
          <w:tab w:val="left" w:pos="1134"/>
        </w:tabs>
        <w:spacing w:before="60"/>
        <w:ind w:left="0" w:firstLine="709"/>
        <w:rPr>
          <w:sz w:val="28"/>
          <w:szCs w:val="28"/>
          <w:lang w:val="uk-UA"/>
        </w:rPr>
      </w:pPr>
      <w:r w:rsidRPr="00D45F24">
        <w:rPr>
          <w:sz w:val="28"/>
          <w:szCs w:val="28"/>
          <w:lang w:val="uk-UA"/>
        </w:rPr>
        <w:t>широке залучення громадян до політичного процесу, децентралізації і контролю за прийняттям важливих рішень;</w:t>
      </w:r>
    </w:p>
    <w:p w14:paraId="6948D110" w14:textId="77777777" w:rsidR="00944A4B" w:rsidRPr="00D45F24" w:rsidRDefault="00944A4B" w:rsidP="00944A4B">
      <w:pPr>
        <w:pStyle w:val="aff1"/>
        <w:numPr>
          <w:ilvl w:val="0"/>
          <w:numId w:val="10"/>
        </w:numPr>
        <w:tabs>
          <w:tab w:val="clear" w:pos="720"/>
          <w:tab w:val="left" w:pos="851"/>
          <w:tab w:val="left" w:pos="1134"/>
        </w:tabs>
        <w:spacing w:before="60"/>
        <w:ind w:left="0" w:firstLine="709"/>
        <w:rPr>
          <w:sz w:val="28"/>
          <w:szCs w:val="28"/>
          <w:lang w:val="uk-UA"/>
        </w:rPr>
      </w:pPr>
      <w:r w:rsidRPr="00D45F24">
        <w:rPr>
          <w:sz w:val="28"/>
          <w:szCs w:val="28"/>
          <w:lang w:val="uk-UA"/>
        </w:rPr>
        <w:t>створення рівних можливостей для участі жителів в підготовці, обговоренні та реалізації програм розвитку Жмеринської МТГ;</w:t>
      </w:r>
    </w:p>
    <w:p w14:paraId="298951F8" w14:textId="77777777" w:rsidR="00944A4B" w:rsidRPr="00D45F24" w:rsidRDefault="00944A4B" w:rsidP="00944A4B">
      <w:pPr>
        <w:pStyle w:val="aff1"/>
        <w:numPr>
          <w:ilvl w:val="0"/>
          <w:numId w:val="10"/>
        </w:numPr>
        <w:tabs>
          <w:tab w:val="clear" w:pos="720"/>
          <w:tab w:val="left" w:pos="851"/>
          <w:tab w:val="left" w:pos="1134"/>
        </w:tabs>
        <w:spacing w:before="60"/>
        <w:ind w:left="0" w:firstLine="709"/>
        <w:rPr>
          <w:sz w:val="28"/>
          <w:szCs w:val="28"/>
          <w:lang w:val="uk-UA"/>
        </w:rPr>
      </w:pPr>
      <w:r w:rsidRPr="00D45F24">
        <w:rPr>
          <w:sz w:val="28"/>
          <w:szCs w:val="28"/>
          <w:lang w:val="uk-UA"/>
        </w:rPr>
        <w:t>проведення організаційних заходів з підготовки та проведення відбору проектів в рамках Бюджету громадських ініціатив Жмеринської МТГ;</w:t>
      </w:r>
    </w:p>
    <w:p w14:paraId="141A53F0" w14:textId="77777777" w:rsidR="00944A4B" w:rsidRPr="00D45F24" w:rsidRDefault="00944A4B" w:rsidP="00944A4B">
      <w:pPr>
        <w:pStyle w:val="aff1"/>
        <w:numPr>
          <w:ilvl w:val="0"/>
          <w:numId w:val="10"/>
        </w:numPr>
        <w:tabs>
          <w:tab w:val="clear" w:pos="720"/>
          <w:tab w:val="left" w:pos="851"/>
          <w:tab w:val="left" w:pos="1134"/>
        </w:tabs>
        <w:spacing w:before="60"/>
        <w:ind w:left="0" w:firstLine="709"/>
        <w:rPr>
          <w:sz w:val="28"/>
          <w:szCs w:val="28"/>
          <w:lang w:val="uk-UA"/>
        </w:rPr>
      </w:pPr>
      <w:r w:rsidRPr="00D45F24">
        <w:rPr>
          <w:sz w:val="28"/>
          <w:szCs w:val="28"/>
          <w:lang w:val="uk-UA"/>
        </w:rPr>
        <w:t>обслуговування системи  «Громадський бюджет»;</w:t>
      </w:r>
    </w:p>
    <w:p w14:paraId="5112E48B" w14:textId="77777777" w:rsidR="00944A4B" w:rsidRPr="00D45F24" w:rsidRDefault="00944A4B" w:rsidP="00944A4B">
      <w:pPr>
        <w:pStyle w:val="aff1"/>
        <w:widowControl w:val="0"/>
        <w:numPr>
          <w:ilvl w:val="0"/>
          <w:numId w:val="10"/>
        </w:numPr>
        <w:tabs>
          <w:tab w:val="clear" w:pos="720"/>
          <w:tab w:val="num" w:pos="0"/>
          <w:tab w:val="left" w:pos="851"/>
          <w:tab w:val="left" w:pos="1134"/>
        </w:tabs>
        <w:spacing w:before="60"/>
        <w:ind w:left="0" w:firstLine="709"/>
        <w:rPr>
          <w:b/>
          <w:bCs/>
          <w:sz w:val="28"/>
          <w:szCs w:val="28"/>
          <w:lang w:val="uk-UA"/>
        </w:rPr>
      </w:pPr>
      <w:r w:rsidRPr="00D45F24">
        <w:rPr>
          <w:sz w:val="28"/>
          <w:szCs w:val="28"/>
          <w:lang w:val="uk-UA"/>
        </w:rPr>
        <w:t xml:space="preserve">формування свідомої активної позиції у виробленні та реалізації політичних та інших </w:t>
      </w:r>
      <w:proofErr w:type="spellStart"/>
      <w:r w:rsidRPr="00D45F24">
        <w:rPr>
          <w:sz w:val="28"/>
          <w:szCs w:val="28"/>
          <w:lang w:val="uk-UA"/>
        </w:rPr>
        <w:t>життєво</w:t>
      </w:r>
      <w:proofErr w:type="spellEnd"/>
      <w:r w:rsidRPr="00D45F24">
        <w:rPr>
          <w:sz w:val="28"/>
          <w:szCs w:val="28"/>
          <w:lang w:val="uk-UA"/>
        </w:rPr>
        <w:t xml:space="preserve"> необхідних питань розвитку громади;</w:t>
      </w:r>
    </w:p>
    <w:p w14:paraId="5CD697D7" w14:textId="77777777" w:rsidR="00944A4B" w:rsidRPr="00D45F24" w:rsidRDefault="00944A4B" w:rsidP="00944A4B">
      <w:pPr>
        <w:pStyle w:val="aff1"/>
        <w:widowControl w:val="0"/>
        <w:numPr>
          <w:ilvl w:val="0"/>
          <w:numId w:val="10"/>
        </w:numPr>
        <w:tabs>
          <w:tab w:val="clear" w:pos="720"/>
          <w:tab w:val="num" w:pos="0"/>
          <w:tab w:val="left" w:pos="851"/>
          <w:tab w:val="left" w:pos="1134"/>
        </w:tabs>
        <w:spacing w:before="60"/>
        <w:ind w:left="0" w:firstLine="709"/>
        <w:rPr>
          <w:bCs/>
          <w:sz w:val="28"/>
          <w:szCs w:val="28"/>
          <w:lang w:val="uk-UA"/>
        </w:rPr>
      </w:pPr>
      <w:r w:rsidRPr="00D45F24">
        <w:rPr>
          <w:sz w:val="28"/>
          <w:szCs w:val="28"/>
          <w:lang w:val="uk-UA"/>
        </w:rPr>
        <w:t>участь усіх учасників освітнього процесу у прийнятті рішень</w:t>
      </w:r>
      <w:r w:rsidRPr="00D45F24">
        <w:rPr>
          <w:bCs/>
          <w:sz w:val="28"/>
          <w:szCs w:val="28"/>
          <w:lang w:val="uk-UA"/>
        </w:rPr>
        <w:t xml:space="preserve">  освітянської та батьківської спільноти громади до прийняття рішень щодо  активізації реформування місцевого самоврядування.</w:t>
      </w:r>
    </w:p>
    <w:p w14:paraId="2F8BE9CD" w14:textId="77777777" w:rsidR="00944A4B" w:rsidRPr="00D45F24" w:rsidRDefault="00944A4B" w:rsidP="00944A4B">
      <w:pPr>
        <w:widowControl w:val="0"/>
        <w:tabs>
          <w:tab w:val="left" w:pos="709"/>
        </w:tabs>
        <w:spacing w:before="60"/>
        <w:rPr>
          <w:b/>
          <w:bCs/>
        </w:rPr>
      </w:pPr>
      <w:r w:rsidRPr="00D45F24">
        <w:rPr>
          <w:b/>
          <w:bCs/>
        </w:rPr>
        <w:t>Очікувані результати:</w:t>
      </w:r>
    </w:p>
    <w:p w14:paraId="25951705" w14:textId="77777777" w:rsidR="00944A4B" w:rsidRPr="00D45F24" w:rsidRDefault="00944A4B" w:rsidP="00944A4B">
      <w:pPr>
        <w:widowControl w:val="0"/>
        <w:tabs>
          <w:tab w:val="left" w:pos="709"/>
        </w:tabs>
        <w:spacing w:before="60"/>
        <w:rPr>
          <w:bCs/>
        </w:rPr>
      </w:pPr>
      <w:r w:rsidRPr="00D45F24">
        <w:rPr>
          <w:bCs/>
        </w:rPr>
        <w:t xml:space="preserve">- подолання політичного відчуження громадян, розвиток їх громадської активності; </w:t>
      </w:r>
    </w:p>
    <w:p w14:paraId="63A0E179" w14:textId="77777777" w:rsidR="00944A4B" w:rsidRPr="00D45F24" w:rsidRDefault="00944A4B" w:rsidP="00944A4B">
      <w:pPr>
        <w:spacing w:before="60"/>
        <w:rPr>
          <w:bCs/>
        </w:rPr>
      </w:pPr>
      <w:r w:rsidRPr="00D45F24">
        <w:rPr>
          <w:bCs/>
        </w:rPr>
        <w:t xml:space="preserve">- залучення участь громадян  до участі в політиці без примусу, тобто без порушення їх свободу підготовці прийнятті та впровадженні владних рішень </w:t>
      </w:r>
    </w:p>
    <w:p w14:paraId="2DF6C3D0" w14:textId="77777777" w:rsidR="00944A4B" w:rsidRPr="00D45F24" w:rsidRDefault="00944A4B" w:rsidP="00944A4B">
      <w:pPr>
        <w:pStyle w:val="a3"/>
        <w:spacing w:before="60"/>
        <w:rPr>
          <w:b/>
          <w:bCs/>
        </w:rPr>
      </w:pPr>
    </w:p>
    <w:p w14:paraId="6EC2C8C5" w14:textId="77777777" w:rsidR="00BC075D" w:rsidRPr="00D45F24" w:rsidRDefault="00BC075D">
      <w:pPr>
        <w:ind w:firstLine="0"/>
        <w:jc w:val="left"/>
        <w:rPr>
          <w:rFonts w:eastAsia="Adobe Fan Heiti Std B"/>
          <w:b/>
          <w:color w:val="0070C0"/>
          <w:sz w:val="56"/>
        </w:rPr>
      </w:pPr>
      <w:r w:rsidRPr="00D45F24">
        <w:rPr>
          <w:rFonts w:eastAsia="Adobe Fan Heiti Std B"/>
          <w:b/>
          <w:color w:val="0070C0"/>
          <w:sz w:val="56"/>
        </w:rPr>
        <w:br w:type="page"/>
      </w:r>
    </w:p>
    <w:p w14:paraId="419D0EF9" w14:textId="77777777" w:rsidR="00944A4B" w:rsidRPr="00D45F24" w:rsidRDefault="00944A4B" w:rsidP="00944A4B">
      <w:pPr>
        <w:widowControl w:val="0"/>
        <w:tabs>
          <w:tab w:val="left" w:pos="1134"/>
          <w:tab w:val="left" w:pos="2811"/>
          <w:tab w:val="center" w:pos="4395"/>
        </w:tabs>
        <w:spacing w:before="60"/>
        <w:jc w:val="center"/>
        <w:rPr>
          <w:b/>
        </w:rPr>
      </w:pPr>
      <w:r w:rsidRPr="00D45F24">
        <w:rPr>
          <w:rFonts w:eastAsia="Adobe Fan Heiti Std B"/>
          <w:b/>
          <w:color w:val="0070C0"/>
          <w:sz w:val="56"/>
        </w:rPr>
        <w:lastRenderedPageBreak/>
        <w:t>IV</w:t>
      </w:r>
      <w:r w:rsidRPr="00D45F24">
        <w:rPr>
          <w:rFonts w:eastAsia="Adobe Fan Heiti Std B"/>
          <w:b/>
          <w:color w:val="0070C0"/>
          <w:sz w:val="40"/>
          <w:szCs w:val="40"/>
        </w:rPr>
        <w:t>.</w:t>
      </w:r>
      <w:r w:rsidRPr="00D45F24">
        <w:rPr>
          <w:sz w:val="40"/>
          <w:szCs w:val="40"/>
        </w:rPr>
        <w:t xml:space="preserve">   </w:t>
      </w:r>
      <w:r w:rsidRPr="00D45F24">
        <w:rPr>
          <w:b/>
          <w:bCs/>
          <w:color w:val="0F243E"/>
          <w:sz w:val="40"/>
          <w:szCs w:val="40"/>
        </w:rPr>
        <w:t xml:space="preserve">РИЗИКИ   ТА МОЖЛИВІ ПЕРЕШКОДИ </w:t>
      </w:r>
    </w:p>
    <w:p w14:paraId="41544564" w14:textId="77777777" w:rsidR="00944A4B" w:rsidRPr="00D45F24" w:rsidRDefault="00944A4B" w:rsidP="00944A4B">
      <w:pPr>
        <w:widowControl w:val="0"/>
        <w:tabs>
          <w:tab w:val="left" w:pos="709"/>
        </w:tabs>
        <w:spacing w:before="60"/>
        <w:jc w:val="center"/>
        <w:rPr>
          <w:b/>
        </w:rPr>
      </w:pPr>
    </w:p>
    <w:p w14:paraId="58F6EC7C" w14:textId="77777777" w:rsidR="00944A4B" w:rsidRPr="00D45F24" w:rsidRDefault="00944A4B" w:rsidP="00944A4B">
      <w:pPr>
        <w:widowControl w:val="0"/>
        <w:tabs>
          <w:tab w:val="left" w:pos="709"/>
        </w:tabs>
        <w:spacing w:before="60"/>
      </w:pPr>
      <w:r w:rsidRPr="00D45F24">
        <w:t>Можливі виклики та загрози сталому економічному зростанню, що можуть призвести до негативних наслідків в економіці громади:</w:t>
      </w:r>
    </w:p>
    <w:p w14:paraId="13DB451D" w14:textId="77777777" w:rsidR="00944A4B" w:rsidRPr="00D45F24" w:rsidRDefault="00944A4B" w:rsidP="00944A4B">
      <w:pPr>
        <w:widowControl w:val="0"/>
        <w:tabs>
          <w:tab w:val="left" w:pos="709"/>
        </w:tabs>
        <w:spacing w:before="60"/>
        <w:rPr>
          <w:b/>
          <w:i/>
        </w:rPr>
      </w:pPr>
      <w:r w:rsidRPr="00D45F24">
        <w:rPr>
          <w:b/>
          <w:i/>
        </w:rPr>
        <w:t>Зовнішні загрози розвитку громади:</w:t>
      </w:r>
    </w:p>
    <w:p w14:paraId="5DF72ADF"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посилення гібридних загроз національній безпеці України, у т. ч. активне військове протистояння на сході країни;</w:t>
      </w:r>
    </w:p>
    <w:p w14:paraId="6E3495D5"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експоненціальне поширення (миттєва швидкість поширення) СОVID-19 в світі та Україні;</w:t>
      </w:r>
    </w:p>
    <w:p w14:paraId="72651100"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впровадження нових торгівельних бар’єрів для вітчизняного експорту з боку інших країн;</w:t>
      </w:r>
    </w:p>
    <w:p w14:paraId="2A4A1A52"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дефіцит зовнішнього фінансування та звуження можливостей доступу до міжнародних ринків капіталів;</w:t>
      </w:r>
    </w:p>
    <w:p w14:paraId="77E09639"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суттєве зростання цін на світових енергетичних ринках;</w:t>
      </w:r>
    </w:p>
    <w:p w14:paraId="7DF0121F"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зниження надходжень від експорту у зв’язку із збереженням низьких цін на світових сировинних ринках;</w:t>
      </w:r>
    </w:p>
    <w:p w14:paraId="7DF4348E"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збереження високого рівня корупції;</w:t>
      </w:r>
    </w:p>
    <w:p w14:paraId="1C913130"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згортання іноземними компаніями інвестиційних планів або перенесення термінів їх реалізації на майбутній період;</w:t>
      </w:r>
    </w:p>
    <w:p w14:paraId="0918ACD2"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погіршення економічних стосунків з країнами-партнерами внаслідок  можливої зміни зовнішньо - політичного курсу;</w:t>
      </w:r>
    </w:p>
    <w:p w14:paraId="12AAB87A"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значне зростання дефіциту державного бюджету та касових розривів у виконанні місцевих бюджетів, бюджету Пенсійного фонду, інших фондів державного соціального страхування;</w:t>
      </w:r>
    </w:p>
    <w:p w14:paraId="3A73DF09"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посилення девальваційних тенденцій на валютному ринку;</w:t>
      </w:r>
    </w:p>
    <w:p w14:paraId="0A403763"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посилення інфляційного тиску у зв’язку з підвищенням тарифів на енергоносії;</w:t>
      </w:r>
    </w:p>
    <w:p w14:paraId="5C997FA5"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зміна структури виробництва електроенергії учасниками оптового ринку електроенергії, яка регулюється ДП «Енергоринок»;</w:t>
      </w:r>
    </w:p>
    <w:p w14:paraId="07C2BD01"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обмеженість доступу до сучасних енергоефективних технологій (значний термін окупності на фоні дорогих кредитних ресурсів);</w:t>
      </w:r>
    </w:p>
    <w:p w14:paraId="54D97D98" w14:textId="77777777" w:rsidR="00944A4B" w:rsidRPr="00D45F24" w:rsidRDefault="00944A4B" w:rsidP="00944A4B">
      <w:pPr>
        <w:pStyle w:val="aff1"/>
        <w:widowControl w:val="0"/>
        <w:numPr>
          <w:ilvl w:val="0"/>
          <w:numId w:val="31"/>
        </w:numPr>
        <w:tabs>
          <w:tab w:val="left" w:pos="349"/>
        </w:tabs>
        <w:spacing w:before="60"/>
        <w:ind w:left="709" w:firstLine="0"/>
        <w:rPr>
          <w:sz w:val="28"/>
          <w:szCs w:val="28"/>
          <w:lang w:val="uk-UA"/>
        </w:rPr>
      </w:pPr>
      <w:r w:rsidRPr="00D45F24">
        <w:rPr>
          <w:bCs/>
          <w:sz w:val="28"/>
          <w:szCs w:val="28"/>
          <w:lang w:val="uk-UA"/>
        </w:rPr>
        <w:t>стихійні явища, наявність техногенних катастроф.</w:t>
      </w:r>
    </w:p>
    <w:p w14:paraId="36B40CD5" w14:textId="77777777" w:rsidR="00944A4B" w:rsidRPr="00D45F24" w:rsidRDefault="00944A4B" w:rsidP="00944A4B">
      <w:pPr>
        <w:widowControl w:val="0"/>
        <w:tabs>
          <w:tab w:val="left" w:pos="349"/>
        </w:tabs>
        <w:spacing w:before="60"/>
        <w:ind w:firstLine="0"/>
        <w:rPr>
          <w:b/>
          <w:i/>
        </w:rPr>
      </w:pPr>
      <w:r w:rsidRPr="00D45F24">
        <w:rPr>
          <w:b/>
          <w:i/>
        </w:rPr>
        <w:t xml:space="preserve"> Внутрішні чинники, які можуть призвести до загрози розвитку:</w:t>
      </w:r>
    </w:p>
    <w:p w14:paraId="345D0E56" w14:textId="40E5D396" w:rsidR="00F942C0" w:rsidRPr="00D45F24" w:rsidRDefault="00944A4B" w:rsidP="00F942C0">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експоненціальне поширення (миттєва швидкість поширення) СО</w:t>
      </w:r>
      <w:r w:rsidR="00E653D5">
        <w:rPr>
          <w:sz w:val="28"/>
          <w:szCs w:val="28"/>
          <w:lang w:val="en-US"/>
        </w:rPr>
        <w:t>VID</w:t>
      </w:r>
      <w:r w:rsidRPr="00D45F24">
        <w:rPr>
          <w:sz w:val="28"/>
          <w:szCs w:val="28"/>
          <w:lang w:val="uk-UA"/>
        </w:rPr>
        <w:t>-19 - неспроможність медичної системи зупинити пандемію в Україні;</w:t>
      </w:r>
    </w:p>
    <w:p w14:paraId="70FBD39A" w14:textId="77777777" w:rsidR="00F942C0" w:rsidRPr="00D45F24" w:rsidRDefault="00944A4B" w:rsidP="00F942C0">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невиконання планових показників по надходженню до міського бюджету Жмеринської міської територіальної громади;</w:t>
      </w:r>
    </w:p>
    <w:p w14:paraId="07F1BD66" w14:textId="77777777" w:rsidR="00F942C0" w:rsidRPr="00D45F24" w:rsidRDefault="00F942C0" w:rsidP="00F942C0">
      <w:pPr>
        <w:pStyle w:val="aff1"/>
        <w:widowControl w:val="0"/>
        <w:numPr>
          <w:ilvl w:val="0"/>
          <w:numId w:val="31"/>
        </w:numPr>
        <w:tabs>
          <w:tab w:val="left" w:pos="349"/>
        </w:tabs>
        <w:spacing w:before="60"/>
        <w:ind w:left="0" w:firstLine="709"/>
        <w:rPr>
          <w:sz w:val="28"/>
          <w:szCs w:val="28"/>
          <w:lang w:val="uk-UA"/>
        </w:rPr>
      </w:pPr>
      <w:r w:rsidRPr="00D45F24">
        <w:rPr>
          <w:bCs/>
          <w:lang w:val="uk-UA"/>
        </w:rPr>
        <w:t xml:space="preserve"> </w:t>
      </w:r>
      <w:r w:rsidRPr="00D45F24">
        <w:rPr>
          <w:bCs/>
          <w:sz w:val="28"/>
          <w:szCs w:val="28"/>
          <w:lang w:val="uk-UA"/>
        </w:rPr>
        <w:t>незабезпечення фінансовими ресурсами освітньої, медичної  галузі,  надання пільг для окремих категорій громадян, що фінансуються за рахунок субвенцій з державного бюджету;</w:t>
      </w:r>
    </w:p>
    <w:p w14:paraId="5FFBAEAC"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iCs/>
          <w:lang w:val="uk-UA"/>
        </w:rPr>
        <w:t xml:space="preserve"> </w:t>
      </w:r>
      <w:r w:rsidRPr="00D45F24">
        <w:rPr>
          <w:iCs/>
          <w:sz w:val="28"/>
          <w:szCs w:val="28"/>
          <w:lang w:val="uk-UA"/>
        </w:rPr>
        <w:t xml:space="preserve">збільшення навантаження на бюджет громади  у зв’язку з виплатами різних видів  допомоги, пільг та компенсацій жителям громади; </w:t>
      </w:r>
    </w:p>
    <w:p w14:paraId="5568D44D"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bCs/>
          <w:sz w:val="28"/>
          <w:szCs w:val="28"/>
          <w:lang w:val="uk-UA"/>
        </w:rPr>
        <w:lastRenderedPageBreak/>
        <w:t>обмеженість  фінансових можливостей бюджету МТГ у виділенні коштів на реалізацію програм у різних сферах;</w:t>
      </w:r>
    </w:p>
    <w:p w14:paraId="31A56351"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bCs/>
          <w:sz w:val="28"/>
          <w:szCs w:val="28"/>
          <w:lang w:val="uk-UA"/>
        </w:rPr>
        <w:t>недостатнє фінансування освітянської галузі в тому числі невчасне забезпечення навчальними програмами, підручниками та літературою;</w:t>
      </w:r>
    </w:p>
    <w:p w14:paraId="30DFEFFF"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посилення неплатоспроможності реального сектору економіки;</w:t>
      </w:r>
    </w:p>
    <w:p w14:paraId="1A06CDC0"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недосконалість механізмів фінансової підтримки малого і середнього підприємництва;</w:t>
      </w:r>
    </w:p>
    <w:p w14:paraId="120FF680"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масове банкрутство підприємств середнього та малого бізнесу;</w:t>
      </w:r>
    </w:p>
    <w:p w14:paraId="09704560"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наявність «тіньових» коштів, недотримання роботодавцями вимог чинного законодавства при виплаті заробітної плати, оформлення трудових відносин з найманими працівниками;</w:t>
      </w:r>
    </w:p>
    <w:p w14:paraId="3322222F"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низька заробітна плата найманих працівників на підприємствах малого бізнесу, яка найчастіше всього знаходиться на рівні мінімальної;</w:t>
      </w:r>
    </w:p>
    <w:p w14:paraId="3F86224A"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iCs/>
          <w:sz w:val="28"/>
          <w:szCs w:val="28"/>
          <w:lang w:val="uk-UA"/>
        </w:rPr>
        <w:t>зважаючи на періодичне продовження карантину (адаптивного карантину) та заборону на проведення деяких видів перевірок, право на їх здійснення може бути тимчасово припинене, що, в свою чергу, зменшить можливість інспекторів праці належним чином захищати права найманих працівників;</w:t>
      </w:r>
    </w:p>
    <w:p w14:paraId="17DE5A16"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 xml:space="preserve"> прискорення інфляційних процесів;</w:t>
      </w:r>
    </w:p>
    <w:p w14:paraId="4832B25E"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суттєве падіння платоспроможного попиту населення;</w:t>
      </w:r>
    </w:p>
    <w:p w14:paraId="5BF198B6"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збереження низької кредитної активності комерційних банків у реальному секторі економіки;</w:t>
      </w:r>
    </w:p>
    <w:p w14:paraId="5E7C72C7"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прояв суттєвих девальваційних тенденцій на валютному ринку;</w:t>
      </w:r>
    </w:p>
    <w:p w14:paraId="674C3560"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недосягнення запланованих темпів росту обсягів виробництва та реалізації продукції;</w:t>
      </w:r>
    </w:p>
    <w:p w14:paraId="71A89218"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низький рівень модернізації промислового виробництва та застосування енергозберігаючих технологій;</w:t>
      </w:r>
    </w:p>
    <w:p w14:paraId="6AF983F9"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зростання податкового боргу через недостатність обігових коштів у платників;</w:t>
      </w:r>
    </w:p>
    <w:p w14:paraId="0148DEF9"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призупинення реалізації програм поліпшення доступу до кредитів, послаблення формування довгострокових інвестиційних ресурсів;</w:t>
      </w:r>
    </w:p>
    <w:p w14:paraId="639E9F24"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зменшення можливості інвестування галузей економіки за рахунок внутрішніх ресурсів;</w:t>
      </w:r>
    </w:p>
    <w:p w14:paraId="574C1A1E"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обмежена державна підтримка з реалізації інвестиційних проектів та розвитку галузей сільського господарства;</w:t>
      </w:r>
    </w:p>
    <w:p w14:paraId="1D92E7BD"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несприятливі кліматичні та епідеміологічні умови, внаслідок чого скорочення прогнозованих обсягів виробництва сільськогосподарської продукції та зменшення її надходження на переробні підприємства;</w:t>
      </w:r>
    </w:p>
    <w:p w14:paraId="27D0F449"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складність та неврегульованість процедур надання окремих адміністративних послуг громадянам;</w:t>
      </w:r>
    </w:p>
    <w:p w14:paraId="163857F5"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низький рівень стандартизації і відсутність уніфікованих механізмів надання адміністративних послуг;</w:t>
      </w:r>
    </w:p>
    <w:p w14:paraId="0A9317C4"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недостатній рівень довіри з боку населення до інституції ЦНАП та до електронних сервісів у сфері надання адміністративних послуг;</w:t>
      </w:r>
    </w:p>
    <w:p w14:paraId="480371CD"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lastRenderedPageBreak/>
        <w:t xml:space="preserve"> збільшення рівня трудової міграції та загострення ситуації з трудовою діяльністю в сільській місцевості, що позначатиметься на зменшенні потенціалу людських ресурсів в громаді;</w:t>
      </w:r>
    </w:p>
    <w:p w14:paraId="473196C5"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недосконалість логістичної інфраструктури;</w:t>
      </w:r>
    </w:p>
    <w:p w14:paraId="5471E07A"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bCs/>
          <w:sz w:val="28"/>
          <w:szCs w:val="28"/>
          <w:lang w:val="uk-UA"/>
        </w:rPr>
        <w:t xml:space="preserve">обмеженість у фінансових ресурсах на відновлення </w:t>
      </w:r>
      <w:r w:rsidRPr="00D45F24">
        <w:rPr>
          <w:sz w:val="28"/>
          <w:szCs w:val="28"/>
          <w:lang w:val="uk-UA"/>
        </w:rPr>
        <w:t>інженерно-транспортної та соціальної інфраструктури громади;</w:t>
      </w:r>
    </w:p>
    <w:p w14:paraId="2FBD8B27" w14:textId="77777777" w:rsidR="00944A4B" w:rsidRPr="00D45F24" w:rsidRDefault="00944A4B" w:rsidP="00944A4B">
      <w:pPr>
        <w:pStyle w:val="aff1"/>
        <w:widowControl w:val="0"/>
        <w:numPr>
          <w:ilvl w:val="0"/>
          <w:numId w:val="31"/>
        </w:numPr>
        <w:tabs>
          <w:tab w:val="left" w:pos="349"/>
        </w:tabs>
        <w:spacing w:before="60"/>
        <w:ind w:left="0" w:firstLine="709"/>
        <w:rPr>
          <w:sz w:val="28"/>
          <w:szCs w:val="28"/>
          <w:lang w:val="uk-UA"/>
        </w:rPr>
      </w:pPr>
      <w:r w:rsidRPr="00D45F24">
        <w:rPr>
          <w:sz w:val="28"/>
          <w:szCs w:val="28"/>
          <w:lang w:val="uk-UA"/>
        </w:rPr>
        <w:t>незадовільний екологічний стан поверхневих та підземних джерел питного водопостачання.</w:t>
      </w:r>
    </w:p>
    <w:p w14:paraId="1590210D" w14:textId="77777777" w:rsidR="00F942C0" w:rsidRPr="00D45F24" w:rsidRDefault="00F942C0" w:rsidP="00944A4B">
      <w:pPr>
        <w:widowControl w:val="0"/>
        <w:tabs>
          <w:tab w:val="left" w:pos="1134"/>
          <w:tab w:val="left" w:pos="2811"/>
          <w:tab w:val="center" w:pos="4395"/>
        </w:tabs>
        <w:spacing w:before="60"/>
        <w:jc w:val="center"/>
        <w:rPr>
          <w:rFonts w:eastAsia="Adobe Fan Heiti Std B"/>
          <w:b/>
          <w:color w:val="0070C0"/>
          <w:sz w:val="56"/>
        </w:rPr>
      </w:pPr>
    </w:p>
    <w:p w14:paraId="5550A6F2" w14:textId="77777777" w:rsidR="00F942C0" w:rsidRPr="00D45F24" w:rsidRDefault="00F942C0" w:rsidP="00944A4B">
      <w:pPr>
        <w:widowControl w:val="0"/>
        <w:tabs>
          <w:tab w:val="left" w:pos="1134"/>
          <w:tab w:val="left" w:pos="2811"/>
          <w:tab w:val="center" w:pos="4395"/>
        </w:tabs>
        <w:spacing w:before="60"/>
        <w:jc w:val="center"/>
        <w:rPr>
          <w:rFonts w:eastAsia="Adobe Fan Heiti Std B"/>
          <w:b/>
          <w:color w:val="0070C0"/>
          <w:sz w:val="56"/>
        </w:rPr>
      </w:pPr>
    </w:p>
    <w:p w14:paraId="122166BC" w14:textId="77777777" w:rsidR="00F942C0" w:rsidRPr="00D45F24" w:rsidRDefault="00F942C0" w:rsidP="00944A4B">
      <w:pPr>
        <w:widowControl w:val="0"/>
        <w:tabs>
          <w:tab w:val="left" w:pos="1134"/>
          <w:tab w:val="left" w:pos="2811"/>
          <w:tab w:val="center" w:pos="4395"/>
        </w:tabs>
        <w:spacing w:before="60"/>
        <w:jc w:val="center"/>
        <w:rPr>
          <w:rFonts w:eastAsia="Adobe Fan Heiti Std B"/>
          <w:b/>
          <w:color w:val="0070C0"/>
          <w:sz w:val="56"/>
        </w:rPr>
      </w:pPr>
    </w:p>
    <w:p w14:paraId="266F0574" w14:textId="77777777" w:rsidR="00F942C0" w:rsidRPr="00D45F24" w:rsidRDefault="00F942C0" w:rsidP="00944A4B">
      <w:pPr>
        <w:widowControl w:val="0"/>
        <w:tabs>
          <w:tab w:val="left" w:pos="1134"/>
          <w:tab w:val="left" w:pos="2811"/>
          <w:tab w:val="center" w:pos="4395"/>
        </w:tabs>
        <w:spacing w:before="60"/>
        <w:jc w:val="center"/>
        <w:rPr>
          <w:rFonts w:eastAsia="Adobe Fan Heiti Std B"/>
          <w:b/>
          <w:color w:val="0070C0"/>
          <w:sz w:val="56"/>
        </w:rPr>
      </w:pPr>
    </w:p>
    <w:p w14:paraId="0C30EDBD" w14:textId="77777777" w:rsidR="00F942C0" w:rsidRPr="00D45F24" w:rsidRDefault="00F942C0" w:rsidP="00944A4B">
      <w:pPr>
        <w:widowControl w:val="0"/>
        <w:tabs>
          <w:tab w:val="left" w:pos="1134"/>
          <w:tab w:val="left" w:pos="2811"/>
          <w:tab w:val="center" w:pos="4395"/>
        </w:tabs>
        <w:spacing w:before="60"/>
        <w:jc w:val="center"/>
        <w:rPr>
          <w:rFonts w:eastAsia="Adobe Fan Heiti Std B"/>
          <w:b/>
          <w:color w:val="0070C0"/>
          <w:sz w:val="56"/>
        </w:rPr>
      </w:pPr>
    </w:p>
    <w:p w14:paraId="4C1D20C9" w14:textId="77777777" w:rsidR="00F942C0" w:rsidRPr="00D45F24" w:rsidRDefault="00F942C0" w:rsidP="00944A4B">
      <w:pPr>
        <w:widowControl w:val="0"/>
        <w:tabs>
          <w:tab w:val="left" w:pos="1134"/>
          <w:tab w:val="left" w:pos="2811"/>
          <w:tab w:val="center" w:pos="4395"/>
        </w:tabs>
        <w:spacing w:before="60"/>
        <w:jc w:val="center"/>
        <w:rPr>
          <w:rFonts w:eastAsia="Adobe Fan Heiti Std B"/>
          <w:b/>
          <w:color w:val="0070C0"/>
          <w:sz w:val="56"/>
        </w:rPr>
      </w:pPr>
    </w:p>
    <w:p w14:paraId="147F908B" w14:textId="77777777" w:rsidR="00F942C0" w:rsidRPr="00D45F24" w:rsidRDefault="00F942C0" w:rsidP="00944A4B">
      <w:pPr>
        <w:widowControl w:val="0"/>
        <w:tabs>
          <w:tab w:val="left" w:pos="1134"/>
          <w:tab w:val="left" w:pos="2811"/>
          <w:tab w:val="center" w:pos="4395"/>
        </w:tabs>
        <w:spacing w:before="60"/>
        <w:jc w:val="center"/>
        <w:rPr>
          <w:rFonts w:eastAsia="Adobe Fan Heiti Std B"/>
          <w:b/>
          <w:color w:val="0070C0"/>
          <w:sz w:val="56"/>
        </w:rPr>
      </w:pPr>
    </w:p>
    <w:p w14:paraId="7CD8EFF2" w14:textId="77777777" w:rsidR="00F942C0" w:rsidRPr="00D45F24" w:rsidRDefault="00F942C0" w:rsidP="00944A4B">
      <w:pPr>
        <w:widowControl w:val="0"/>
        <w:tabs>
          <w:tab w:val="left" w:pos="1134"/>
          <w:tab w:val="left" w:pos="2811"/>
          <w:tab w:val="center" w:pos="4395"/>
        </w:tabs>
        <w:spacing w:before="60"/>
        <w:jc w:val="center"/>
        <w:rPr>
          <w:rFonts w:eastAsia="Adobe Fan Heiti Std B"/>
          <w:b/>
          <w:color w:val="0070C0"/>
          <w:sz w:val="56"/>
        </w:rPr>
      </w:pPr>
    </w:p>
    <w:p w14:paraId="297A13BF" w14:textId="77777777" w:rsidR="00F942C0" w:rsidRPr="00D45F24" w:rsidRDefault="00F942C0" w:rsidP="00944A4B">
      <w:pPr>
        <w:widowControl w:val="0"/>
        <w:tabs>
          <w:tab w:val="left" w:pos="1134"/>
          <w:tab w:val="left" w:pos="2811"/>
          <w:tab w:val="center" w:pos="4395"/>
        </w:tabs>
        <w:spacing w:before="60"/>
        <w:jc w:val="center"/>
        <w:rPr>
          <w:rFonts w:eastAsia="Adobe Fan Heiti Std B"/>
          <w:b/>
          <w:color w:val="0070C0"/>
          <w:sz w:val="56"/>
        </w:rPr>
      </w:pPr>
    </w:p>
    <w:p w14:paraId="4B54518A" w14:textId="77777777" w:rsidR="00F942C0" w:rsidRPr="00E653D5" w:rsidRDefault="00F942C0" w:rsidP="00944A4B">
      <w:pPr>
        <w:widowControl w:val="0"/>
        <w:tabs>
          <w:tab w:val="left" w:pos="1134"/>
          <w:tab w:val="left" w:pos="2811"/>
          <w:tab w:val="center" w:pos="4395"/>
        </w:tabs>
        <w:spacing w:before="60"/>
        <w:jc w:val="center"/>
        <w:rPr>
          <w:rFonts w:eastAsia="Adobe Fan Heiti Std B"/>
          <w:b/>
          <w:color w:val="0070C0"/>
        </w:rPr>
      </w:pPr>
    </w:p>
    <w:p w14:paraId="7CC8FC16" w14:textId="77777777" w:rsidR="00F942C0" w:rsidRPr="00E653D5" w:rsidRDefault="00F942C0" w:rsidP="00944A4B">
      <w:pPr>
        <w:widowControl w:val="0"/>
        <w:tabs>
          <w:tab w:val="left" w:pos="1134"/>
          <w:tab w:val="left" w:pos="2811"/>
          <w:tab w:val="center" w:pos="4395"/>
        </w:tabs>
        <w:spacing w:before="60"/>
        <w:jc w:val="center"/>
        <w:rPr>
          <w:rFonts w:eastAsia="Adobe Fan Heiti Std B"/>
          <w:b/>
          <w:color w:val="0070C0"/>
        </w:rPr>
      </w:pPr>
    </w:p>
    <w:p w14:paraId="457BD9D8" w14:textId="77777777" w:rsidR="00F942C0" w:rsidRPr="00E653D5" w:rsidRDefault="00F942C0" w:rsidP="00944A4B">
      <w:pPr>
        <w:widowControl w:val="0"/>
        <w:tabs>
          <w:tab w:val="left" w:pos="1134"/>
          <w:tab w:val="left" w:pos="2811"/>
          <w:tab w:val="center" w:pos="4395"/>
        </w:tabs>
        <w:spacing w:before="60"/>
        <w:jc w:val="center"/>
        <w:rPr>
          <w:rFonts w:eastAsia="Adobe Fan Heiti Std B"/>
          <w:b/>
          <w:color w:val="0070C0"/>
        </w:rPr>
      </w:pPr>
    </w:p>
    <w:p w14:paraId="3B610511" w14:textId="77777777" w:rsidR="00F942C0" w:rsidRPr="00E653D5" w:rsidRDefault="00F942C0" w:rsidP="00944A4B">
      <w:pPr>
        <w:widowControl w:val="0"/>
        <w:tabs>
          <w:tab w:val="left" w:pos="1134"/>
          <w:tab w:val="left" w:pos="2811"/>
          <w:tab w:val="center" w:pos="4395"/>
        </w:tabs>
        <w:spacing w:before="60"/>
        <w:jc w:val="center"/>
        <w:rPr>
          <w:rFonts w:eastAsia="Adobe Fan Heiti Std B"/>
          <w:b/>
          <w:color w:val="0070C0"/>
        </w:rPr>
      </w:pPr>
    </w:p>
    <w:p w14:paraId="140C2F9A" w14:textId="77777777" w:rsidR="00F942C0" w:rsidRPr="00E653D5" w:rsidRDefault="00F942C0" w:rsidP="00944A4B">
      <w:pPr>
        <w:widowControl w:val="0"/>
        <w:tabs>
          <w:tab w:val="left" w:pos="1134"/>
          <w:tab w:val="left" w:pos="2811"/>
          <w:tab w:val="center" w:pos="4395"/>
        </w:tabs>
        <w:spacing w:before="60"/>
        <w:jc w:val="center"/>
        <w:rPr>
          <w:rFonts w:eastAsia="Adobe Fan Heiti Std B"/>
          <w:b/>
          <w:color w:val="0070C0"/>
        </w:rPr>
      </w:pPr>
    </w:p>
    <w:p w14:paraId="328AD2EE" w14:textId="77777777" w:rsidR="00F942C0" w:rsidRPr="00E653D5" w:rsidRDefault="00F942C0" w:rsidP="00944A4B">
      <w:pPr>
        <w:widowControl w:val="0"/>
        <w:tabs>
          <w:tab w:val="left" w:pos="1134"/>
          <w:tab w:val="left" w:pos="2811"/>
          <w:tab w:val="center" w:pos="4395"/>
        </w:tabs>
        <w:spacing w:before="60"/>
        <w:jc w:val="center"/>
        <w:rPr>
          <w:rFonts w:eastAsia="Adobe Fan Heiti Std B"/>
          <w:b/>
          <w:color w:val="0070C0"/>
        </w:rPr>
      </w:pPr>
    </w:p>
    <w:p w14:paraId="12CABFD8" w14:textId="77777777" w:rsidR="00F942C0" w:rsidRPr="00E653D5" w:rsidRDefault="00F942C0" w:rsidP="00944A4B">
      <w:pPr>
        <w:widowControl w:val="0"/>
        <w:tabs>
          <w:tab w:val="left" w:pos="1134"/>
          <w:tab w:val="left" w:pos="2811"/>
          <w:tab w:val="center" w:pos="4395"/>
        </w:tabs>
        <w:spacing w:before="60"/>
        <w:jc w:val="center"/>
        <w:rPr>
          <w:rFonts w:eastAsia="Adobe Fan Heiti Std B"/>
          <w:b/>
          <w:color w:val="0070C0"/>
        </w:rPr>
      </w:pPr>
    </w:p>
    <w:p w14:paraId="072E6A9C" w14:textId="77777777" w:rsidR="00F942C0" w:rsidRPr="00E653D5" w:rsidRDefault="00F942C0" w:rsidP="00944A4B">
      <w:pPr>
        <w:widowControl w:val="0"/>
        <w:tabs>
          <w:tab w:val="left" w:pos="1134"/>
          <w:tab w:val="left" w:pos="2811"/>
          <w:tab w:val="center" w:pos="4395"/>
        </w:tabs>
        <w:spacing w:before="60"/>
        <w:jc w:val="center"/>
        <w:rPr>
          <w:rFonts w:eastAsia="Adobe Fan Heiti Std B"/>
          <w:b/>
          <w:color w:val="0070C0"/>
        </w:rPr>
      </w:pPr>
    </w:p>
    <w:p w14:paraId="1ABC8B6F" w14:textId="384C76E4" w:rsidR="00E653D5" w:rsidRDefault="00E653D5">
      <w:pPr>
        <w:ind w:firstLine="0"/>
        <w:jc w:val="left"/>
        <w:rPr>
          <w:rFonts w:eastAsia="Adobe Fan Heiti Std B"/>
          <w:b/>
          <w:color w:val="0070C0"/>
          <w:sz w:val="56"/>
        </w:rPr>
      </w:pPr>
      <w:r>
        <w:rPr>
          <w:rFonts w:eastAsia="Adobe Fan Heiti Std B"/>
          <w:b/>
          <w:color w:val="0070C0"/>
          <w:sz w:val="56"/>
        </w:rPr>
        <w:br w:type="page"/>
      </w:r>
    </w:p>
    <w:p w14:paraId="4E3DF3F8" w14:textId="77777777" w:rsidR="00944A4B" w:rsidRPr="00D45F24" w:rsidRDefault="00944A4B" w:rsidP="00944A4B">
      <w:pPr>
        <w:widowControl w:val="0"/>
        <w:tabs>
          <w:tab w:val="left" w:pos="1134"/>
          <w:tab w:val="left" w:pos="2811"/>
          <w:tab w:val="center" w:pos="4395"/>
        </w:tabs>
        <w:spacing w:before="60"/>
        <w:jc w:val="center"/>
        <w:rPr>
          <w:b/>
        </w:rPr>
      </w:pPr>
      <w:r w:rsidRPr="00D45F24">
        <w:rPr>
          <w:rFonts w:eastAsia="Adobe Fan Heiti Std B"/>
          <w:b/>
          <w:color w:val="0070C0"/>
          <w:sz w:val="56"/>
        </w:rPr>
        <w:lastRenderedPageBreak/>
        <w:t>V.</w:t>
      </w:r>
      <w:r w:rsidRPr="00D45F24">
        <w:rPr>
          <w:sz w:val="40"/>
          <w:szCs w:val="40"/>
        </w:rPr>
        <w:t xml:space="preserve">   </w:t>
      </w:r>
      <w:r w:rsidRPr="00D45F24">
        <w:rPr>
          <w:b/>
          <w:bCs/>
          <w:color w:val="0F243E"/>
          <w:sz w:val="40"/>
          <w:szCs w:val="40"/>
        </w:rPr>
        <w:t>ДЖЕРЕЛА ФІНАНСУВАННЯ ПРОГРАМИ</w:t>
      </w:r>
    </w:p>
    <w:p w14:paraId="39C55858" w14:textId="397B280B" w:rsidR="00944A4B" w:rsidRPr="00D45F24" w:rsidRDefault="00944A4B" w:rsidP="00944A4B">
      <w:pPr>
        <w:widowControl w:val="0"/>
        <w:tabs>
          <w:tab w:val="left" w:pos="709"/>
        </w:tabs>
        <w:spacing w:before="60"/>
      </w:pPr>
      <w:r w:rsidRPr="00D45F24">
        <w:t>Виконання завдань та заходів Програми економічного і соціального розвитку Жмеринської міської  територіальної громади на 202</w:t>
      </w:r>
      <w:r w:rsidR="00161F67" w:rsidRPr="00D45F24">
        <w:t>2</w:t>
      </w:r>
      <w:r w:rsidRPr="00D45F24">
        <w:t>-202</w:t>
      </w:r>
      <w:r w:rsidR="00161F67" w:rsidRPr="00D45F24">
        <w:t>4</w:t>
      </w:r>
      <w:r w:rsidRPr="00D45F24">
        <w:t xml:space="preserve"> роки, а також досягнення прогнозних показників здійснюється через економічні важелі державного регулювання та шляхом виконання регіональних цільових програм (додаток 2) та проектів регіонального розвитку (додаток 3), які узгоджені з бюджетом з урахуванням реальних можливостей різних джерел фінансування, у т. ч. </w:t>
      </w:r>
    </w:p>
    <w:p w14:paraId="62DB0D58" w14:textId="77777777" w:rsidR="00944A4B" w:rsidRPr="00D45F24" w:rsidRDefault="00944A4B" w:rsidP="00944A4B">
      <w:pPr>
        <w:widowControl w:val="0"/>
        <w:tabs>
          <w:tab w:val="left" w:pos="709"/>
        </w:tabs>
        <w:spacing w:before="60"/>
      </w:pPr>
      <w:r w:rsidRPr="00D45F24">
        <w:t>- кошти державного бюджету України, зокрема державного фонду регіонального розвитку;</w:t>
      </w:r>
    </w:p>
    <w:p w14:paraId="089BDFF5" w14:textId="77777777" w:rsidR="00944A4B" w:rsidRPr="00D45F24" w:rsidRDefault="00944A4B" w:rsidP="00944A4B">
      <w:pPr>
        <w:widowControl w:val="0"/>
        <w:tabs>
          <w:tab w:val="left" w:pos="709"/>
        </w:tabs>
        <w:spacing w:before="60"/>
      </w:pPr>
      <w:r w:rsidRPr="00D45F24">
        <w:t xml:space="preserve"> - галузевих (міжгалузевих) державних цільових програм та бюджетних програм центральних органів виконавчої влади, що спрямовуються на розвиток відповідної сфери у регіонах;</w:t>
      </w:r>
    </w:p>
    <w:p w14:paraId="5EEB7E90" w14:textId="77777777" w:rsidR="00944A4B" w:rsidRPr="00D45F24" w:rsidRDefault="00944A4B" w:rsidP="00944A4B">
      <w:pPr>
        <w:widowControl w:val="0"/>
        <w:tabs>
          <w:tab w:val="left" w:pos="709"/>
        </w:tabs>
        <w:spacing w:before="60"/>
      </w:pPr>
      <w:r w:rsidRPr="00D45F24">
        <w:t xml:space="preserve"> - субвенцій, інших трансфертів з державного бюджету місцевим бюджетам;</w:t>
      </w:r>
    </w:p>
    <w:p w14:paraId="0B633BDF" w14:textId="77777777" w:rsidR="00944A4B" w:rsidRPr="00D45F24" w:rsidRDefault="00944A4B" w:rsidP="00944A4B">
      <w:pPr>
        <w:widowControl w:val="0"/>
        <w:tabs>
          <w:tab w:val="left" w:pos="709"/>
        </w:tabs>
        <w:spacing w:before="60"/>
      </w:pPr>
      <w:r w:rsidRPr="00D45F24">
        <w:t xml:space="preserve"> - кошти місцевих бюджетів;</w:t>
      </w:r>
    </w:p>
    <w:p w14:paraId="78FCA084" w14:textId="77777777" w:rsidR="00944A4B" w:rsidRPr="00D45F24" w:rsidRDefault="00944A4B" w:rsidP="00944A4B">
      <w:pPr>
        <w:widowControl w:val="0"/>
        <w:tabs>
          <w:tab w:val="left" w:pos="709"/>
        </w:tabs>
        <w:spacing w:before="60"/>
      </w:pPr>
      <w:r w:rsidRPr="00D45F24">
        <w:t xml:space="preserve"> - кошти (гранти) міжнародних донорських організацій;</w:t>
      </w:r>
    </w:p>
    <w:p w14:paraId="0EA6E53D" w14:textId="77777777" w:rsidR="00944A4B" w:rsidRPr="00D45F24" w:rsidRDefault="00944A4B" w:rsidP="00944A4B">
      <w:pPr>
        <w:widowControl w:val="0"/>
        <w:tabs>
          <w:tab w:val="left" w:pos="709"/>
        </w:tabs>
        <w:spacing w:before="60"/>
      </w:pPr>
      <w:r w:rsidRPr="00D45F24">
        <w:t xml:space="preserve"> - кошти інвесторів, підприємств;</w:t>
      </w:r>
    </w:p>
    <w:p w14:paraId="33B4FD3F" w14:textId="77777777" w:rsidR="00944A4B" w:rsidRPr="00D45F24" w:rsidRDefault="00944A4B" w:rsidP="00944A4B">
      <w:pPr>
        <w:widowControl w:val="0"/>
        <w:tabs>
          <w:tab w:val="left" w:pos="709"/>
        </w:tabs>
        <w:spacing w:before="60"/>
      </w:pPr>
      <w:r w:rsidRPr="00D45F24">
        <w:t xml:space="preserve"> - кошти отримані з інших джерел, не заборонених чинним законодавством України. </w:t>
      </w:r>
    </w:p>
    <w:p w14:paraId="41643A8B" w14:textId="77777777" w:rsidR="00BC075D" w:rsidRPr="00D45F24" w:rsidRDefault="00BC075D">
      <w:pPr>
        <w:ind w:firstLine="0"/>
        <w:jc w:val="left"/>
        <w:rPr>
          <w:b/>
        </w:rPr>
      </w:pPr>
    </w:p>
    <w:p w14:paraId="3D26CC79" w14:textId="77777777" w:rsidR="00F46107" w:rsidRPr="00D45F24" w:rsidRDefault="00363E28" w:rsidP="00674D07">
      <w:pPr>
        <w:widowControl w:val="0"/>
        <w:tabs>
          <w:tab w:val="left" w:pos="709"/>
        </w:tabs>
        <w:spacing w:before="60"/>
        <w:jc w:val="center"/>
        <w:rPr>
          <w:b/>
        </w:rPr>
      </w:pPr>
      <w:r w:rsidRPr="00D45F24">
        <w:rPr>
          <w:b/>
        </w:rPr>
        <w:t xml:space="preserve">Очікувані результати з реалізації Програми економічного і соціального розвитку </w:t>
      </w:r>
      <w:r w:rsidR="00674D07" w:rsidRPr="00D45F24">
        <w:rPr>
          <w:b/>
        </w:rPr>
        <w:t>Жмеринської міської  територіальної громади</w:t>
      </w:r>
      <w:r w:rsidR="00F46107" w:rsidRPr="00D45F24">
        <w:rPr>
          <w:b/>
        </w:rPr>
        <w:t xml:space="preserve"> </w:t>
      </w:r>
    </w:p>
    <w:p w14:paraId="147F1FF7" w14:textId="213D3373" w:rsidR="00363E28" w:rsidRPr="00D45F24" w:rsidRDefault="00674D07" w:rsidP="00674D07">
      <w:pPr>
        <w:widowControl w:val="0"/>
        <w:tabs>
          <w:tab w:val="left" w:pos="709"/>
        </w:tabs>
        <w:spacing w:before="60"/>
        <w:jc w:val="center"/>
        <w:rPr>
          <w:b/>
        </w:rPr>
      </w:pPr>
      <w:r w:rsidRPr="00D45F24">
        <w:rPr>
          <w:b/>
        </w:rPr>
        <w:t>на 202</w:t>
      </w:r>
      <w:r w:rsidR="00161F67" w:rsidRPr="00D45F24">
        <w:rPr>
          <w:b/>
        </w:rPr>
        <w:t>2</w:t>
      </w:r>
      <w:r w:rsidRPr="00D45F24">
        <w:rPr>
          <w:b/>
        </w:rPr>
        <w:t>-202</w:t>
      </w:r>
      <w:r w:rsidR="00161F67" w:rsidRPr="00D45F24">
        <w:rPr>
          <w:b/>
        </w:rPr>
        <w:t>4</w:t>
      </w:r>
      <w:r w:rsidRPr="00D45F24">
        <w:rPr>
          <w:b/>
        </w:rPr>
        <w:t xml:space="preserve"> роки</w:t>
      </w:r>
    </w:p>
    <w:p w14:paraId="6BFA10AF" w14:textId="77777777" w:rsidR="00F46107" w:rsidRPr="00D45F24" w:rsidRDefault="00363E28" w:rsidP="00F548D0">
      <w:pPr>
        <w:widowControl w:val="0"/>
        <w:tabs>
          <w:tab w:val="left" w:pos="709"/>
        </w:tabs>
        <w:spacing w:before="60"/>
      </w:pPr>
      <w:r w:rsidRPr="00D45F24">
        <w:t xml:space="preserve">Реалізація визначених заходів при мінімізації ризиків забезпечить поступальний соціально-економічний розвиток </w:t>
      </w:r>
      <w:r w:rsidR="00F46107" w:rsidRPr="00D45F24">
        <w:t>Жмеринської міської  територіальної громади</w:t>
      </w:r>
      <w:r w:rsidRPr="00D45F24">
        <w:t xml:space="preserve">, а саме збільшення </w:t>
      </w:r>
      <w:r w:rsidR="00F46107" w:rsidRPr="00D45F24">
        <w:t>щорічно:</w:t>
      </w:r>
    </w:p>
    <w:p w14:paraId="735EEE20" w14:textId="77777777" w:rsidR="00F46107" w:rsidRPr="00D45F24" w:rsidRDefault="00363E28" w:rsidP="00F548D0">
      <w:pPr>
        <w:widowControl w:val="0"/>
        <w:tabs>
          <w:tab w:val="left" w:pos="709"/>
        </w:tabs>
        <w:spacing w:before="60"/>
      </w:pPr>
      <w:r w:rsidRPr="00D45F24">
        <w:t xml:space="preserve"> - обсягу продукції промислового виробництва на </w:t>
      </w:r>
      <w:r w:rsidR="00F46107" w:rsidRPr="00D45F24">
        <w:t xml:space="preserve">  </w:t>
      </w:r>
      <w:r w:rsidR="00BE1E5D" w:rsidRPr="00D45F24">
        <w:t>2-3</w:t>
      </w:r>
      <w:r w:rsidRPr="00D45F24">
        <w:t>%;</w:t>
      </w:r>
    </w:p>
    <w:p w14:paraId="1BE238D7" w14:textId="77777777" w:rsidR="00F46107" w:rsidRPr="00D45F24" w:rsidRDefault="00363E28" w:rsidP="00F548D0">
      <w:pPr>
        <w:widowControl w:val="0"/>
        <w:tabs>
          <w:tab w:val="left" w:pos="709"/>
        </w:tabs>
        <w:spacing w:before="60"/>
      </w:pPr>
      <w:r w:rsidRPr="00D45F24">
        <w:t xml:space="preserve"> </w:t>
      </w:r>
      <w:r w:rsidR="00F46107" w:rsidRPr="00D45F24">
        <w:t xml:space="preserve"> </w:t>
      </w:r>
      <w:r w:rsidRPr="00D45F24">
        <w:t xml:space="preserve">- </w:t>
      </w:r>
      <w:r w:rsidR="00F46107" w:rsidRPr="00D45F24">
        <w:t xml:space="preserve">обороту роздрібної торгівлі на  </w:t>
      </w:r>
      <w:r w:rsidR="00BE1E5D" w:rsidRPr="00D45F24">
        <w:t>3</w:t>
      </w:r>
      <w:r w:rsidRPr="00D45F24">
        <w:t>%;</w:t>
      </w:r>
    </w:p>
    <w:p w14:paraId="50AB4348" w14:textId="77777777" w:rsidR="00F46107" w:rsidRPr="00D45F24" w:rsidRDefault="00363E28" w:rsidP="00F548D0">
      <w:pPr>
        <w:widowControl w:val="0"/>
        <w:tabs>
          <w:tab w:val="left" w:pos="709"/>
        </w:tabs>
        <w:spacing w:before="60"/>
      </w:pPr>
      <w:r w:rsidRPr="00D45F24">
        <w:t xml:space="preserve"> - обсягів капітальних інвестицій на </w:t>
      </w:r>
      <w:r w:rsidR="00D358C2" w:rsidRPr="00D45F24">
        <w:t>4</w:t>
      </w:r>
      <w:r w:rsidRPr="00D45F24">
        <w:t xml:space="preserve">%; </w:t>
      </w:r>
    </w:p>
    <w:p w14:paraId="5540FD51" w14:textId="77777777" w:rsidR="00F46107" w:rsidRPr="00D45F24" w:rsidRDefault="00F46107" w:rsidP="00F548D0">
      <w:pPr>
        <w:widowControl w:val="0"/>
        <w:tabs>
          <w:tab w:val="left" w:pos="709"/>
        </w:tabs>
        <w:spacing w:before="60"/>
      </w:pPr>
      <w:r w:rsidRPr="00D45F24">
        <w:t xml:space="preserve"> </w:t>
      </w:r>
      <w:r w:rsidR="00363E28" w:rsidRPr="00D45F24">
        <w:t>- обсягів експорту товарів на</w:t>
      </w:r>
      <w:r w:rsidR="00DD7779" w:rsidRPr="00D45F24">
        <w:t xml:space="preserve"> 6</w:t>
      </w:r>
      <w:r w:rsidR="00363E28" w:rsidRPr="00D45F24">
        <w:t xml:space="preserve"> %; </w:t>
      </w:r>
    </w:p>
    <w:p w14:paraId="3942F64D" w14:textId="2D07DC6C" w:rsidR="00363E28" w:rsidRPr="00D45F24" w:rsidRDefault="00F46107" w:rsidP="00F548D0">
      <w:pPr>
        <w:widowControl w:val="0"/>
        <w:tabs>
          <w:tab w:val="left" w:pos="709"/>
        </w:tabs>
        <w:spacing w:before="60"/>
        <w:rPr>
          <w:b/>
        </w:rPr>
      </w:pPr>
      <w:r w:rsidRPr="00D45F24">
        <w:t xml:space="preserve"> </w:t>
      </w:r>
      <w:r w:rsidR="00363E28" w:rsidRPr="00D45F24">
        <w:t xml:space="preserve">- </w:t>
      </w:r>
      <w:r w:rsidRPr="00D45F24">
        <w:t>обсягу</w:t>
      </w:r>
      <w:r w:rsidR="00161F67" w:rsidRPr="00D45F24">
        <w:t xml:space="preserve"> </w:t>
      </w:r>
      <w:r w:rsidR="00363E28" w:rsidRPr="00D45F24">
        <w:t xml:space="preserve">середньомісячної заробітної плати штатних працівників на </w:t>
      </w:r>
      <w:r w:rsidR="00D358C2" w:rsidRPr="00D45F24">
        <w:t>5-</w:t>
      </w:r>
      <w:r w:rsidR="00161F67" w:rsidRPr="00D45F24">
        <w:t>10</w:t>
      </w:r>
      <w:r w:rsidR="00363E28" w:rsidRPr="00D45F24">
        <w:t>%.</w:t>
      </w:r>
    </w:p>
    <w:p w14:paraId="58EFB4B3" w14:textId="77777777" w:rsidR="00F46107" w:rsidRPr="00D45F24" w:rsidRDefault="00F46107" w:rsidP="00E44918">
      <w:pPr>
        <w:widowControl w:val="0"/>
        <w:tabs>
          <w:tab w:val="left" w:pos="709"/>
        </w:tabs>
        <w:spacing w:before="60"/>
        <w:rPr>
          <w:b/>
        </w:rPr>
      </w:pPr>
    </w:p>
    <w:p w14:paraId="7EF410DD" w14:textId="77777777" w:rsidR="00F46107" w:rsidRPr="00D45F24" w:rsidRDefault="00F46107" w:rsidP="00E44918">
      <w:pPr>
        <w:widowControl w:val="0"/>
        <w:tabs>
          <w:tab w:val="left" w:pos="709"/>
        </w:tabs>
        <w:spacing w:before="60"/>
        <w:rPr>
          <w:b/>
        </w:rPr>
      </w:pPr>
    </w:p>
    <w:p w14:paraId="7437E651" w14:textId="77777777" w:rsidR="00F46107" w:rsidRPr="00D45F24" w:rsidRDefault="00F46107" w:rsidP="00E44918">
      <w:pPr>
        <w:widowControl w:val="0"/>
        <w:tabs>
          <w:tab w:val="left" w:pos="709"/>
        </w:tabs>
        <w:spacing w:before="60"/>
        <w:rPr>
          <w:b/>
        </w:rPr>
      </w:pPr>
    </w:p>
    <w:p w14:paraId="1F8BB155" w14:textId="77777777" w:rsidR="00F46107" w:rsidRPr="00D45F24" w:rsidRDefault="00F46107" w:rsidP="00E44918">
      <w:pPr>
        <w:widowControl w:val="0"/>
        <w:tabs>
          <w:tab w:val="left" w:pos="709"/>
        </w:tabs>
        <w:spacing w:before="60"/>
        <w:rPr>
          <w:b/>
        </w:rPr>
      </w:pPr>
    </w:p>
    <w:p w14:paraId="4D1EBFC0" w14:textId="77777777" w:rsidR="009010A5" w:rsidRPr="00D45F24" w:rsidRDefault="009010A5" w:rsidP="00E44918">
      <w:pPr>
        <w:widowControl w:val="0"/>
        <w:tabs>
          <w:tab w:val="left" w:pos="709"/>
        </w:tabs>
        <w:spacing w:before="60"/>
      </w:pPr>
      <w:r w:rsidRPr="00D45F24">
        <w:rPr>
          <w:b/>
        </w:rPr>
        <w:t xml:space="preserve">Секретар міської ради </w:t>
      </w:r>
      <w:r w:rsidRPr="00D45F24">
        <w:rPr>
          <w:b/>
        </w:rPr>
        <w:tab/>
      </w:r>
      <w:r w:rsidR="003B51A8" w:rsidRPr="00D45F24">
        <w:rPr>
          <w:b/>
        </w:rPr>
        <w:tab/>
      </w:r>
      <w:r w:rsidR="003B51A8" w:rsidRPr="00D45F24">
        <w:rPr>
          <w:b/>
        </w:rPr>
        <w:tab/>
      </w:r>
      <w:r w:rsidR="00E44918" w:rsidRPr="00D45F24">
        <w:rPr>
          <w:b/>
        </w:rPr>
        <w:t>Вадим КОЖУХОВСЬКИЙ</w:t>
      </w:r>
    </w:p>
    <w:sectPr w:rsidR="009010A5" w:rsidRPr="00D45F24" w:rsidSect="003D6466">
      <w:footerReference w:type="even" r:id="rId27"/>
      <w:footerReference w:type="default" r:id="rId28"/>
      <w:type w:val="continuous"/>
      <w:pgSz w:w="11909" w:h="16834" w:code="9"/>
      <w:pgMar w:top="709" w:right="851" w:bottom="567" w:left="1418" w:header="0" w:footer="261" w:gutter="0"/>
      <w:cols w:space="708"/>
      <w:noEndnote/>
      <w:titlePg/>
      <w:docGrid w:linePitch="29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62D635" w14:textId="77777777" w:rsidR="00E9567C" w:rsidRDefault="00E9567C">
      <w:r>
        <w:separator/>
      </w:r>
    </w:p>
  </w:endnote>
  <w:endnote w:type="continuationSeparator" w:id="0">
    <w:p w14:paraId="31660C4A" w14:textId="77777777" w:rsidR="00E9567C" w:rsidRDefault="00E956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Verdana">
    <w:panose1 w:val="020B0604030504040204"/>
    <w:charset w:val="CC"/>
    <w:family w:val="swiss"/>
    <w:pitch w:val="variable"/>
    <w:sig w:usb0="A10006FF" w:usb1="4000205B" w:usb2="00000010" w:usb3="00000000" w:csb0="0000019F" w:csb1="00000000"/>
  </w:font>
  <w:font w:name="Garamond">
    <w:panose1 w:val="020204040303010108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ntiqua">
    <w:altName w:val="Corbel"/>
    <w:panose1 w:val="00000000000000000000"/>
    <w:charset w:val="00"/>
    <w:family w:val="auto"/>
    <w:notTrueType/>
    <w:pitch w:val="variable"/>
    <w:sig w:usb0="00000003" w:usb1="00000000" w:usb2="00000000" w:usb3="00000000" w:csb0="00000001" w:csb1="00000000"/>
  </w:font>
  <w:font w:name="+mn-ea">
    <w:panose1 w:val="00000000000000000000"/>
    <w:charset w:val="00"/>
    <w:family w:val="roman"/>
    <w:notTrueType/>
    <w:pitch w:val="default"/>
    <w:sig w:usb0="00000003" w:usb1="00000000" w:usb2="00000000" w:usb3="00000000" w:csb0="00000001" w:csb1="00000000"/>
  </w:font>
  <w:font w:name="Lucida Calligraphy">
    <w:panose1 w:val="03010101010101010101"/>
    <w:charset w:val="00"/>
    <w:family w:val="script"/>
    <w:pitch w:val="variable"/>
    <w:sig w:usb0="00000003" w:usb1="00000000" w:usb2="00000000" w:usb3="00000000" w:csb0="00000001" w:csb1="00000000"/>
  </w:font>
  <w:font w:name="Adobe Fan Heiti Std B">
    <w:panose1 w:val="00000000000000000000"/>
    <w:charset w:val="80"/>
    <w:family w:val="swiss"/>
    <w:notTrueType/>
    <w:pitch w:val="variable"/>
    <w:sig w:usb0="00000203" w:usb1="1A0F1900" w:usb2="00000016" w:usb3="00000000" w:csb0="00120005" w:csb1="00000000"/>
  </w:font>
  <w:font w:name="Segoe UI">
    <w:panose1 w:val="020B0502040204020203"/>
    <w:charset w:val="CC"/>
    <w:family w:val="swiss"/>
    <w:pitch w:val="variable"/>
    <w:sig w:usb0="E4002EFF" w:usb1="C000E47F" w:usb2="00000009" w:usb3="00000000" w:csb0="000001FF" w:csb1="00000000"/>
  </w:font>
  <w:font w:name="Roboto">
    <w:altName w:val="Times New Roman"/>
    <w:charset w:val="00"/>
    <w:family w:val="auto"/>
    <w:pitch w:val="variable"/>
    <w:sig w:usb0="00000001" w:usb1="5000205B" w:usb2="00000020" w:usb3="00000000" w:csb0="0000019F" w:csb1="00000000"/>
  </w:font>
  <w:font w:name="ProximaNova">
    <w:altName w:val="Times New Roman"/>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E61B94" w14:textId="77777777" w:rsidR="00D45F24" w:rsidRDefault="00D45F24">
    <w:pPr>
      <w:pStyle w:val="a8"/>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14:paraId="6EBCCECF" w14:textId="77777777" w:rsidR="00D45F24" w:rsidRDefault="00D45F24">
    <w:pPr>
      <w:pStyle w:val="a8"/>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937719" w14:textId="290E0B8F" w:rsidR="00D45F24" w:rsidRPr="00B65F65" w:rsidRDefault="00D45F24">
    <w:pPr>
      <w:pStyle w:val="a8"/>
      <w:framePr w:wrap="around" w:vAnchor="text" w:hAnchor="margin" w:xAlign="right" w:y="-177"/>
      <w:rPr>
        <w:rStyle w:val="a7"/>
        <w:sz w:val="22"/>
      </w:rPr>
    </w:pPr>
    <w:r w:rsidRPr="00B65F65">
      <w:rPr>
        <w:rStyle w:val="a7"/>
        <w:sz w:val="22"/>
      </w:rPr>
      <w:fldChar w:fldCharType="begin"/>
    </w:r>
    <w:r w:rsidRPr="00B65F65">
      <w:rPr>
        <w:rStyle w:val="a7"/>
        <w:sz w:val="22"/>
      </w:rPr>
      <w:instrText xml:space="preserve">PAGE  </w:instrText>
    </w:r>
    <w:r w:rsidRPr="00B65F65">
      <w:rPr>
        <w:rStyle w:val="a7"/>
        <w:sz w:val="22"/>
      </w:rPr>
      <w:fldChar w:fldCharType="separate"/>
    </w:r>
    <w:r w:rsidR="00DC4CB1">
      <w:rPr>
        <w:rStyle w:val="a7"/>
        <w:noProof/>
        <w:sz w:val="22"/>
      </w:rPr>
      <w:t>21</w:t>
    </w:r>
    <w:r w:rsidRPr="00B65F65">
      <w:rPr>
        <w:rStyle w:val="a7"/>
        <w:sz w:val="22"/>
      </w:rPr>
      <w:fldChar w:fldCharType="end"/>
    </w:r>
  </w:p>
  <w:p w14:paraId="564CAF48" w14:textId="77777777" w:rsidR="00D45F24" w:rsidRDefault="00D45F24">
    <w:pPr>
      <w:pStyle w:val="a8"/>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49587DB" w14:textId="77777777" w:rsidR="00E9567C" w:rsidRDefault="00E9567C">
      <w:r>
        <w:separator/>
      </w:r>
    </w:p>
  </w:footnote>
  <w:footnote w:type="continuationSeparator" w:id="0">
    <w:p w14:paraId="0389F965" w14:textId="77777777" w:rsidR="00E9567C" w:rsidRDefault="00E9567C">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E522068C"/>
    <w:lvl w:ilvl="0">
      <w:numFmt w:val="bullet"/>
      <w:lvlText w:val="*"/>
      <w:lvlJc w:val="left"/>
    </w:lvl>
  </w:abstractNum>
  <w:abstractNum w:abstractNumId="1" w15:restartNumberingAfterBreak="0">
    <w:nsid w:val="00000001"/>
    <w:multiLevelType w:val="multilevel"/>
    <w:tmpl w:val="00000001"/>
    <w:lvl w:ilvl="0">
      <w:start w:val="1"/>
      <w:numFmt w:val="bullet"/>
      <w:lvlText w:val="-"/>
      <w:lvlJc w:val="left"/>
      <w:pPr>
        <w:tabs>
          <w:tab w:val="num" w:pos="720"/>
        </w:tabs>
        <w:ind w:left="720" w:hanging="360"/>
      </w:pPr>
      <w:rPr>
        <w:rFonts w:ascii="Times New Roman" w:hAnsi="Times New Roman"/>
      </w:rPr>
    </w:lvl>
    <w:lvl w:ilvl="1">
      <w:start w:val="1"/>
      <w:numFmt w:val="bullet"/>
      <w:lvlText w:val="o"/>
      <w:lvlJc w:val="left"/>
      <w:pPr>
        <w:tabs>
          <w:tab w:val="num" w:pos="1080"/>
        </w:tabs>
        <w:ind w:left="1080" w:hanging="360"/>
      </w:pPr>
      <w:rPr>
        <w:rFonts w:ascii="Courier New" w:hAnsi="Courier New"/>
      </w:rPr>
    </w:lvl>
    <w:lvl w:ilvl="2">
      <w:start w:val="1"/>
      <w:numFmt w:val="bullet"/>
      <w:lvlText w:val=""/>
      <w:lvlJc w:val="left"/>
      <w:pPr>
        <w:tabs>
          <w:tab w:val="num" w:pos="1440"/>
        </w:tabs>
        <w:ind w:left="144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160"/>
        </w:tabs>
        <w:ind w:left="2160" w:hanging="360"/>
      </w:pPr>
      <w:rPr>
        <w:rFonts w:ascii="Courier New" w:hAnsi="Courier New"/>
      </w:rPr>
    </w:lvl>
    <w:lvl w:ilvl="5">
      <w:start w:val="1"/>
      <w:numFmt w:val="bullet"/>
      <w:lvlText w:val=""/>
      <w:lvlJc w:val="left"/>
      <w:pPr>
        <w:tabs>
          <w:tab w:val="num" w:pos="2520"/>
        </w:tabs>
        <w:ind w:left="2520" w:hanging="360"/>
      </w:pPr>
      <w:rPr>
        <w:rFonts w:ascii="Wingdings" w:hAnsi="Wingdings"/>
      </w:rPr>
    </w:lvl>
    <w:lvl w:ilvl="6">
      <w:start w:val="1"/>
      <w:numFmt w:val="bullet"/>
      <w:lvlText w:val=""/>
      <w:lvlJc w:val="left"/>
      <w:pPr>
        <w:tabs>
          <w:tab w:val="num" w:pos="2880"/>
        </w:tabs>
        <w:ind w:left="2880" w:hanging="360"/>
      </w:pPr>
      <w:rPr>
        <w:rFonts w:ascii="Symbol" w:hAnsi="Symbol"/>
      </w:rPr>
    </w:lvl>
    <w:lvl w:ilvl="7">
      <w:start w:val="1"/>
      <w:numFmt w:val="bullet"/>
      <w:lvlText w:val="o"/>
      <w:lvlJc w:val="left"/>
      <w:pPr>
        <w:tabs>
          <w:tab w:val="num" w:pos="3240"/>
        </w:tabs>
        <w:ind w:left="3240" w:hanging="360"/>
      </w:pPr>
      <w:rPr>
        <w:rFonts w:ascii="Courier New" w:hAnsi="Courier New"/>
      </w:rPr>
    </w:lvl>
    <w:lvl w:ilvl="8">
      <w:start w:val="1"/>
      <w:numFmt w:val="bullet"/>
      <w:lvlText w:val=""/>
      <w:lvlJc w:val="left"/>
      <w:pPr>
        <w:tabs>
          <w:tab w:val="num" w:pos="3600"/>
        </w:tabs>
        <w:ind w:left="3600" w:hanging="360"/>
      </w:pPr>
      <w:rPr>
        <w:rFonts w:ascii="Wingdings" w:hAnsi="Wingdings"/>
      </w:rPr>
    </w:lvl>
  </w:abstractNum>
  <w:abstractNum w:abstractNumId="2" w15:restartNumberingAfterBreak="0">
    <w:nsid w:val="00000002"/>
    <w:multiLevelType w:val="singleLevel"/>
    <w:tmpl w:val="00000002"/>
    <w:name w:val="WW8Num2"/>
    <w:lvl w:ilvl="0">
      <w:start w:val="1"/>
      <w:numFmt w:val="bullet"/>
      <w:lvlText w:val=""/>
      <w:lvlJc w:val="left"/>
      <w:pPr>
        <w:tabs>
          <w:tab w:val="num" w:pos="2160"/>
        </w:tabs>
        <w:ind w:left="2160" w:hanging="360"/>
      </w:pPr>
      <w:rPr>
        <w:rFonts w:ascii="Symbol" w:hAnsi="Symbol"/>
      </w:rPr>
    </w:lvl>
  </w:abstractNum>
  <w:abstractNum w:abstractNumId="3" w15:restartNumberingAfterBreak="0">
    <w:nsid w:val="00000003"/>
    <w:multiLevelType w:val="singleLevel"/>
    <w:tmpl w:val="00000003"/>
    <w:name w:val="WW8Num3"/>
    <w:lvl w:ilvl="0">
      <w:start w:val="1"/>
      <w:numFmt w:val="bullet"/>
      <w:lvlText w:val=""/>
      <w:lvlJc w:val="left"/>
      <w:pPr>
        <w:tabs>
          <w:tab w:val="num" w:pos="2205"/>
        </w:tabs>
        <w:ind w:left="2205" w:hanging="360"/>
      </w:pPr>
      <w:rPr>
        <w:rFonts w:ascii="Symbol" w:hAnsi="Symbol"/>
      </w:rPr>
    </w:lvl>
  </w:abstractNum>
  <w:abstractNum w:abstractNumId="4" w15:restartNumberingAfterBreak="0">
    <w:nsid w:val="02E3723F"/>
    <w:multiLevelType w:val="multilevel"/>
    <w:tmpl w:val="6C82116E"/>
    <w:lvl w:ilvl="0">
      <w:start w:val="1"/>
      <w:numFmt w:val="decimal"/>
      <w:lvlText w:val="%1."/>
      <w:lvlJc w:val="left"/>
      <w:pPr>
        <w:ind w:left="928" w:hanging="360"/>
      </w:pPr>
      <w:rPr>
        <w:rFonts w:hint="default"/>
      </w:rPr>
    </w:lvl>
    <w:lvl w:ilvl="1">
      <w:start w:val="4"/>
      <w:numFmt w:val="decimal"/>
      <w:isLgl/>
      <w:lvlText w:val="%1.%2."/>
      <w:lvlJc w:val="left"/>
      <w:pPr>
        <w:ind w:left="1429" w:hanging="720"/>
      </w:pPr>
      <w:rPr>
        <w:rFonts w:hint="default"/>
      </w:rPr>
    </w:lvl>
    <w:lvl w:ilvl="2">
      <w:start w:val="1"/>
      <w:numFmt w:val="decimal"/>
      <w:isLgl/>
      <w:lvlText w:val="%1.%2.%3."/>
      <w:lvlJc w:val="left"/>
      <w:pPr>
        <w:ind w:left="1570" w:hanging="720"/>
      </w:pPr>
      <w:rPr>
        <w:rFonts w:hint="default"/>
      </w:rPr>
    </w:lvl>
    <w:lvl w:ilvl="3">
      <w:start w:val="1"/>
      <w:numFmt w:val="decimal"/>
      <w:isLgl/>
      <w:lvlText w:val="%1.%2.%3.%4."/>
      <w:lvlJc w:val="left"/>
      <w:pPr>
        <w:ind w:left="2071" w:hanging="1080"/>
      </w:pPr>
      <w:rPr>
        <w:rFonts w:hint="default"/>
      </w:rPr>
    </w:lvl>
    <w:lvl w:ilvl="4">
      <w:start w:val="1"/>
      <w:numFmt w:val="decimal"/>
      <w:isLgl/>
      <w:lvlText w:val="%1.%2.%3.%4.%5."/>
      <w:lvlJc w:val="left"/>
      <w:pPr>
        <w:ind w:left="2212" w:hanging="1080"/>
      </w:pPr>
      <w:rPr>
        <w:rFonts w:hint="default"/>
      </w:rPr>
    </w:lvl>
    <w:lvl w:ilvl="5">
      <w:start w:val="1"/>
      <w:numFmt w:val="decimal"/>
      <w:isLgl/>
      <w:lvlText w:val="%1.%2.%3.%4.%5.%6."/>
      <w:lvlJc w:val="left"/>
      <w:pPr>
        <w:ind w:left="2713" w:hanging="1440"/>
      </w:pPr>
      <w:rPr>
        <w:rFonts w:hint="default"/>
      </w:rPr>
    </w:lvl>
    <w:lvl w:ilvl="6">
      <w:start w:val="1"/>
      <w:numFmt w:val="decimal"/>
      <w:isLgl/>
      <w:lvlText w:val="%1.%2.%3.%4.%5.%6.%7."/>
      <w:lvlJc w:val="left"/>
      <w:pPr>
        <w:ind w:left="3214" w:hanging="1800"/>
      </w:pPr>
      <w:rPr>
        <w:rFonts w:hint="default"/>
      </w:rPr>
    </w:lvl>
    <w:lvl w:ilvl="7">
      <w:start w:val="1"/>
      <w:numFmt w:val="decimal"/>
      <w:isLgl/>
      <w:lvlText w:val="%1.%2.%3.%4.%5.%6.%7.%8."/>
      <w:lvlJc w:val="left"/>
      <w:pPr>
        <w:ind w:left="3355" w:hanging="1800"/>
      </w:pPr>
      <w:rPr>
        <w:rFonts w:hint="default"/>
      </w:rPr>
    </w:lvl>
    <w:lvl w:ilvl="8">
      <w:start w:val="1"/>
      <w:numFmt w:val="decimal"/>
      <w:isLgl/>
      <w:lvlText w:val="%1.%2.%3.%4.%5.%6.%7.%8.%9."/>
      <w:lvlJc w:val="left"/>
      <w:pPr>
        <w:ind w:left="3856" w:hanging="2160"/>
      </w:pPr>
      <w:rPr>
        <w:rFonts w:hint="default"/>
      </w:rPr>
    </w:lvl>
  </w:abstractNum>
  <w:abstractNum w:abstractNumId="5" w15:restartNumberingAfterBreak="0">
    <w:nsid w:val="03AB5D0B"/>
    <w:multiLevelType w:val="hybridMultilevel"/>
    <w:tmpl w:val="44F490C2"/>
    <w:lvl w:ilvl="0" w:tplc="7382CA66">
      <w:numFmt w:val="bullet"/>
      <w:lvlText w:val="-"/>
      <w:lvlJc w:val="left"/>
      <w:pPr>
        <w:ind w:left="1212"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 w15:restartNumberingAfterBreak="0">
    <w:nsid w:val="04653D56"/>
    <w:multiLevelType w:val="hybridMultilevel"/>
    <w:tmpl w:val="8F52A4F2"/>
    <w:lvl w:ilvl="0" w:tplc="E48097EE">
      <w:start w:val="1"/>
      <w:numFmt w:val="bullet"/>
      <w:lvlText w:val=""/>
      <w:lvlJc w:val="center"/>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7" w15:restartNumberingAfterBreak="0">
    <w:nsid w:val="04F55EF9"/>
    <w:multiLevelType w:val="hybridMultilevel"/>
    <w:tmpl w:val="1B2CB028"/>
    <w:lvl w:ilvl="0" w:tplc="878EB480">
      <w:numFmt w:val="bullet"/>
      <w:lvlText w:val="-"/>
      <w:lvlJc w:val="left"/>
      <w:pPr>
        <w:ind w:left="720" w:hanging="360"/>
      </w:pPr>
      <w:rPr>
        <w:rFonts w:ascii="Times New Roman" w:eastAsia="Calibri" w:hAnsi="Times New Roman" w:cs="Times New Roman" w:hint="default"/>
        <w:b/>
        <w:i/>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99E274A"/>
    <w:multiLevelType w:val="hybridMultilevel"/>
    <w:tmpl w:val="14543680"/>
    <w:lvl w:ilvl="0" w:tplc="E48097EE">
      <w:start w:val="1"/>
      <w:numFmt w:val="bullet"/>
      <w:lvlText w:val=""/>
      <w:lvlJc w:val="center"/>
      <w:pPr>
        <w:ind w:left="928" w:hanging="360"/>
      </w:pPr>
      <w:rPr>
        <w:rFonts w:ascii="Wingdings" w:hAnsi="Wingdings" w:hint="default"/>
        <w:color w:val="000000"/>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9" w15:restartNumberingAfterBreak="0">
    <w:nsid w:val="09B76DC8"/>
    <w:multiLevelType w:val="hybridMultilevel"/>
    <w:tmpl w:val="CA60532A"/>
    <w:lvl w:ilvl="0" w:tplc="04190019">
      <w:start w:val="1"/>
      <w:numFmt w:val="bullet"/>
      <w:lvlText w:val="-"/>
      <w:lvlJc w:val="left"/>
      <w:pPr>
        <w:ind w:left="720" w:hanging="360"/>
      </w:pPr>
      <w:rPr>
        <w:rFonts w:ascii="Times New Roman" w:eastAsia="Times New Roman" w:hAnsi="Times New Roman"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0" w15:restartNumberingAfterBreak="0">
    <w:nsid w:val="0B445D5E"/>
    <w:multiLevelType w:val="hybridMultilevel"/>
    <w:tmpl w:val="EC668A46"/>
    <w:lvl w:ilvl="0" w:tplc="E48097EE">
      <w:start w:val="1"/>
      <w:numFmt w:val="bullet"/>
      <w:lvlText w:val=""/>
      <w:lvlJc w:val="center"/>
      <w:pPr>
        <w:ind w:left="1575" w:hanging="360"/>
      </w:pPr>
      <w:rPr>
        <w:rFonts w:ascii="Wingdings" w:hAnsi="Wingdings" w:hint="default"/>
      </w:rPr>
    </w:lvl>
    <w:lvl w:ilvl="1" w:tplc="04190003" w:tentative="1">
      <w:start w:val="1"/>
      <w:numFmt w:val="bullet"/>
      <w:lvlText w:val="o"/>
      <w:lvlJc w:val="left"/>
      <w:pPr>
        <w:ind w:left="2295" w:hanging="360"/>
      </w:pPr>
      <w:rPr>
        <w:rFonts w:ascii="Courier New" w:hAnsi="Courier New" w:cs="Courier New" w:hint="default"/>
      </w:rPr>
    </w:lvl>
    <w:lvl w:ilvl="2" w:tplc="04190005" w:tentative="1">
      <w:start w:val="1"/>
      <w:numFmt w:val="bullet"/>
      <w:lvlText w:val=""/>
      <w:lvlJc w:val="left"/>
      <w:pPr>
        <w:ind w:left="3015" w:hanging="360"/>
      </w:pPr>
      <w:rPr>
        <w:rFonts w:ascii="Wingdings" w:hAnsi="Wingdings" w:hint="default"/>
      </w:rPr>
    </w:lvl>
    <w:lvl w:ilvl="3" w:tplc="04190001" w:tentative="1">
      <w:start w:val="1"/>
      <w:numFmt w:val="bullet"/>
      <w:lvlText w:val=""/>
      <w:lvlJc w:val="left"/>
      <w:pPr>
        <w:ind w:left="3735" w:hanging="360"/>
      </w:pPr>
      <w:rPr>
        <w:rFonts w:ascii="Symbol" w:hAnsi="Symbol" w:hint="default"/>
      </w:rPr>
    </w:lvl>
    <w:lvl w:ilvl="4" w:tplc="04190003" w:tentative="1">
      <w:start w:val="1"/>
      <w:numFmt w:val="bullet"/>
      <w:lvlText w:val="o"/>
      <w:lvlJc w:val="left"/>
      <w:pPr>
        <w:ind w:left="4455" w:hanging="360"/>
      </w:pPr>
      <w:rPr>
        <w:rFonts w:ascii="Courier New" w:hAnsi="Courier New" w:cs="Courier New" w:hint="default"/>
      </w:rPr>
    </w:lvl>
    <w:lvl w:ilvl="5" w:tplc="04190005" w:tentative="1">
      <w:start w:val="1"/>
      <w:numFmt w:val="bullet"/>
      <w:lvlText w:val=""/>
      <w:lvlJc w:val="left"/>
      <w:pPr>
        <w:ind w:left="5175" w:hanging="360"/>
      </w:pPr>
      <w:rPr>
        <w:rFonts w:ascii="Wingdings" w:hAnsi="Wingdings" w:hint="default"/>
      </w:rPr>
    </w:lvl>
    <w:lvl w:ilvl="6" w:tplc="04190001" w:tentative="1">
      <w:start w:val="1"/>
      <w:numFmt w:val="bullet"/>
      <w:lvlText w:val=""/>
      <w:lvlJc w:val="left"/>
      <w:pPr>
        <w:ind w:left="5895" w:hanging="360"/>
      </w:pPr>
      <w:rPr>
        <w:rFonts w:ascii="Symbol" w:hAnsi="Symbol" w:hint="default"/>
      </w:rPr>
    </w:lvl>
    <w:lvl w:ilvl="7" w:tplc="04190003" w:tentative="1">
      <w:start w:val="1"/>
      <w:numFmt w:val="bullet"/>
      <w:lvlText w:val="o"/>
      <w:lvlJc w:val="left"/>
      <w:pPr>
        <w:ind w:left="6615" w:hanging="360"/>
      </w:pPr>
      <w:rPr>
        <w:rFonts w:ascii="Courier New" w:hAnsi="Courier New" w:cs="Courier New" w:hint="default"/>
      </w:rPr>
    </w:lvl>
    <w:lvl w:ilvl="8" w:tplc="04190005" w:tentative="1">
      <w:start w:val="1"/>
      <w:numFmt w:val="bullet"/>
      <w:lvlText w:val=""/>
      <w:lvlJc w:val="left"/>
      <w:pPr>
        <w:ind w:left="7335" w:hanging="360"/>
      </w:pPr>
      <w:rPr>
        <w:rFonts w:ascii="Wingdings" w:hAnsi="Wingdings" w:hint="default"/>
      </w:rPr>
    </w:lvl>
  </w:abstractNum>
  <w:abstractNum w:abstractNumId="11" w15:restartNumberingAfterBreak="0">
    <w:nsid w:val="0C0B348F"/>
    <w:multiLevelType w:val="hybridMultilevel"/>
    <w:tmpl w:val="784A3968"/>
    <w:lvl w:ilvl="0" w:tplc="57720566">
      <w:start w:val="1"/>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2" w15:restartNumberingAfterBreak="0">
    <w:nsid w:val="0D8B2E1E"/>
    <w:multiLevelType w:val="hybridMultilevel"/>
    <w:tmpl w:val="C6E285E2"/>
    <w:lvl w:ilvl="0" w:tplc="A342C932">
      <w:numFmt w:val="bullet"/>
      <w:lvlText w:val="-"/>
      <w:lvlJc w:val="left"/>
      <w:pPr>
        <w:ind w:left="112" w:hanging="286"/>
      </w:pPr>
      <w:rPr>
        <w:rFonts w:ascii="Times New Roman" w:eastAsia="Times New Roman" w:hAnsi="Times New Roman" w:cs="Times New Roman" w:hint="default"/>
        <w:w w:val="100"/>
        <w:sz w:val="28"/>
        <w:szCs w:val="28"/>
        <w:lang w:val="uk-UA" w:eastAsia="uk-UA" w:bidi="uk-UA"/>
      </w:rPr>
    </w:lvl>
    <w:lvl w:ilvl="1" w:tplc="02862DF8">
      <w:numFmt w:val="bullet"/>
      <w:lvlText w:val="•"/>
      <w:lvlJc w:val="left"/>
      <w:pPr>
        <w:ind w:left="1116" w:hanging="286"/>
      </w:pPr>
      <w:rPr>
        <w:rFonts w:hint="default"/>
        <w:lang w:val="uk-UA" w:eastAsia="uk-UA" w:bidi="uk-UA"/>
      </w:rPr>
    </w:lvl>
    <w:lvl w:ilvl="2" w:tplc="D820C41E">
      <w:numFmt w:val="bullet"/>
      <w:lvlText w:val="•"/>
      <w:lvlJc w:val="left"/>
      <w:pPr>
        <w:ind w:left="2113" w:hanging="286"/>
      </w:pPr>
      <w:rPr>
        <w:rFonts w:hint="default"/>
        <w:lang w:val="uk-UA" w:eastAsia="uk-UA" w:bidi="uk-UA"/>
      </w:rPr>
    </w:lvl>
    <w:lvl w:ilvl="3" w:tplc="2D92A648">
      <w:numFmt w:val="bullet"/>
      <w:lvlText w:val="•"/>
      <w:lvlJc w:val="left"/>
      <w:pPr>
        <w:ind w:left="3109" w:hanging="286"/>
      </w:pPr>
      <w:rPr>
        <w:rFonts w:hint="default"/>
        <w:lang w:val="uk-UA" w:eastAsia="uk-UA" w:bidi="uk-UA"/>
      </w:rPr>
    </w:lvl>
    <w:lvl w:ilvl="4" w:tplc="C7C45B94">
      <w:numFmt w:val="bullet"/>
      <w:lvlText w:val="•"/>
      <w:lvlJc w:val="left"/>
      <w:pPr>
        <w:ind w:left="4106" w:hanging="286"/>
      </w:pPr>
      <w:rPr>
        <w:rFonts w:hint="default"/>
        <w:lang w:val="uk-UA" w:eastAsia="uk-UA" w:bidi="uk-UA"/>
      </w:rPr>
    </w:lvl>
    <w:lvl w:ilvl="5" w:tplc="9434124E">
      <w:numFmt w:val="bullet"/>
      <w:lvlText w:val="•"/>
      <w:lvlJc w:val="left"/>
      <w:pPr>
        <w:ind w:left="5103" w:hanging="286"/>
      </w:pPr>
      <w:rPr>
        <w:rFonts w:hint="default"/>
        <w:lang w:val="uk-UA" w:eastAsia="uk-UA" w:bidi="uk-UA"/>
      </w:rPr>
    </w:lvl>
    <w:lvl w:ilvl="6" w:tplc="ADEE1228">
      <w:numFmt w:val="bullet"/>
      <w:lvlText w:val="•"/>
      <w:lvlJc w:val="left"/>
      <w:pPr>
        <w:ind w:left="6099" w:hanging="286"/>
      </w:pPr>
      <w:rPr>
        <w:rFonts w:hint="default"/>
        <w:lang w:val="uk-UA" w:eastAsia="uk-UA" w:bidi="uk-UA"/>
      </w:rPr>
    </w:lvl>
    <w:lvl w:ilvl="7" w:tplc="FCD2B172">
      <w:numFmt w:val="bullet"/>
      <w:lvlText w:val="•"/>
      <w:lvlJc w:val="left"/>
      <w:pPr>
        <w:ind w:left="7096" w:hanging="286"/>
      </w:pPr>
      <w:rPr>
        <w:rFonts w:hint="default"/>
        <w:lang w:val="uk-UA" w:eastAsia="uk-UA" w:bidi="uk-UA"/>
      </w:rPr>
    </w:lvl>
    <w:lvl w:ilvl="8" w:tplc="F9503772">
      <w:numFmt w:val="bullet"/>
      <w:lvlText w:val="•"/>
      <w:lvlJc w:val="left"/>
      <w:pPr>
        <w:ind w:left="8093" w:hanging="286"/>
      </w:pPr>
      <w:rPr>
        <w:rFonts w:hint="default"/>
        <w:lang w:val="uk-UA" w:eastAsia="uk-UA" w:bidi="uk-UA"/>
      </w:rPr>
    </w:lvl>
  </w:abstractNum>
  <w:abstractNum w:abstractNumId="13" w15:restartNumberingAfterBreak="0">
    <w:nsid w:val="0DDD037E"/>
    <w:multiLevelType w:val="hybridMultilevel"/>
    <w:tmpl w:val="48624B76"/>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4356403"/>
    <w:multiLevelType w:val="hybridMultilevel"/>
    <w:tmpl w:val="3C889452"/>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457700E"/>
    <w:multiLevelType w:val="hybridMultilevel"/>
    <w:tmpl w:val="2B560CAC"/>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200D44F6"/>
    <w:multiLevelType w:val="hybridMultilevel"/>
    <w:tmpl w:val="9EDA7982"/>
    <w:lvl w:ilvl="0" w:tplc="04190001">
      <w:start w:val="1"/>
      <w:numFmt w:val="bullet"/>
      <w:lvlText w:val=""/>
      <w:lvlJc w:val="left"/>
      <w:pPr>
        <w:tabs>
          <w:tab w:val="num" w:pos="1070"/>
        </w:tabs>
        <w:ind w:left="1070" w:hanging="360"/>
      </w:pPr>
      <w:rPr>
        <w:rFonts w:ascii="Symbol" w:hAnsi="Symbol" w:hint="default"/>
      </w:rPr>
    </w:lvl>
    <w:lvl w:ilvl="1" w:tplc="04190003" w:tentative="1">
      <w:start w:val="1"/>
      <w:numFmt w:val="bullet"/>
      <w:lvlText w:val="o"/>
      <w:lvlJc w:val="left"/>
      <w:pPr>
        <w:tabs>
          <w:tab w:val="num" w:pos="1582"/>
        </w:tabs>
        <w:ind w:left="1582" w:hanging="360"/>
      </w:pPr>
      <w:rPr>
        <w:rFonts w:ascii="Courier New" w:hAnsi="Courier New" w:hint="default"/>
      </w:rPr>
    </w:lvl>
    <w:lvl w:ilvl="2" w:tplc="04190005" w:tentative="1">
      <w:start w:val="1"/>
      <w:numFmt w:val="bullet"/>
      <w:lvlText w:val=""/>
      <w:lvlJc w:val="left"/>
      <w:pPr>
        <w:tabs>
          <w:tab w:val="num" w:pos="2302"/>
        </w:tabs>
        <w:ind w:left="2302" w:hanging="360"/>
      </w:pPr>
      <w:rPr>
        <w:rFonts w:ascii="Wingdings" w:hAnsi="Wingdings" w:hint="default"/>
      </w:rPr>
    </w:lvl>
    <w:lvl w:ilvl="3" w:tplc="04190001" w:tentative="1">
      <w:start w:val="1"/>
      <w:numFmt w:val="bullet"/>
      <w:lvlText w:val=""/>
      <w:lvlJc w:val="left"/>
      <w:pPr>
        <w:tabs>
          <w:tab w:val="num" w:pos="3022"/>
        </w:tabs>
        <w:ind w:left="3022" w:hanging="360"/>
      </w:pPr>
      <w:rPr>
        <w:rFonts w:ascii="Symbol" w:hAnsi="Symbol" w:hint="default"/>
      </w:rPr>
    </w:lvl>
    <w:lvl w:ilvl="4" w:tplc="04190003" w:tentative="1">
      <w:start w:val="1"/>
      <w:numFmt w:val="bullet"/>
      <w:lvlText w:val="o"/>
      <w:lvlJc w:val="left"/>
      <w:pPr>
        <w:tabs>
          <w:tab w:val="num" w:pos="3742"/>
        </w:tabs>
        <w:ind w:left="3742" w:hanging="360"/>
      </w:pPr>
      <w:rPr>
        <w:rFonts w:ascii="Courier New" w:hAnsi="Courier New" w:hint="default"/>
      </w:rPr>
    </w:lvl>
    <w:lvl w:ilvl="5" w:tplc="04190005" w:tentative="1">
      <w:start w:val="1"/>
      <w:numFmt w:val="bullet"/>
      <w:lvlText w:val=""/>
      <w:lvlJc w:val="left"/>
      <w:pPr>
        <w:tabs>
          <w:tab w:val="num" w:pos="4462"/>
        </w:tabs>
        <w:ind w:left="4462" w:hanging="360"/>
      </w:pPr>
      <w:rPr>
        <w:rFonts w:ascii="Wingdings" w:hAnsi="Wingdings" w:hint="default"/>
      </w:rPr>
    </w:lvl>
    <w:lvl w:ilvl="6" w:tplc="04190001" w:tentative="1">
      <w:start w:val="1"/>
      <w:numFmt w:val="bullet"/>
      <w:lvlText w:val=""/>
      <w:lvlJc w:val="left"/>
      <w:pPr>
        <w:tabs>
          <w:tab w:val="num" w:pos="5182"/>
        </w:tabs>
        <w:ind w:left="5182" w:hanging="360"/>
      </w:pPr>
      <w:rPr>
        <w:rFonts w:ascii="Symbol" w:hAnsi="Symbol" w:hint="default"/>
      </w:rPr>
    </w:lvl>
    <w:lvl w:ilvl="7" w:tplc="04190003" w:tentative="1">
      <w:start w:val="1"/>
      <w:numFmt w:val="bullet"/>
      <w:lvlText w:val="o"/>
      <w:lvlJc w:val="left"/>
      <w:pPr>
        <w:tabs>
          <w:tab w:val="num" w:pos="5902"/>
        </w:tabs>
        <w:ind w:left="5902" w:hanging="360"/>
      </w:pPr>
      <w:rPr>
        <w:rFonts w:ascii="Courier New" w:hAnsi="Courier New" w:hint="default"/>
      </w:rPr>
    </w:lvl>
    <w:lvl w:ilvl="8" w:tplc="04190005" w:tentative="1">
      <w:start w:val="1"/>
      <w:numFmt w:val="bullet"/>
      <w:lvlText w:val=""/>
      <w:lvlJc w:val="left"/>
      <w:pPr>
        <w:tabs>
          <w:tab w:val="num" w:pos="6622"/>
        </w:tabs>
        <w:ind w:left="6622" w:hanging="360"/>
      </w:pPr>
      <w:rPr>
        <w:rFonts w:ascii="Wingdings" w:hAnsi="Wingdings" w:hint="default"/>
      </w:rPr>
    </w:lvl>
  </w:abstractNum>
  <w:abstractNum w:abstractNumId="17" w15:restartNumberingAfterBreak="0">
    <w:nsid w:val="24DE199C"/>
    <w:multiLevelType w:val="hybridMultilevel"/>
    <w:tmpl w:val="2AE8900A"/>
    <w:lvl w:ilvl="0" w:tplc="04190019">
      <w:start w:val="1"/>
      <w:numFmt w:val="bullet"/>
      <w:lvlText w:val="-"/>
      <w:lvlJc w:val="left"/>
      <w:pPr>
        <w:tabs>
          <w:tab w:val="num" w:pos="964"/>
        </w:tabs>
        <w:ind w:left="0" w:firstLine="567"/>
      </w:pPr>
      <w:rPr>
        <w:rFonts w:ascii="Times New Roman" w:eastAsia="Times New Roman" w:hAnsi="Times New Roman" w:hint="default"/>
      </w:rPr>
    </w:lvl>
    <w:lvl w:ilvl="1" w:tplc="04220003" w:tentative="1">
      <w:start w:val="1"/>
      <w:numFmt w:val="bullet"/>
      <w:lvlText w:val="o"/>
      <w:lvlJc w:val="left"/>
      <w:pPr>
        <w:tabs>
          <w:tab w:val="num" w:pos="2149"/>
        </w:tabs>
        <w:ind w:left="2149" w:hanging="360"/>
      </w:pPr>
      <w:rPr>
        <w:rFonts w:ascii="Courier New" w:hAnsi="Courier New" w:cs="Courier New" w:hint="default"/>
      </w:rPr>
    </w:lvl>
    <w:lvl w:ilvl="2" w:tplc="04220005" w:tentative="1">
      <w:start w:val="1"/>
      <w:numFmt w:val="bullet"/>
      <w:lvlText w:val=""/>
      <w:lvlJc w:val="left"/>
      <w:pPr>
        <w:tabs>
          <w:tab w:val="num" w:pos="2869"/>
        </w:tabs>
        <w:ind w:left="2869" w:hanging="360"/>
      </w:pPr>
      <w:rPr>
        <w:rFonts w:ascii="Wingdings" w:hAnsi="Wingdings" w:hint="default"/>
      </w:rPr>
    </w:lvl>
    <w:lvl w:ilvl="3" w:tplc="04220001" w:tentative="1">
      <w:start w:val="1"/>
      <w:numFmt w:val="bullet"/>
      <w:lvlText w:val=""/>
      <w:lvlJc w:val="left"/>
      <w:pPr>
        <w:tabs>
          <w:tab w:val="num" w:pos="3589"/>
        </w:tabs>
        <w:ind w:left="3589" w:hanging="360"/>
      </w:pPr>
      <w:rPr>
        <w:rFonts w:ascii="Symbol" w:hAnsi="Symbol" w:hint="default"/>
      </w:rPr>
    </w:lvl>
    <w:lvl w:ilvl="4" w:tplc="04220003" w:tentative="1">
      <w:start w:val="1"/>
      <w:numFmt w:val="bullet"/>
      <w:lvlText w:val="o"/>
      <w:lvlJc w:val="left"/>
      <w:pPr>
        <w:tabs>
          <w:tab w:val="num" w:pos="4309"/>
        </w:tabs>
        <w:ind w:left="4309" w:hanging="360"/>
      </w:pPr>
      <w:rPr>
        <w:rFonts w:ascii="Courier New" w:hAnsi="Courier New" w:cs="Courier New" w:hint="default"/>
      </w:rPr>
    </w:lvl>
    <w:lvl w:ilvl="5" w:tplc="04220005" w:tentative="1">
      <w:start w:val="1"/>
      <w:numFmt w:val="bullet"/>
      <w:lvlText w:val=""/>
      <w:lvlJc w:val="left"/>
      <w:pPr>
        <w:tabs>
          <w:tab w:val="num" w:pos="5029"/>
        </w:tabs>
        <w:ind w:left="5029" w:hanging="360"/>
      </w:pPr>
      <w:rPr>
        <w:rFonts w:ascii="Wingdings" w:hAnsi="Wingdings" w:hint="default"/>
      </w:rPr>
    </w:lvl>
    <w:lvl w:ilvl="6" w:tplc="04220001" w:tentative="1">
      <w:start w:val="1"/>
      <w:numFmt w:val="bullet"/>
      <w:lvlText w:val=""/>
      <w:lvlJc w:val="left"/>
      <w:pPr>
        <w:tabs>
          <w:tab w:val="num" w:pos="5749"/>
        </w:tabs>
        <w:ind w:left="5749" w:hanging="360"/>
      </w:pPr>
      <w:rPr>
        <w:rFonts w:ascii="Symbol" w:hAnsi="Symbol" w:hint="default"/>
      </w:rPr>
    </w:lvl>
    <w:lvl w:ilvl="7" w:tplc="04220003" w:tentative="1">
      <w:start w:val="1"/>
      <w:numFmt w:val="bullet"/>
      <w:lvlText w:val="o"/>
      <w:lvlJc w:val="left"/>
      <w:pPr>
        <w:tabs>
          <w:tab w:val="num" w:pos="6469"/>
        </w:tabs>
        <w:ind w:left="6469" w:hanging="360"/>
      </w:pPr>
      <w:rPr>
        <w:rFonts w:ascii="Courier New" w:hAnsi="Courier New" w:cs="Courier New" w:hint="default"/>
      </w:rPr>
    </w:lvl>
    <w:lvl w:ilvl="8" w:tplc="04220005" w:tentative="1">
      <w:start w:val="1"/>
      <w:numFmt w:val="bullet"/>
      <w:lvlText w:val=""/>
      <w:lvlJc w:val="left"/>
      <w:pPr>
        <w:tabs>
          <w:tab w:val="num" w:pos="7189"/>
        </w:tabs>
        <w:ind w:left="7189" w:hanging="360"/>
      </w:pPr>
      <w:rPr>
        <w:rFonts w:ascii="Wingdings" w:hAnsi="Wingdings" w:hint="default"/>
      </w:rPr>
    </w:lvl>
  </w:abstractNum>
  <w:abstractNum w:abstractNumId="18" w15:restartNumberingAfterBreak="0">
    <w:nsid w:val="27D373F5"/>
    <w:multiLevelType w:val="hybridMultilevel"/>
    <w:tmpl w:val="B212CA12"/>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9" w15:restartNumberingAfterBreak="0">
    <w:nsid w:val="2CA45B6D"/>
    <w:multiLevelType w:val="hybridMultilevel"/>
    <w:tmpl w:val="687CB896"/>
    <w:lvl w:ilvl="0" w:tplc="04190019">
      <w:start w:val="1"/>
      <w:numFmt w:val="bullet"/>
      <w:lvlText w:val="-"/>
      <w:lvlJc w:val="left"/>
      <w:pPr>
        <w:ind w:left="928" w:hanging="360"/>
      </w:pPr>
      <w:rPr>
        <w:rFonts w:ascii="Times New Roman" w:eastAsia="Times New Roman" w:hAnsi="Times New Roman" w:hint="default"/>
      </w:rPr>
    </w:lvl>
    <w:lvl w:ilvl="1" w:tplc="04220003" w:tentative="1">
      <w:start w:val="1"/>
      <w:numFmt w:val="bullet"/>
      <w:lvlText w:val="o"/>
      <w:lvlJc w:val="left"/>
      <w:pPr>
        <w:ind w:left="7884" w:hanging="360"/>
      </w:pPr>
      <w:rPr>
        <w:rFonts w:ascii="Courier New" w:hAnsi="Courier New" w:cs="Courier New" w:hint="default"/>
      </w:rPr>
    </w:lvl>
    <w:lvl w:ilvl="2" w:tplc="04220005" w:tentative="1">
      <w:start w:val="1"/>
      <w:numFmt w:val="bullet"/>
      <w:lvlText w:val=""/>
      <w:lvlJc w:val="left"/>
      <w:pPr>
        <w:ind w:left="8604" w:hanging="360"/>
      </w:pPr>
      <w:rPr>
        <w:rFonts w:ascii="Wingdings" w:hAnsi="Wingdings" w:hint="default"/>
      </w:rPr>
    </w:lvl>
    <w:lvl w:ilvl="3" w:tplc="04220001" w:tentative="1">
      <w:start w:val="1"/>
      <w:numFmt w:val="bullet"/>
      <w:lvlText w:val=""/>
      <w:lvlJc w:val="left"/>
      <w:pPr>
        <w:ind w:left="9324" w:hanging="360"/>
      </w:pPr>
      <w:rPr>
        <w:rFonts w:ascii="Symbol" w:hAnsi="Symbol" w:hint="default"/>
      </w:rPr>
    </w:lvl>
    <w:lvl w:ilvl="4" w:tplc="04220003" w:tentative="1">
      <w:start w:val="1"/>
      <w:numFmt w:val="bullet"/>
      <w:lvlText w:val="o"/>
      <w:lvlJc w:val="left"/>
      <w:pPr>
        <w:ind w:left="10044" w:hanging="360"/>
      </w:pPr>
      <w:rPr>
        <w:rFonts w:ascii="Courier New" w:hAnsi="Courier New" w:cs="Courier New" w:hint="default"/>
      </w:rPr>
    </w:lvl>
    <w:lvl w:ilvl="5" w:tplc="04220005" w:tentative="1">
      <w:start w:val="1"/>
      <w:numFmt w:val="bullet"/>
      <w:lvlText w:val=""/>
      <w:lvlJc w:val="left"/>
      <w:pPr>
        <w:ind w:left="10764" w:hanging="360"/>
      </w:pPr>
      <w:rPr>
        <w:rFonts w:ascii="Wingdings" w:hAnsi="Wingdings" w:hint="default"/>
      </w:rPr>
    </w:lvl>
    <w:lvl w:ilvl="6" w:tplc="04220001" w:tentative="1">
      <w:start w:val="1"/>
      <w:numFmt w:val="bullet"/>
      <w:lvlText w:val=""/>
      <w:lvlJc w:val="left"/>
      <w:pPr>
        <w:ind w:left="11484" w:hanging="360"/>
      </w:pPr>
      <w:rPr>
        <w:rFonts w:ascii="Symbol" w:hAnsi="Symbol" w:hint="default"/>
      </w:rPr>
    </w:lvl>
    <w:lvl w:ilvl="7" w:tplc="04220003" w:tentative="1">
      <w:start w:val="1"/>
      <w:numFmt w:val="bullet"/>
      <w:lvlText w:val="o"/>
      <w:lvlJc w:val="left"/>
      <w:pPr>
        <w:ind w:left="12204" w:hanging="360"/>
      </w:pPr>
      <w:rPr>
        <w:rFonts w:ascii="Courier New" w:hAnsi="Courier New" w:cs="Courier New" w:hint="default"/>
      </w:rPr>
    </w:lvl>
    <w:lvl w:ilvl="8" w:tplc="04220005" w:tentative="1">
      <w:start w:val="1"/>
      <w:numFmt w:val="bullet"/>
      <w:lvlText w:val=""/>
      <w:lvlJc w:val="left"/>
      <w:pPr>
        <w:ind w:left="12924" w:hanging="360"/>
      </w:pPr>
      <w:rPr>
        <w:rFonts w:ascii="Wingdings" w:hAnsi="Wingdings" w:hint="default"/>
      </w:rPr>
    </w:lvl>
  </w:abstractNum>
  <w:abstractNum w:abstractNumId="20" w15:restartNumberingAfterBreak="0">
    <w:nsid w:val="2F3E0F4D"/>
    <w:multiLevelType w:val="hybridMultilevel"/>
    <w:tmpl w:val="3FF4E50C"/>
    <w:lvl w:ilvl="0" w:tplc="3858F10E">
      <w:numFmt w:val="bullet"/>
      <w:lvlText w:val="-"/>
      <w:lvlJc w:val="left"/>
      <w:pPr>
        <w:tabs>
          <w:tab w:val="num" w:pos="983"/>
        </w:tabs>
        <w:ind w:left="983" w:hanging="765"/>
      </w:pPr>
      <w:rPr>
        <w:rFonts w:ascii="Times New Roman" w:eastAsia="Times New Roman" w:hAnsi="Times New Roman" w:cs="Times New Roman" w:hint="default"/>
      </w:rPr>
    </w:lvl>
    <w:lvl w:ilvl="1" w:tplc="04190003" w:tentative="1">
      <w:start w:val="1"/>
      <w:numFmt w:val="bullet"/>
      <w:lvlText w:val="o"/>
      <w:lvlJc w:val="left"/>
      <w:pPr>
        <w:tabs>
          <w:tab w:val="num" w:pos="1298"/>
        </w:tabs>
        <w:ind w:left="1298" w:hanging="360"/>
      </w:pPr>
      <w:rPr>
        <w:rFonts w:ascii="Courier New" w:hAnsi="Courier New" w:cs="Courier New" w:hint="default"/>
      </w:rPr>
    </w:lvl>
    <w:lvl w:ilvl="2" w:tplc="04190005" w:tentative="1">
      <w:start w:val="1"/>
      <w:numFmt w:val="bullet"/>
      <w:lvlText w:val=""/>
      <w:lvlJc w:val="left"/>
      <w:pPr>
        <w:tabs>
          <w:tab w:val="num" w:pos="2018"/>
        </w:tabs>
        <w:ind w:left="2018" w:hanging="360"/>
      </w:pPr>
      <w:rPr>
        <w:rFonts w:ascii="Wingdings" w:hAnsi="Wingdings" w:hint="default"/>
      </w:rPr>
    </w:lvl>
    <w:lvl w:ilvl="3" w:tplc="04190001" w:tentative="1">
      <w:start w:val="1"/>
      <w:numFmt w:val="bullet"/>
      <w:lvlText w:val=""/>
      <w:lvlJc w:val="left"/>
      <w:pPr>
        <w:tabs>
          <w:tab w:val="num" w:pos="2738"/>
        </w:tabs>
        <w:ind w:left="2738" w:hanging="360"/>
      </w:pPr>
      <w:rPr>
        <w:rFonts w:ascii="Symbol" w:hAnsi="Symbol" w:hint="default"/>
      </w:rPr>
    </w:lvl>
    <w:lvl w:ilvl="4" w:tplc="04190003" w:tentative="1">
      <w:start w:val="1"/>
      <w:numFmt w:val="bullet"/>
      <w:lvlText w:val="o"/>
      <w:lvlJc w:val="left"/>
      <w:pPr>
        <w:tabs>
          <w:tab w:val="num" w:pos="3458"/>
        </w:tabs>
        <w:ind w:left="3458" w:hanging="360"/>
      </w:pPr>
      <w:rPr>
        <w:rFonts w:ascii="Courier New" w:hAnsi="Courier New" w:cs="Courier New" w:hint="default"/>
      </w:rPr>
    </w:lvl>
    <w:lvl w:ilvl="5" w:tplc="04190005" w:tentative="1">
      <w:start w:val="1"/>
      <w:numFmt w:val="bullet"/>
      <w:lvlText w:val=""/>
      <w:lvlJc w:val="left"/>
      <w:pPr>
        <w:tabs>
          <w:tab w:val="num" w:pos="4178"/>
        </w:tabs>
        <w:ind w:left="4178" w:hanging="360"/>
      </w:pPr>
      <w:rPr>
        <w:rFonts w:ascii="Wingdings" w:hAnsi="Wingdings" w:hint="default"/>
      </w:rPr>
    </w:lvl>
    <w:lvl w:ilvl="6" w:tplc="04190001" w:tentative="1">
      <w:start w:val="1"/>
      <w:numFmt w:val="bullet"/>
      <w:lvlText w:val=""/>
      <w:lvlJc w:val="left"/>
      <w:pPr>
        <w:tabs>
          <w:tab w:val="num" w:pos="4898"/>
        </w:tabs>
        <w:ind w:left="4898" w:hanging="360"/>
      </w:pPr>
      <w:rPr>
        <w:rFonts w:ascii="Symbol" w:hAnsi="Symbol" w:hint="default"/>
      </w:rPr>
    </w:lvl>
    <w:lvl w:ilvl="7" w:tplc="04190003" w:tentative="1">
      <w:start w:val="1"/>
      <w:numFmt w:val="bullet"/>
      <w:lvlText w:val="o"/>
      <w:lvlJc w:val="left"/>
      <w:pPr>
        <w:tabs>
          <w:tab w:val="num" w:pos="5618"/>
        </w:tabs>
        <w:ind w:left="5618" w:hanging="360"/>
      </w:pPr>
      <w:rPr>
        <w:rFonts w:ascii="Courier New" w:hAnsi="Courier New" w:cs="Courier New" w:hint="default"/>
      </w:rPr>
    </w:lvl>
    <w:lvl w:ilvl="8" w:tplc="04190005" w:tentative="1">
      <w:start w:val="1"/>
      <w:numFmt w:val="bullet"/>
      <w:lvlText w:val=""/>
      <w:lvlJc w:val="left"/>
      <w:pPr>
        <w:tabs>
          <w:tab w:val="num" w:pos="6338"/>
        </w:tabs>
        <w:ind w:left="6338" w:hanging="360"/>
      </w:pPr>
      <w:rPr>
        <w:rFonts w:ascii="Wingdings" w:hAnsi="Wingdings" w:hint="default"/>
      </w:rPr>
    </w:lvl>
  </w:abstractNum>
  <w:abstractNum w:abstractNumId="21" w15:restartNumberingAfterBreak="0">
    <w:nsid w:val="37C719F6"/>
    <w:multiLevelType w:val="hybridMultilevel"/>
    <w:tmpl w:val="327AF440"/>
    <w:lvl w:ilvl="0" w:tplc="04190019">
      <w:start w:val="1"/>
      <w:numFmt w:val="bullet"/>
      <w:lvlText w:val="-"/>
      <w:lvlJc w:val="left"/>
      <w:pPr>
        <w:ind w:left="928" w:hanging="360"/>
      </w:pPr>
      <w:rPr>
        <w:rFonts w:ascii="Times New Roman" w:eastAsia="Times New Roman" w:hAnsi="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2" w15:restartNumberingAfterBreak="0">
    <w:nsid w:val="37DE6EF4"/>
    <w:multiLevelType w:val="hybridMultilevel"/>
    <w:tmpl w:val="A7CCD856"/>
    <w:lvl w:ilvl="0" w:tplc="E48097EE">
      <w:start w:val="1"/>
      <w:numFmt w:val="bullet"/>
      <w:lvlText w:val=""/>
      <w:lvlJc w:val="center"/>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 w15:restartNumberingAfterBreak="0">
    <w:nsid w:val="38123A97"/>
    <w:multiLevelType w:val="hybridMultilevel"/>
    <w:tmpl w:val="060EB868"/>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3C8F75F4"/>
    <w:multiLevelType w:val="hybridMultilevel"/>
    <w:tmpl w:val="AAE81FBA"/>
    <w:lvl w:ilvl="0" w:tplc="E6502A22">
      <w:start w:val="5"/>
      <w:numFmt w:val="bullet"/>
      <w:lvlText w:val="-"/>
      <w:lvlJc w:val="left"/>
      <w:pPr>
        <w:tabs>
          <w:tab w:val="num" w:pos="1014"/>
        </w:tabs>
        <w:ind w:left="1014" w:hanging="360"/>
      </w:pPr>
      <w:rPr>
        <w:rFonts w:ascii="Times New Roman" w:eastAsia="Times New Roman" w:hAnsi="Times New Roman" w:cs="Times New Roman" w:hint="default"/>
      </w:rPr>
    </w:lvl>
    <w:lvl w:ilvl="1" w:tplc="04190003" w:tentative="1">
      <w:start w:val="1"/>
      <w:numFmt w:val="bullet"/>
      <w:lvlText w:val="o"/>
      <w:lvlJc w:val="left"/>
      <w:pPr>
        <w:tabs>
          <w:tab w:val="num" w:pos="1625"/>
        </w:tabs>
        <w:ind w:left="1625" w:hanging="360"/>
      </w:pPr>
      <w:rPr>
        <w:rFonts w:ascii="Courier New" w:hAnsi="Courier New" w:cs="Courier New" w:hint="default"/>
      </w:rPr>
    </w:lvl>
    <w:lvl w:ilvl="2" w:tplc="04190005" w:tentative="1">
      <w:start w:val="1"/>
      <w:numFmt w:val="bullet"/>
      <w:lvlText w:val=""/>
      <w:lvlJc w:val="left"/>
      <w:pPr>
        <w:tabs>
          <w:tab w:val="num" w:pos="2345"/>
        </w:tabs>
        <w:ind w:left="2345" w:hanging="360"/>
      </w:pPr>
      <w:rPr>
        <w:rFonts w:ascii="Wingdings" w:hAnsi="Wingdings" w:hint="default"/>
      </w:rPr>
    </w:lvl>
    <w:lvl w:ilvl="3" w:tplc="04190001" w:tentative="1">
      <w:start w:val="1"/>
      <w:numFmt w:val="bullet"/>
      <w:lvlText w:val=""/>
      <w:lvlJc w:val="left"/>
      <w:pPr>
        <w:tabs>
          <w:tab w:val="num" w:pos="3065"/>
        </w:tabs>
        <w:ind w:left="3065" w:hanging="360"/>
      </w:pPr>
      <w:rPr>
        <w:rFonts w:ascii="Symbol" w:hAnsi="Symbol" w:hint="default"/>
      </w:rPr>
    </w:lvl>
    <w:lvl w:ilvl="4" w:tplc="04190003" w:tentative="1">
      <w:start w:val="1"/>
      <w:numFmt w:val="bullet"/>
      <w:lvlText w:val="o"/>
      <w:lvlJc w:val="left"/>
      <w:pPr>
        <w:tabs>
          <w:tab w:val="num" w:pos="3785"/>
        </w:tabs>
        <w:ind w:left="3785" w:hanging="360"/>
      </w:pPr>
      <w:rPr>
        <w:rFonts w:ascii="Courier New" w:hAnsi="Courier New" w:cs="Courier New" w:hint="default"/>
      </w:rPr>
    </w:lvl>
    <w:lvl w:ilvl="5" w:tplc="04190005" w:tentative="1">
      <w:start w:val="1"/>
      <w:numFmt w:val="bullet"/>
      <w:lvlText w:val=""/>
      <w:lvlJc w:val="left"/>
      <w:pPr>
        <w:tabs>
          <w:tab w:val="num" w:pos="4505"/>
        </w:tabs>
        <w:ind w:left="4505" w:hanging="360"/>
      </w:pPr>
      <w:rPr>
        <w:rFonts w:ascii="Wingdings" w:hAnsi="Wingdings" w:hint="default"/>
      </w:rPr>
    </w:lvl>
    <w:lvl w:ilvl="6" w:tplc="04190001" w:tentative="1">
      <w:start w:val="1"/>
      <w:numFmt w:val="bullet"/>
      <w:lvlText w:val=""/>
      <w:lvlJc w:val="left"/>
      <w:pPr>
        <w:tabs>
          <w:tab w:val="num" w:pos="5225"/>
        </w:tabs>
        <w:ind w:left="5225" w:hanging="360"/>
      </w:pPr>
      <w:rPr>
        <w:rFonts w:ascii="Symbol" w:hAnsi="Symbol" w:hint="default"/>
      </w:rPr>
    </w:lvl>
    <w:lvl w:ilvl="7" w:tplc="04190003" w:tentative="1">
      <w:start w:val="1"/>
      <w:numFmt w:val="bullet"/>
      <w:lvlText w:val="o"/>
      <w:lvlJc w:val="left"/>
      <w:pPr>
        <w:tabs>
          <w:tab w:val="num" w:pos="5945"/>
        </w:tabs>
        <w:ind w:left="5945" w:hanging="360"/>
      </w:pPr>
      <w:rPr>
        <w:rFonts w:ascii="Courier New" w:hAnsi="Courier New" w:cs="Courier New" w:hint="default"/>
      </w:rPr>
    </w:lvl>
    <w:lvl w:ilvl="8" w:tplc="04190005" w:tentative="1">
      <w:start w:val="1"/>
      <w:numFmt w:val="bullet"/>
      <w:lvlText w:val=""/>
      <w:lvlJc w:val="left"/>
      <w:pPr>
        <w:tabs>
          <w:tab w:val="num" w:pos="6665"/>
        </w:tabs>
        <w:ind w:left="6665" w:hanging="360"/>
      </w:pPr>
      <w:rPr>
        <w:rFonts w:ascii="Wingdings" w:hAnsi="Wingdings" w:hint="default"/>
      </w:rPr>
    </w:lvl>
  </w:abstractNum>
  <w:abstractNum w:abstractNumId="25" w15:restartNumberingAfterBreak="0">
    <w:nsid w:val="414A0541"/>
    <w:multiLevelType w:val="hybridMultilevel"/>
    <w:tmpl w:val="9FA29C6C"/>
    <w:lvl w:ilvl="0" w:tplc="7382CA66">
      <w:numFmt w:val="bullet"/>
      <w:lvlText w:val="-"/>
      <w:lvlJc w:val="left"/>
      <w:pPr>
        <w:tabs>
          <w:tab w:val="num" w:pos="1429"/>
        </w:tabs>
        <w:ind w:left="1429" w:hanging="360"/>
      </w:pPr>
      <w:rPr>
        <w:rFonts w:ascii="Times New Roman" w:eastAsia="Times New Roman" w:hAnsi="Times New Roman" w:cs="Times New Roman"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2032B84"/>
    <w:multiLevelType w:val="hybridMultilevel"/>
    <w:tmpl w:val="78607E90"/>
    <w:lvl w:ilvl="0" w:tplc="D0443F10">
      <w:numFmt w:val="bullet"/>
      <w:lvlText w:val="-"/>
      <w:lvlJc w:val="left"/>
      <w:pPr>
        <w:ind w:left="786" w:hanging="360"/>
      </w:pPr>
      <w:rPr>
        <w:rFonts w:ascii="Times New Roman" w:eastAsia="Times New Roman"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47BA60D1"/>
    <w:multiLevelType w:val="hybridMultilevel"/>
    <w:tmpl w:val="0784C406"/>
    <w:lvl w:ilvl="0" w:tplc="66A2E52E">
      <w:start w:val="1"/>
      <w:numFmt w:val="none"/>
      <w:lvlText w:val=""/>
      <w:lvlJc w:val="left"/>
      <w:pPr>
        <w:tabs>
          <w:tab w:val="num" w:pos="964"/>
        </w:tabs>
        <w:ind w:left="0" w:firstLine="567"/>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15:restartNumberingAfterBreak="0">
    <w:nsid w:val="53B208B9"/>
    <w:multiLevelType w:val="hybridMultilevel"/>
    <w:tmpl w:val="CE7AC536"/>
    <w:lvl w:ilvl="0" w:tplc="04220001">
      <w:start w:val="1"/>
      <w:numFmt w:val="bullet"/>
      <w:lvlText w:val=""/>
      <w:lvlJc w:val="left"/>
      <w:pPr>
        <w:ind w:left="36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9" w15:restartNumberingAfterBreak="0">
    <w:nsid w:val="546D11EE"/>
    <w:multiLevelType w:val="hybridMultilevel"/>
    <w:tmpl w:val="EA4E6896"/>
    <w:lvl w:ilvl="0" w:tplc="3A680182">
      <w:start w:val="1"/>
      <w:numFmt w:val="bullet"/>
      <w:lvlText w:val=""/>
      <w:lvlJc w:val="left"/>
      <w:pPr>
        <w:tabs>
          <w:tab w:val="num" w:pos="786"/>
        </w:tabs>
        <w:ind w:left="786" w:hanging="360"/>
      </w:pPr>
      <w:rPr>
        <w:rFonts w:ascii="Symbol" w:hAnsi="Symbol" w:hint="default"/>
      </w:rPr>
    </w:lvl>
    <w:lvl w:ilvl="1" w:tplc="04190003">
      <w:numFmt w:val="bullet"/>
      <w:lvlText w:val="-"/>
      <w:lvlJc w:val="left"/>
      <w:pPr>
        <w:tabs>
          <w:tab w:val="num" w:pos="1920"/>
        </w:tabs>
        <w:ind w:left="1920" w:hanging="840"/>
      </w:pPr>
      <w:rPr>
        <w:rFonts w:ascii="Times New Roman" w:eastAsia="Times New Roman" w:hAnsi="Times New Roman" w:cs="Times New Roman"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0" w15:restartNumberingAfterBreak="0">
    <w:nsid w:val="56E5692D"/>
    <w:multiLevelType w:val="multilevel"/>
    <w:tmpl w:val="48148FE8"/>
    <w:lvl w:ilvl="0">
      <w:start w:val="3"/>
      <w:numFmt w:val="decimal"/>
      <w:lvlText w:val="%1."/>
      <w:lvlJc w:val="left"/>
      <w:pPr>
        <w:ind w:left="450" w:hanging="450"/>
      </w:pPr>
      <w:rPr>
        <w:rFonts w:hint="default"/>
      </w:rPr>
    </w:lvl>
    <w:lvl w:ilvl="1">
      <w:start w:val="4"/>
      <w:numFmt w:val="decimal"/>
      <w:lvlText w:val="%1.%2."/>
      <w:lvlJc w:val="left"/>
      <w:pPr>
        <w:ind w:left="2149" w:hanging="720"/>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374" w:hanging="180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31" w15:restartNumberingAfterBreak="0">
    <w:nsid w:val="5C724653"/>
    <w:multiLevelType w:val="hybridMultilevel"/>
    <w:tmpl w:val="3B5E17BE"/>
    <w:lvl w:ilvl="0" w:tplc="E6502A22">
      <w:start w:val="5"/>
      <w:numFmt w:val="bullet"/>
      <w:lvlText w:val="-"/>
      <w:lvlJc w:val="left"/>
      <w:pPr>
        <w:ind w:left="1123" w:hanging="360"/>
      </w:pPr>
      <w:rPr>
        <w:rFonts w:ascii="Times New Roman" w:eastAsia="Times New Roman" w:hAnsi="Times New Roman" w:cs="Times New Roman"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2" w15:restartNumberingAfterBreak="0">
    <w:nsid w:val="5D2C1D63"/>
    <w:multiLevelType w:val="hybridMultilevel"/>
    <w:tmpl w:val="6F1CE63C"/>
    <w:lvl w:ilvl="0" w:tplc="0419000B">
      <w:start w:val="1"/>
      <w:numFmt w:val="bullet"/>
      <w:lvlText w:val=""/>
      <w:lvlJc w:val="left"/>
      <w:pPr>
        <w:ind w:left="107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60281C88"/>
    <w:multiLevelType w:val="hybridMultilevel"/>
    <w:tmpl w:val="EA648852"/>
    <w:lvl w:ilvl="0" w:tplc="E522068C">
      <w:start w:val="65535"/>
      <w:numFmt w:val="bullet"/>
      <w:lvlText w:val="-"/>
      <w:lvlJc w:val="left"/>
      <w:pPr>
        <w:ind w:left="720" w:hanging="360"/>
      </w:pPr>
      <w:rPr>
        <w:rFonts w:ascii="Times New Roman" w:hAnsi="Times New Roman" w:cs="Times New Roman"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4" w15:restartNumberingAfterBreak="0">
    <w:nsid w:val="60DC2D66"/>
    <w:multiLevelType w:val="hybridMultilevel"/>
    <w:tmpl w:val="185E1064"/>
    <w:lvl w:ilvl="0" w:tplc="A71A1C82">
      <w:start w:val="4"/>
      <w:numFmt w:val="bullet"/>
      <w:lvlText w:val="-"/>
      <w:lvlJc w:val="left"/>
      <w:pPr>
        <w:ind w:left="928" w:hanging="360"/>
      </w:pPr>
      <w:rPr>
        <w:rFonts w:ascii="Times New Roman" w:eastAsia="Times New Roman" w:hAnsi="Times New Roman" w:cs="Times New Roman" w:hint="default"/>
        <w:color w:val="000000"/>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35" w15:restartNumberingAfterBreak="0">
    <w:nsid w:val="68623E3C"/>
    <w:multiLevelType w:val="hybridMultilevel"/>
    <w:tmpl w:val="2292BAAC"/>
    <w:lvl w:ilvl="0" w:tplc="0C1E3DFA">
      <w:start w:val="1"/>
      <w:numFmt w:val="decimal"/>
      <w:lvlText w:val="%1."/>
      <w:lvlJc w:val="left"/>
      <w:pPr>
        <w:ind w:left="927" w:hanging="360"/>
      </w:pPr>
    </w:lvl>
    <w:lvl w:ilvl="1" w:tplc="10000019">
      <w:start w:val="1"/>
      <w:numFmt w:val="lowerLetter"/>
      <w:lvlText w:val="%2."/>
      <w:lvlJc w:val="left"/>
      <w:pPr>
        <w:ind w:left="1647" w:hanging="360"/>
      </w:pPr>
    </w:lvl>
    <w:lvl w:ilvl="2" w:tplc="1000001B">
      <w:start w:val="1"/>
      <w:numFmt w:val="lowerRoman"/>
      <w:lvlText w:val="%3."/>
      <w:lvlJc w:val="right"/>
      <w:pPr>
        <w:ind w:left="2367" w:hanging="180"/>
      </w:pPr>
    </w:lvl>
    <w:lvl w:ilvl="3" w:tplc="1000000F">
      <w:start w:val="1"/>
      <w:numFmt w:val="decimal"/>
      <w:lvlText w:val="%4."/>
      <w:lvlJc w:val="left"/>
      <w:pPr>
        <w:ind w:left="3087" w:hanging="360"/>
      </w:pPr>
    </w:lvl>
    <w:lvl w:ilvl="4" w:tplc="10000019">
      <w:start w:val="1"/>
      <w:numFmt w:val="lowerLetter"/>
      <w:lvlText w:val="%5."/>
      <w:lvlJc w:val="left"/>
      <w:pPr>
        <w:ind w:left="3807" w:hanging="360"/>
      </w:pPr>
    </w:lvl>
    <w:lvl w:ilvl="5" w:tplc="1000001B">
      <w:start w:val="1"/>
      <w:numFmt w:val="lowerRoman"/>
      <w:lvlText w:val="%6."/>
      <w:lvlJc w:val="right"/>
      <w:pPr>
        <w:ind w:left="4527" w:hanging="180"/>
      </w:pPr>
    </w:lvl>
    <w:lvl w:ilvl="6" w:tplc="1000000F">
      <w:start w:val="1"/>
      <w:numFmt w:val="decimal"/>
      <w:lvlText w:val="%7."/>
      <w:lvlJc w:val="left"/>
      <w:pPr>
        <w:ind w:left="5247" w:hanging="360"/>
      </w:pPr>
    </w:lvl>
    <w:lvl w:ilvl="7" w:tplc="10000019">
      <w:start w:val="1"/>
      <w:numFmt w:val="lowerLetter"/>
      <w:lvlText w:val="%8."/>
      <w:lvlJc w:val="left"/>
      <w:pPr>
        <w:ind w:left="5967" w:hanging="360"/>
      </w:pPr>
    </w:lvl>
    <w:lvl w:ilvl="8" w:tplc="1000001B">
      <w:start w:val="1"/>
      <w:numFmt w:val="lowerRoman"/>
      <w:lvlText w:val="%9."/>
      <w:lvlJc w:val="right"/>
      <w:pPr>
        <w:ind w:left="6687" w:hanging="180"/>
      </w:pPr>
    </w:lvl>
  </w:abstractNum>
  <w:abstractNum w:abstractNumId="36" w15:restartNumberingAfterBreak="0">
    <w:nsid w:val="69897E96"/>
    <w:multiLevelType w:val="hybridMultilevel"/>
    <w:tmpl w:val="4BA6A738"/>
    <w:lvl w:ilvl="0" w:tplc="D1ECC3FA">
      <w:start w:val="1"/>
      <w:numFmt w:val="bullet"/>
      <w:lvlText w:val=""/>
      <w:lvlJc w:val="left"/>
      <w:pPr>
        <w:tabs>
          <w:tab w:val="num" w:pos="1429"/>
        </w:tabs>
        <w:ind w:left="1429" w:hanging="360"/>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9BD372C"/>
    <w:multiLevelType w:val="hybridMultilevel"/>
    <w:tmpl w:val="9CE8FEB4"/>
    <w:lvl w:ilvl="0" w:tplc="9DF41586">
      <w:start w:val="1"/>
      <w:numFmt w:val="bullet"/>
      <w:lvlText w:val=""/>
      <w:lvlJc w:val="left"/>
      <w:pPr>
        <w:tabs>
          <w:tab w:val="num" w:pos="360"/>
        </w:tabs>
        <w:ind w:left="36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A4E06E9"/>
    <w:multiLevelType w:val="hybridMultilevel"/>
    <w:tmpl w:val="D8E8EBEC"/>
    <w:lvl w:ilvl="0" w:tplc="D0549B36">
      <w:numFmt w:val="bullet"/>
      <w:lvlText w:val="-"/>
      <w:lvlJc w:val="left"/>
      <w:pPr>
        <w:tabs>
          <w:tab w:val="num" w:pos="928"/>
        </w:tabs>
        <w:ind w:left="928"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6AD708E3"/>
    <w:multiLevelType w:val="hybridMultilevel"/>
    <w:tmpl w:val="CDA23884"/>
    <w:lvl w:ilvl="0" w:tplc="9170E48E">
      <w:start w:val="1"/>
      <w:numFmt w:val="bullet"/>
      <w:lvlText w:val="-"/>
      <w:lvlJc w:val="left"/>
      <w:pPr>
        <w:tabs>
          <w:tab w:val="num" w:pos="1069"/>
        </w:tabs>
        <w:ind w:left="1069" w:hanging="360"/>
      </w:pPr>
      <w:rPr>
        <w:rFonts w:ascii="Times New Roman" w:eastAsia="Times New Roman" w:hAnsi="Times New Roman" w:cs="Times New Roman"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40" w15:restartNumberingAfterBreak="0">
    <w:nsid w:val="6D120E0E"/>
    <w:multiLevelType w:val="multilevel"/>
    <w:tmpl w:val="A20AE206"/>
    <w:lvl w:ilvl="0">
      <w:start w:val="3"/>
      <w:numFmt w:val="decimal"/>
      <w:lvlText w:val="%1."/>
      <w:lvlJc w:val="left"/>
      <w:pPr>
        <w:ind w:left="450" w:hanging="450"/>
      </w:pPr>
      <w:rPr>
        <w:rFonts w:hint="default"/>
      </w:rPr>
    </w:lvl>
    <w:lvl w:ilvl="1">
      <w:start w:val="4"/>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1" w15:restartNumberingAfterBreak="0">
    <w:nsid w:val="718B2465"/>
    <w:multiLevelType w:val="hybridMultilevel"/>
    <w:tmpl w:val="29728960"/>
    <w:lvl w:ilvl="0" w:tplc="212E42AC">
      <w:start w:val="1"/>
      <w:numFmt w:val="bullet"/>
      <w:lvlText w:val="-"/>
      <w:lvlJc w:val="left"/>
      <w:pPr>
        <w:tabs>
          <w:tab w:val="num" w:pos="1609"/>
        </w:tabs>
        <w:ind w:left="1609" w:hanging="900"/>
      </w:pPr>
      <w:rPr>
        <w:rFonts w:ascii="Times New Roman" w:eastAsia="Times New Roman" w:hAnsi="Times New Roman" w:cs="Times New Roman"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42" w15:restartNumberingAfterBreak="0">
    <w:nsid w:val="72B30F39"/>
    <w:multiLevelType w:val="hybridMultilevel"/>
    <w:tmpl w:val="9C12E762"/>
    <w:lvl w:ilvl="0" w:tplc="4606DD20">
      <w:numFmt w:val="bullet"/>
      <w:lvlText w:val="-"/>
      <w:lvlJc w:val="left"/>
      <w:pPr>
        <w:ind w:left="927" w:hanging="360"/>
      </w:pPr>
      <w:rPr>
        <w:rFonts w:ascii="Times New Roman" w:eastAsiaTheme="minorHAns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43" w15:restartNumberingAfterBreak="0">
    <w:nsid w:val="72C23F94"/>
    <w:multiLevelType w:val="hybridMultilevel"/>
    <w:tmpl w:val="D5664612"/>
    <w:lvl w:ilvl="0" w:tplc="768C5E72">
      <w:numFmt w:val="bullet"/>
      <w:lvlText w:val="-"/>
      <w:lvlJc w:val="left"/>
      <w:pPr>
        <w:tabs>
          <w:tab w:val="num" w:pos="720"/>
        </w:tabs>
        <w:ind w:left="720" w:hanging="360"/>
      </w:pPr>
      <w:rPr>
        <w:rFonts w:ascii="Times New Roman" w:eastAsia="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24"/>
  </w:num>
  <w:num w:numId="2">
    <w:abstractNumId w:val="32"/>
  </w:num>
  <w:num w:numId="3">
    <w:abstractNumId w:val="4"/>
  </w:num>
  <w:num w:numId="4">
    <w:abstractNumId w:val="41"/>
  </w:num>
  <w:num w:numId="5">
    <w:abstractNumId w:val="5"/>
  </w:num>
  <w:num w:numId="6">
    <w:abstractNumId w:val="23"/>
  </w:num>
  <w:num w:numId="7">
    <w:abstractNumId w:val="0"/>
    <w:lvlOverride w:ilvl="0">
      <w:lvl w:ilvl="0">
        <w:start w:val="65535"/>
        <w:numFmt w:val="bullet"/>
        <w:lvlText w:val="-"/>
        <w:lvlJc w:val="left"/>
        <w:pPr>
          <w:ind w:left="1070" w:hanging="360"/>
        </w:pPr>
        <w:rPr>
          <w:rFonts w:ascii="Times New Roman" w:hAnsi="Times New Roman" w:cs="Times New Roman" w:hint="default"/>
        </w:rPr>
      </w:lvl>
    </w:lvlOverride>
  </w:num>
  <w:num w:numId="8">
    <w:abstractNumId w:val="39"/>
  </w:num>
  <w:num w:numId="9">
    <w:abstractNumId w:val="20"/>
  </w:num>
  <w:num w:numId="10">
    <w:abstractNumId w:val="1"/>
  </w:num>
  <w:num w:numId="11">
    <w:abstractNumId w:val="43"/>
  </w:num>
  <w:num w:numId="12">
    <w:abstractNumId w:val="38"/>
  </w:num>
  <w:num w:numId="13">
    <w:abstractNumId w:val="31"/>
  </w:num>
  <w:num w:numId="14">
    <w:abstractNumId w:val="26"/>
  </w:num>
  <w:num w:numId="15">
    <w:abstractNumId w:val="33"/>
  </w:num>
  <w:num w:numId="16">
    <w:abstractNumId w:val="17"/>
  </w:num>
  <w:num w:numId="17">
    <w:abstractNumId w:val="9"/>
  </w:num>
  <w:num w:numId="18">
    <w:abstractNumId w:val="19"/>
  </w:num>
  <w:num w:numId="19">
    <w:abstractNumId w:val="21"/>
  </w:num>
  <w:num w:numId="20">
    <w:abstractNumId w:val="16"/>
  </w:num>
  <w:num w:numId="21">
    <w:abstractNumId w:val="6"/>
  </w:num>
  <w:num w:numId="22">
    <w:abstractNumId w:val="22"/>
  </w:num>
  <w:num w:numId="23">
    <w:abstractNumId w:val="12"/>
  </w:num>
  <w:num w:numId="24">
    <w:abstractNumId w:val="0"/>
    <w:lvlOverride w:ilvl="0">
      <w:lvl w:ilvl="0">
        <w:start w:val="65535"/>
        <w:numFmt w:val="bullet"/>
        <w:lvlText w:val="-"/>
        <w:lvlJc w:val="left"/>
        <w:pPr>
          <w:ind w:left="928" w:hanging="360"/>
        </w:pPr>
        <w:rPr>
          <w:rFonts w:ascii="Times New Roman" w:hAnsi="Times New Roman" w:cs="Times New Roman" w:hint="default"/>
        </w:rPr>
      </w:lvl>
    </w:lvlOverride>
  </w:num>
  <w:num w:numId="25">
    <w:abstractNumId w:val="34"/>
  </w:num>
  <w:num w:numId="26">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6"/>
  </w:num>
  <w:num w:numId="28">
    <w:abstractNumId w:val="8"/>
  </w:num>
  <w:num w:numId="29">
    <w:abstractNumId w:val="37"/>
  </w:num>
  <w:num w:numId="30">
    <w:abstractNumId w:val="27"/>
  </w:num>
  <w:num w:numId="31">
    <w:abstractNumId w:val="10"/>
  </w:num>
  <w:num w:numId="32">
    <w:abstractNumId w:val="42"/>
  </w:num>
  <w:num w:numId="33">
    <w:abstractNumId w:val="14"/>
  </w:num>
  <w:num w:numId="34">
    <w:abstractNumId w:val="15"/>
  </w:num>
  <w:num w:numId="3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1"/>
  </w:num>
  <w:num w:numId="37">
    <w:abstractNumId w:val="25"/>
  </w:num>
  <w:num w:numId="38">
    <w:abstractNumId w:val="40"/>
  </w:num>
  <w:num w:numId="39">
    <w:abstractNumId w:val="30"/>
  </w:num>
  <w:num w:numId="40">
    <w:abstractNumId w:val="18"/>
  </w:num>
  <w:num w:numId="41">
    <w:abstractNumId w:val="13"/>
  </w:num>
  <w:num w:numId="42">
    <w:abstractNumId w:val="7"/>
  </w:num>
  <w:num w:numId="43">
    <w:abstractNumId w:val="28"/>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drawingGridHorizontalSpacing w:val="109"/>
  <w:drawingGridVerticalSpacing w:val="148"/>
  <w:displayHorizontalDrawingGridEvery w:val="2"/>
  <w:displayVertic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41A6"/>
    <w:rsid w:val="00002DA7"/>
    <w:rsid w:val="0000401E"/>
    <w:rsid w:val="00004BBF"/>
    <w:rsid w:val="00006A91"/>
    <w:rsid w:val="0001172E"/>
    <w:rsid w:val="000128E4"/>
    <w:rsid w:val="00012A8E"/>
    <w:rsid w:val="00013710"/>
    <w:rsid w:val="0001441D"/>
    <w:rsid w:val="00014A90"/>
    <w:rsid w:val="000154C0"/>
    <w:rsid w:val="00015647"/>
    <w:rsid w:val="00015ACD"/>
    <w:rsid w:val="00015FD1"/>
    <w:rsid w:val="0001668B"/>
    <w:rsid w:val="00016EB9"/>
    <w:rsid w:val="000170EF"/>
    <w:rsid w:val="000172CB"/>
    <w:rsid w:val="0001746F"/>
    <w:rsid w:val="00017A85"/>
    <w:rsid w:val="00017EA5"/>
    <w:rsid w:val="000219E6"/>
    <w:rsid w:val="00022DB2"/>
    <w:rsid w:val="00022ECF"/>
    <w:rsid w:val="000233B5"/>
    <w:rsid w:val="000233C8"/>
    <w:rsid w:val="0002430D"/>
    <w:rsid w:val="00024A9C"/>
    <w:rsid w:val="00025106"/>
    <w:rsid w:val="00026E3A"/>
    <w:rsid w:val="000278AF"/>
    <w:rsid w:val="00027E09"/>
    <w:rsid w:val="000304AA"/>
    <w:rsid w:val="000306EA"/>
    <w:rsid w:val="00031AD1"/>
    <w:rsid w:val="00032CCF"/>
    <w:rsid w:val="00034D33"/>
    <w:rsid w:val="000350C8"/>
    <w:rsid w:val="00036423"/>
    <w:rsid w:val="0003674C"/>
    <w:rsid w:val="00037E30"/>
    <w:rsid w:val="000401BD"/>
    <w:rsid w:val="00040ED3"/>
    <w:rsid w:val="00041552"/>
    <w:rsid w:val="00041622"/>
    <w:rsid w:val="000417F3"/>
    <w:rsid w:val="00041EDB"/>
    <w:rsid w:val="00042214"/>
    <w:rsid w:val="00042BF9"/>
    <w:rsid w:val="0004314A"/>
    <w:rsid w:val="00045268"/>
    <w:rsid w:val="000456FB"/>
    <w:rsid w:val="00046172"/>
    <w:rsid w:val="000463AD"/>
    <w:rsid w:val="000477E2"/>
    <w:rsid w:val="0005022D"/>
    <w:rsid w:val="0005041E"/>
    <w:rsid w:val="00050C4A"/>
    <w:rsid w:val="00050D36"/>
    <w:rsid w:val="000519F2"/>
    <w:rsid w:val="00052B95"/>
    <w:rsid w:val="0005362B"/>
    <w:rsid w:val="0005370C"/>
    <w:rsid w:val="00054FAC"/>
    <w:rsid w:val="00055576"/>
    <w:rsid w:val="000572BF"/>
    <w:rsid w:val="000577A5"/>
    <w:rsid w:val="0006133F"/>
    <w:rsid w:val="00062FA5"/>
    <w:rsid w:val="00063F19"/>
    <w:rsid w:val="000646D2"/>
    <w:rsid w:val="0006509E"/>
    <w:rsid w:val="00066445"/>
    <w:rsid w:val="0006697C"/>
    <w:rsid w:val="0006765B"/>
    <w:rsid w:val="0007136C"/>
    <w:rsid w:val="00071AB3"/>
    <w:rsid w:val="000726AC"/>
    <w:rsid w:val="0007650C"/>
    <w:rsid w:val="000766BF"/>
    <w:rsid w:val="00077ADA"/>
    <w:rsid w:val="00077BDF"/>
    <w:rsid w:val="00077D3C"/>
    <w:rsid w:val="00082A48"/>
    <w:rsid w:val="0008302F"/>
    <w:rsid w:val="000830F4"/>
    <w:rsid w:val="00083BB1"/>
    <w:rsid w:val="00083DCE"/>
    <w:rsid w:val="00083EFE"/>
    <w:rsid w:val="00084755"/>
    <w:rsid w:val="000853D9"/>
    <w:rsid w:val="00086503"/>
    <w:rsid w:val="00087331"/>
    <w:rsid w:val="0008793D"/>
    <w:rsid w:val="00092101"/>
    <w:rsid w:val="000925C8"/>
    <w:rsid w:val="000935E1"/>
    <w:rsid w:val="00093821"/>
    <w:rsid w:val="00093C64"/>
    <w:rsid w:val="00094466"/>
    <w:rsid w:val="00094675"/>
    <w:rsid w:val="000949AB"/>
    <w:rsid w:val="00096A0D"/>
    <w:rsid w:val="0009780F"/>
    <w:rsid w:val="00097CDA"/>
    <w:rsid w:val="000A0107"/>
    <w:rsid w:val="000A32D6"/>
    <w:rsid w:val="000A43AC"/>
    <w:rsid w:val="000A531B"/>
    <w:rsid w:val="000A5729"/>
    <w:rsid w:val="000A5A59"/>
    <w:rsid w:val="000A7E9F"/>
    <w:rsid w:val="000B00DF"/>
    <w:rsid w:val="000B0D34"/>
    <w:rsid w:val="000B1334"/>
    <w:rsid w:val="000B20FB"/>
    <w:rsid w:val="000B2A69"/>
    <w:rsid w:val="000B2CF9"/>
    <w:rsid w:val="000B40BD"/>
    <w:rsid w:val="000B5164"/>
    <w:rsid w:val="000B53A2"/>
    <w:rsid w:val="000C0D32"/>
    <w:rsid w:val="000C14EF"/>
    <w:rsid w:val="000C2FEE"/>
    <w:rsid w:val="000C3CE5"/>
    <w:rsid w:val="000D1578"/>
    <w:rsid w:val="000D1ACE"/>
    <w:rsid w:val="000D3845"/>
    <w:rsid w:val="000D3D0A"/>
    <w:rsid w:val="000D6919"/>
    <w:rsid w:val="000D6CDC"/>
    <w:rsid w:val="000D6D8F"/>
    <w:rsid w:val="000D6FE5"/>
    <w:rsid w:val="000D7366"/>
    <w:rsid w:val="000D7C31"/>
    <w:rsid w:val="000E0429"/>
    <w:rsid w:val="000E2582"/>
    <w:rsid w:val="000E2C3A"/>
    <w:rsid w:val="000E4B15"/>
    <w:rsid w:val="000E4E5E"/>
    <w:rsid w:val="000E5F51"/>
    <w:rsid w:val="000E6E4B"/>
    <w:rsid w:val="000E7CBC"/>
    <w:rsid w:val="000F0F6C"/>
    <w:rsid w:val="000F2384"/>
    <w:rsid w:val="000F3BD2"/>
    <w:rsid w:val="000F3D80"/>
    <w:rsid w:val="000F5E42"/>
    <w:rsid w:val="001001F1"/>
    <w:rsid w:val="00100505"/>
    <w:rsid w:val="0010194F"/>
    <w:rsid w:val="001022DF"/>
    <w:rsid w:val="00105351"/>
    <w:rsid w:val="001053B9"/>
    <w:rsid w:val="001061FA"/>
    <w:rsid w:val="0010671E"/>
    <w:rsid w:val="001109FD"/>
    <w:rsid w:val="00111079"/>
    <w:rsid w:val="00111774"/>
    <w:rsid w:val="00111ECC"/>
    <w:rsid w:val="0011242D"/>
    <w:rsid w:val="00112E72"/>
    <w:rsid w:val="0011324A"/>
    <w:rsid w:val="00113B04"/>
    <w:rsid w:val="00113F7A"/>
    <w:rsid w:val="00115488"/>
    <w:rsid w:val="00121147"/>
    <w:rsid w:val="00122A73"/>
    <w:rsid w:val="00125BC6"/>
    <w:rsid w:val="001273A7"/>
    <w:rsid w:val="00127495"/>
    <w:rsid w:val="00127C4A"/>
    <w:rsid w:val="00130BC9"/>
    <w:rsid w:val="00132056"/>
    <w:rsid w:val="00133B55"/>
    <w:rsid w:val="001341C6"/>
    <w:rsid w:val="001346E1"/>
    <w:rsid w:val="00134F7B"/>
    <w:rsid w:val="0013518F"/>
    <w:rsid w:val="00137C4E"/>
    <w:rsid w:val="00140078"/>
    <w:rsid w:val="0014065C"/>
    <w:rsid w:val="00140F01"/>
    <w:rsid w:val="001417A9"/>
    <w:rsid w:val="001423A1"/>
    <w:rsid w:val="00143DAB"/>
    <w:rsid w:val="00144143"/>
    <w:rsid w:val="001447B5"/>
    <w:rsid w:val="001448FA"/>
    <w:rsid w:val="00145031"/>
    <w:rsid w:val="001463D9"/>
    <w:rsid w:val="00146A46"/>
    <w:rsid w:val="0014710C"/>
    <w:rsid w:val="00150F53"/>
    <w:rsid w:val="00151317"/>
    <w:rsid w:val="0015154E"/>
    <w:rsid w:val="0015227A"/>
    <w:rsid w:val="00152F48"/>
    <w:rsid w:val="0015412D"/>
    <w:rsid w:val="001545EB"/>
    <w:rsid w:val="001554EF"/>
    <w:rsid w:val="001560D2"/>
    <w:rsid w:val="00156F26"/>
    <w:rsid w:val="00160C85"/>
    <w:rsid w:val="00161E38"/>
    <w:rsid w:val="00161F67"/>
    <w:rsid w:val="001626BF"/>
    <w:rsid w:val="00162BCF"/>
    <w:rsid w:val="0016335C"/>
    <w:rsid w:val="00163503"/>
    <w:rsid w:val="00163B53"/>
    <w:rsid w:val="001659D1"/>
    <w:rsid w:val="00166612"/>
    <w:rsid w:val="00171799"/>
    <w:rsid w:val="00171D2B"/>
    <w:rsid w:val="00172EE4"/>
    <w:rsid w:val="0017343E"/>
    <w:rsid w:val="00173F81"/>
    <w:rsid w:val="001742A4"/>
    <w:rsid w:val="00174A85"/>
    <w:rsid w:val="00174D58"/>
    <w:rsid w:val="00175583"/>
    <w:rsid w:val="00177BB1"/>
    <w:rsid w:val="0018002B"/>
    <w:rsid w:val="0018004C"/>
    <w:rsid w:val="00181658"/>
    <w:rsid w:val="001818FF"/>
    <w:rsid w:val="001828BE"/>
    <w:rsid w:val="00184C85"/>
    <w:rsid w:val="00185891"/>
    <w:rsid w:val="00185AE9"/>
    <w:rsid w:val="00186197"/>
    <w:rsid w:val="00186B0F"/>
    <w:rsid w:val="00187345"/>
    <w:rsid w:val="001909AD"/>
    <w:rsid w:val="001909F3"/>
    <w:rsid w:val="001926A4"/>
    <w:rsid w:val="00194BB6"/>
    <w:rsid w:val="00194DBE"/>
    <w:rsid w:val="00196F4A"/>
    <w:rsid w:val="00197A33"/>
    <w:rsid w:val="001A01AF"/>
    <w:rsid w:val="001A0ED6"/>
    <w:rsid w:val="001A1E7D"/>
    <w:rsid w:val="001A330A"/>
    <w:rsid w:val="001A3592"/>
    <w:rsid w:val="001A5C79"/>
    <w:rsid w:val="001A5F5D"/>
    <w:rsid w:val="001A6AAF"/>
    <w:rsid w:val="001B2165"/>
    <w:rsid w:val="001B348F"/>
    <w:rsid w:val="001B5195"/>
    <w:rsid w:val="001B6B2B"/>
    <w:rsid w:val="001B78AC"/>
    <w:rsid w:val="001B7915"/>
    <w:rsid w:val="001B7A1E"/>
    <w:rsid w:val="001C2D18"/>
    <w:rsid w:val="001C33EC"/>
    <w:rsid w:val="001C39C4"/>
    <w:rsid w:val="001C3AF5"/>
    <w:rsid w:val="001C48BA"/>
    <w:rsid w:val="001C5114"/>
    <w:rsid w:val="001C7CC1"/>
    <w:rsid w:val="001D0A95"/>
    <w:rsid w:val="001D0C71"/>
    <w:rsid w:val="001D32CC"/>
    <w:rsid w:val="001D370D"/>
    <w:rsid w:val="001D6598"/>
    <w:rsid w:val="001D6740"/>
    <w:rsid w:val="001D6C4A"/>
    <w:rsid w:val="001D785D"/>
    <w:rsid w:val="001E0665"/>
    <w:rsid w:val="001E2235"/>
    <w:rsid w:val="001E2BC0"/>
    <w:rsid w:val="001E2C86"/>
    <w:rsid w:val="001E2F4D"/>
    <w:rsid w:val="001E39B1"/>
    <w:rsid w:val="001E4068"/>
    <w:rsid w:val="001E40D4"/>
    <w:rsid w:val="001E4E30"/>
    <w:rsid w:val="001E599F"/>
    <w:rsid w:val="001E66D0"/>
    <w:rsid w:val="001E7132"/>
    <w:rsid w:val="001F1067"/>
    <w:rsid w:val="001F2366"/>
    <w:rsid w:val="001F371E"/>
    <w:rsid w:val="001F49F0"/>
    <w:rsid w:val="001F4B8E"/>
    <w:rsid w:val="001F4F9C"/>
    <w:rsid w:val="001F59C2"/>
    <w:rsid w:val="00200469"/>
    <w:rsid w:val="002034E0"/>
    <w:rsid w:val="00203980"/>
    <w:rsid w:val="00203DBC"/>
    <w:rsid w:val="002057A2"/>
    <w:rsid w:val="00205D14"/>
    <w:rsid w:val="00207BEA"/>
    <w:rsid w:val="00207F7B"/>
    <w:rsid w:val="00210804"/>
    <w:rsid w:val="00213096"/>
    <w:rsid w:val="002131DB"/>
    <w:rsid w:val="00213459"/>
    <w:rsid w:val="00213B5D"/>
    <w:rsid w:val="0021465E"/>
    <w:rsid w:val="0021496A"/>
    <w:rsid w:val="00214B28"/>
    <w:rsid w:val="00217FA3"/>
    <w:rsid w:val="00221854"/>
    <w:rsid w:val="002235FB"/>
    <w:rsid w:val="002236F7"/>
    <w:rsid w:val="0022487D"/>
    <w:rsid w:val="002253A4"/>
    <w:rsid w:val="00227109"/>
    <w:rsid w:val="00227C95"/>
    <w:rsid w:val="00230184"/>
    <w:rsid w:val="00230BE4"/>
    <w:rsid w:val="002319DB"/>
    <w:rsid w:val="00233C2B"/>
    <w:rsid w:val="00233D35"/>
    <w:rsid w:val="002342C1"/>
    <w:rsid w:val="002368B9"/>
    <w:rsid w:val="0023709C"/>
    <w:rsid w:val="00237DCD"/>
    <w:rsid w:val="00237F4F"/>
    <w:rsid w:val="00241066"/>
    <w:rsid w:val="00243848"/>
    <w:rsid w:val="002439C5"/>
    <w:rsid w:val="002454E5"/>
    <w:rsid w:val="00245EF8"/>
    <w:rsid w:val="00246C37"/>
    <w:rsid w:val="00246D07"/>
    <w:rsid w:val="00246DBF"/>
    <w:rsid w:val="00247DBD"/>
    <w:rsid w:val="00250211"/>
    <w:rsid w:val="00250692"/>
    <w:rsid w:val="00250FD7"/>
    <w:rsid w:val="00252049"/>
    <w:rsid w:val="002528B3"/>
    <w:rsid w:val="0025292F"/>
    <w:rsid w:val="0025375B"/>
    <w:rsid w:val="00254168"/>
    <w:rsid w:val="00254188"/>
    <w:rsid w:val="002560A0"/>
    <w:rsid w:val="0025616F"/>
    <w:rsid w:val="00256937"/>
    <w:rsid w:val="002570D1"/>
    <w:rsid w:val="00257748"/>
    <w:rsid w:val="00262A07"/>
    <w:rsid w:val="002669C1"/>
    <w:rsid w:val="00270D3E"/>
    <w:rsid w:val="00271897"/>
    <w:rsid w:val="00272BCF"/>
    <w:rsid w:val="00273BCD"/>
    <w:rsid w:val="00274824"/>
    <w:rsid w:val="00274FAB"/>
    <w:rsid w:val="002750CE"/>
    <w:rsid w:val="00275239"/>
    <w:rsid w:val="00275313"/>
    <w:rsid w:val="00275E54"/>
    <w:rsid w:val="00275FD3"/>
    <w:rsid w:val="00276548"/>
    <w:rsid w:val="00276BC7"/>
    <w:rsid w:val="00277DB6"/>
    <w:rsid w:val="00277F11"/>
    <w:rsid w:val="00280EC8"/>
    <w:rsid w:val="00281DD1"/>
    <w:rsid w:val="00284BF1"/>
    <w:rsid w:val="00284E46"/>
    <w:rsid w:val="002850F8"/>
    <w:rsid w:val="0028720E"/>
    <w:rsid w:val="00290348"/>
    <w:rsid w:val="00290AAA"/>
    <w:rsid w:val="002912A4"/>
    <w:rsid w:val="0029157A"/>
    <w:rsid w:val="002917EF"/>
    <w:rsid w:val="0029341F"/>
    <w:rsid w:val="00293C04"/>
    <w:rsid w:val="00294AB9"/>
    <w:rsid w:val="00294E11"/>
    <w:rsid w:val="002A1711"/>
    <w:rsid w:val="002A1F9F"/>
    <w:rsid w:val="002A25CD"/>
    <w:rsid w:val="002A3749"/>
    <w:rsid w:val="002A390E"/>
    <w:rsid w:val="002A45A2"/>
    <w:rsid w:val="002A488B"/>
    <w:rsid w:val="002A48E3"/>
    <w:rsid w:val="002A522C"/>
    <w:rsid w:val="002A5EC4"/>
    <w:rsid w:val="002A618C"/>
    <w:rsid w:val="002A66AA"/>
    <w:rsid w:val="002A7421"/>
    <w:rsid w:val="002B0897"/>
    <w:rsid w:val="002B0D6B"/>
    <w:rsid w:val="002B17F3"/>
    <w:rsid w:val="002B18C2"/>
    <w:rsid w:val="002B193D"/>
    <w:rsid w:val="002B2C16"/>
    <w:rsid w:val="002B48F2"/>
    <w:rsid w:val="002B4C73"/>
    <w:rsid w:val="002B66E4"/>
    <w:rsid w:val="002C0239"/>
    <w:rsid w:val="002C16B1"/>
    <w:rsid w:val="002C1A12"/>
    <w:rsid w:val="002C3B49"/>
    <w:rsid w:val="002C7380"/>
    <w:rsid w:val="002C74AE"/>
    <w:rsid w:val="002C7D38"/>
    <w:rsid w:val="002D0F6E"/>
    <w:rsid w:val="002D1112"/>
    <w:rsid w:val="002D1F58"/>
    <w:rsid w:val="002D22DD"/>
    <w:rsid w:val="002D2F34"/>
    <w:rsid w:val="002D510F"/>
    <w:rsid w:val="002D61F0"/>
    <w:rsid w:val="002D6C66"/>
    <w:rsid w:val="002D77CB"/>
    <w:rsid w:val="002D7B2C"/>
    <w:rsid w:val="002E1794"/>
    <w:rsid w:val="002E252E"/>
    <w:rsid w:val="002E292D"/>
    <w:rsid w:val="002E2F67"/>
    <w:rsid w:val="002E386B"/>
    <w:rsid w:val="002E39D5"/>
    <w:rsid w:val="002E4B9C"/>
    <w:rsid w:val="002E5556"/>
    <w:rsid w:val="002E5883"/>
    <w:rsid w:val="002E70ED"/>
    <w:rsid w:val="002F1579"/>
    <w:rsid w:val="002F1CD6"/>
    <w:rsid w:val="002F2CAF"/>
    <w:rsid w:val="002F2DFD"/>
    <w:rsid w:val="002F334A"/>
    <w:rsid w:val="002F4801"/>
    <w:rsid w:val="0030057C"/>
    <w:rsid w:val="0030088E"/>
    <w:rsid w:val="0030166F"/>
    <w:rsid w:val="00302A72"/>
    <w:rsid w:val="00303004"/>
    <w:rsid w:val="003030EF"/>
    <w:rsid w:val="003035ED"/>
    <w:rsid w:val="0030364D"/>
    <w:rsid w:val="00305112"/>
    <w:rsid w:val="003074E4"/>
    <w:rsid w:val="0030761F"/>
    <w:rsid w:val="00307D80"/>
    <w:rsid w:val="00307F51"/>
    <w:rsid w:val="00310AE2"/>
    <w:rsid w:val="00310D00"/>
    <w:rsid w:val="00312688"/>
    <w:rsid w:val="00312D2E"/>
    <w:rsid w:val="00312D70"/>
    <w:rsid w:val="0031389D"/>
    <w:rsid w:val="00314B65"/>
    <w:rsid w:val="00314DD1"/>
    <w:rsid w:val="00315C07"/>
    <w:rsid w:val="00315D3B"/>
    <w:rsid w:val="00317551"/>
    <w:rsid w:val="003175D4"/>
    <w:rsid w:val="003176A9"/>
    <w:rsid w:val="0031777F"/>
    <w:rsid w:val="003201D1"/>
    <w:rsid w:val="00321B7C"/>
    <w:rsid w:val="00322336"/>
    <w:rsid w:val="00323EB5"/>
    <w:rsid w:val="0032765F"/>
    <w:rsid w:val="00327A42"/>
    <w:rsid w:val="003306A9"/>
    <w:rsid w:val="0033155C"/>
    <w:rsid w:val="00335299"/>
    <w:rsid w:val="003352D5"/>
    <w:rsid w:val="00335B7A"/>
    <w:rsid w:val="00336103"/>
    <w:rsid w:val="00336205"/>
    <w:rsid w:val="00337DDA"/>
    <w:rsid w:val="003401D4"/>
    <w:rsid w:val="00340734"/>
    <w:rsid w:val="00340B57"/>
    <w:rsid w:val="00342008"/>
    <w:rsid w:val="00342817"/>
    <w:rsid w:val="00344438"/>
    <w:rsid w:val="00344CF9"/>
    <w:rsid w:val="00344E96"/>
    <w:rsid w:val="0034505E"/>
    <w:rsid w:val="003458F5"/>
    <w:rsid w:val="003462C8"/>
    <w:rsid w:val="003476E6"/>
    <w:rsid w:val="00350B30"/>
    <w:rsid w:val="00351020"/>
    <w:rsid w:val="00351272"/>
    <w:rsid w:val="00352642"/>
    <w:rsid w:val="00352920"/>
    <w:rsid w:val="00352C83"/>
    <w:rsid w:val="003535C8"/>
    <w:rsid w:val="00353683"/>
    <w:rsid w:val="00353C41"/>
    <w:rsid w:val="00353DF1"/>
    <w:rsid w:val="00355DCF"/>
    <w:rsid w:val="00355E3B"/>
    <w:rsid w:val="00356533"/>
    <w:rsid w:val="00356711"/>
    <w:rsid w:val="0035712B"/>
    <w:rsid w:val="00357530"/>
    <w:rsid w:val="00360906"/>
    <w:rsid w:val="00362CFE"/>
    <w:rsid w:val="003630B5"/>
    <w:rsid w:val="00363E28"/>
    <w:rsid w:val="003641A6"/>
    <w:rsid w:val="00365CE0"/>
    <w:rsid w:val="00366103"/>
    <w:rsid w:val="003708E3"/>
    <w:rsid w:val="00370B7E"/>
    <w:rsid w:val="00371FF5"/>
    <w:rsid w:val="0037467D"/>
    <w:rsid w:val="00375E07"/>
    <w:rsid w:val="0037663E"/>
    <w:rsid w:val="00376712"/>
    <w:rsid w:val="003818EB"/>
    <w:rsid w:val="00382608"/>
    <w:rsid w:val="00382A67"/>
    <w:rsid w:val="0038498E"/>
    <w:rsid w:val="00390326"/>
    <w:rsid w:val="003912F3"/>
    <w:rsid w:val="003913EE"/>
    <w:rsid w:val="00391ECB"/>
    <w:rsid w:val="00392703"/>
    <w:rsid w:val="00394513"/>
    <w:rsid w:val="00394DEC"/>
    <w:rsid w:val="0039563D"/>
    <w:rsid w:val="00395BA3"/>
    <w:rsid w:val="003970E8"/>
    <w:rsid w:val="00397765"/>
    <w:rsid w:val="003A02EE"/>
    <w:rsid w:val="003A0CBA"/>
    <w:rsid w:val="003A10A3"/>
    <w:rsid w:val="003A14D9"/>
    <w:rsid w:val="003A1CF8"/>
    <w:rsid w:val="003A2BB7"/>
    <w:rsid w:val="003A61BB"/>
    <w:rsid w:val="003A7716"/>
    <w:rsid w:val="003B03F6"/>
    <w:rsid w:val="003B18F9"/>
    <w:rsid w:val="003B2047"/>
    <w:rsid w:val="003B2970"/>
    <w:rsid w:val="003B2A33"/>
    <w:rsid w:val="003B318E"/>
    <w:rsid w:val="003B51A8"/>
    <w:rsid w:val="003B542F"/>
    <w:rsid w:val="003B5568"/>
    <w:rsid w:val="003B6EF5"/>
    <w:rsid w:val="003C0185"/>
    <w:rsid w:val="003C17E6"/>
    <w:rsid w:val="003C1AF8"/>
    <w:rsid w:val="003C227D"/>
    <w:rsid w:val="003C26F9"/>
    <w:rsid w:val="003C346C"/>
    <w:rsid w:val="003C41FE"/>
    <w:rsid w:val="003D0B84"/>
    <w:rsid w:val="003D0CA2"/>
    <w:rsid w:val="003D1E67"/>
    <w:rsid w:val="003D2E9B"/>
    <w:rsid w:val="003D2EBC"/>
    <w:rsid w:val="003D5294"/>
    <w:rsid w:val="003D6466"/>
    <w:rsid w:val="003D66C8"/>
    <w:rsid w:val="003D7010"/>
    <w:rsid w:val="003E01B2"/>
    <w:rsid w:val="003E0796"/>
    <w:rsid w:val="003E1712"/>
    <w:rsid w:val="003E25F1"/>
    <w:rsid w:val="003E2D94"/>
    <w:rsid w:val="003E2E18"/>
    <w:rsid w:val="003E3210"/>
    <w:rsid w:val="003E40CC"/>
    <w:rsid w:val="003E511B"/>
    <w:rsid w:val="003E5F1F"/>
    <w:rsid w:val="003E6577"/>
    <w:rsid w:val="003E69B7"/>
    <w:rsid w:val="003E6BBD"/>
    <w:rsid w:val="003E73B0"/>
    <w:rsid w:val="003E7FCD"/>
    <w:rsid w:val="003F0AF1"/>
    <w:rsid w:val="003F109F"/>
    <w:rsid w:val="003F41CD"/>
    <w:rsid w:val="003F4F0F"/>
    <w:rsid w:val="003F648D"/>
    <w:rsid w:val="003F683A"/>
    <w:rsid w:val="003F687E"/>
    <w:rsid w:val="003F74B5"/>
    <w:rsid w:val="003F776F"/>
    <w:rsid w:val="004002C2"/>
    <w:rsid w:val="00400BB6"/>
    <w:rsid w:val="00400F5C"/>
    <w:rsid w:val="004015C9"/>
    <w:rsid w:val="004015DE"/>
    <w:rsid w:val="004022B0"/>
    <w:rsid w:val="00402D54"/>
    <w:rsid w:val="004032EC"/>
    <w:rsid w:val="00404905"/>
    <w:rsid w:val="004073E8"/>
    <w:rsid w:val="004077AD"/>
    <w:rsid w:val="00407DD7"/>
    <w:rsid w:val="00410299"/>
    <w:rsid w:val="004103C9"/>
    <w:rsid w:val="004121A4"/>
    <w:rsid w:val="00412478"/>
    <w:rsid w:val="00413462"/>
    <w:rsid w:val="00413E81"/>
    <w:rsid w:val="004143CD"/>
    <w:rsid w:val="00414D13"/>
    <w:rsid w:val="004158B8"/>
    <w:rsid w:val="0041662C"/>
    <w:rsid w:val="004167F6"/>
    <w:rsid w:val="00417CF3"/>
    <w:rsid w:val="00420779"/>
    <w:rsid w:val="0042080F"/>
    <w:rsid w:val="00420A60"/>
    <w:rsid w:val="004220AD"/>
    <w:rsid w:val="00424506"/>
    <w:rsid w:val="0042455E"/>
    <w:rsid w:val="004248B5"/>
    <w:rsid w:val="00424FD9"/>
    <w:rsid w:val="00426060"/>
    <w:rsid w:val="0042726E"/>
    <w:rsid w:val="0042731E"/>
    <w:rsid w:val="004307E1"/>
    <w:rsid w:val="00431905"/>
    <w:rsid w:val="00431915"/>
    <w:rsid w:val="00431D1B"/>
    <w:rsid w:val="0043274E"/>
    <w:rsid w:val="0043275F"/>
    <w:rsid w:val="004336BC"/>
    <w:rsid w:val="00433978"/>
    <w:rsid w:val="004339E3"/>
    <w:rsid w:val="00433ADC"/>
    <w:rsid w:val="00433FE4"/>
    <w:rsid w:val="00435141"/>
    <w:rsid w:val="00435E3E"/>
    <w:rsid w:val="00436063"/>
    <w:rsid w:val="004404B1"/>
    <w:rsid w:val="00441778"/>
    <w:rsid w:val="00441BD3"/>
    <w:rsid w:val="0044376E"/>
    <w:rsid w:val="0044398A"/>
    <w:rsid w:val="00445374"/>
    <w:rsid w:val="0044548E"/>
    <w:rsid w:val="0044753A"/>
    <w:rsid w:val="00447768"/>
    <w:rsid w:val="00447AF0"/>
    <w:rsid w:val="004505E3"/>
    <w:rsid w:val="004506DA"/>
    <w:rsid w:val="004514BC"/>
    <w:rsid w:val="00452974"/>
    <w:rsid w:val="00452B79"/>
    <w:rsid w:val="00452DB8"/>
    <w:rsid w:val="00453F49"/>
    <w:rsid w:val="00454431"/>
    <w:rsid w:val="004544B0"/>
    <w:rsid w:val="00454994"/>
    <w:rsid w:val="00454DB8"/>
    <w:rsid w:val="004573E6"/>
    <w:rsid w:val="00457678"/>
    <w:rsid w:val="00462AD2"/>
    <w:rsid w:val="00463746"/>
    <w:rsid w:val="00464F2B"/>
    <w:rsid w:val="0046528F"/>
    <w:rsid w:val="004678CD"/>
    <w:rsid w:val="00467CB1"/>
    <w:rsid w:val="00470E0D"/>
    <w:rsid w:val="00472D3A"/>
    <w:rsid w:val="00473094"/>
    <w:rsid w:val="004757F0"/>
    <w:rsid w:val="00476E54"/>
    <w:rsid w:val="00477774"/>
    <w:rsid w:val="0047787A"/>
    <w:rsid w:val="00482083"/>
    <w:rsid w:val="004823AA"/>
    <w:rsid w:val="0048340C"/>
    <w:rsid w:val="004839E0"/>
    <w:rsid w:val="004841CF"/>
    <w:rsid w:val="00484B44"/>
    <w:rsid w:val="00484C19"/>
    <w:rsid w:val="00485255"/>
    <w:rsid w:val="004858B5"/>
    <w:rsid w:val="00485E95"/>
    <w:rsid w:val="004865F6"/>
    <w:rsid w:val="00486A56"/>
    <w:rsid w:val="00487BB9"/>
    <w:rsid w:val="00490A55"/>
    <w:rsid w:val="00490B7A"/>
    <w:rsid w:val="00490F25"/>
    <w:rsid w:val="00491616"/>
    <w:rsid w:val="004918B4"/>
    <w:rsid w:val="00491DE3"/>
    <w:rsid w:val="004926A5"/>
    <w:rsid w:val="00492CC6"/>
    <w:rsid w:val="004935E9"/>
    <w:rsid w:val="00493888"/>
    <w:rsid w:val="0049430C"/>
    <w:rsid w:val="0049600A"/>
    <w:rsid w:val="00496B07"/>
    <w:rsid w:val="00497DBE"/>
    <w:rsid w:val="004A061B"/>
    <w:rsid w:val="004A1F7E"/>
    <w:rsid w:val="004A4211"/>
    <w:rsid w:val="004A58F5"/>
    <w:rsid w:val="004A705E"/>
    <w:rsid w:val="004B0514"/>
    <w:rsid w:val="004B1542"/>
    <w:rsid w:val="004B20D2"/>
    <w:rsid w:val="004B298A"/>
    <w:rsid w:val="004B3592"/>
    <w:rsid w:val="004B39AE"/>
    <w:rsid w:val="004B438A"/>
    <w:rsid w:val="004B5843"/>
    <w:rsid w:val="004B60F6"/>
    <w:rsid w:val="004B6E58"/>
    <w:rsid w:val="004B70C9"/>
    <w:rsid w:val="004B7DC6"/>
    <w:rsid w:val="004C491C"/>
    <w:rsid w:val="004C6272"/>
    <w:rsid w:val="004C69F5"/>
    <w:rsid w:val="004C77F9"/>
    <w:rsid w:val="004D05FC"/>
    <w:rsid w:val="004D0CE1"/>
    <w:rsid w:val="004D16C7"/>
    <w:rsid w:val="004D3226"/>
    <w:rsid w:val="004D3AD4"/>
    <w:rsid w:val="004D72E0"/>
    <w:rsid w:val="004D744C"/>
    <w:rsid w:val="004D7A13"/>
    <w:rsid w:val="004E12CE"/>
    <w:rsid w:val="004E4AA2"/>
    <w:rsid w:val="004E5852"/>
    <w:rsid w:val="004E60C8"/>
    <w:rsid w:val="004F0A4F"/>
    <w:rsid w:val="004F2594"/>
    <w:rsid w:val="004F3252"/>
    <w:rsid w:val="004F363E"/>
    <w:rsid w:val="004F5517"/>
    <w:rsid w:val="004F65DE"/>
    <w:rsid w:val="004F6A1A"/>
    <w:rsid w:val="004F6C85"/>
    <w:rsid w:val="004F7512"/>
    <w:rsid w:val="00502407"/>
    <w:rsid w:val="00502A08"/>
    <w:rsid w:val="00502F67"/>
    <w:rsid w:val="00503737"/>
    <w:rsid w:val="00503811"/>
    <w:rsid w:val="00504590"/>
    <w:rsid w:val="00504EBE"/>
    <w:rsid w:val="00506AE1"/>
    <w:rsid w:val="005073EA"/>
    <w:rsid w:val="00507530"/>
    <w:rsid w:val="00507A11"/>
    <w:rsid w:val="00507F07"/>
    <w:rsid w:val="005108CB"/>
    <w:rsid w:val="00510D81"/>
    <w:rsid w:val="00511AB0"/>
    <w:rsid w:val="005129CE"/>
    <w:rsid w:val="00512EAD"/>
    <w:rsid w:val="00513B2B"/>
    <w:rsid w:val="005146CA"/>
    <w:rsid w:val="00514D46"/>
    <w:rsid w:val="00516BFF"/>
    <w:rsid w:val="00520122"/>
    <w:rsid w:val="00520841"/>
    <w:rsid w:val="0052099C"/>
    <w:rsid w:val="00521714"/>
    <w:rsid w:val="00521923"/>
    <w:rsid w:val="00522DBE"/>
    <w:rsid w:val="00523E9A"/>
    <w:rsid w:val="00523F6D"/>
    <w:rsid w:val="005241FA"/>
    <w:rsid w:val="00524550"/>
    <w:rsid w:val="005252C7"/>
    <w:rsid w:val="005252FC"/>
    <w:rsid w:val="0052556C"/>
    <w:rsid w:val="00525A0D"/>
    <w:rsid w:val="0052679D"/>
    <w:rsid w:val="0052762A"/>
    <w:rsid w:val="005301E7"/>
    <w:rsid w:val="00530D6C"/>
    <w:rsid w:val="005313CF"/>
    <w:rsid w:val="00531BCF"/>
    <w:rsid w:val="00531CCA"/>
    <w:rsid w:val="00532319"/>
    <w:rsid w:val="0053343C"/>
    <w:rsid w:val="00534DE6"/>
    <w:rsid w:val="0053524C"/>
    <w:rsid w:val="00535BF0"/>
    <w:rsid w:val="005378FE"/>
    <w:rsid w:val="00540F61"/>
    <w:rsid w:val="0054118D"/>
    <w:rsid w:val="00543EAF"/>
    <w:rsid w:val="00544D53"/>
    <w:rsid w:val="00544FBA"/>
    <w:rsid w:val="00545ECA"/>
    <w:rsid w:val="00547602"/>
    <w:rsid w:val="00547BE8"/>
    <w:rsid w:val="00547F27"/>
    <w:rsid w:val="00554E21"/>
    <w:rsid w:val="0055538C"/>
    <w:rsid w:val="0055651A"/>
    <w:rsid w:val="00556EB3"/>
    <w:rsid w:val="00561760"/>
    <w:rsid w:val="005636F9"/>
    <w:rsid w:val="00563A03"/>
    <w:rsid w:val="00565436"/>
    <w:rsid w:val="00565924"/>
    <w:rsid w:val="00565A8B"/>
    <w:rsid w:val="00570138"/>
    <w:rsid w:val="00570B70"/>
    <w:rsid w:val="00570C17"/>
    <w:rsid w:val="00572BA9"/>
    <w:rsid w:val="005731AC"/>
    <w:rsid w:val="005731E7"/>
    <w:rsid w:val="00573521"/>
    <w:rsid w:val="005743E6"/>
    <w:rsid w:val="005744F8"/>
    <w:rsid w:val="0057678D"/>
    <w:rsid w:val="005769B5"/>
    <w:rsid w:val="00576C76"/>
    <w:rsid w:val="0058003B"/>
    <w:rsid w:val="005817E4"/>
    <w:rsid w:val="00582274"/>
    <w:rsid w:val="005855CC"/>
    <w:rsid w:val="00585710"/>
    <w:rsid w:val="00585F28"/>
    <w:rsid w:val="0058779B"/>
    <w:rsid w:val="0059182E"/>
    <w:rsid w:val="00591D92"/>
    <w:rsid w:val="00592D2D"/>
    <w:rsid w:val="00592D39"/>
    <w:rsid w:val="005950E7"/>
    <w:rsid w:val="005960FE"/>
    <w:rsid w:val="00596F28"/>
    <w:rsid w:val="005A14D5"/>
    <w:rsid w:val="005A18D1"/>
    <w:rsid w:val="005A2ABD"/>
    <w:rsid w:val="005A364A"/>
    <w:rsid w:val="005A3698"/>
    <w:rsid w:val="005A3BB1"/>
    <w:rsid w:val="005A4C7B"/>
    <w:rsid w:val="005A525C"/>
    <w:rsid w:val="005A6E6A"/>
    <w:rsid w:val="005A792D"/>
    <w:rsid w:val="005A7B43"/>
    <w:rsid w:val="005A7E69"/>
    <w:rsid w:val="005B0489"/>
    <w:rsid w:val="005B1714"/>
    <w:rsid w:val="005B1FAC"/>
    <w:rsid w:val="005B3007"/>
    <w:rsid w:val="005B3038"/>
    <w:rsid w:val="005B37BD"/>
    <w:rsid w:val="005B3C20"/>
    <w:rsid w:val="005B4592"/>
    <w:rsid w:val="005B4E69"/>
    <w:rsid w:val="005B553A"/>
    <w:rsid w:val="005B5E11"/>
    <w:rsid w:val="005B67C0"/>
    <w:rsid w:val="005B69A2"/>
    <w:rsid w:val="005B73DD"/>
    <w:rsid w:val="005C1049"/>
    <w:rsid w:val="005C1540"/>
    <w:rsid w:val="005C6748"/>
    <w:rsid w:val="005C6837"/>
    <w:rsid w:val="005C7393"/>
    <w:rsid w:val="005C73E4"/>
    <w:rsid w:val="005D06AA"/>
    <w:rsid w:val="005D1B31"/>
    <w:rsid w:val="005D24C3"/>
    <w:rsid w:val="005D3BD6"/>
    <w:rsid w:val="005D50B5"/>
    <w:rsid w:val="005D5C12"/>
    <w:rsid w:val="005D6664"/>
    <w:rsid w:val="005D6FC1"/>
    <w:rsid w:val="005E0CAF"/>
    <w:rsid w:val="005E3D91"/>
    <w:rsid w:val="005E4197"/>
    <w:rsid w:val="005E44B5"/>
    <w:rsid w:val="005E5132"/>
    <w:rsid w:val="005E5320"/>
    <w:rsid w:val="005F0FAB"/>
    <w:rsid w:val="005F3BEE"/>
    <w:rsid w:val="005F4272"/>
    <w:rsid w:val="005F46C5"/>
    <w:rsid w:val="005F5626"/>
    <w:rsid w:val="005F5D80"/>
    <w:rsid w:val="005F5F85"/>
    <w:rsid w:val="005F615E"/>
    <w:rsid w:val="005F757A"/>
    <w:rsid w:val="005F78DA"/>
    <w:rsid w:val="006015F4"/>
    <w:rsid w:val="00601742"/>
    <w:rsid w:val="00602A16"/>
    <w:rsid w:val="00603407"/>
    <w:rsid w:val="00606F91"/>
    <w:rsid w:val="00610320"/>
    <w:rsid w:val="00610ADF"/>
    <w:rsid w:val="00612F76"/>
    <w:rsid w:val="0061381D"/>
    <w:rsid w:val="00613970"/>
    <w:rsid w:val="006140FF"/>
    <w:rsid w:val="006148CE"/>
    <w:rsid w:val="0062014E"/>
    <w:rsid w:val="00620C8D"/>
    <w:rsid w:val="00621AEE"/>
    <w:rsid w:val="00622234"/>
    <w:rsid w:val="0062234C"/>
    <w:rsid w:val="00622F5D"/>
    <w:rsid w:val="006251F3"/>
    <w:rsid w:val="006259CF"/>
    <w:rsid w:val="006266BF"/>
    <w:rsid w:val="006308F1"/>
    <w:rsid w:val="00631D8F"/>
    <w:rsid w:val="0063241B"/>
    <w:rsid w:val="0063264E"/>
    <w:rsid w:val="006326B8"/>
    <w:rsid w:val="006335C2"/>
    <w:rsid w:val="00633B29"/>
    <w:rsid w:val="00633FB2"/>
    <w:rsid w:val="00634DEF"/>
    <w:rsid w:val="00635AB6"/>
    <w:rsid w:val="00636724"/>
    <w:rsid w:val="0064091C"/>
    <w:rsid w:val="00641BD5"/>
    <w:rsid w:val="006425FB"/>
    <w:rsid w:val="006426E0"/>
    <w:rsid w:val="00642C5F"/>
    <w:rsid w:val="00642C92"/>
    <w:rsid w:val="00643F79"/>
    <w:rsid w:val="00644982"/>
    <w:rsid w:val="0064536D"/>
    <w:rsid w:val="00645557"/>
    <w:rsid w:val="0064588E"/>
    <w:rsid w:val="00645B40"/>
    <w:rsid w:val="00646A4C"/>
    <w:rsid w:val="00647343"/>
    <w:rsid w:val="00650024"/>
    <w:rsid w:val="00650D5C"/>
    <w:rsid w:val="00651E43"/>
    <w:rsid w:val="006541D5"/>
    <w:rsid w:val="00655009"/>
    <w:rsid w:val="0065557F"/>
    <w:rsid w:val="00656098"/>
    <w:rsid w:val="0065614F"/>
    <w:rsid w:val="006564AC"/>
    <w:rsid w:val="00656517"/>
    <w:rsid w:val="00656996"/>
    <w:rsid w:val="0065744E"/>
    <w:rsid w:val="00660A43"/>
    <w:rsid w:val="00661802"/>
    <w:rsid w:val="00662BB6"/>
    <w:rsid w:val="006636B9"/>
    <w:rsid w:val="00663973"/>
    <w:rsid w:val="006662B3"/>
    <w:rsid w:val="006676BE"/>
    <w:rsid w:val="00667EB5"/>
    <w:rsid w:val="00670D82"/>
    <w:rsid w:val="00671317"/>
    <w:rsid w:val="00673137"/>
    <w:rsid w:val="00673A9B"/>
    <w:rsid w:val="00673DA5"/>
    <w:rsid w:val="00674D07"/>
    <w:rsid w:val="0067545F"/>
    <w:rsid w:val="00676B66"/>
    <w:rsid w:val="00677139"/>
    <w:rsid w:val="0067783B"/>
    <w:rsid w:val="00680251"/>
    <w:rsid w:val="0068083E"/>
    <w:rsid w:val="006816F9"/>
    <w:rsid w:val="00681AC2"/>
    <w:rsid w:val="00681B36"/>
    <w:rsid w:val="00682020"/>
    <w:rsid w:val="00682213"/>
    <w:rsid w:val="00682E14"/>
    <w:rsid w:val="006833B2"/>
    <w:rsid w:val="0068716E"/>
    <w:rsid w:val="0069011C"/>
    <w:rsid w:val="006903C6"/>
    <w:rsid w:val="00690AC3"/>
    <w:rsid w:val="00691838"/>
    <w:rsid w:val="00691CDD"/>
    <w:rsid w:val="00692227"/>
    <w:rsid w:val="00692E6B"/>
    <w:rsid w:val="00695CCF"/>
    <w:rsid w:val="00696E8E"/>
    <w:rsid w:val="006A06BD"/>
    <w:rsid w:val="006A143C"/>
    <w:rsid w:val="006A153E"/>
    <w:rsid w:val="006A1DAE"/>
    <w:rsid w:val="006A20C0"/>
    <w:rsid w:val="006A3A25"/>
    <w:rsid w:val="006A43F8"/>
    <w:rsid w:val="006A5129"/>
    <w:rsid w:val="006A5DCE"/>
    <w:rsid w:val="006A645A"/>
    <w:rsid w:val="006A7407"/>
    <w:rsid w:val="006B0A77"/>
    <w:rsid w:val="006B36C5"/>
    <w:rsid w:val="006B3B62"/>
    <w:rsid w:val="006B3B80"/>
    <w:rsid w:val="006B422F"/>
    <w:rsid w:val="006B525D"/>
    <w:rsid w:val="006B5608"/>
    <w:rsid w:val="006B78C1"/>
    <w:rsid w:val="006B7A8F"/>
    <w:rsid w:val="006B7C7C"/>
    <w:rsid w:val="006C0632"/>
    <w:rsid w:val="006C200A"/>
    <w:rsid w:val="006C2A79"/>
    <w:rsid w:val="006C389E"/>
    <w:rsid w:val="006C48F5"/>
    <w:rsid w:val="006C58C8"/>
    <w:rsid w:val="006C6B07"/>
    <w:rsid w:val="006D0670"/>
    <w:rsid w:val="006D0CA6"/>
    <w:rsid w:val="006D2B8D"/>
    <w:rsid w:val="006D4629"/>
    <w:rsid w:val="006D496D"/>
    <w:rsid w:val="006D4A1C"/>
    <w:rsid w:val="006D62CE"/>
    <w:rsid w:val="006D6481"/>
    <w:rsid w:val="006E0145"/>
    <w:rsid w:val="006E085C"/>
    <w:rsid w:val="006E08BA"/>
    <w:rsid w:val="006E158E"/>
    <w:rsid w:val="006E22AC"/>
    <w:rsid w:val="006E2A2E"/>
    <w:rsid w:val="006E3902"/>
    <w:rsid w:val="006E4660"/>
    <w:rsid w:val="006E519F"/>
    <w:rsid w:val="006E5B06"/>
    <w:rsid w:val="006E7CF2"/>
    <w:rsid w:val="006E7DF6"/>
    <w:rsid w:val="006F0966"/>
    <w:rsid w:val="006F110C"/>
    <w:rsid w:val="006F126D"/>
    <w:rsid w:val="006F1314"/>
    <w:rsid w:val="006F1417"/>
    <w:rsid w:val="006F241B"/>
    <w:rsid w:val="006F3A52"/>
    <w:rsid w:val="006F67A8"/>
    <w:rsid w:val="006F6ED8"/>
    <w:rsid w:val="007008F2"/>
    <w:rsid w:val="00700DBA"/>
    <w:rsid w:val="007057D9"/>
    <w:rsid w:val="00706A6F"/>
    <w:rsid w:val="007078FC"/>
    <w:rsid w:val="00710B3A"/>
    <w:rsid w:val="007115DB"/>
    <w:rsid w:val="0071201C"/>
    <w:rsid w:val="00712BB5"/>
    <w:rsid w:val="007133BE"/>
    <w:rsid w:val="00714865"/>
    <w:rsid w:val="00715973"/>
    <w:rsid w:val="00716C35"/>
    <w:rsid w:val="0071707F"/>
    <w:rsid w:val="007170EB"/>
    <w:rsid w:val="007173B9"/>
    <w:rsid w:val="00717783"/>
    <w:rsid w:val="00717A88"/>
    <w:rsid w:val="007217F4"/>
    <w:rsid w:val="007228A6"/>
    <w:rsid w:val="0072321C"/>
    <w:rsid w:val="00723464"/>
    <w:rsid w:val="007244BD"/>
    <w:rsid w:val="00724571"/>
    <w:rsid w:val="00725D1E"/>
    <w:rsid w:val="007300D6"/>
    <w:rsid w:val="0073036F"/>
    <w:rsid w:val="007305EA"/>
    <w:rsid w:val="00730707"/>
    <w:rsid w:val="0073170A"/>
    <w:rsid w:val="0073204D"/>
    <w:rsid w:val="00733795"/>
    <w:rsid w:val="00733DA0"/>
    <w:rsid w:val="0073454F"/>
    <w:rsid w:val="00736E6A"/>
    <w:rsid w:val="00737E79"/>
    <w:rsid w:val="0074031B"/>
    <w:rsid w:val="00740390"/>
    <w:rsid w:val="00742190"/>
    <w:rsid w:val="00743E1D"/>
    <w:rsid w:val="0074421A"/>
    <w:rsid w:val="00745E23"/>
    <w:rsid w:val="00745FDE"/>
    <w:rsid w:val="0074658B"/>
    <w:rsid w:val="0074706D"/>
    <w:rsid w:val="00747A7B"/>
    <w:rsid w:val="00750773"/>
    <w:rsid w:val="007509A2"/>
    <w:rsid w:val="00751084"/>
    <w:rsid w:val="00751470"/>
    <w:rsid w:val="00752B82"/>
    <w:rsid w:val="007538F9"/>
    <w:rsid w:val="0075459F"/>
    <w:rsid w:val="007553DB"/>
    <w:rsid w:val="007606FF"/>
    <w:rsid w:val="0076076B"/>
    <w:rsid w:val="0076273E"/>
    <w:rsid w:val="00762D87"/>
    <w:rsid w:val="00765D23"/>
    <w:rsid w:val="00767F4F"/>
    <w:rsid w:val="00770874"/>
    <w:rsid w:val="00771308"/>
    <w:rsid w:val="007715C0"/>
    <w:rsid w:val="00773300"/>
    <w:rsid w:val="007737A5"/>
    <w:rsid w:val="0077394A"/>
    <w:rsid w:val="00774DCA"/>
    <w:rsid w:val="00777113"/>
    <w:rsid w:val="00777EF1"/>
    <w:rsid w:val="00780368"/>
    <w:rsid w:val="007805B6"/>
    <w:rsid w:val="00781428"/>
    <w:rsid w:val="0078190A"/>
    <w:rsid w:val="007819E8"/>
    <w:rsid w:val="00782E63"/>
    <w:rsid w:val="00783B5E"/>
    <w:rsid w:val="007859F5"/>
    <w:rsid w:val="007861EB"/>
    <w:rsid w:val="00786A6A"/>
    <w:rsid w:val="00787110"/>
    <w:rsid w:val="0079021E"/>
    <w:rsid w:val="00790488"/>
    <w:rsid w:val="0079406C"/>
    <w:rsid w:val="0079408A"/>
    <w:rsid w:val="00795771"/>
    <w:rsid w:val="00796E8C"/>
    <w:rsid w:val="007979FD"/>
    <w:rsid w:val="00797E70"/>
    <w:rsid w:val="007A0003"/>
    <w:rsid w:val="007A0C13"/>
    <w:rsid w:val="007A1BE4"/>
    <w:rsid w:val="007A4A9A"/>
    <w:rsid w:val="007A5D79"/>
    <w:rsid w:val="007A6A6F"/>
    <w:rsid w:val="007A6B83"/>
    <w:rsid w:val="007A6E0E"/>
    <w:rsid w:val="007B00FD"/>
    <w:rsid w:val="007B0681"/>
    <w:rsid w:val="007B1326"/>
    <w:rsid w:val="007B148F"/>
    <w:rsid w:val="007B2428"/>
    <w:rsid w:val="007B29EF"/>
    <w:rsid w:val="007B3A85"/>
    <w:rsid w:val="007B433F"/>
    <w:rsid w:val="007B56D2"/>
    <w:rsid w:val="007B5D69"/>
    <w:rsid w:val="007B71B4"/>
    <w:rsid w:val="007C165F"/>
    <w:rsid w:val="007C201C"/>
    <w:rsid w:val="007C2661"/>
    <w:rsid w:val="007C3725"/>
    <w:rsid w:val="007C4522"/>
    <w:rsid w:val="007C45B5"/>
    <w:rsid w:val="007C4742"/>
    <w:rsid w:val="007C61C4"/>
    <w:rsid w:val="007C6F13"/>
    <w:rsid w:val="007D118C"/>
    <w:rsid w:val="007D11FB"/>
    <w:rsid w:val="007D1C82"/>
    <w:rsid w:val="007D2154"/>
    <w:rsid w:val="007D43BD"/>
    <w:rsid w:val="007D59B7"/>
    <w:rsid w:val="007D5E6A"/>
    <w:rsid w:val="007D75A7"/>
    <w:rsid w:val="007D7613"/>
    <w:rsid w:val="007D7CF2"/>
    <w:rsid w:val="007E0375"/>
    <w:rsid w:val="007E0E56"/>
    <w:rsid w:val="007E1569"/>
    <w:rsid w:val="007E1F42"/>
    <w:rsid w:val="007E1FD4"/>
    <w:rsid w:val="007E3C25"/>
    <w:rsid w:val="007E4960"/>
    <w:rsid w:val="007E4C70"/>
    <w:rsid w:val="007E62DA"/>
    <w:rsid w:val="007E665B"/>
    <w:rsid w:val="007E7796"/>
    <w:rsid w:val="007F176E"/>
    <w:rsid w:val="007F1D8A"/>
    <w:rsid w:val="007F34A2"/>
    <w:rsid w:val="007F34C5"/>
    <w:rsid w:val="007F378A"/>
    <w:rsid w:val="007F444E"/>
    <w:rsid w:val="007F49C3"/>
    <w:rsid w:val="007F54AA"/>
    <w:rsid w:val="007F5A3C"/>
    <w:rsid w:val="007F6279"/>
    <w:rsid w:val="007F71FC"/>
    <w:rsid w:val="007F7E85"/>
    <w:rsid w:val="00800576"/>
    <w:rsid w:val="008015D2"/>
    <w:rsid w:val="0080297F"/>
    <w:rsid w:val="00803498"/>
    <w:rsid w:val="00805C2D"/>
    <w:rsid w:val="00806591"/>
    <w:rsid w:val="008068BC"/>
    <w:rsid w:val="00807798"/>
    <w:rsid w:val="008078FC"/>
    <w:rsid w:val="00811438"/>
    <w:rsid w:val="00811693"/>
    <w:rsid w:val="00811CA4"/>
    <w:rsid w:val="00811CE6"/>
    <w:rsid w:val="008134EB"/>
    <w:rsid w:val="008137E7"/>
    <w:rsid w:val="00814A9B"/>
    <w:rsid w:val="00816393"/>
    <w:rsid w:val="008165CB"/>
    <w:rsid w:val="00817063"/>
    <w:rsid w:val="008179C4"/>
    <w:rsid w:val="00817A8B"/>
    <w:rsid w:val="0082053A"/>
    <w:rsid w:val="00820759"/>
    <w:rsid w:val="008215BC"/>
    <w:rsid w:val="00821F32"/>
    <w:rsid w:val="00823098"/>
    <w:rsid w:val="008260EB"/>
    <w:rsid w:val="00826AA9"/>
    <w:rsid w:val="0082700D"/>
    <w:rsid w:val="00827360"/>
    <w:rsid w:val="00827A83"/>
    <w:rsid w:val="00830819"/>
    <w:rsid w:val="00831000"/>
    <w:rsid w:val="008317FC"/>
    <w:rsid w:val="00831834"/>
    <w:rsid w:val="008338D6"/>
    <w:rsid w:val="00833A9C"/>
    <w:rsid w:val="00833F0A"/>
    <w:rsid w:val="00834350"/>
    <w:rsid w:val="00837AA0"/>
    <w:rsid w:val="00840D6B"/>
    <w:rsid w:val="008419D4"/>
    <w:rsid w:val="00841FBD"/>
    <w:rsid w:val="00843792"/>
    <w:rsid w:val="0084406D"/>
    <w:rsid w:val="00844AE8"/>
    <w:rsid w:val="008451A7"/>
    <w:rsid w:val="00845442"/>
    <w:rsid w:val="00845503"/>
    <w:rsid w:val="0084568C"/>
    <w:rsid w:val="00846299"/>
    <w:rsid w:val="008519C4"/>
    <w:rsid w:val="008520ED"/>
    <w:rsid w:val="008524D0"/>
    <w:rsid w:val="008526D2"/>
    <w:rsid w:val="00852E1A"/>
    <w:rsid w:val="0085406E"/>
    <w:rsid w:val="00854782"/>
    <w:rsid w:val="00855057"/>
    <w:rsid w:val="008561B7"/>
    <w:rsid w:val="00856392"/>
    <w:rsid w:val="00857ABB"/>
    <w:rsid w:val="00860495"/>
    <w:rsid w:val="00862171"/>
    <w:rsid w:val="00862EE5"/>
    <w:rsid w:val="00863005"/>
    <w:rsid w:val="008636D4"/>
    <w:rsid w:val="00863C13"/>
    <w:rsid w:val="00865B03"/>
    <w:rsid w:val="0086628A"/>
    <w:rsid w:val="00872F38"/>
    <w:rsid w:val="0087508B"/>
    <w:rsid w:val="00875B9A"/>
    <w:rsid w:val="00877212"/>
    <w:rsid w:val="00881329"/>
    <w:rsid w:val="00881823"/>
    <w:rsid w:val="00882BDF"/>
    <w:rsid w:val="00885299"/>
    <w:rsid w:val="008872CC"/>
    <w:rsid w:val="00890765"/>
    <w:rsid w:val="008908C6"/>
    <w:rsid w:val="00891AEE"/>
    <w:rsid w:val="0089209C"/>
    <w:rsid w:val="00892ABD"/>
    <w:rsid w:val="008946C5"/>
    <w:rsid w:val="0089478E"/>
    <w:rsid w:val="00894C00"/>
    <w:rsid w:val="008951AF"/>
    <w:rsid w:val="008953BC"/>
    <w:rsid w:val="0089568E"/>
    <w:rsid w:val="00895A8D"/>
    <w:rsid w:val="00896849"/>
    <w:rsid w:val="00897B9C"/>
    <w:rsid w:val="00897C2D"/>
    <w:rsid w:val="008A0E5D"/>
    <w:rsid w:val="008A3EE9"/>
    <w:rsid w:val="008A6660"/>
    <w:rsid w:val="008A7015"/>
    <w:rsid w:val="008A7256"/>
    <w:rsid w:val="008A7FCC"/>
    <w:rsid w:val="008B14CB"/>
    <w:rsid w:val="008B1E1B"/>
    <w:rsid w:val="008B22E2"/>
    <w:rsid w:val="008B323A"/>
    <w:rsid w:val="008B3590"/>
    <w:rsid w:val="008B43A1"/>
    <w:rsid w:val="008B5939"/>
    <w:rsid w:val="008B66D0"/>
    <w:rsid w:val="008C4FB6"/>
    <w:rsid w:val="008C71B0"/>
    <w:rsid w:val="008C763F"/>
    <w:rsid w:val="008C78D1"/>
    <w:rsid w:val="008D0430"/>
    <w:rsid w:val="008D0FE0"/>
    <w:rsid w:val="008D1884"/>
    <w:rsid w:val="008D23B5"/>
    <w:rsid w:val="008D3660"/>
    <w:rsid w:val="008D370F"/>
    <w:rsid w:val="008D4B87"/>
    <w:rsid w:val="008D59B6"/>
    <w:rsid w:val="008D721C"/>
    <w:rsid w:val="008D734B"/>
    <w:rsid w:val="008D78CF"/>
    <w:rsid w:val="008D7BC1"/>
    <w:rsid w:val="008D7BFF"/>
    <w:rsid w:val="008E068B"/>
    <w:rsid w:val="008E1761"/>
    <w:rsid w:val="008E2866"/>
    <w:rsid w:val="008E58CF"/>
    <w:rsid w:val="008E63EC"/>
    <w:rsid w:val="008E6D15"/>
    <w:rsid w:val="008F007C"/>
    <w:rsid w:val="008F1D89"/>
    <w:rsid w:val="008F3571"/>
    <w:rsid w:val="008F50A9"/>
    <w:rsid w:val="008F5E72"/>
    <w:rsid w:val="00900FB1"/>
    <w:rsid w:val="009010A5"/>
    <w:rsid w:val="009029FB"/>
    <w:rsid w:val="00902DDC"/>
    <w:rsid w:val="009037F3"/>
    <w:rsid w:val="00903A1C"/>
    <w:rsid w:val="00905FAE"/>
    <w:rsid w:val="00906170"/>
    <w:rsid w:val="00906B80"/>
    <w:rsid w:val="00911976"/>
    <w:rsid w:val="00911983"/>
    <w:rsid w:val="009139A4"/>
    <w:rsid w:val="00913CD3"/>
    <w:rsid w:val="00914B3B"/>
    <w:rsid w:val="0091617F"/>
    <w:rsid w:val="00916501"/>
    <w:rsid w:val="00916B73"/>
    <w:rsid w:val="00916E72"/>
    <w:rsid w:val="00917230"/>
    <w:rsid w:val="0092126E"/>
    <w:rsid w:val="009225F6"/>
    <w:rsid w:val="009246C9"/>
    <w:rsid w:val="00925706"/>
    <w:rsid w:val="0092570C"/>
    <w:rsid w:val="009262C9"/>
    <w:rsid w:val="0092795A"/>
    <w:rsid w:val="0093018C"/>
    <w:rsid w:val="00931088"/>
    <w:rsid w:val="0093126A"/>
    <w:rsid w:val="00931ED4"/>
    <w:rsid w:val="00932127"/>
    <w:rsid w:val="00934878"/>
    <w:rsid w:val="009349D3"/>
    <w:rsid w:val="0093581C"/>
    <w:rsid w:val="00935BB8"/>
    <w:rsid w:val="00936004"/>
    <w:rsid w:val="00936373"/>
    <w:rsid w:val="00936375"/>
    <w:rsid w:val="009363E4"/>
    <w:rsid w:val="0093646C"/>
    <w:rsid w:val="0094017E"/>
    <w:rsid w:val="009402EE"/>
    <w:rsid w:val="0094094E"/>
    <w:rsid w:val="00940CEF"/>
    <w:rsid w:val="00942704"/>
    <w:rsid w:val="009428E2"/>
    <w:rsid w:val="00942B6D"/>
    <w:rsid w:val="00944A4B"/>
    <w:rsid w:val="00944CAC"/>
    <w:rsid w:val="00944E71"/>
    <w:rsid w:val="009455A0"/>
    <w:rsid w:val="0094576F"/>
    <w:rsid w:val="009468D0"/>
    <w:rsid w:val="009471A1"/>
    <w:rsid w:val="00950203"/>
    <w:rsid w:val="0095260F"/>
    <w:rsid w:val="00952A5A"/>
    <w:rsid w:val="00953C7D"/>
    <w:rsid w:val="009547A6"/>
    <w:rsid w:val="00955E1A"/>
    <w:rsid w:val="00957559"/>
    <w:rsid w:val="0096011B"/>
    <w:rsid w:val="009617F4"/>
    <w:rsid w:val="00961B41"/>
    <w:rsid w:val="00961B59"/>
    <w:rsid w:val="00961CBC"/>
    <w:rsid w:val="00962B1B"/>
    <w:rsid w:val="00963EAC"/>
    <w:rsid w:val="00964408"/>
    <w:rsid w:val="00967553"/>
    <w:rsid w:val="00967C9B"/>
    <w:rsid w:val="00970192"/>
    <w:rsid w:val="00971C9F"/>
    <w:rsid w:val="009722BA"/>
    <w:rsid w:val="00972ECA"/>
    <w:rsid w:val="00973337"/>
    <w:rsid w:val="009743F7"/>
    <w:rsid w:val="00974D04"/>
    <w:rsid w:val="00974EFD"/>
    <w:rsid w:val="0097587F"/>
    <w:rsid w:val="00981A41"/>
    <w:rsid w:val="00981EE9"/>
    <w:rsid w:val="009853A9"/>
    <w:rsid w:val="00986A11"/>
    <w:rsid w:val="009876DD"/>
    <w:rsid w:val="00987D00"/>
    <w:rsid w:val="00990E8B"/>
    <w:rsid w:val="009919D8"/>
    <w:rsid w:val="00991B0F"/>
    <w:rsid w:val="009923E2"/>
    <w:rsid w:val="00992456"/>
    <w:rsid w:val="00992C8C"/>
    <w:rsid w:val="00992D2D"/>
    <w:rsid w:val="009A0807"/>
    <w:rsid w:val="009A203C"/>
    <w:rsid w:val="009A3948"/>
    <w:rsid w:val="009A44B6"/>
    <w:rsid w:val="009A4D5A"/>
    <w:rsid w:val="009A510E"/>
    <w:rsid w:val="009A55E9"/>
    <w:rsid w:val="009A561D"/>
    <w:rsid w:val="009A5651"/>
    <w:rsid w:val="009A582D"/>
    <w:rsid w:val="009A5AB3"/>
    <w:rsid w:val="009A639D"/>
    <w:rsid w:val="009A6A0F"/>
    <w:rsid w:val="009B05D1"/>
    <w:rsid w:val="009B0844"/>
    <w:rsid w:val="009B164D"/>
    <w:rsid w:val="009B2225"/>
    <w:rsid w:val="009B2AA9"/>
    <w:rsid w:val="009B39D4"/>
    <w:rsid w:val="009B4027"/>
    <w:rsid w:val="009B44EC"/>
    <w:rsid w:val="009B585C"/>
    <w:rsid w:val="009B5E95"/>
    <w:rsid w:val="009B77A0"/>
    <w:rsid w:val="009C0252"/>
    <w:rsid w:val="009C1468"/>
    <w:rsid w:val="009C1753"/>
    <w:rsid w:val="009C2F07"/>
    <w:rsid w:val="009C374D"/>
    <w:rsid w:val="009C6968"/>
    <w:rsid w:val="009D0509"/>
    <w:rsid w:val="009D07E1"/>
    <w:rsid w:val="009D0FEB"/>
    <w:rsid w:val="009D183A"/>
    <w:rsid w:val="009D3147"/>
    <w:rsid w:val="009D335B"/>
    <w:rsid w:val="009D408A"/>
    <w:rsid w:val="009D668B"/>
    <w:rsid w:val="009D6769"/>
    <w:rsid w:val="009D709E"/>
    <w:rsid w:val="009D7C32"/>
    <w:rsid w:val="009E38DF"/>
    <w:rsid w:val="009E3B22"/>
    <w:rsid w:val="009E3FFF"/>
    <w:rsid w:val="009E4B3F"/>
    <w:rsid w:val="009E50A0"/>
    <w:rsid w:val="009E6E39"/>
    <w:rsid w:val="009E728E"/>
    <w:rsid w:val="009E7BDD"/>
    <w:rsid w:val="009F06CC"/>
    <w:rsid w:val="009F0C14"/>
    <w:rsid w:val="009F10C2"/>
    <w:rsid w:val="009F307D"/>
    <w:rsid w:val="009F36F8"/>
    <w:rsid w:val="009F3FA2"/>
    <w:rsid w:val="009F65CC"/>
    <w:rsid w:val="009F6E37"/>
    <w:rsid w:val="00A0055E"/>
    <w:rsid w:val="00A01099"/>
    <w:rsid w:val="00A02C99"/>
    <w:rsid w:val="00A03D87"/>
    <w:rsid w:val="00A06654"/>
    <w:rsid w:val="00A07BA6"/>
    <w:rsid w:val="00A10646"/>
    <w:rsid w:val="00A10A5A"/>
    <w:rsid w:val="00A10CF5"/>
    <w:rsid w:val="00A10D93"/>
    <w:rsid w:val="00A111E1"/>
    <w:rsid w:val="00A13075"/>
    <w:rsid w:val="00A14984"/>
    <w:rsid w:val="00A14A16"/>
    <w:rsid w:val="00A14AE3"/>
    <w:rsid w:val="00A14B66"/>
    <w:rsid w:val="00A14FF0"/>
    <w:rsid w:val="00A17419"/>
    <w:rsid w:val="00A177FB"/>
    <w:rsid w:val="00A17A34"/>
    <w:rsid w:val="00A20E64"/>
    <w:rsid w:val="00A216AF"/>
    <w:rsid w:val="00A224FF"/>
    <w:rsid w:val="00A24E96"/>
    <w:rsid w:val="00A263F2"/>
    <w:rsid w:val="00A26454"/>
    <w:rsid w:val="00A30845"/>
    <w:rsid w:val="00A310C5"/>
    <w:rsid w:val="00A310D6"/>
    <w:rsid w:val="00A31413"/>
    <w:rsid w:val="00A319FB"/>
    <w:rsid w:val="00A31F84"/>
    <w:rsid w:val="00A326E8"/>
    <w:rsid w:val="00A3476A"/>
    <w:rsid w:val="00A347DA"/>
    <w:rsid w:val="00A36C03"/>
    <w:rsid w:val="00A40287"/>
    <w:rsid w:val="00A40499"/>
    <w:rsid w:val="00A40B2E"/>
    <w:rsid w:val="00A41087"/>
    <w:rsid w:val="00A41F8E"/>
    <w:rsid w:val="00A425C8"/>
    <w:rsid w:val="00A42F4D"/>
    <w:rsid w:val="00A439C8"/>
    <w:rsid w:val="00A43D3C"/>
    <w:rsid w:val="00A45C3A"/>
    <w:rsid w:val="00A46BB6"/>
    <w:rsid w:val="00A472AB"/>
    <w:rsid w:val="00A51DF5"/>
    <w:rsid w:val="00A53E4E"/>
    <w:rsid w:val="00A55891"/>
    <w:rsid w:val="00A56167"/>
    <w:rsid w:val="00A56A66"/>
    <w:rsid w:val="00A60D68"/>
    <w:rsid w:val="00A6178D"/>
    <w:rsid w:val="00A61D52"/>
    <w:rsid w:val="00A62C00"/>
    <w:rsid w:val="00A62FD1"/>
    <w:rsid w:val="00A647C5"/>
    <w:rsid w:val="00A64DC2"/>
    <w:rsid w:val="00A64F0A"/>
    <w:rsid w:val="00A658A5"/>
    <w:rsid w:val="00A6698D"/>
    <w:rsid w:val="00A7019C"/>
    <w:rsid w:val="00A70B9C"/>
    <w:rsid w:val="00A71B72"/>
    <w:rsid w:val="00A71C2B"/>
    <w:rsid w:val="00A720C6"/>
    <w:rsid w:val="00A73A77"/>
    <w:rsid w:val="00A740F7"/>
    <w:rsid w:val="00A76B01"/>
    <w:rsid w:val="00A77C01"/>
    <w:rsid w:val="00A803B6"/>
    <w:rsid w:val="00A81B0A"/>
    <w:rsid w:val="00A8365F"/>
    <w:rsid w:val="00A83AF1"/>
    <w:rsid w:val="00A85D86"/>
    <w:rsid w:val="00A85EA3"/>
    <w:rsid w:val="00A86221"/>
    <w:rsid w:val="00A865ED"/>
    <w:rsid w:val="00A86748"/>
    <w:rsid w:val="00A867B0"/>
    <w:rsid w:val="00A86C09"/>
    <w:rsid w:val="00A90E3E"/>
    <w:rsid w:val="00A9115C"/>
    <w:rsid w:val="00A91198"/>
    <w:rsid w:val="00A9121E"/>
    <w:rsid w:val="00A92BBB"/>
    <w:rsid w:val="00A947B3"/>
    <w:rsid w:val="00AA38F1"/>
    <w:rsid w:val="00AA4053"/>
    <w:rsid w:val="00AA6C4E"/>
    <w:rsid w:val="00AA77B2"/>
    <w:rsid w:val="00AA7F19"/>
    <w:rsid w:val="00AB2FBA"/>
    <w:rsid w:val="00AB384A"/>
    <w:rsid w:val="00AB3915"/>
    <w:rsid w:val="00AB44D7"/>
    <w:rsid w:val="00AC0245"/>
    <w:rsid w:val="00AC02B0"/>
    <w:rsid w:val="00AC17FC"/>
    <w:rsid w:val="00AC2643"/>
    <w:rsid w:val="00AC359B"/>
    <w:rsid w:val="00AC3975"/>
    <w:rsid w:val="00AC4B19"/>
    <w:rsid w:val="00AC52A3"/>
    <w:rsid w:val="00AC754E"/>
    <w:rsid w:val="00AD0E93"/>
    <w:rsid w:val="00AD34CC"/>
    <w:rsid w:val="00AD54C1"/>
    <w:rsid w:val="00AE005E"/>
    <w:rsid w:val="00AE088B"/>
    <w:rsid w:val="00AE2DF7"/>
    <w:rsid w:val="00AE305D"/>
    <w:rsid w:val="00AE34E3"/>
    <w:rsid w:val="00AE5132"/>
    <w:rsid w:val="00AE56CA"/>
    <w:rsid w:val="00AE6BC9"/>
    <w:rsid w:val="00AE76B2"/>
    <w:rsid w:val="00AF048B"/>
    <w:rsid w:val="00AF0918"/>
    <w:rsid w:val="00AF0D87"/>
    <w:rsid w:val="00AF565E"/>
    <w:rsid w:val="00AF6DDE"/>
    <w:rsid w:val="00AF702E"/>
    <w:rsid w:val="00B00432"/>
    <w:rsid w:val="00B00780"/>
    <w:rsid w:val="00B00B91"/>
    <w:rsid w:val="00B02793"/>
    <w:rsid w:val="00B02C15"/>
    <w:rsid w:val="00B04EC0"/>
    <w:rsid w:val="00B05AD2"/>
    <w:rsid w:val="00B103CB"/>
    <w:rsid w:val="00B10D9E"/>
    <w:rsid w:val="00B11117"/>
    <w:rsid w:val="00B11309"/>
    <w:rsid w:val="00B12D3B"/>
    <w:rsid w:val="00B134D5"/>
    <w:rsid w:val="00B13880"/>
    <w:rsid w:val="00B13EC6"/>
    <w:rsid w:val="00B1409D"/>
    <w:rsid w:val="00B16BE3"/>
    <w:rsid w:val="00B16E54"/>
    <w:rsid w:val="00B16E5F"/>
    <w:rsid w:val="00B17FB8"/>
    <w:rsid w:val="00B2077B"/>
    <w:rsid w:val="00B20A26"/>
    <w:rsid w:val="00B2138E"/>
    <w:rsid w:val="00B26D4C"/>
    <w:rsid w:val="00B273B8"/>
    <w:rsid w:val="00B27504"/>
    <w:rsid w:val="00B27DFF"/>
    <w:rsid w:val="00B30510"/>
    <w:rsid w:val="00B31C47"/>
    <w:rsid w:val="00B32ED8"/>
    <w:rsid w:val="00B3449B"/>
    <w:rsid w:val="00B34F83"/>
    <w:rsid w:val="00B35369"/>
    <w:rsid w:val="00B35E5D"/>
    <w:rsid w:val="00B41907"/>
    <w:rsid w:val="00B4190F"/>
    <w:rsid w:val="00B41FE7"/>
    <w:rsid w:val="00B42758"/>
    <w:rsid w:val="00B443D3"/>
    <w:rsid w:val="00B44710"/>
    <w:rsid w:val="00B448E9"/>
    <w:rsid w:val="00B459D4"/>
    <w:rsid w:val="00B45BF2"/>
    <w:rsid w:val="00B473B6"/>
    <w:rsid w:val="00B47B15"/>
    <w:rsid w:val="00B47C57"/>
    <w:rsid w:val="00B5037E"/>
    <w:rsid w:val="00B50947"/>
    <w:rsid w:val="00B50D1B"/>
    <w:rsid w:val="00B528C3"/>
    <w:rsid w:val="00B54520"/>
    <w:rsid w:val="00B557A9"/>
    <w:rsid w:val="00B55B66"/>
    <w:rsid w:val="00B56CE3"/>
    <w:rsid w:val="00B57499"/>
    <w:rsid w:val="00B57E5F"/>
    <w:rsid w:val="00B60AC0"/>
    <w:rsid w:val="00B61C6D"/>
    <w:rsid w:val="00B61CE1"/>
    <w:rsid w:val="00B6356B"/>
    <w:rsid w:val="00B6387A"/>
    <w:rsid w:val="00B644E1"/>
    <w:rsid w:val="00B65F65"/>
    <w:rsid w:val="00B66AA7"/>
    <w:rsid w:val="00B72192"/>
    <w:rsid w:val="00B72635"/>
    <w:rsid w:val="00B73889"/>
    <w:rsid w:val="00B76935"/>
    <w:rsid w:val="00B76EA7"/>
    <w:rsid w:val="00B809B4"/>
    <w:rsid w:val="00B80CE3"/>
    <w:rsid w:val="00B81932"/>
    <w:rsid w:val="00B863E7"/>
    <w:rsid w:val="00B876F1"/>
    <w:rsid w:val="00B9030E"/>
    <w:rsid w:val="00B903DC"/>
    <w:rsid w:val="00B903E2"/>
    <w:rsid w:val="00B914F7"/>
    <w:rsid w:val="00B9366C"/>
    <w:rsid w:val="00B9378D"/>
    <w:rsid w:val="00B93C53"/>
    <w:rsid w:val="00B953F8"/>
    <w:rsid w:val="00B95688"/>
    <w:rsid w:val="00B95A88"/>
    <w:rsid w:val="00B95E60"/>
    <w:rsid w:val="00B9610A"/>
    <w:rsid w:val="00B964AF"/>
    <w:rsid w:val="00B96D6C"/>
    <w:rsid w:val="00B973CB"/>
    <w:rsid w:val="00B973CD"/>
    <w:rsid w:val="00B978E4"/>
    <w:rsid w:val="00BA072E"/>
    <w:rsid w:val="00BA0853"/>
    <w:rsid w:val="00BA0AC6"/>
    <w:rsid w:val="00BA0E08"/>
    <w:rsid w:val="00BA1D29"/>
    <w:rsid w:val="00BA3889"/>
    <w:rsid w:val="00BA4611"/>
    <w:rsid w:val="00BA4632"/>
    <w:rsid w:val="00BA5206"/>
    <w:rsid w:val="00BA58F4"/>
    <w:rsid w:val="00BA5A93"/>
    <w:rsid w:val="00BA6D04"/>
    <w:rsid w:val="00BB3FB0"/>
    <w:rsid w:val="00BB4132"/>
    <w:rsid w:val="00BB4646"/>
    <w:rsid w:val="00BB6D85"/>
    <w:rsid w:val="00BB77B8"/>
    <w:rsid w:val="00BC075D"/>
    <w:rsid w:val="00BC08C2"/>
    <w:rsid w:val="00BC294C"/>
    <w:rsid w:val="00BC3F64"/>
    <w:rsid w:val="00BC452E"/>
    <w:rsid w:val="00BC468D"/>
    <w:rsid w:val="00BC46E1"/>
    <w:rsid w:val="00BC64E1"/>
    <w:rsid w:val="00BC779E"/>
    <w:rsid w:val="00BD0436"/>
    <w:rsid w:val="00BD21A8"/>
    <w:rsid w:val="00BD6124"/>
    <w:rsid w:val="00BD6461"/>
    <w:rsid w:val="00BD7407"/>
    <w:rsid w:val="00BD784E"/>
    <w:rsid w:val="00BD7871"/>
    <w:rsid w:val="00BD7B74"/>
    <w:rsid w:val="00BD7CA3"/>
    <w:rsid w:val="00BE1727"/>
    <w:rsid w:val="00BE1E5D"/>
    <w:rsid w:val="00BE28E0"/>
    <w:rsid w:val="00BE2D5F"/>
    <w:rsid w:val="00BE3830"/>
    <w:rsid w:val="00BE3E64"/>
    <w:rsid w:val="00BE3FCA"/>
    <w:rsid w:val="00BE5503"/>
    <w:rsid w:val="00BE57B2"/>
    <w:rsid w:val="00BF110B"/>
    <w:rsid w:val="00BF194A"/>
    <w:rsid w:val="00BF1DC5"/>
    <w:rsid w:val="00BF273E"/>
    <w:rsid w:val="00BF2C82"/>
    <w:rsid w:val="00BF3162"/>
    <w:rsid w:val="00BF3782"/>
    <w:rsid w:val="00BF3F6B"/>
    <w:rsid w:val="00BF3FC6"/>
    <w:rsid w:val="00BF492E"/>
    <w:rsid w:val="00BF5942"/>
    <w:rsid w:val="00BF5BA7"/>
    <w:rsid w:val="00BF7067"/>
    <w:rsid w:val="00BF7F66"/>
    <w:rsid w:val="00C0010B"/>
    <w:rsid w:val="00C015A4"/>
    <w:rsid w:val="00C01620"/>
    <w:rsid w:val="00C0266E"/>
    <w:rsid w:val="00C03AB9"/>
    <w:rsid w:val="00C0445F"/>
    <w:rsid w:val="00C0449F"/>
    <w:rsid w:val="00C04577"/>
    <w:rsid w:val="00C051D0"/>
    <w:rsid w:val="00C058E5"/>
    <w:rsid w:val="00C05CF7"/>
    <w:rsid w:val="00C07ED2"/>
    <w:rsid w:val="00C11BCC"/>
    <w:rsid w:val="00C11CAA"/>
    <w:rsid w:val="00C11D8A"/>
    <w:rsid w:val="00C12344"/>
    <w:rsid w:val="00C12D24"/>
    <w:rsid w:val="00C14970"/>
    <w:rsid w:val="00C15F8C"/>
    <w:rsid w:val="00C16913"/>
    <w:rsid w:val="00C16EF1"/>
    <w:rsid w:val="00C174FB"/>
    <w:rsid w:val="00C2073B"/>
    <w:rsid w:val="00C207B9"/>
    <w:rsid w:val="00C214FD"/>
    <w:rsid w:val="00C23603"/>
    <w:rsid w:val="00C244C5"/>
    <w:rsid w:val="00C24B64"/>
    <w:rsid w:val="00C24C33"/>
    <w:rsid w:val="00C25040"/>
    <w:rsid w:val="00C253D3"/>
    <w:rsid w:val="00C27D78"/>
    <w:rsid w:val="00C308EA"/>
    <w:rsid w:val="00C30BDC"/>
    <w:rsid w:val="00C32A76"/>
    <w:rsid w:val="00C3337E"/>
    <w:rsid w:val="00C3338A"/>
    <w:rsid w:val="00C3455F"/>
    <w:rsid w:val="00C352F8"/>
    <w:rsid w:val="00C35449"/>
    <w:rsid w:val="00C35B21"/>
    <w:rsid w:val="00C36976"/>
    <w:rsid w:val="00C36F40"/>
    <w:rsid w:val="00C40728"/>
    <w:rsid w:val="00C41842"/>
    <w:rsid w:val="00C41E97"/>
    <w:rsid w:val="00C42E97"/>
    <w:rsid w:val="00C4417E"/>
    <w:rsid w:val="00C44DB0"/>
    <w:rsid w:val="00C46DC0"/>
    <w:rsid w:val="00C474F3"/>
    <w:rsid w:val="00C50B09"/>
    <w:rsid w:val="00C5192E"/>
    <w:rsid w:val="00C5202D"/>
    <w:rsid w:val="00C53290"/>
    <w:rsid w:val="00C533D2"/>
    <w:rsid w:val="00C53A54"/>
    <w:rsid w:val="00C53AAF"/>
    <w:rsid w:val="00C55E85"/>
    <w:rsid w:val="00C6003B"/>
    <w:rsid w:val="00C6239C"/>
    <w:rsid w:val="00C627A5"/>
    <w:rsid w:val="00C627E8"/>
    <w:rsid w:val="00C62F4D"/>
    <w:rsid w:val="00C6410B"/>
    <w:rsid w:val="00C64FA5"/>
    <w:rsid w:val="00C654AD"/>
    <w:rsid w:val="00C657C9"/>
    <w:rsid w:val="00C65C7A"/>
    <w:rsid w:val="00C663EE"/>
    <w:rsid w:val="00C66B85"/>
    <w:rsid w:val="00C67253"/>
    <w:rsid w:val="00C71216"/>
    <w:rsid w:val="00C714F2"/>
    <w:rsid w:val="00C7245C"/>
    <w:rsid w:val="00C72C32"/>
    <w:rsid w:val="00C751C3"/>
    <w:rsid w:val="00C757A7"/>
    <w:rsid w:val="00C76ADB"/>
    <w:rsid w:val="00C76C7A"/>
    <w:rsid w:val="00C77046"/>
    <w:rsid w:val="00C772B7"/>
    <w:rsid w:val="00C77329"/>
    <w:rsid w:val="00C805E7"/>
    <w:rsid w:val="00C8159B"/>
    <w:rsid w:val="00C81DBC"/>
    <w:rsid w:val="00C8266E"/>
    <w:rsid w:val="00C8399E"/>
    <w:rsid w:val="00C86041"/>
    <w:rsid w:val="00C86210"/>
    <w:rsid w:val="00C86BD1"/>
    <w:rsid w:val="00C87217"/>
    <w:rsid w:val="00C87FED"/>
    <w:rsid w:val="00C927BA"/>
    <w:rsid w:val="00C9396C"/>
    <w:rsid w:val="00C94F49"/>
    <w:rsid w:val="00C95A90"/>
    <w:rsid w:val="00C95FAB"/>
    <w:rsid w:val="00C95FF6"/>
    <w:rsid w:val="00C96AA6"/>
    <w:rsid w:val="00C9720B"/>
    <w:rsid w:val="00CA0071"/>
    <w:rsid w:val="00CA154A"/>
    <w:rsid w:val="00CA2D35"/>
    <w:rsid w:val="00CA3027"/>
    <w:rsid w:val="00CA37AA"/>
    <w:rsid w:val="00CA3C16"/>
    <w:rsid w:val="00CA41C1"/>
    <w:rsid w:val="00CA5EBE"/>
    <w:rsid w:val="00CA6572"/>
    <w:rsid w:val="00CA6D2A"/>
    <w:rsid w:val="00CA6D31"/>
    <w:rsid w:val="00CA793F"/>
    <w:rsid w:val="00CB13FD"/>
    <w:rsid w:val="00CB1F59"/>
    <w:rsid w:val="00CB26BE"/>
    <w:rsid w:val="00CB32B9"/>
    <w:rsid w:val="00CB3657"/>
    <w:rsid w:val="00CB4540"/>
    <w:rsid w:val="00CB56F8"/>
    <w:rsid w:val="00CB59DF"/>
    <w:rsid w:val="00CB66EC"/>
    <w:rsid w:val="00CB6D1B"/>
    <w:rsid w:val="00CB7926"/>
    <w:rsid w:val="00CB7F84"/>
    <w:rsid w:val="00CC01AD"/>
    <w:rsid w:val="00CC0957"/>
    <w:rsid w:val="00CC0F45"/>
    <w:rsid w:val="00CC18F5"/>
    <w:rsid w:val="00CC3517"/>
    <w:rsid w:val="00CC359C"/>
    <w:rsid w:val="00CC547F"/>
    <w:rsid w:val="00CC6399"/>
    <w:rsid w:val="00CC721F"/>
    <w:rsid w:val="00CD42CC"/>
    <w:rsid w:val="00CD45CA"/>
    <w:rsid w:val="00CD4826"/>
    <w:rsid w:val="00CD5495"/>
    <w:rsid w:val="00CD5E3C"/>
    <w:rsid w:val="00CD657B"/>
    <w:rsid w:val="00CD6A12"/>
    <w:rsid w:val="00CD6FB0"/>
    <w:rsid w:val="00CD7B4B"/>
    <w:rsid w:val="00CE10C9"/>
    <w:rsid w:val="00CE282B"/>
    <w:rsid w:val="00CE2BA8"/>
    <w:rsid w:val="00CE2C5F"/>
    <w:rsid w:val="00CE3542"/>
    <w:rsid w:val="00CE3D59"/>
    <w:rsid w:val="00CE44F4"/>
    <w:rsid w:val="00CE4E8D"/>
    <w:rsid w:val="00CE5199"/>
    <w:rsid w:val="00CE51A0"/>
    <w:rsid w:val="00CE65B5"/>
    <w:rsid w:val="00CE7B7F"/>
    <w:rsid w:val="00CF0651"/>
    <w:rsid w:val="00CF24BC"/>
    <w:rsid w:val="00CF37CF"/>
    <w:rsid w:val="00CF3D59"/>
    <w:rsid w:val="00CF47E7"/>
    <w:rsid w:val="00CF499B"/>
    <w:rsid w:val="00CF4AE1"/>
    <w:rsid w:val="00CF4F8E"/>
    <w:rsid w:val="00CF5ABB"/>
    <w:rsid w:val="00CF5B65"/>
    <w:rsid w:val="00CF6782"/>
    <w:rsid w:val="00CF67E8"/>
    <w:rsid w:val="00CF6877"/>
    <w:rsid w:val="00D00767"/>
    <w:rsid w:val="00D02CCA"/>
    <w:rsid w:val="00D03742"/>
    <w:rsid w:val="00D047E2"/>
    <w:rsid w:val="00D048FC"/>
    <w:rsid w:val="00D06C33"/>
    <w:rsid w:val="00D10991"/>
    <w:rsid w:val="00D11CD5"/>
    <w:rsid w:val="00D12907"/>
    <w:rsid w:val="00D146A9"/>
    <w:rsid w:val="00D16534"/>
    <w:rsid w:val="00D21723"/>
    <w:rsid w:val="00D21B67"/>
    <w:rsid w:val="00D224A3"/>
    <w:rsid w:val="00D23F7B"/>
    <w:rsid w:val="00D24EB5"/>
    <w:rsid w:val="00D25D01"/>
    <w:rsid w:val="00D26B7B"/>
    <w:rsid w:val="00D272CB"/>
    <w:rsid w:val="00D30691"/>
    <w:rsid w:val="00D30ADD"/>
    <w:rsid w:val="00D3100C"/>
    <w:rsid w:val="00D32553"/>
    <w:rsid w:val="00D34138"/>
    <w:rsid w:val="00D349E1"/>
    <w:rsid w:val="00D357F3"/>
    <w:rsid w:val="00D358C2"/>
    <w:rsid w:val="00D36020"/>
    <w:rsid w:val="00D366E8"/>
    <w:rsid w:val="00D37044"/>
    <w:rsid w:val="00D40048"/>
    <w:rsid w:val="00D40343"/>
    <w:rsid w:val="00D4034F"/>
    <w:rsid w:val="00D41585"/>
    <w:rsid w:val="00D432BA"/>
    <w:rsid w:val="00D44225"/>
    <w:rsid w:val="00D4432A"/>
    <w:rsid w:val="00D45D55"/>
    <w:rsid w:val="00D45F24"/>
    <w:rsid w:val="00D4684C"/>
    <w:rsid w:val="00D46FDC"/>
    <w:rsid w:val="00D5065A"/>
    <w:rsid w:val="00D511BC"/>
    <w:rsid w:val="00D51602"/>
    <w:rsid w:val="00D51D6B"/>
    <w:rsid w:val="00D52981"/>
    <w:rsid w:val="00D55BF0"/>
    <w:rsid w:val="00D56D6B"/>
    <w:rsid w:val="00D60A40"/>
    <w:rsid w:val="00D61116"/>
    <w:rsid w:val="00D62D5D"/>
    <w:rsid w:val="00D6324F"/>
    <w:rsid w:val="00D63487"/>
    <w:rsid w:val="00D6414B"/>
    <w:rsid w:val="00D64F5A"/>
    <w:rsid w:val="00D6518C"/>
    <w:rsid w:val="00D65376"/>
    <w:rsid w:val="00D66C2E"/>
    <w:rsid w:val="00D66CD1"/>
    <w:rsid w:val="00D70279"/>
    <w:rsid w:val="00D708B4"/>
    <w:rsid w:val="00D712C5"/>
    <w:rsid w:val="00D71F00"/>
    <w:rsid w:val="00D727C6"/>
    <w:rsid w:val="00D7293D"/>
    <w:rsid w:val="00D72DA6"/>
    <w:rsid w:val="00D72EDB"/>
    <w:rsid w:val="00D738AC"/>
    <w:rsid w:val="00D74CF1"/>
    <w:rsid w:val="00D7535A"/>
    <w:rsid w:val="00D7622F"/>
    <w:rsid w:val="00D8035E"/>
    <w:rsid w:val="00D82740"/>
    <w:rsid w:val="00D83913"/>
    <w:rsid w:val="00D86791"/>
    <w:rsid w:val="00D87BA6"/>
    <w:rsid w:val="00D90AA0"/>
    <w:rsid w:val="00D90D29"/>
    <w:rsid w:val="00D9236F"/>
    <w:rsid w:val="00D93A8B"/>
    <w:rsid w:val="00D9491C"/>
    <w:rsid w:val="00D950FB"/>
    <w:rsid w:val="00D95556"/>
    <w:rsid w:val="00D95FB2"/>
    <w:rsid w:val="00D967E7"/>
    <w:rsid w:val="00D97965"/>
    <w:rsid w:val="00D97D08"/>
    <w:rsid w:val="00D97DE6"/>
    <w:rsid w:val="00DA0683"/>
    <w:rsid w:val="00DA0F72"/>
    <w:rsid w:val="00DA2213"/>
    <w:rsid w:val="00DA2407"/>
    <w:rsid w:val="00DA2562"/>
    <w:rsid w:val="00DA44D7"/>
    <w:rsid w:val="00DA6E68"/>
    <w:rsid w:val="00DA6EAD"/>
    <w:rsid w:val="00DB0E60"/>
    <w:rsid w:val="00DB2F38"/>
    <w:rsid w:val="00DB3004"/>
    <w:rsid w:val="00DB3853"/>
    <w:rsid w:val="00DB3BE4"/>
    <w:rsid w:val="00DB5733"/>
    <w:rsid w:val="00DB5A00"/>
    <w:rsid w:val="00DB6819"/>
    <w:rsid w:val="00DB7220"/>
    <w:rsid w:val="00DB7E32"/>
    <w:rsid w:val="00DB7F3C"/>
    <w:rsid w:val="00DC022D"/>
    <w:rsid w:val="00DC0242"/>
    <w:rsid w:val="00DC0D4A"/>
    <w:rsid w:val="00DC186D"/>
    <w:rsid w:val="00DC2449"/>
    <w:rsid w:val="00DC34B3"/>
    <w:rsid w:val="00DC3EE6"/>
    <w:rsid w:val="00DC4CB1"/>
    <w:rsid w:val="00DC5637"/>
    <w:rsid w:val="00DC5C31"/>
    <w:rsid w:val="00DD0F79"/>
    <w:rsid w:val="00DD124D"/>
    <w:rsid w:val="00DD17B6"/>
    <w:rsid w:val="00DD2426"/>
    <w:rsid w:val="00DD356F"/>
    <w:rsid w:val="00DD5C50"/>
    <w:rsid w:val="00DD6658"/>
    <w:rsid w:val="00DD6681"/>
    <w:rsid w:val="00DD686D"/>
    <w:rsid w:val="00DD70CE"/>
    <w:rsid w:val="00DD75C7"/>
    <w:rsid w:val="00DD7779"/>
    <w:rsid w:val="00DE16C9"/>
    <w:rsid w:val="00DE2B38"/>
    <w:rsid w:val="00DE31EA"/>
    <w:rsid w:val="00DE3385"/>
    <w:rsid w:val="00DE3C7D"/>
    <w:rsid w:val="00DE4729"/>
    <w:rsid w:val="00DE4977"/>
    <w:rsid w:val="00DE5379"/>
    <w:rsid w:val="00DE73A7"/>
    <w:rsid w:val="00DE7431"/>
    <w:rsid w:val="00DE7F48"/>
    <w:rsid w:val="00DF045B"/>
    <w:rsid w:val="00DF1AAF"/>
    <w:rsid w:val="00DF29EE"/>
    <w:rsid w:val="00DF2CAC"/>
    <w:rsid w:val="00DF397C"/>
    <w:rsid w:val="00DF43BA"/>
    <w:rsid w:val="00DF4DF1"/>
    <w:rsid w:val="00DF6069"/>
    <w:rsid w:val="00DF696E"/>
    <w:rsid w:val="00DF6A4A"/>
    <w:rsid w:val="00E00978"/>
    <w:rsid w:val="00E00CF8"/>
    <w:rsid w:val="00E01392"/>
    <w:rsid w:val="00E01670"/>
    <w:rsid w:val="00E02537"/>
    <w:rsid w:val="00E02620"/>
    <w:rsid w:val="00E05100"/>
    <w:rsid w:val="00E06C65"/>
    <w:rsid w:val="00E11B74"/>
    <w:rsid w:val="00E1329A"/>
    <w:rsid w:val="00E13369"/>
    <w:rsid w:val="00E13DFE"/>
    <w:rsid w:val="00E1505E"/>
    <w:rsid w:val="00E15B51"/>
    <w:rsid w:val="00E1653E"/>
    <w:rsid w:val="00E20691"/>
    <w:rsid w:val="00E2112D"/>
    <w:rsid w:val="00E22392"/>
    <w:rsid w:val="00E228CF"/>
    <w:rsid w:val="00E22936"/>
    <w:rsid w:val="00E23613"/>
    <w:rsid w:val="00E241CB"/>
    <w:rsid w:val="00E24E5F"/>
    <w:rsid w:val="00E2530A"/>
    <w:rsid w:val="00E2779E"/>
    <w:rsid w:val="00E27A2D"/>
    <w:rsid w:val="00E27DF7"/>
    <w:rsid w:val="00E3037B"/>
    <w:rsid w:val="00E311EB"/>
    <w:rsid w:val="00E314FD"/>
    <w:rsid w:val="00E32F9A"/>
    <w:rsid w:val="00E33A74"/>
    <w:rsid w:val="00E33CB6"/>
    <w:rsid w:val="00E3751C"/>
    <w:rsid w:val="00E42616"/>
    <w:rsid w:val="00E4267F"/>
    <w:rsid w:val="00E428E4"/>
    <w:rsid w:val="00E4304D"/>
    <w:rsid w:val="00E434CE"/>
    <w:rsid w:val="00E43D0B"/>
    <w:rsid w:val="00E44918"/>
    <w:rsid w:val="00E44ED4"/>
    <w:rsid w:val="00E455D4"/>
    <w:rsid w:val="00E45AA9"/>
    <w:rsid w:val="00E45CA9"/>
    <w:rsid w:val="00E4637F"/>
    <w:rsid w:val="00E467D1"/>
    <w:rsid w:val="00E474AF"/>
    <w:rsid w:val="00E51669"/>
    <w:rsid w:val="00E528EA"/>
    <w:rsid w:val="00E53283"/>
    <w:rsid w:val="00E5352A"/>
    <w:rsid w:val="00E53639"/>
    <w:rsid w:val="00E53877"/>
    <w:rsid w:val="00E53E37"/>
    <w:rsid w:val="00E5644C"/>
    <w:rsid w:val="00E569E3"/>
    <w:rsid w:val="00E5762D"/>
    <w:rsid w:val="00E60B7F"/>
    <w:rsid w:val="00E61B7A"/>
    <w:rsid w:val="00E6322B"/>
    <w:rsid w:val="00E653D5"/>
    <w:rsid w:val="00E659C6"/>
    <w:rsid w:val="00E66162"/>
    <w:rsid w:val="00E71B5E"/>
    <w:rsid w:val="00E71F27"/>
    <w:rsid w:val="00E735C9"/>
    <w:rsid w:val="00E745E5"/>
    <w:rsid w:val="00E762B2"/>
    <w:rsid w:val="00E76324"/>
    <w:rsid w:val="00E765BD"/>
    <w:rsid w:val="00E76C5C"/>
    <w:rsid w:val="00E76F33"/>
    <w:rsid w:val="00E776AC"/>
    <w:rsid w:val="00E801D4"/>
    <w:rsid w:val="00E80222"/>
    <w:rsid w:val="00E80E4A"/>
    <w:rsid w:val="00E81DDA"/>
    <w:rsid w:val="00E84EF9"/>
    <w:rsid w:val="00E859CF"/>
    <w:rsid w:val="00E86218"/>
    <w:rsid w:val="00E864BE"/>
    <w:rsid w:val="00E869EC"/>
    <w:rsid w:val="00E87CF2"/>
    <w:rsid w:val="00E93072"/>
    <w:rsid w:val="00E954E9"/>
    <w:rsid w:val="00E955F6"/>
    <w:rsid w:val="00E9567C"/>
    <w:rsid w:val="00E96504"/>
    <w:rsid w:val="00E96763"/>
    <w:rsid w:val="00EA095B"/>
    <w:rsid w:val="00EA1805"/>
    <w:rsid w:val="00EA1E8C"/>
    <w:rsid w:val="00EA2DD0"/>
    <w:rsid w:val="00EA4026"/>
    <w:rsid w:val="00EA40B4"/>
    <w:rsid w:val="00EA4EB9"/>
    <w:rsid w:val="00EA6734"/>
    <w:rsid w:val="00EA7429"/>
    <w:rsid w:val="00EA79A1"/>
    <w:rsid w:val="00EA7A0B"/>
    <w:rsid w:val="00EB0AB7"/>
    <w:rsid w:val="00EB2109"/>
    <w:rsid w:val="00EB23E1"/>
    <w:rsid w:val="00EB3119"/>
    <w:rsid w:val="00EB387D"/>
    <w:rsid w:val="00EB55B6"/>
    <w:rsid w:val="00EB5C35"/>
    <w:rsid w:val="00EB6D0A"/>
    <w:rsid w:val="00EB7036"/>
    <w:rsid w:val="00EC023E"/>
    <w:rsid w:val="00EC273A"/>
    <w:rsid w:val="00EC2AFA"/>
    <w:rsid w:val="00EC2C5A"/>
    <w:rsid w:val="00EC36CA"/>
    <w:rsid w:val="00EC44DE"/>
    <w:rsid w:val="00EC4535"/>
    <w:rsid w:val="00EC4EBC"/>
    <w:rsid w:val="00EC6C64"/>
    <w:rsid w:val="00EC788E"/>
    <w:rsid w:val="00EC78A0"/>
    <w:rsid w:val="00ED26C9"/>
    <w:rsid w:val="00ED2ED9"/>
    <w:rsid w:val="00ED3960"/>
    <w:rsid w:val="00ED4915"/>
    <w:rsid w:val="00ED4F5C"/>
    <w:rsid w:val="00ED531B"/>
    <w:rsid w:val="00ED5845"/>
    <w:rsid w:val="00ED5976"/>
    <w:rsid w:val="00ED612D"/>
    <w:rsid w:val="00ED6E87"/>
    <w:rsid w:val="00ED7CFA"/>
    <w:rsid w:val="00EE0A3A"/>
    <w:rsid w:val="00EE211E"/>
    <w:rsid w:val="00EE292D"/>
    <w:rsid w:val="00EE37DC"/>
    <w:rsid w:val="00EE43EF"/>
    <w:rsid w:val="00EE479B"/>
    <w:rsid w:val="00EE545A"/>
    <w:rsid w:val="00EE5E1D"/>
    <w:rsid w:val="00EE6312"/>
    <w:rsid w:val="00EE652E"/>
    <w:rsid w:val="00EF0184"/>
    <w:rsid w:val="00EF0391"/>
    <w:rsid w:val="00EF0464"/>
    <w:rsid w:val="00EF05EB"/>
    <w:rsid w:val="00EF0F63"/>
    <w:rsid w:val="00EF1287"/>
    <w:rsid w:val="00EF1A46"/>
    <w:rsid w:val="00EF253B"/>
    <w:rsid w:val="00EF384E"/>
    <w:rsid w:val="00EF3B46"/>
    <w:rsid w:val="00EF449A"/>
    <w:rsid w:val="00EF468D"/>
    <w:rsid w:val="00EF4FEF"/>
    <w:rsid w:val="00EF50B9"/>
    <w:rsid w:val="00EF51B6"/>
    <w:rsid w:val="00EF54AF"/>
    <w:rsid w:val="00EF6192"/>
    <w:rsid w:val="00EF62F0"/>
    <w:rsid w:val="00EF6598"/>
    <w:rsid w:val="00F01DBC"/>
    <w:rsid w:val="00F02062"/>
    <w:rsid w:val="00F0255C"/>
    <w:rsid w:val="00F026D9"/>
    <w:rsid w:val="00F03D17"/>
    <w:rsid w:val="00F047AA"/>
    <w:rsid w:val="00F0559A"/>
    <w:rsid w:val="00F058E9"/>
    <w:rsid w:val="00F065F3"/>
    <w:rsid w:val="00F06DE9"/>
    <w:rsid w:val="00F100F3"/>
    <w:rsid w:val="00F114FC"/>
    <w:rsid w:val="00F11788"/>
    <w:rsid w:val="00F11AFF"/>
    <w:rsid w:val="00F12029"/>
    <w:rsid w:val="00F122E2"/>
    <w:rsid w:val="00F123D0"/>
    <w:rsid w:val="00F126A7"/>
    <w:rsid w:val="00F13CA3"/>
    <w:rsid w:val="00F14B3E"/>
    <w:rsid w:val="00F14FA2"/>
    <w:rsid w:val="00F15F7C"/>
    <w:rsid w:val="00F16249"/>
    <w:rsid w:val="00F16CCC"/>
    <w:rsid w:val="00F17D20"/>
    <w:rsid w:val="00F200C3"/>
    <w:rsid w:val="00F22078"/>
    <w:rsid w:val="00F23DD5"/>
    <w:rsid w:val="00F24402"/>
    <w:rsid w:val="00F24533"/>
    <w:rsid w:val="00F25731"/>
    <w:rsid w:val="00F27534"/>
    <w:rsid w:val="00F30846"/>
    <w:rsid w:val="00F316C9"/>
    <w:rsid w:val="00F32B70"/>
    <w:rsid w:val="00F3323E"/>
    <w:rsid w:val="00F3330E"/>
    <w:rsid w:val="00F3461F"/>
    <w:rsid w:val="00F3504A"/>
    <w:rsid w:val="00F3556B"/>
    <w:rsid w:val="00F3753C"/>
    <w:rsid w:val="00F377C9"/>
    <w:rsid w:val="00F40148"/>
    <w:rsid w:val="00F40826"/>
    <w:rsid w:val="00F40CC2"/>
    <w:rsid w:val="00F41111"/>
    <w:rsid w:val="00F42156"/>
    <w:rsid w:val="00F4396A"/>
    <w:rsid w:val="00F43A60"/>
    <w:rsid w:val="00F44B8A"/>
    <w:rsid w:val="00F46107"/>
    <w:rsid w:val="00F47D7E"/>
    <w:rsid w:val="00F50858"/>
    <w:rsid w:val="00F50C24"/>
    <w:rsid w:val="00F517E7"/>
    <w:rsid w:val="00F519B6"/>
    <w:rsid w:val="00F52C48"/>
    <w:rsid w:val="00F548D0"/>
    <w:rsid w:val="00F55422"/>
    <w:rsid w:val="00F5548D"/>
    <w:rsid w:val="00F56D82"/>
    <w:rsid w:val="00F60169"/>
    <w:rsid w:val="00F6061D"/>
    <w:rsid w:val="00F62590"/>
    <w:rsid w:val="00F62E41"/>
    <w:rsid w:val="00F63050"/>
    <w:rsid w:val="00F6469D"/>
    <w:rsid w:val="00F64F1F"/>
    <w:rsid w:val="00F661E1"/>
    <w:rsid w:val="00F67489"/>
    <w:rsid w:val="00F71336"/>
    <w:rsid w:val="00F72812"/>
    <w:rsid w:val="00F733D5"/>
    <w:rsid w:val="00F74D9F"/>
    <w:rsid w:val="00F7501A"/>
    <w:rsid w:val="00F750D3"/>
    <w:rsid w:val="00F753CE"/>
    <w:rsid w:val="00F758C6"/>
    <w:rsid w:val="00F75A78"/>
    <w:rsid w:val="00F75F6B"/>
    <w:rsid w:val="00F80AB7"/>
    <w:rsid w:val="00F80FC0"/>
    <w:rsid w:val="00F82968"/>
    <w:rsid w:val="00F833AE"/>
    <w:rsid w:val="00F836B1"/>
    <w:rsid w:val="00F84CA4"/>
    <w:rsid w:val="00F86429"/>
    <w:rsid w:val="00F8642F"/>
    <w:rsid w:val="00F869EB"/>
    <w:rsid w:val="00F869FD"/>
    <w:rsid w:val="00F908BD"/>
    <w:rsid w:val="00F912E6"/>
    <w:rsid w:val="00F92531"/>
    <w:rsid w:val="00F93715"/>
    <w:rsid w:val="00F93A9C"/>
    <w:rsid w:val="00F93EA1"/>
    <w:rsid w:val="00F94022"/>
    <w:rsid w:val="00F942C0"/>
    <w:rsid w:val="00F94BEF"/>
    <w:rsid w:val="00F95634"/>
    <w:rsid w:val="00F95ED6"/>
    <w:rsid w:val="00F97855"/>
    <w:rsid w:val="00FA02E3"/>
    <w:rsid w:val="00FA1B9F"/>
    <w:rsid w:val="00FA279E"/>
    <w:rsid w:val="00FA332A"/>
    <w:rsid w:val="00FA4532"/>
    <w:rsid w:val="00FA472D"/>
    <w:rsid w:val="00FA63DE"/>
    <w:rsid w:val="00FA69A0"/>
    <w:rsid w:val="00FA705E"/>
    <w:rsid w:val="00FB24F0"/>
    <w:rsid w:val="00FB3F6B"/>
    <w:rsid w:val="00FB4B49"/>
    <w:rsid w:val="00FB5319"/>
    <w:rsid w:val="00FB7396"/>
    <w:rsid w:val="00FC0162"/>
    <w:rsid w:val="00FC1687"/>
    <w:rsid w:val="00FC245B"/>
    <w:rsid w:val="00FC3295"/>
    <w:rsid w:val="00FC32CB"/>
    <w:rsid w:val="00FC3389"/>
    <w:rsid w:val="00FC34DD"/>
    <w:rsid w:val="00FC3625"/>
    <w:rsid w:val="00FC4DEB"/>
    <w:rsid w:val="00FC545B"/>
    <w:rsid w:val="00FC5563"/>
    <w:rsid w:val="00FC5979"/>
    <w:rsid w:val="00FC5FB8"/>
    <w:rsid w:val="00FC67A8"/>
    <w:rsid w:val="00FC731C"/>
    <w:rsid w:val="00FD07EF"/>
    <w:rsid w:val="00FD11AB"/>
    <w:rsid w:val="00FD14A5"/>
    <w:rsid w:val="00FD1DCE"/>
    <w:rsid w:val="00FD2A18"/>
    <w:rsid w:val="00FD52B1"/>
    <w:rsid w:val="00FD58CD"/>
    <w:rsid w:val="00FD6743"/>
    <w:rsid w:val="00FD700A"/>
    <w:rsid w:val="00FD7CAF"/>
    <w:rsid w:val="00FE0171"/>
    <w:rsid w:val="00FE068C"/>
    <w:rsid w:val="00FE0914"/>
    <w:rsid w:val="00FE0AA2"/>
    <w:rsid w:val="00FE1078"/>
    <w:rsid w:val="00FE218F"/>
    <w:rsid w:val="00FE2A3F"/>
    <w:rsid w:val="00FE3119"/>
    <w:rsid w:val="00FE3CD7"/>
    <w:rsid w:val="00FE4AB6"/>
    <w:rsid w:val="00FE4B78"/>
    <w:rsid w:val="00FE4C35"/>
    <w:rsid w:val="00FE57A1"/>
    <w:rsid w:val="00FE5832"/>
    <w:rsid w:val="00FE5844"/>
    <w:rsid w:val="00FE6616"/>
    <w:rsid w:val="00FE75EA"/>
    <w:rsid w:val="00FE7968"/>
    <w:rsid w:val="00FE7D1B"/>
    <w:rsid w:val="00FF02E5"/>
    <w:rsid w:val="00FF09AD"/>
    <w:rsid w:val="00FF15E5"/>
    <w:rsid w:val="00FF1DF3"/>
    <w:rsid w:val="00FF1F37"/>
    <w:rsid w:val="00FF5A21"/>
    <w:rsid w:val="00FF686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90275CF"/>
  <w15:docId w15:val="{200FF2B0-DC5A-4711-B2E3-5AB0CF5703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uk-UA" w:eastAsia="uk-UA"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55891"/>
    <w:pPr>
      <w:ind w:firstLine="709"/>
      <w:jc w:val="both"/>
    </w:pPr>
    <w:rPr>
      <w:sz w:val="28"/>
      <w:szCs w:val="28"/>
      <w:lang w:eastAsia="ru-RU"/>
    </w:rPr>
  </w:style>
  <w:style w:type="paragraph" w:styleId="1">
    <w:name w:val="heading 1"/>
    <w:basedOn w:val="a"/>
    <w:next w:val="a"/>
    <w:link w:val="10"/>
    <w:qFormat/>
    <w:rsid w:val="00FC245B"/>
    <w:pPr>
      <w:keepNext/>
      <w:outlineLvl w:val="0"/>
    </w:pPr>
    <w:rPr>
      <w:b/>
      <w:bCs/>
      <w:u w:val="single"/>
    </w:rPr>
  </w:style>
  <w:style w:type="paragraph" w:styleId="2">
    <w:name w:val="heading 2"/>
    <w:basedOn w:val="a"/>
    <w:next w:val="a"/>
    <w:link w:val="20"/>
    <w:qFormat/>
    <w:rsid w:val="00FC245B"/>
    <w:pPr>
      <w:keepNext/>
      <w:jc w:val="center"/>
      <w:outlineLvl w:val="1"/>
    </w:pPr>
    <w:rPr>
      <w:b/>
      <w:bCs/>
      <w:u w:val="single"/>
    </w:rPr>
  </w:style>
  <w:style w:type="paragraph" w:styleId="3">
    <w:name w:val="heading 3"/>
    <w:basedOn w:val="a"/>
    <w:next w:val="a"/>
    <w:link w:val="30"/>
    <w:qFormat/>
    <w:rsid w:val="00FC245B"/>
    <w:pPr>
      <w:keepNext/>
      <w:ind w:left="80"/>
      <w:outlineLvl w:val="2"/>
    </w:pPr>
    <w:rPr>
      <w:b/>
      <w:bCs/>
      <w:i/>
      <w:iCs/>
      <w:u w:val="single"/>
    </w:rPr>
  </w:style>
  <w:style w:type="paragraph" w:styleId="4">
    <w:name w:val="heading 4"/>
    <w:basedOn w:val="a"/>
    <w:next w:val="a"/>
    <w:link w:val="40"/>
    <w:qFormat/>
    <w:rsid w:val="00FC245B"/>
    <w:pPr>
      <w:keepNext/>
      <w:ind w:left="80"/>
      <w:outlineLvl w:val="3"/>
    </w:pPr>
    <w:rPr>
      <w:b/>
      <w:bCs/>
      <w:u w:val="single"/>
    </w:rPr>
  </w:style>
  <w:style w:type="paragraph" w:styleId="5">
    <w:name w:val="heading 5"/>
    <w:basedOn w:val="a"/>
    <w:next w:val="a"/>
    <w:link w:val="50"/>
    <w:qFormat/>
    <w:rsid w:val="00FC245B"/>
    <w:pPr>
      <w:keepNext/>
      <w:shd w:val="clear" w:color="auto" w:fill="FFFFFF"/>
      <w:spacing w:before="91"/>
      <w:ind w:left="-23" w:right="23"/>
      <w:outlineLvl w:val="4"/>
    </w:pPr>
    <w:rPr>
      <w:b/>
      <w:bCs/>
      <w:u w:val="single"/>
    </w:rPr>
  </w:style>
  <w:style w:type="paragraph" w:styleId="6">
    <w:name w:val="heading 6"/>
    <w:basedOn w:val="a"/>
    <w:next w:val="a"/>
    <w:link w:val="60"/>
    <w:qFormat/>
    <w:rsid w:val="00FC245B"/>
    <w:pPr>
      <w:keepNext/>
      <w:ind w:left="327"/>
      <w:outlineLvl w:val="5"/>
    </w:pPr>
    <w:rPr>
      <w:b/>
      <w:bCs/>
      <w:i/>
      <w:iCs/>
      <w:u w:val="single"/>
    </w:rPr>
  </w:style>
  <w:style w:type="paragraph" w:styleId="7">
    <w:name w:val="heading 7"/>
    <w:basedOn w:val="a"/>
    <w:next w:val="a"/>
    <w:link w:val="70"/>
    <w:qFormat/>
    <w:rsid w:val="00FC245B"/>
    <w:pPr>
      <w:keepNext/>
      <w:jc w:val="center"/>
      <w:outlineLvl w:val="6"/>
    </w:pPr>
    <w:rPr>
      <w:b/>
      <w:bCs/>
      <w:color w:val="000000"/>
      <w:spacing w:val="-3"/>
      <w:w w:val="116"/>
    </w:rPr>
  </w:style>
  <w:style w:type="paragraph" w:styleId="8">
    <w:name w:val="heading 8"/>
    <w:basedOn w:val="a"/>
    <w:next w:val="a"/>
    <w:link w:val="80"/>
    <w:qFormat/>
    <w:rsid w:val="00FC245B"/>
    <w:pPr>
      <w:keepNext/>
      <w:ind w:firstLine="708"/>
      <w:outlineLvl w:val="7"/>
    </w:pPr>
    <w:rPr>
      <w:b/>
      <w:bCs/>
    </w:rPr>
  </w:style>
  <w:style w:type="paragraph" w:styleId="9">
    <w:name w:val="heading 9"/>
    <w:basedOn w:val="a"/>
    <w:next w:val="a"/>
    <w:link w:val="90"/>
    <w:qFormat/>
    <w:rsid w:val="00FC245B"/>
    <w:pPr>
      <w:keepNext/>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semiHidden/>
    <w:rsid w:val="00FC245B"/>
  </w:style>
  <w:style w:type="paragraph" w:styleId="a5">
    <w:name w:val="Body Text Indent"/>
    <w:basedOn w:val="a"/>
    <w:link w:val="a6"/>
    <w:semiHidden/>
    <w:rsid w:val="00FC245B"/>
    <w:pPr>
      <w:ind w:left="80"/>
    </w:pPr>
    <w:rPr>
      <w:sz w:val="32"/>
      <w:szCs w:val="32"/>
    </w:rPr>
  </w:style>
  <w:style w:type="paragraph" w:styleId="21">
    <w:name w:val="Body Text 2"/>
    <w:basedOn w:val="a"/>
    <w:link w:val="22"/>
    <w:semiHidden/>
    <w:rsid w:val="00FC245B"/>
    <w:rPr>
      <w:color w:val="000000"/>
      <w:spacing w:val="-2"/>
      <w:w w:val="108"/>
    </w:rPr>
  </w:style>
  <w:style w:type="paragraph" w:styleId="31">
    <w:name w:val="Body Text Indent 3"/>
    <w:basedOn w:val="a"/>
    <w:link w:val="32"/>
    <w:semiHidden/>
    <w:rsid w:val="00FC245B"/>
    <w:pPr>
      <w:ind w:firstLine="360"/>
    </w:pPr>
  </w:style>
  <w:style w:type="paragraph" w:styleId="23">
    <w:name w:val="Body Text Indent 2"/>
    <w:basedOn w:val="a"/>
    <w:link w:val="24"/>
    <w:rsid w:val="00FC245B"/>
    <w:pPr>
      <w:ind w:hanging="360"/>
    </w:pPr>
  </w:style>
  <w:style w:type="character" w:styleId="a7">
    <w:name w:val="page number"/>
    <w:basedOn w:val="a0"/>
    <w:semiHidden/>
    <w:rsid w:val="00FC245B"/>
  </w:style>
  <w:style w:type="paragraph" w:styleId="a8">
    <w:name w:val="footer"/>
    <w:basedOn w:val="a"/>
    <w:link w:val="a9"/>
    <w:semiHidden/>
    <w:rsid w:val="00FC245B"/>
    <w:pPr>
      <w:tabs>
        <w:tab w:val="center" w:pos="4677"/>
        <w:tab w:val="right" w:pos="9355"/>
      </w:tabs>
    </w:pPr>
    <w:rPr>
      <w:sz w:val="24"/>
      <w:szCs w:val="24"/>
      <w:lang w:val="ru-RU"/>
    </w:rPr>
  </w:style>
  <w:style w:type="paragraph" w:styleId="33">
    <w:name w:val="Body Text 3"/>
    <w:basedOn w:val="a"/>
    <w:link w:val="34"/>
    <w:semiHidden/>
    <w:rsid w:val="00FC245B"/>
  </w:style>
  <w:style w:type="paragraph" w:styleId="aa">
    <w:name w:val="Title"/>
    <w:aliases w:val="Номер таблиці"/>
    <w:basedOn w:val="a"/>
    <w:link w:val="ab"/>
    <w:qFormat/>
    <w:rsid w:val="00FC245B"/>
    <w:pPr>
      <w:jc w:val="center"/>
    </w:pPr>
    <w:rPr>
      <w:b/>
      <w:bCs/>
    </w:rPr>
  </w:style>
  <w:style w:type="character" w:styleId="ac">
    <w:name w:val="Hyperlink"/>
    <w:semiHidden/>
    <w:rsid w:val="00FC245B"/>
    <w:rPr>
      <w:color w:val="0000FF"/>
      <w:u w:val="single"/>
    </w:rPr>
  </w:style>
  <w:style w:type="character" w:styleId="ad">
    <w:name w:val="FollowedHyperlink"/>
    <w:semiHidden/>
    <w:rsid w:val="00FC245B"/>
    <w:rPr>
      <w:color w:val="800080"/>
      <w:u w:val="single"/>
    </w:rPr>
  </w:style>
  <w:style w:type="paragraph" w:styleId="ae">
    <w:name w:val="Block Text"/>
    <w:basedOn w:val="a"/>
    <w:uiPriority w:val="99"/>
    <w:rsid w:val="00FC245B"/>
    <w:pPr>
      <w:widowControl w:val="0"/>
      <w:shd w:val="clear" w:color="auto" w:fill="FFFFFF"/>
      <w:tabs>
        <w:tab w:val="left" w:pos="158"/>
        <w:tab w:val="left" w:pos="7229"/>
      </w:tabs>
      <w:autoSpaceDE w:val="0"/>
      <w:autoSpaceDN w:val="0"/>
      <w:adjustRightInd w:val="0"/>
      <w:spacing w:before="5"/>
      <w:ind w:left="567" w:right="1037"/>
    </w:pPr>
  </w:style>
  <w:style w:type="paragraph" w:customStyle="1" w:styleId="14pt">
    <w:name w:val="Стиль 14 pt полужирный по центру"/>
    <w:basedOn w:val="a"/>
    <w:rsid w:val="00FC245B"/>
    <w:pPr>
      <w:jc w:val="center"/>
    </w:pPr>
    <w:rPr>
      <w:b/>
      <w:bCs/>
      <w:sz w:val="32"/>
      <w:szCs w:val="32"/>
      <w:lang w:val="ru-RU"/>
    </w:rPr>
  </w:style>
  <w:style w:type="paragraph" w:customStyle="1" w:styleId="NormalText">
    <w:name w:val="Normal Text"/>
    <w:basedOn w:val="a"/>
    <w:rsid w:val="00FC245B"/>
    <w:pPr>
      <w:ind w:firstLine="567"/>
    </w:pPr>
    <w:rPr>
      <w:sz w:val="26"/>
      <w:szCs w:val="20"/>
      <w:lang w:val="en-US"/>
    </w:rPr>
  </w:style>
  <w:style w:type="paragraph" w:styleId="af">
    <w:name w:val="header"/>
    <w:basedOn w:val="a"/>
    <w:link w:val="af0"/>
    <w:rsid w:val="00FC245B"/>
    <w:pPr>
      <w:tabs>
        <w:tab w:val="center" w:pos="4819"/>
        <w:tab w:val="right" w:pos="9639"/>
      </w:tabs>
    </w:pPr>
  </w:style>
  <w:style w:type="paragraph" w:customStyle="1" w:styleId="Normal12">
    <w:name w:val="Normal12"/>
    <w:basedOn w:val="a"/>
    <w:rsid w:val="00FC245B"/>
    <w:pPr>
      <w:spacing w:after="120"/>
    </w:pPr>
    <w:rPr>
      <w:sz w:val="24"/>
      <w:szCs w:val="20"/>
      <w:lang w:val="en-US"/>
    </w:rPr>
  </w:style>
  <w:style w:type="paragraph" w:styleId="af1">
    <w:name w:val="Normal (Web)"/>
    <w:basedOn w:val="a"/>
    <w:uiPriority w:val="99"/>
    <w:rsid w:val="00FC245B"/>
    <w:pPr>
      <w:spacing w:before="100" w:beforeAutospacing="1" w:after="100" w:afterAutospacing="1"/>
      <w:ind w:firstLine="200"/>
    </w:pPr>
    <w:rPr>
      <w:sz w:val="24"/>
      <w:szCs w:val="24"/>
      <w:lang w:val="ru-RU"/>
    </w:rPr>
  </w:style>
  <w:style w:type="paragraph" w:customStyle="1" w:styleId="af2">
    <w:name w:val="Знак Знак Знак Знак Знак Знак"/>
    <w:basedOn w:val="a"/>
    <w:rsid w:val="00FC245B"/>
    <w:rPr>
      <w:rFonts w:ascii="Verdana" w:hAnsi="Verdana" w:cs="Verdana"/>
      <w:sz w:val="20"/>
      <w:szCs w:val="20"/>
      <w:lang w:val="en-US" w:eastAsia="en-US"/>
    </w:rPr>
  </w:style>
  <w:style w:type="character" w:customStyle="1" w:styleId="rvts30">
    <w:name w:val="rvts30"/>
    <w:rsid w:val="00FC245B"/>
    <w:rPr>
      <w:rFonts w:ascii="Times New Roman" w:hAnsi="Times New Roman" w:cs="Times New Roman" w:hint="default"/>
      <w:sz w:val="24"/>
      <w:szCs w:val="24"/>
    </w:rPr>
  </w:style>
  <w:style w:type="character" w:customStyle="1" w:styleId="rvts31">
    <w:name w:val="rvts31"/>
    <w:rsid w:val="00FC245B"/>
    <w:rPr>
      <w:rFonts w:ascii="Times New Roman" w:hAnsi="Times New Roman" w:cs="Times New Roman" w:hint="default"/>
      <w:sz w:val="24"/>
      <w:szCs w:val="24"/>
    </w:rPr>
  </w:style>
  <w:style w:type="character" w:customStyle="1" w:styleId="rvts6">
    <w:name w:val="rvts6"/>
    <w:rsid w:val="00FC245B"/>
    <w:rPr>
      <w:rFonts w:ascii="Times New Roman" w:hAnsi="Times New Roman" w:cs="Times New Roman" w:hint="default"/>
      <w:sz w:val="28"/>
      <w:szCs w:val="28"/>
    </w:rPr>
  </w:style>
  <w:style w:type="paragraph" w:styleId="af3">
    <w:name w:val="Subtitle"/>
    <w:basedOn w:val="a"/>
    <w:link w:val="af4"/>
    <w:qFormat/>
    <w:rsid w:val="00FC245B"/>
    <w:pPr>
      <w:jc w:val="center"/>
    </w:pPr>
    <w:rPr>
      <w:b/>
      <w:bCs/>
      <w:i/>
      <w:iCs/>
      <w:color w:val="000000"/>
      <w:sz w:val="44"/>
    </w:rPr>
  </w:style>
  <w:style w:type="paragraph" w:customStyle="1" w:styleId="af5">
    <w:name w:val="Знак Знак Знак Знак"/>
    <w:basedOn w:val="a"/>
    <w:rsid w:val="00FC245B"/>
    <w:rPr>
      <w:rFonts w:ascii="Verdana" w:hAnsi="Verdana" w:cs="Verdana"/>
      <w:sz w:val="20"/>
      <w:szCs w:val="20"/>
      <w:lang w:val="en-US" w:eastAsia="en-US"/>
    </w:rPr>
  </w:style>
  <w:style w:type="paragraph" w:customStyle="1" w:styleId="11">
    <w:name w:val="Знак Знак Знак Знак1"/>
    <w:basedOn w:val="a"/>
    <w:rsid w:val="00FC245B"/>
    <w:rPr>
      <w:rFonts w:ascii="Garamond" w:hAnsi="Garamond"/>
      <w:kern w:val="18"/>
      <w:sz w:val="20"/>
      <w:szCs w:val="20"/>
      <w:lang w:val="ru-RU" w:eastAsia="en-US" w:bidi="he-IL"/>
    </w:rPr>
  </w:style>
  <w:style w:type="paragraph" w:customStyle="1" w:styleId="af6">
    <w:name w:val="Знак"/>
    <w:basedOn w:val="a"/>
    <w:rsid w:val="00FC245B"/>
    <w:rPr>
      <w:rFonts w:ascii="Verdana" w:hAnsi="Verdana" w:cs="Verdana"/>
      <w:sz w:val="20"/>
      <w:szCs w:val="20"/>
      <w:lang w:val="en-US" w:eastAsia="en-US"/>
    </w:rPr>
  </w:style>
  <w:style w:type="paragraph" w:styleId="af7">
    <w:name w:val="Balloon Text"/>
    <w:basedOn w:val="a"/>
    <w:link w:val="af8"/>
    <w:semiHidden/>
    <w:rsid w:val="00FC245B"/>
    <w:rPr>
      <w:rFonts w:ascii="Tahoma" w:hAnsi="Tahoma" w:cs="Tahoma"/>
      <w:sz w:val="16"/>
      <w:szCs w:val="16"/>
    </w:rPr>
  </w:style>
  <w:style w:type="character" w:customStyle="1" w:styleId="apple-style-span">
    <w:name w:val="apple-style-span"/>
    <w:basedOn w:val="a0"/>
    <w:rsid w:val="00FC245B"/>
  </w:style>
  <w:style w:type="character" w:customStyle="1" w:styleId="b-serp-urlitem">
    <w:name w:val="b-serp-url__item"/>
    <w:basedOn w:val="a0"/>
    <w:rsid w:val="00FC245B"/>
  </w:style>
  <w:style w:type="paragraph" w:styleId="af9">
    <w:name w:val="Document Map"/>
    <w:basedOn w:val="a"/>
    <w:link w:val="afa"/>
    <w:semiHidden/>
    <w:rsid w:val="00FC245B"/>
    <w:pPr>
      <w:shd w:val="clear" w:color="auto" w:fill="000080"/>
    </w:pPr>
    <w:rPr>
      <w:rFonts w:ascii="Tahoma" w:hAnsi="Tahoma" w:cs="Tahoma"/>
      <w:sz w:val="20"/>
      <w:szCs w:val="20"/>
    </w:rPr>
  </w:style>
  <w:style w:type="paragraph" w:customStyle="1" w:styleId="afb">
    <w:name w:val="Нормальний текст"/>
    <w:basedOn w:val="a"/>
    <w:rsid w:val="00FC245B"/>
    <w:pPr>
      <w:spacing w:before="120"/>
      <w:ind w:firstLine="567"/>
    </w:pPr>
    <w:rPr>
      <w:rFonts w:ascii="Antiqua" w:hAnsi="Antiqua" w:cs="Antiqua"/>
      <w:sz w:val="26"/>
      <w:szCs w:val="26"/>
    </w:rPr>
  </w:style>
  <w:style w:type="paragraph" w:customStyle="1" w:styleId="210">
    <w:name w:val="Основной текст с отступом 21"/>
    <w:basedOn w:val="a"/>
    <w:rsid w:val="00FC245B"/>
    <w:pPr>
      <w:suppressAutoHyphens/>
      <w:ind w:firstLine="720"/>
    </w:pPr>
    <w:rPr>
      <w:lang w:eastAsia="ar-SA"/>
    </w:rPr>
  </w:style>
  <w:style w:type="paragraph" w:customStyle="1" w:styleId="tekst-progr2------------">
    <w:name w:val="tekst-progr2------------"/>
    <w:basedOn w:val="a"/>
    <w:autoRedefine/>
    <w:rsid w:val="00FC245B"/>
    <w:pPr>
      <w:tabs>
        <w:tab w:val="num" w:pos="0"/>
        <w:tab w:val="num" w:pos="360"/>
        <w:tab w:val="left" w:pos="709"/>
      </w:tabs>
      <w:ind w:firstLine="540"/>
    </w:pPr>
  </w:style>
  <w:style w:type="paragraph" w:customStyle="1" w:styleId="ListParagraph1">
    <w:name w:val="List Paragraph1"/>
    <w:basedOn w:val="a"/>
    <w:uiPriority w:val="99"/>
    <w:rsid w:val="00FC245B"/>
    <w:pPr>
      <w:suppressAutoHyphens/>
      <w:spacing w:after="200" w:line="276" w:lineRule="auto"/>
      <w:ind w:left="720"/>
    </w:pPr>
    <w:rPr>
      <w:rFonts w:ascii="Calibri" w:hAnsi="Calibri"/>
      <w:kern w:val="1"/>
      <w:sz w:val="22"/>
      <w:szCs w:val="22"/>
      <w:lang w:val="ru-RU" w:eastAsia="ar-SA"/>
    </w:rPr>
  </w:style>
  <w:style w:type="character" w:customStyle="1" w:styleId="afc">
    <w:name w:val="Знак Знак"/>
    <w:rsid w:val="00FC245B"/>
    <w:rPr>
      <w:sz w:val="28"/>
      <w:szCs w:val="28"/>
      <w:lang w:val="uk-UA" w:eastAsia="ru-RU" w:bidi="ar-SA"/>
    </w:rPr>
  </w:style>
  <w:style w:type="paragraph" w:customStyle="1" w:styleId="12">
    <w:name w:val="Основной текст с отступом1"/>
    <w:basedOn w:val="a"/>
    <w:rsid w:val="00FC245B"/>
    <w:pPr>
      <w:autoSpaceDE w:val="0"/>
      <w:autoSpaceDN w:val="0"/>
      <w:spacing w:after="120"/>
      <w:ind w:left="283"/>
    </w:pPr>
    <w:rPr>
      <w:sz w:val="20"/>
      <w:szCs w:val="20"/>
      <w:lang w:val="ru-RU"/>
    </w:rPr>
  </w:style>
  <w:style w:type="paragraph" w:customStyle="1" w:styleId="Default">
    <w:name w:val="Default"/>
    <w:rsid w:val="00FC245B"/>
    <w:pPr>
      <w:autoSpaceDE w:val="0"/>
      <w:autoSpaceDN w:val="0"/>
      <w:adjustRightInd w:val="0"/>
      <w:ind w:firstLine="709"/>
      <w:jc w:val="both"/>
    </w:pPr>
    <w:rPr>
      <w:color w:val="000000"/>
      <w:sz w:val="24"/>
      <w:szCs w:val="24"/>
    </w:rPr>
  </w:style>
  <w:style w:type="character" w:customStyle="1" w:styleId="13">
    <w:name w:val="Знак Знак1"/>
    <w:rsid w:val="00FC245B"/>
    <w:rPr>
      <w:sz w:val="28"/>
      <w:szCs w:val="28"/>
      <w:lang w:val="uk-UA" w:eastAsia="ru-RU" w:bidi="ar-SA"/>
    </w:rPr>
  </w:style>
  <w:style w:type="paragraph" w:customStyle="1" w:styleId="afd">
    <w:name w:val="Знак Знак Знак Знак Знак Знак Знак"/>
    <w:basedOn w:val="a"/>
    <w:rsid w:val="00FC245B"/>
    <w:rPr>
      <w:rFonts w:ascii="Garamond" w:hAnsi="Garamond"/>
      <w:kern w:val="18"/>
      <w:sz w:val="20"/>
      <w:szCs w:val="20"/>
      <w:lang w:val="ru-RU" w:eastAsia="en-US" w:bidi="he-IL"/>
    </w:rPr>
  </w:style>
  <w:style w:type="paragraph" w:customStyle="1" w:styleId="14">
    <w:name w:val="1 Знак"/>
    <w:basedOn w:val="a"/>
    <w:rsid w:val="00FC245B"/>
    <w:rPr>
      <w:rFonts w:ascii="Verdana" w:hAnsi="Verdana"/>
      <w:sz w:val="20"/>
      <w:szCs w:val="20"/>
      <w:lang w:val="en-US" w:eastAsia="en-US"/>
    </w:rPr>
  </w:style>
  <w:style w:type="paragraph" w:customStyle="1" w:styleId="15">
    <w:name w:val="Знак1"/>
    <w:basedOn w:val="a"/>
    <w:rsid w:val="00FC245B"/>
    <w:rPr>
      <w:rFonts w:ascii="Verdana" w:hAnsi="Verdana" w:cs="Verdana"/>
      <w:sz w:val="20"/>
      <w:szCs w:val="20"/>
      <w:lang w:val="en-US" w:eastAsia="en-US"/>
    </w:rPr>
  </w:style>
  <w:style w:type="character" w:customStyle="1" w:styleId="afe">
    <w:name w:val="Без интервала Знак"/>
    <w:uiPriority w:val="1"/>
    <w:locked/>
    <w:rsid w:val="00FC245B"/>
    <w:rPr>
      <w:rFonts w:ascii="Calibri" w:hAnsi="Calibri"/>
      <w:sz w:val="22"/>
      <w:szCs w:val="22"/>
      <w:lang w:val="ru-RU" w:eastAsia="ru-RU" w:bidi="ar-SA"/>
    </w:rPr>
  </w:style>
  <w:style w:type="paragraph" w:styleId="aff">
    <w:name w:val="No Spacing"/>
    <w:uiPriority w:val="1"/>
    <w:qFormat/>
    <w:rsid w:val="00FC245B"/>
    <w:pPr>
      <w:ind w:firstLine="709"/>
      <w:jc w:val="both"/>
    </w:pPr>
    <w:rPr>
      <w:rFonts w:ascii="Calibri" w:hAnsi="Calibri"/>
      <w:sz w:val="22"/>
      <w:szCs w:val="22"/>
      <w:lang w:val="ru-RU" w:eastAsia="ru-RU"/>
    </w:rPr>
  </w:style>
  <w:style w:type="character" w:customStyle="1" w:styleId="FontStyle11">
    <w:name w:val="Font Style11"/>
    <w:rsid w:val="00FC245B"/>
    <w:rPr>
      <w:rFonts w:ascii="Times New Roman" w:hAnsi="Times New Roman" w:cs="Times New Roman" w:hint="default"/>
      <w:sz w:val="26"/>
      <w:szCs w:val="26"/>
    </w:rPr>
  </w:style>
  <w:style w:type="character" w:styleId="aff0">
    <w:name w:val="Emphasis"/>
    <w:uiPriority w:val="20"/>
    <w:qFormat/>
    <w:rsid w:val="00FC245B"/>
    <w:rPr>
      <w:i/>
      <w:iCs/>
    </w:rPr>
  </w:style>
  <w:style w:type="paragraph" w:styleId="aff1">
    <w:name w:val="List Paragraph"/>
    <w:basedOn w:val="a"/>
    <w:link w:val="aff2"/>
    <w:uiPriority w:val="34"/>
    <w:qFormat/>
    <w:rsid w:val="00FC245B"/>
    <w:pPr>
      <w:ind w:left="708"/>
    </w:pPr>
    <w:rPr>
      <w:sz w:val="24"/>
      <w:szCs w:val="24"/>
      <w:lang w:val="ru-RU"/>
    </w:rPr>
  </w:style>
  <w:style w:type="paragraph" w:customStyle="1" w:styleId="acxspmiddle">
    <w:name w:val="acxspmiddle"/>
    <w:basedOn w:val="a"/>
    <w:rsid w:val="00FC245B"/>
    <w:pPr>
      <w:spacing w:before="100" w:beforeAutospacing="1" w:after="100" w:afterAutospacing="1"/>
    </w:pPr>
    <w:rPr>
      <w:sz w:val="24"/>
      <w:szCs w:val="24"/>
      <w:lang w:val="ru-RU"/>
    </w:rPr>
  </w:style>
  <w:style w:type="paragraph" w:customStyle="1" w:styleId="acxsplast">
    <w:name w:val="acxsplast"/>
    <w:basedOn w:val="a"/>
    <w:rsid w:val="00FC245B"/>
    <w:pPr>
      <w:spacing w:before="100" w:beforeAutospacing="1" w:after="100" w:afterAutospacing="1"/>
    </w:pPr>
    <w:rPr>
      <w:sz w:val="24"/>
      <w:szCs w:val="24"/>
      <w:lang w:val="ru-RU"/>
    </w:rPr>
  </w:style>
  <w:style w:type="character" w:customStyle="1" w:styleId="aff3">
    <w:name w:val="Номер таблиці Знак Знак"/>
    <w:locked/>
    <w:rsid w:val="00FC245B"/>
    <w:rPr>
      <w:b/>
      <w:bCs/>
      <w:sz w:val="28"/>
      <w:szCs w:val="28"/>
      <w:lang w:val="uk-UA" w:eastAsia="ru-RU" w:bidi="ar-SA"/>
    </w:rPr>
  </w:style>
  <w:style w:type="paragraph" w:customStyle="1" w:styleId="310">
    <w:name w:val="Основной текст с отступом 31"/>
    <w:basedOn w:val="a"/>
    <w:rsid w:val="00FC245B"/>
    <w:rPr>
      <w:szCs w:val="20"/>
    </w:rPr>
  </w:style>
  <w:style w:type="paragraph" w:customStyle="1" w:styleId="western">
    <w:name w:val="western"/>
    <w:basedOn w:val="a"/>
    <w:rsid w:val="00FC245B"/>
    <w:pPr>
      <w:spacing w:before="100" w:beforeAutospacing="1" w:after="100" w:afterAutospacing="1"/>
    </w:pPr>
    <w:rPr>
      <w:color w:val="552B00"/>
      <w:sz w:val="24"/>
      <w:szCs w:val="24"/>
      <w:lang w:val="ru-RU"/>
    </w:rPr>
  </w:style>
  <w:style w:type="paragraph" w:customStyle="1" w:styleId="150">
    <w:name w:val="Знак15"/>
    <w:basedOn w:val="a"/>
    <w:rsid w:val="00FC245B"/>
    <w:rPr>
      <w:rFonts w:ascii="Verdana" w:hAnsi="Verdana" w:cs="Verdana"/>
      <w:sz w:val="20"/>
      <w:szCs w:val="20"/>
      <w:lang w:val="en-US" w:eastAsia="en-US"/>
    </w:rPr>
  </w:style>
  <w:style w:type="paragraph" w:customStyle="1" w:styleId="aff4">
    <w:name w:val="Знак Знак Знак Знак Знак Знак Знак Знак Знак Знак Знак Знак Знак"/>
    <w:basedOn w:val="a"/>
    <w:rsid w:val="00FC245B"/>
    <w:rPr>
      <w:rFonts w:ascii="Verdana" w:hAnsi="Verdana" w:cs="Verdana"/>
      <w:sz w:val="24"/>
      <w:szCs w:val="24"/>
      <w:lang w:val="en-US" w:eastAsia="en-US"/>
    </w:rPr>
  </w:style>
  <w:style w:type="character" w:customStyle="1" w:styleId="st">
    <w:name w:val="st"/>
    <w:basedOn w:val="a0"/>
    <w:rsid w:val="00FC245B"/>
  </w:style>
  <w:style w:type="character" w:customStyle="1" w:styleId="a4">
    <w:name w:val="Основной текст Знак"/>
    <w:link w:val="a3"/>
    <w:semiHidden/>
    <w:rsid w:val="007F6279"/>
    <w:rPr>
      <w:sz w:val="28"/>
      <w:szCs w:val="28"/>
      <w:lang w:val="uk-UA"/>
    </w:rPr>
  </w:style>
  <w:style w:type="character" w:customStyle="1" w:styleId="a6">
    <w:name w:val="Основной текст с отступом Знак"/>
    <w:link w:val="a5"/>
    <w:semiHidden/>
    <w:rsid w:val="007F6279"/>
    <w:rPr>
      <w:sz w:val="32"/>
      <w:szCs w:val="32"/>
      <w:lang w:val="uk-UA"/>
    </w:rPr>
  </w:style>
  <w:style w:type="character" w:customStyle="1" w:styleId="24">
    <w:name w:val="Основной текст с отступом 2 Знак"/>
    <w:link w:val="23"/>
    <w:rsid w:val="002917EF"/>
    <w:rPr>
      <w:sz w:val="28"/>
      <w:szCs w:val="28"/>
      <w:lang w:val="uk-UA"/>
    </w:rPr>
  </w:style>
  <w:style w:type="character" w:customStyle="1" w:styleId="ab">
    <w:name w:val="Заголовок Знак"/>
    <w:aliases w:val="Номер таблиці Знак"/>
    <w:link w:val="aa"/>
    <w:rsid w:val="002917EF"/>
    <w:rPr>
      <w:b/>
      <w:bCs/>
      <w:sz w:val="28"/>
      <w:szCs w:val="28"/>
      <w:lang w:val="uk-UA"/>
    </w:rPr>
  </w:style>
  <w:style w:type="paragraph" w:styleId="aff5">
    <w:name w:val="Plain Text"/>
    <w:aliases w:val="Текст Знак Знак"/>
    <w:basedOn w:val="a"/>
    <w:link w:val="aff6"/>
    <w:uiPriority w:val="99"/>
    <w:rsid w:val="002917EF"/>
    <w:rPr>
      <w:rFonts w:ascii="Courier New" w:eastAsia="Calibri" w:hAnsi="Courier New"/>
      <w:sz w:val="24"/>
      <w:szCs w:val="24"/>
    </w:rPr>
  </w:style>
  <w:style w:type="character" w:customStyle="1" w:styleId="aff6">
    <w:name w:val="Текст Знак"/>
    <w:aliases w:val="Текст Знак Знак Знак"/>
    <w:link w:val="aff5"/>
    <w:uiPriority w:val="99"/>
    <w:rsid w:val="002917EF"/>
    <w:rPr>
      <w:rFonts w:ascii="Courier New" w:eastAsia="Calibri" w:hAnsi="Courier New"/>
      <w:sz w:val="24"/>
      <w:szCs w:val="24"/>
    </w:rPr>
  </w:style>
  <w:style w:type="table" w:styleId="aff7">
    <w:name w:val="Table Grid"/>
    <w:basedOn w:val="a1"/>
    <w:rsid w:val="005252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Абзац списка1"/>
    <w:basedOn w:val="a"/>
    <w:rsid w:val="004D72E0"/>
    <w:pPr>
      <w:suppressAutoHyphens/>
      <w:spacing w:after="160" w:line="256" w:lineRule="auto"/>
      <w:ind w:left="720" w:firstLine="0"/>
      <w:contextualSpacing/>
      <w:jc w:val="left"/>
    </w:pPr>
    <w:rPr>
      <w:rFonts w:ascii="Calibri" w:hAnsi="Calibri" w:cs="Calibri"/>
      <w:sz w:val="22"/>
      <w:szCs w:val="22"/>
      <w:lang w:val="ru-RU" w:eastAsia="zh-CN"/>
    </w:rPr>
  </w:style>
  <w:style w:type="character" w:styleId="aff8">
    <w:name w:val="Strong"/>
    <w:basedOn w:val="a0"/>
    <w:uiPriority w:val="22"/>
    <w:qFormat/>
    <w:rsid w:val="00AC2643"/>
    <w:rPr>
      <w:b/>
      <w:bCs/>
    </w:rPr>
  </w:style>
  <w:style w:type="character" w:customStyle="1" w:styleId="apple-converted-space">
    <w:name w:val="apple-converted-space"/>
    <w:basedOn w:val="a0"/>
    <w:rsid w:val="00AC2643"/>
  </w:style>
  <w:style w:type="character" w:customStyle="1" w:styleId="10">
    <w:name w:val="Заголовок 1 Знак"/>
    <w:basedOn w:val="a0"/>
    <w:link w:val="1"/>
    <w:rsid w:val="0015227A"/>
    <w:rPr>
      <w:b/>
      <w:bCs/>
      <w:sz w:val="28"/>
      <w:szCs w:val="28"/>
      <w:u w:val="single"/>
      <w:lang w:val="uk-UA"/>
    </w:rPr>
  </w:style>
  <w:style w:type="character" w:customStyle="1" w:styleId="20">
    <w:name w:val="Заголовок 2 Знак"/>
    <w:basedOn w:val="a0"/>
    <w:link w:val="2"/>
    <w:rsid w:val="0015227A"/>
    <w:rPr>
      <w:b/>
      <w:bCs/>
      <w:sz w:val="28"/>
      <w:szCs w:val="28"/>
      <w:u w:val="single"/>
      <w:lang w:val="uk-UA"/>
    </w:rPr>
  </w:style>
  <w:style w:type="character" w:customStyle="1" w:styleId="22">
    <w:name w:val="Основной текст 2 Знак"/>
    <w:basedOn w:val="a0"/>
    <w:link w:val="21"/>
    <w:semiHidden/>
    <w:rsid w:val="0015227A"/>
    <w:rPr>
      <w:color w:val="000000"/>
      <w:spacing w:val="-2"/>
      <w:w w:val="108"/>
      <w:sz w:val="28"/>
      <w:szCs w:val="28"/>
      <w:lang w:val="uk-UA"/>
    </w:rPr>
  </w:style>
  <w:style w:type="character" w:customStyle="1" w:styleId="32">
    <w:name w:val="Основной текст с отступом 3 Знак"/>
    <w:basedOn w:val="a0"/>
    <w:link w:val="31"/>
    <w:semiHidden/>
    <w:rsid w:val="0015227A"/>
    <w:rPr>
      <w:sz w:val="28"/>
      <w:szCs w:val="28"/>
      <w:lang w:val="uk-UA"/>
    </w:rPr>
  </w:style>
  <w:style w:type="paragraph" w:customStyle="1" w:styleId="17">
    <w:name w:val="Знак Знак Знак Знак Знак Знак1 Знак Знак Знак Знак Знак Знак Знак"/>
    <w:basedOn w:val="a"/>
    <w:rsid w:val="00AA7F19"/>
    <w:pPr>
      <w:ind w:firstLine="0"/>
      <w:jc w:val="left"/>
    </w:pPr>
    <w:rPr>
      <w:rFonts w:ascii="Verdana" w:hAnsi="Verdana" w:cs="Verdana"/>
      <w:sz w:val="20"/>
      <w:szCs w:val="20"/>
      <w:lang w:val="en-US" w:eastAsia="en-US"/>
    </w:rPr>
  </w:style>
  <w:style w:type="character" w:customStyle="1" w:styleId="textexposedshow">
    <w:name w:val="text_exposed_show"/>
    <w:basedOn w:val="a0"/>
    <w:rsid w:val="00DC186D"/>
  </w:style>
  <w:style w:type="paragraph" w:customStyle="1" w:styleId="aff9">
    <w:name w:val="Знак Знак Знак"/>
    <w:basedOn w:val="a"/>
    <w:rsid w:val="00EF05EB"/>
    <w:pPr>
      <w:ind w:firstLine="0"/>
      <w:jc w:val="left"/>
    </w:pPr>
    <w:rPr>
      <w:rFonts w:ascii="Verdana" w:hAnsi="Verdana" w:cs="Verdana"/>
      <w:sz w:val="20"/>
      <w:szCs w:val="20"/>
      <w:lang w:val="en-US" w:eastAsia="en-US"/>
    </w:rPr>
  </w:style>
  <w:style w:type="character" w:customStyle="1" w:styleId="Bodytext">
    <w:name w:val="Body text_"/>
    <w:link w:val="Bodytext1"/>
    <w:locked/>
    <w:rsid w:val="00EF05EB"/>
    <w:rPr>
      <w:sz w:val="19"/>
      <w:szCs w:val="19"/>
      <w:shd w:val="clear" w:color="auto" w:fill="FFFFFF"/>
    </w:rPr>
  </w:style>
  <w:style w:type="paragraph" w:customStyle="1" w:styleId="Bodytext1">
    <w:name w:val="Body text1"/>
    <w:basedOn w:val="a"/>
    <w:link w:val="Bodytext"/>
    <w:rsid w:val="00EF05EB"/>
    <w:pPr>
      <w:shd w:val="clear" w:color="auto" w:fill="FFFFFF"/>
      <w:spacing w:line="226" w:lineRule="exact"/>
    </w:pPr>
    <w:rPr>
      <w:sz w:val="19"/>
      <w:szCs w:val="19"/>
      <w:lang w:eastAsia="uk-UA"/>
    </w:rPr>
  </w:style>
  <w:style w:type="character" w:customStyle="1" w:styleId="FontStyle79">
    <w:name w:val="Font Style79"/>
    <w:rsid w:val="00D02CCA"/>
    <w:rPr>
      <w:rFonts w:ascii="Times New Roman" w:hAnsi="Times New Roman" w:cs="Times New Roman"/>
      <w:sz w:val="34"/>
      <w:szCs w:val="34"/>
    </w:rPr>
  </w:style>
  <w:style w:type="character" w:customStyle="1" w:styleId="affa">
    <w:name w:val="Основной текст_"/>
    <w:basedOn w:val="a0"/>
    <w:link w:val="35"/>
    <w:rsid w:val="00D02CCA"/>
    <w:rPr>
      <w:sz w:val="26"/>
      <w:szCs w:val="26"/>
      <w:shd w:val="clear" w:color="auto" w:fill="FFFFFF"/>
    </w:rPr>
  </w:style>
  <w:style w:type="paragraph" w:customStyle="1" w:styleId="35">
    <w:name w:val="Основной текст3"/>
    <w:basedOn w:val="a"/>
    <w:link w:val="affa"/>
    <w:rsid w:val="00D02CCA"/>
    <w:pPr>
      <w:shd w:val="clear" w:color="auto" w:fill="FFFFFF"/>
      <w:spacing w:before="600" w:line="322" w:lineRule="exact"/>
      <w:ind w:firstLine="0"/>
    </w:pPr>
    <w:rPr>
      <w:sz w:val="26"/>
      <w:szCs w:val="26"/>
      <w:lang w:eastAsia="uk-UA"/>
    </w:rPr>
  </w:style>
  <w:style w:type="paragraph" w:customStyle="1" w:styleId="FR2">
    <w:name w:val="FR2"/>
    <w:rsid w:val="00290348"/>
    <w:pPr>
      <w:widowControl w:val="0"/>
      <w:snapToGrid w:val="0"/>
      <w:spacing w:line="300" w:lineRule="auto"/>
      <w:ind w:left="4000"/>
    </w:pPr>
    <w:rPr>
      <w:sz w:val="24"/>
      <w:lang w:eastAsia="ru-RU"/>
    </w:rPr>
  </w:style>
  <w:style w:type="paragraph" w:customStyle="1" w:styleId="rvps2">
    <w:name w:val="rvps2"/>
    <w:basedOn w:val="a"/>
    <w:rsid w:val="00290348"/>
    <w:pPr>
      <w:spacing w:before="100" w:beforeAutospacing="1" w:after="100" w:afterAutospacing="1"/>
      <w:ind w:firstLine="0"/>
      <w:jc w:val="left"/>
    </w:pPr>
    <w:rPr>
      <w:sz w:val="24"/>
      <w:szCs w:val="24"/>
      <w:lang w:val="ru-RU"/>
    </w:rPr>
  </w:style>
  <w:style w:type="paragraph" w:customStyle="1" w:styleId="311">
    <w:name w:val="Основной текст 31"/>
    <w:basedOn w:val="a"/>
    <w:rsid w:val="009617F4"/>
    <w:pPr>
      <w:suppressAutoHyphens/>
    </w:pPr>
    <w:rPr>
      <w:rFonts w:cs="Calibri"/>
      <w:szCs w:val="24"/>
      <w:lang w:eastAsia="ar-SA"/>
    </w:rPr>
  </w:style>
  <w:style w:type="character" w:customStyle="1" w:styleId="af0">
    <w:name w:val="Верхний колонтитул Знак"/>
    <w:basedOn w:val="a0"/>
    <w:link w:val="af"/>
    <w:rsid w:val="00547BE8"/>
    <w:rPr>
      <w:sz w:val="28"/>
      <w:szCs w:val="28"/>
      <w:lang w:eastAsia="ru-RU"/>
    </w:rPr>
  </w:style>
  <w:style w:type="paragraph" w:customStyle="1" w:styleId="18">
    <w:name w:val="Звичайний1"/>
    <w:rsid w:val="008F50A9"/>
    <w:pPr>
      <w:suppressAutoHyphens/>
      <w:jc w:val="both"/>
      <w:textAlignment w:val="baseline"/>
    </w:pPr>
    <w:rPr>
      <w:sz w:val="26"/>
      <w:szCs w:val="26"/>
      <w:lang w:eastAsia="zh-CN"/>
    </w:rPr>
  </w:style>
  <w:style w:type="character" w:customStyle="1" w:styleId="aff2">
    <w:name w:val="Абзац списка Знак"/>
    <w:link w:val="aff1"/>
    <w:uiPriority w:val="34"/>
    <w:rsid w:val="00FD6743"/>
    <w:rPr>
      <w:sz w:val="24"/>
      <w:szCs w:val="24"/>
      <w:lang w:val="ru-RU" w:eastAsia="ru-RU"/>
    </w:rPr>
  </w:style>
  <w:style w:type="table" w:customStyle="1" w:styleId="19">
    <w:name w:val="Сетка таблицы1"/>
    <w:basedOn w:val="a1"/>
    <w:next w:val="aff7"/>
    <w:uiPriority w:val="39"/>
    <w:rsid w:val="009A55E9"/>
    <w:rPr>
      <w:rFonts w:asciiTheme="minorHAnsi" w:eastAsiaTheme="minorHAnsi" w:hAnsiTheme="minorHAnsi" w:cstheme="minorBidi"/>
      <w:sz w:val="22"/>
      <w:szCs w:val="22"/>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b">
    <w:name w:val="Форматированный"/>
    <w:basedOn w:val="a"/>
    <w:rsid w:val="00237F4F"/>
    <w:pPr>
      <w:tabs>
        <w:tab w:val="left" w:pos="0"/>
        <w:tab w:val="left" w:pos="959"/>
        <w:tab w:val="left" w:pos="1918"/>
        <w:tab w:val="left" w:pos="2877"/>
        <w:tab w:val="left" w:pos="3836"/>
        <w:tab w:val="left" w:pos="4795"/>
        <w:tab w:val="left" w:pos="5754"/>
        <w:tab w:val="left" w:pos="6713"/>
        <w:tab w:val="left" w:pos="7672"/>
        <w:tab w:val="left" w:pos="8631"/>
        <w:tab w:val="left" w:pos="9590"/>
      </w:tabs>
      <w:ind w:firstLine="0"/>
      <w:jc w:val="left"/>
    </w:pPr>
    <w:rPr>
      <w:rFonts w:ascii="Courier New" w:hAnsi="Courier New" w:cs="Courier New"/>
      <w:sz w:val="20"/>
      <w:szCs w:val="20"/>
      <w:lang w:val="ru-RU"/>
    </w:rPr>
  </w:style>
  <w:style w:type="character" w:customStyle="1" w:styleId="30">
    <w:name w:val="Заголовок 3 Знак"/>
    <w:basedOn w:val="a0"/>
    <w:link w:val="3"/>
    <w:rsid w:val="00944A4B"/>
    <w:rPr>
      <w:b/>
      <w:bCs/>
      <w:i/>
      <w:iCs/>
      <w:sz w:val="28"/>
      <w:szCs w:val="28"/>
      <w:u w:val="single"/>
      <w:lang w:eastAsia="ru-RU"/>
    </w:rPr>
  </w:style>
  <w:style w:type="character" w:customStyle="1" w:styleId="40">
    <w:name w:val="Заголовок 4 Знак"/>
    <w:basedOn w:val="a0"/>
    <w:link w:val="4"/>
    <w:rsid w:val="00944A4B"/>
    <w:rPr>
      <w:b/>
      <w:bCs/>
      <w:sz w:val="28"/>
      <w:szCs w:val="28"/>
      <w:u w:val="single"/>
      <w:lang w:eastAsia="ru-RU"/>
    </w:rPr>
  </w:style>
  <w:style w:type="character" w:customStyle="1" w:styleId="50">
    <w:name w:val="Заголовок 5 Знак"/>
    <w:basedOn w:val="a0"/>
    <w:link w:val="5"/>
    <w:rsid w:val="00944A4B"/>
    <w:rPr>
      <w:b/>
      <w:bCs/>
      <w:sz w:val="28"/>
      <w:szCs w:val="28"/>
      <w:u w:val="single"/>
      <w:shd w:val="clear" w:color="auto" w:fill="FFFFFF"/>
      <w:lang w:eastAsia="ru-RU"/>
    </w:rPr>
  </w:style>
  <w:style w:type="character" w:customStyle="1" w:styleId="60">
    <w:name w:val="Заголовок 6 Знак"/>
    <w:basedOn w:val="a0"/>
    <w:link w:val="6"/>
    <w:rsid w:val="00944A4B"/>
    <w:rPr>
      <w:b/>
      <w:bCs/>
      <w:i/>
      <w:iCs/>
      <w:sz w:val="28"/>
      <w:szCs w:val="28"/>
      <w:u w:val="single"/>
      <w:lang w:eastAsia="ru-RU"/>
    </w:rPr>
  </w:style>
  <w:style w:type="character" w:customStyle="1" w:styleId="70">
    <w:name w:val="Заголовок 7 Знак"/>
    <w:basedOn w:val="a0"/>
    <w:link w:val="7"/>
    <w:rsid w:val="00944A4B"/>
    <w:rPr>
      <w:b/>
      <w:bCs/>
      <w:color w:val="000000"/>
      <w:spacing w:val="-3"/>
      <w:w w:val="116"/>
      <w:sz w:val="28"/>
      <w:szCs w:val="28"/>
      <w:lang w:eastAsia="ru-RU"/>
    </w:rPr>
  </w:style>
  <w:style w:type="character" w:customStyle="1" w:styleId="80">
    <w:name w:val="Заголовок 8 Знак"/>
    <w:basedOn w:val="a0"/>
    <w:link w:val="8"/>
    <w:rsid w:val="00944A4B"/>
    <w:rPr>
      <w:b/>
      <w:bCs/>
      <w:sz w:val="28"/>
      <w:szCs w:val="28"/>
      <w:lang w:eastAsia="ru-RU"/>
    </w:rPr>
  </w:style>
  <w:style w:type="character" w:customStyle="1" w:styleId="90">
    <w:name w:val="Заголовок 9 Знак"/>
    <w:basedOn w:val="a0"/>
    <w:link w:val="9"/>
    <w:rsid w:val="00944A4B"/>
    <w:rPr>
      <w:sz w:val="28"/>
      <w:szCs w:val="28"/>
      <w:lang w:eastAsia="ru-RU"/>
    </w:rPr>
  </w:style>
  <w:style w:type="character" w:customStyle="1" w:styleId="a9">
    <w:name w:val="Нижний колонтитул Знак"/>
    <w:basedOn w:val="a0"/>
    <w:link w:val="a8"/>
    <w:semiHidden/>
    <w:rsid w:val="00944A4B"/>
    <w:rPr>
      <w:sz w:val="24"/>
      <w:szCs w:val="24"/>
      <w:lang w:val="ru-RU" w:eastAsia="ru-RU"/>
    </w:rPr>
  </w:style>
  <w:style w:type="character" w:customStyle="1" w:styleId="34">
    <w:name w:val="Основной текст 3 Знак"/>
    <w:basedOn w:val="a0"/>
    <w:link w:val="33"/>
    <w:semiHidden/>
    <w:rsid w:val="00944A4B"/>
    <w:rPr>
      <w:sz w:val="28"/>
      <w:szCs w:val="28"/>
      <w:lang w:eastAsia="ru-RU"/>
    </w:rPr>
  </w:style>
  <w:style w:type="character" w:customStyle="1" w:styleId="af4">
    <w:name w:val="Подзаголовок Знак"/>
    <w:basedOn w:val="a0"/>
    <w:link w:val="af3"/>
    <w:rsid w:val="00944A4B"/>
    <w:rPr>
      <w:b/>
      <w:bCs/>
      <w:i/>
      <w:iCs/>
      <w:color w:val="000000"/>
      <w:sz w:val="44"/>
      <w:szCs w:val="28"/>
      <w:lang w:eastAsia="ru-RU"/>
    </w:rPr>
  </w:style>
  <w:style w:type="character" w:customStyle="1" w:styleId="af8">
    <w:name w:val="Текст выноски Знак"/>
    <w:basedOn w:val="a0"/>
    <w:link w:val="af7"/>
    <w:semiHidden/>
    <w:rsid w:val="00944A4B"/>
    <w:rPr>
      <w:rFonts w:ascii="Tahoma" w:hAnsi="Tahoma" w:cs="Tahoma"/>
      <w:sz w:val="16"/>
      <w:szCs w:val="16"/>
      <w:lang w:eastAsia="ru-RU"/>
    </w:rPr>
  </w:style>
  <w:style w:type="character" w:customStyle="1" w:styleId="afa">
    <w:name w:val="Схема документа Знак"/>
    <w:basedOn w:val="a0"/>
    <w:link w:val="af9"/>
    <w:semiHidden/>
    <w:rsid w:val="00944A4B"/>
    <w:rPr>
      <w:rFonts w:ascii="Tahoma" w:hAnsi="Tahoma" w:cs="Tahoma"/>
      <w:shd w:val="clear" w:color="auto" w:fill="00008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6969493">
      <w:bodyDiv w:val="1"/>
      <w:marLeft w:val="0"/>
      <w:marRight w:val="0"/>
      <w:marTop w:val="0"/>
      <w:marBottom w:val="0"/>
      <w:divBdr>
        <w:top w:val="none" w:sz="0" w:space="0" w:color="auto"/>
        <w:left w:val="none" w:sz="0" w:space="0" w:color="auto"/>
        <w:bottom w:val="none" w:sz="0" w:space="0" w:color="auto"/>
        <w:right w:val="none" w:sz="0" w:space="0" w:color="auto"/>
      </w:divBdr>
    </w:div>
    <w:div w:id="113328865">
      <w:bodyDiv w:val="1"/>
      <w:marLeft w:val="0"/>
      <w:marRight w:val="0"/>
      <w:marTop w:val="0"/>
      <w:marBottom w:val="0"/>
      <w:divBdr>
        <w:top w:val="none" w:sz="0" w:space="0" w:color="auto"/>
        <w:left w:val="none" w:sz="0" w:space="0" w:color="auto"/>
        <w:bottom w:val="none" w:sz="0" w:space="0" w:color="auto"/>
        <w:right w:val="none" w:sz="0" w:space="0" w:color="auto"/>
      </w:divBdr>
    </w:div>
    <w:div w:id="206994648">
      <w:bodyDiv w:val="1"/>
      <w:marLeft w:val="0"/>
      <w:marRight w:val="0"/>
      <w:marTop w:val="0"/>
      <w:marBottom w:val="0"/>
      <w:divBdr>
        <w:top w:val="none" w:sz="0" w:space="0" w:color="auto"/>
        <w:left w:val="none" w:sz="0" w:space="0" w:color="auto"/>
        <w:bottom w:val="none" w:sz="0" w:space="0" w:color="auto"/>
        <w:right w:val="none" w:sz="0" w:space="0" w:color="auto"/>
      </w:divBdr>
    </w:div>
    <w:div w:id="208033879">
      <w:bodyDiv w:val="1"/>
      <w:marLeft w:val="0"/>
      <w:marRight w:val="0"/>
      <w:marTop w:val="0"/>
      <w:marBottom w:val="0"/>
      <w:divBdr>
        <w:top w:val="none" w:sz="0" w:space="0" w:color="auto"/>
        <w:left w:val="none" w:sz="0" w:space="0" w:color="auto"/>
        <w:bottom w:val="none" w:sz="0" w:space="0" w:color="auto"/>
        <w:right w:val="none" w:sz="0" w:space="0" w:color="auto"/>
      </w:divBdr>
    </w:div>
    <w:div w:id="611790809">
      <w:bodyDiv w:val="1"/>
      <w:marLeft w:val="0"/>
      <w:marRight w:val="0"/>
      <w:marTop w:val="0"/>
      <w:marBottom w:val="0"/>
      <w:divBdr>
        <w:top w:val="none" w:sz="0" w:space="0" w:color="auto"/>
        <w:left w:val="none" w:sz="0" w:space="0" w:color="auto"/>
        <w:bottom w:val="none" w:sz="0" w:space="0" w:color="auto"/>
        <w:right w:val="none" w:sz="0" w:space="0" w:color="auto"/>
      </w:divBdr>
    </w:div>
    <w:div w:id="616957572">
      <w:bodyDiv w:val="1"/>
      <w:marLeft w:val="0"/>
      <w:marRight w:val="0"/>
      <w:marTop w:val="0"/>
      <w:marBottom w:val="0"/>
      <w:divBdr>
        <w:top w:val="none" w:sz="0" w:space="0" w:color="auto"/>
        <w:left w:val="none" w:sz="0" w:space="0" w:color="auto"/>
        <w:bottom w:val="none" w:sz="0" w:space="0" w:color="auto"/>
        <w:right w:val="none" w:sz="0" w:space="0" w:color="auto"/>
      </w:divBdr>
    </w:div>
    <w:div w:id="722365805">
      <w:bodyDiv w:val="1"/>
      <w:marLeft w:val="0"/>
      <w:marRight w:val="0"/>
      <w:marTop w:val="0"/>
      <w:marBottom w:val="0"/>
      <w:divBdr>
        <w:top w:val="none" w:sz="0" w:space="0" w:color="auto"/>
        <w:left w:val="none" w:sz="0" w:space="0" w:color="auto"/>
        <w:bottom w:val="none" w:sz="0" w:space="0" w:color="auto"/>
        <w:right w:val="none" w:sz="0" w:space="0" w:color="auto"/>
      </w:divBdr>
    </w:div>
    <w:div w:id="790245780">
      <w:bodyDiv w:val="1"/>
      <w:marLeft w:val="0"/>
      <w:marRight w:val="0"/>
      <w:marTop w:val="0"/>
      <w:marBottom w:val="0"/>
      <w:divBdr>
        <w:top w:val="none" w:sz="0" w:space="0" w:color="auto"/>
        <w:left w:val="none" w:sz="0" w:space="0" w:color="auto"/>
        <w:bottom w:val="none" w:sz="0" w:space="0" w:color="auto"/>
        <w:right w:val="none" w:sz="0" w:space="0" w:color="auto"/>
      </w:divBdr>
    </w:div>
    <w:div w:id="856194502">
      <w:bodyDiv w:val="1"/>
      <w:marLeft w:val="0"/>
      <w:marRight w:val="0"/>
      <w:marTop w:val="0"/>
      <w:marBottom w:val="0"/>
      <w:divBdr>
        <w:top w:val="none" w:sz="0" w:space="0" w:color="auto"/>
        <w:left w:val="none" w:sz="0" w:space="0" w:color="auto"/>
        <w:bottom w:val="none" w:sz="0" w:space="0" w:color="auto"/>
        <w:right w:val="none" w:sz="0" w:space="0" w:color="auto"/>
      </w:divBdr>
    </w:div>
    <w:div w:id="875771370">
      <w:bodyDiv w:val="1"/>
      <w:marLeft w:val="0"/>
      <w:marRight w:val="0"/>
      <w:marTop w:val="0"/>
      <w:marBottom w:val="0"/>
      <w:divBdr>
        <w:top w:val="none" w:sz="0" w:space="0" w:color="auto"/>
        <w:left w:val="none" w:sz="0" w:space="0" w:color="auto"/>
        <w:bottom w:val="none" w:sz="0" w:space="0" w:color="auto"/>
        <w:right w:val="none" w:sz="0" w:space="0" w:color="auto"/>
      </w:divBdr>
    </w:div>
    <w:div w:id="1021056738">
      <w:bodyDiv w:val="1"/>
      <w:marLeft w:val="0"/>
      <w:marRight w:val="0"/>
      <w:marTop w:val="0"/>
      <w:marBottom w:val="0"/>
      <w:divBdr>
        <w:top w:val="none" w:sz="0" w:space="0" w:color="auto"/>
        <w:left w:val="none" w:sz="0" w:space="0" w:color="auto"/>
        <w:bottom w:val="none" w:sz="0" w:space="0" w:color="auto"/>
        <w:right w:val="none" w:sz="0" w:space="0" w:color="auto"/>
      </w:divBdr>
    </w:div>
    <w:div w:id="1039163095">
      <w:bodyDiv w:val="1"/>
      <w:marLeft w:val="0"/>
      <w:marRight w:val="0"/>
      <w:marTop w:val="0"/>
      <w:marBottom w:val="0"/>
      <w:divBdr>
        <w:top w:val="none" w:sz="0" w:space="0" w:color="auto"/>
        <w:left w:val="none" w:sz="0" w:space="0" w:color="auto"/>
        <w:bottom w:val="none" w:sz="0" w:space="0" w:color="auto"/>
        <w:right w:val="none" w:sz="0" w:space="0" w:color="auto"/>
      </w:divBdr>
    </w:div>
    <w:div w:id="1440567779">
      <w:bodyDiv w:val="1"/>
      <w:marLeft w:val="0"/>
      <w:marRight w:val="0"/>
      <w:marTop w:val="0"/>
      <w:marBottom w:val="0"/>
      <w:divBdr>
        <w:top w:val="none" w:sz="0" w:space="0" w:color="auto"/>
        <w:left w:val="none" w:sz="0" w:space="0" w:color="auto"/>
        <w:bottom w:val="none" w:sz="0" w:space="0" w:color="auto"/>
        <w:right w:val="none" w:sz="0" w:space="0" w:color="auto"/>
      </w:divBdr>
    </w:div>
    <w:div w:id="1453015091">
      <w:bodyDiv w:val="1"/>
      <w:marLeft w:val="0"/>
      <w:marRight w:val="0"/>
      <w:marTop w:val="0"/>
      <w:marBottom w:val="0"/>
      <w:divBdr>
        <w:top w:val="none" w:sz="0" w:space="0" w:color="auto"/>
        <w:left w:val="none" w:sz="0" w:space="0" w:color="auto"/>
        <w:bottom w:val="none" w:sz="0" w:space="0" w:color="auto"/>
        <w:right w:val="none" w:sz="0" w:space="0" w:color="auto"/>
      </w:divBdr>
    </w:div>
    <w:div w:id="1670672912">
      <w:bodyDiv w:val="1"/>
      <w:marLeft w:val="0"/>
      <w:marRight w:val="0"/>
      <w:marTop w:val="0"/>
      <w:marBottom w:val="0"/>
      <w:divBdr>
        <w:top w:val="none" w:sz="0" w:space="0" w:color="auto"/>
        <w:left w:val="none" w:sz="0" w:space="0" w:color="auto"/>
        <w:bottom w:val="none" w:sz="0" w:space="0" w:color="auto"/>
        <w:right w:val="none" w:sz="0" w:space="0" w:color="auto"/>
      </w:divBdr>
    </w:div>
    <w:div w:id="1765957230">
      <w:bodyDiv w:val="1"/>
      <w:marLeft w:val="0"/>
      <w:marRight w:val="0"/>
      <w:marTop w:val="0"/>
      <w:marBottom w:val="0"/>
      <w:divBdr>
        <w:top w:val="none" w:sz="0" w:space="0" w:color="auto"/>
        <w:left w:val="none" w:sz="0" w:space="0" w:color="auto"/>
        <w:bottom w:val="none" w:sz="0" w:space="0" w:color="auto"/>
        <w:right w:val="none" w:sz="0" w:space="0" w:color="auto"/>
      </w:divBdr>
    </w:div>
    <w:div w:id="1870139526">
      <w:bodyDiv w:val="1"/>
      <w:marLeft w:val="0"/>
      <w:marRight w:val="0"/>
      <w:marTop w:val="0"/>
      <w:marBottom w:val="0"/>
      <w:divBdr>
        <w:top w:val="none" w:sz="0" w:space="0" w:color="auto"/>
        <w:left w:val="none" w:sz="0" w:space="0" w:color="auto"/>
        <w:bottom w:val="none" w:sz="0" w:space="0" w:color="auto"/>
        <w:right w:val="none" w:sz="0" w:space="0" w:color="auto"/>
      </w:divBdr>
    </w:div>
    <w:div w:id="1929338409">
      <w:bodyDiv w:val="1"/>
      <w:marLeft w:val="0"/>
      <w:marRight w:val="0"/>
      <w:marTop w:val="0"/>
      <w:marBottom w:val="0"/>
      <w:divBdr>
        <w:top w:val="none" w:sz="0" w:space="0" w:color="auto"/>
        <w:left w:val="none" w:sz="0" w:space="0" w:color="auto"/>
        <w:bottom w:val="none" w:sz="0" w:space="0" w:color="auto"/>
        <w:right w:val="none" w:sz="0" w:space="0" w:color="auto"/>
      </w:divBdr>
    </w:div>
    <w:div w:id="1972010292">
      <w:bodyDiv w:val="1"/>
      <w:marLeft w:val="0"/>
      <w:marRight w:val="0"/>
      <w:marTop w:val="0"/>
      <w:marBottom w:val="0"/>
      <w:divBdr>
        <w:top w:val="none" w:sz="0" w:space="0" w:color="auto"/>
        <w:left w:val="none" w:sz="0" w:space="0" w:color="auto"/>
        <w:bottom w:val="none" w:sz="0" w:space="0" w:color="auto"/>
        <w:right w:val="none" w:sz="0" w:space="0" w:color="auto"/>
      </w:divBdr>
    </w:div>
    <w:div w:id="1981416168">
      <w:bodyDiv w:val="1"/>
      <w:marLeft w:val="0"/>
      <w:marRight w:val="0"/>
      <w:marTop w:val="0"/>
      <w:marBottom w:val="0"/>
      <w:divBdr>
        <w:top w:val="none" w:sz="0" w:space="0" w:color="auto"/>
        <w:left w:val="none" w:sz="0" w:space="0" w:color="auto"/>
        <w:bottom w:val="none" w:sz="0" w:space="0" w:color="auto"/>
        <w:right w:val="none" w:sz="0" w:space="0" w:color="auto"/>
      </w:divBdr>
    </w:div>
    <w:div w:id="2034574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dcz.gov.ua" TargetMode="External"/><Relationship Id="rId18" Type="http://schemas.openxmlformats.org/officeDocument/2006/relationships/image" Target="media/image8.emf"/><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hyperlink" Target="https://uk.wikipedia.org/w/index.php?title=%D0%96%D0%BC%D0%B5%D1%80%D0%B8%D0%BD%D1%81%D1%8C%D0%BA%D0%B0_%D1%80%D0%B0%D0%B9%D0%BE%D0%BD%D0%BD%D0%B0_%D1%81%D1%82%D0%BE%D0%BC%D0%B0%D1%82%D0%BE%D0%BB%D0%BE%D0%B3%D1%96%D1%87%D0%BD%D0%B0_%D0%BF%D0%BE%D0%BB%D1%96%D0%BA%D0%BB%D1%96%D0%BD%D1%96%D0%BA%D0%B0&amp;action=edit&amp;redlink=1" TargetMode="External"/><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image" Target="media/image7.png"/><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s://uk.wikipedia.org/wiki/%D0%96%D0%BC%D0%B5%D1%80%D0%B8%D0%BD%D1%81%D1%8C%D0%BA%D0%B0_%D1%86%D0%B5%D0%BD%D1%82%D1%80%D0%B0%D0%BB%D1%8C%D0%BD%D0%B0_%D1%80%D0%B0%D0%B9%D0%BE%D0%BD%D0%BD%D0%B0_%D0%BB%D1%96%D0%BA%D0%B0%D1%80%D0%BD%D1%8F"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footer" Target="footer2.xml"/><Relationship Id="rId10" Type="http://schemas.openxmlformats.org/officeDocument/2006/relationships/chart" Target="charts/chart1.xml"/><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4.png"/><Relationship Id="rId22" Type="http://schemas.openxmlformats.org/officeDocument/2006/relationships/hyperlink" Target="http://vininvest.gov.ua/catalog/" TargetMode="External"/><Relationship Id="rId27" Type="http://schemas.openxmlformats.org/officeDocument/2006/relationships/footer" Target="footer1.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1040;&#1076;&#1084;&#1110;&#1085;&#1110;&#1089;&#1090;&#1088;&#1072;&#1090;&#1086;&#1088;\Desktop\&#1052;&#1086;&#1111;%20&#1076;&#1086;&#1082;&#1091;&#1084;&#1077;&#1085;&#1090;&#1080;\&#1055;&#1056;&#1054;&#1043;&#1056;&#1040;&#1052;&#1048;\&#1057;&#1045;&#1056;%20&#1054;&#1058;&#1043;%20&#1085;&#1072;%202021-2023%20&#1088;&#1086;&#1082;&#1080;\&#1050;&#1085;&#1080;&#1075;&#1072;1%20&#1075;&#1088;&#1072;&#1092;1&#1082;1&#1074;%20&#1085;&#1072;%202021%202023&#1088;.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1052;&#1086;&#1111;%20&#1076;&#1086;&#1082;&#1091;&#1084;&#1077;&#1085;&#1090;&#1080;\&#1055;&#1056;&#1054;&#1043;&#1056;&#1040;&#1052;&#1048;\&#1057;&#1045;&#1056;%20&#1054;&#1058;&#1043;%20&#1085;&#1072;%202021-2023%20&#1088;&#1086;&#1082;&#1080;\&#1050;&#1085;&#1080;&#1075;&#1072;1%20&#1075;&#1088;&#1072;&#1092;1&#1082;1&#1074;%20&#1085;&#1072;%202021%202023&#1088;.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aseline="0"/>
            </a:pPr>
            <a:r>
              <a:rPr lang="uk-UA" sz="1200" baseline="0"/>
              <a:t>Динаміка чисельності населення громади , за 2018-2020 роки , тис.чол. (станом на початок  року) </a:t>
            </a:r>
          </a:p>
        </c:rich>
      </c:tx>
      <c:layout/>
      <c:overlay val="0"/>
      <c:spPr>
        <a:noFill/>
      </c:spPr>
    </c:title>
    <c:autoTitleDeleted val="0"/>
    <c:view3D>
      <c:rotX val="15"/>
      <c:rotY val="20"/>
      <c:rAngAx val="1"/>
    </c:view3D>
    <c:floor>
      <c:thickness val="0"/>
    </c:floor>
    <c:sideWall>
      <c:thickness val="0"/>
      <c:spPr>
        <a:noFill/>
        <a:ln w="25400" cap="flat" cmpd="sng" algn="ctr">
          <a:solidFill>
            <a:schemeClr val="accent2"/>
          </a:solidFill>
          <a:prstDash val="solid"/>
        </a:ln>
        <a:effectLst/>
      </c:spPr>
    </c:sideWall>
    <c:backWall>
      <c:thickness val="0"/>
      <c:spPr>
        <a:noFill/>
        <a:ln w="25400" cap="flat" cmpd="sng" algn="ctr">
          <a:solidFill>
            <a:schemeClr val="accent2"/>
          </a:solidFill>
          <a:prstDash val="solid"/>
        </a:ln>
        <a:effectLst/>
      </c:spPr>
    </c:backWall>
    <c:plotArea>
      <c:layout/>
      <c:bar3DChart>
        <c:barDir val="col"/>
        <c:grouping val="clustered"/>
        <c:varyColors val="0"/>
        <c:ser>
          <c:idx val="0"/>
          <c:order val="0"/>
          <c:invertIfNegative val="0"/>
          <c:dLbls>
            <c:dLbl>
              <c:idx val="0"/>
              <c:layout>
                <c:manualLayout>
                  <c:x val="5.4794520547945449E-3"/>
                  <c:y val="-3.639371381306865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E9AF-4345-9D48-ABB1C4B87090}"/>
                </c:ext>
              </c:extLst>
            </c:dLbl>
            <c:dLbl>
              <c:idx val="1"/>
              <c:layout>
                <c:manualLayout>
                  <c:x val="1.8264840182648401E-2"/>
                  <c:y val="-2.977667493796526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E9AF-4345-9D48-ABB1C4B87090}"/>
                </c:ext>
              </c:extLst>
            </c:dLbl>
            <c:dLbl>
              <c:idx val="2"/>
              <c:layout>
                <c:manualLayout>
                  <c:x val="5.4794520547946117E-3"/>
                  <c:y val="-2.9776674937965261E-2"/>
                </c:manualLayout>
              </c:layout>
              <c:tx>
                <c:rich>
                  <a:bodyPr/>
                  <a:lstStyle/>
                  <a:p>
                    <a:r>
                      <a:rPr lang="en-US"/>
                      <a:t>49,4</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E9AF-4345-9D48-ABB1C4B87090}"/>
                </c:ext>
              </c:extLst>
            </c:dLbl>
            <c:dLbl>
              <c:idx val="3"/>
              <c:layout>
                <c:manualLayout>
                  <c:x val="1.2785388127853882E-2"/>
                  <c:y val="-2.64681555004136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9AF-4345-9D48-ABB1C4B87090}"/>
                </c:ext>
              </c:extLst>
            </c:dLbl>
            <c:dLbl>
              <c:idx val="4"/>
              <c:layout>
                <c:manualLayout>
                  <c:x val="2.5570776255707781E-2"/>
                  <c:y val="-1.98511166253102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9AF-4345-9D48-ABB1C4B87090}"/>
                </c:ext>
              </c:extLst>
            </c:dLbl>
            <c:spPr>
              <a:noFill/>
              <a:ln>
                <a:noFill/>
              </a:ln>
              <a:effectLst/>
            </c:spPr>
            <c:txPr>
              <a:bodyPr/>
              <a:lstStyle/>
              <a:p>
                <a:pPr>
                  <a:defRPr sz="1400"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Населення!$A$1:$A$3</c:f>
              <c:strCache>
                <c:ptCount val="3"/>
                <c:pt idx="0">
                  <c:v>ст.  на 01.01.2019 р.</c:v>
                </c:pt>
                <c:pt idx="1">
                  <c:v>ст. на 01.01.2020р.</c:v>
                </c:pt>
                <c:pt idx="2">
                  <c:v>ст. на 01.11.2020р.</c:v>
                </c:pt>
              </c:strCache>
            </c:strRef>
          </c:cat>
          <c:val>
            <c:numRef>
              <c:f>Населення!$B$1:$B$3</c:f>
              <c:numCache>
                <c:formatCode>General</c:formatCode>
                <c:ptCount val="3"/>
                <c:pt idx="0">
                  <c:v>34.4</c:v>
                </c:pt>
                <c:pt idx="1">
                  <c:v>38.9</c:v>
                </c:pt>
                <c:pt idx="2">
                  <c:v>49.5</c:v>
                </c:pt>
              </c:numCache>
            </c:numRef>
          </c:val>
          <c:extLst>
            <c:ext xmlns:c16="http://schemas.microsoft.com/office/drawing/2014/chart" uri="{C3380CC4-5D6E-409C-BE32-E72D297353CC}">
              <c16:uniqueId val="{00000005-E9AF-4345-9D48-ABB1C4B87090}"/>
            </c:ext>
          </c:extLst>
        </c:ser>
        <c:dLbls>
          <c:showLegendKey val="0"/>
          <c:showVal val="0"/>
          <c:showCatName val="0"/>
          <c:showSerName val="0"/>
          <c:showPercent val="0"/>
          <c:showBubbleSize val="0"/>
        </c:dLbls>
        <c:gapWidth val="150"/>
        <c:shape val="cylinder"/>
        <c:axId val="304800136"/>
        <c:axId val="304801312"/>
        <c:axId val="0"/>
      </c:bar3DChart>
      <c:catAx>
        <c:axId val="304800136"/>
        <c:scaling>
          <c:orientation val="minMax"/>
        </c:scaling>
        <c:delete val="0"/>
        <c:axPos val="b"/>
        <c:numFmt formatCode="General" sourceLinked="0"/>
        <c:majorTickMark val="out"/>
        <c:minorTickMark val="none"/>
        <c:tickLblPos val="nextTo"/>
        <c:txPr>
          <a:bodyPr/>
          <a:lstStyle/>
          <a:p>
            <a:pPr>
              <a:defRPr sz="1050" b="1" baseline="0"/>
            </a:pPr>
            <a:endParaRPr lang="ru-RU"/>
          </a:p>
        </c:txPr>
        <c:crossAx val="304801312"/>
        <c:crosses val="autoZero"/>
        <c:auto val="1"/>
        <c:lblAlgn val="ctr"/>
        <c:lblOffset val="100"/>
        <c:noMultiLvlLbl val="0"/>
      </c:catAx>
      <c:valAx>
        <c:axId val="304801312"/>
        <c:scaling>
          <c:orientation val="minMax"/>
        </c:scaling>
        <c:delete val="1"/>
        <c:axPos val="l"/>
        <c:majorGridlines/>
        <c:numFmt formatCode="General" sourceLinked="1"/>
        <c:majorTickMark val="out"/>
        <c:minorTickMark val="none"/>
        <c:tickLblPos val="nextTo"/>
        <c:crossAx val="304800136"/>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t>Перебувало безробітних</a:t>
            </a:r>
            <a:r>
              <a:rPr lang="ru-RU" sz="1400" baseline="0"/>
              <a:t> громадян на обліку в службі  зайнятості</a:t>
            </a:r>
            <a:r>
              <a:rPr lang="ru-RU" sz="1400"/>
              <a:t>, чол. </a:t>
            </a:r>
          </a:p>
        </c:rich>
      </c:tx>
      <c:layout/>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dLbls>
            <c:dLbl>
              <c:idx val="0"/>
              <c:layout>
                <c:manualLayout>
                  <c:x val="1.5686274509803921E-2"/>
                  <c:y val="-3.6429872495446431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42C3-4C10-A986-B8F3EF9CE48A}"/>
                </c:ext>
              </c:extLst>
            </c:dLbl>
            <c:dLbl>
              <c:idx val="1"/>
              <c:layout>
                <c:manualLayout>
                  <c:x val="2.0915032679738592E-2"/>
                  <c:y val="-1.457194899817849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42C3-4C10-A986-B8F3EF9CE48A}"/>
                </c:ext>
              </c:extLst>
            </c:dLbl>
            <c:dLbl>
              <c:idx val="2"/>
              <c:layout>
                <c:manualLayout>
                  <c:x val="2.0915032679738592E-2"/>
                  <c:y val="-2.185792349726781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42C3-4C10-A986-B8F3EF9CE48A}"/>
                </c:ext>
              </c:extLst>
            </c:dLbl>
            <c:spPr>
              <a:noFill/>
              <a:ln>
                <a:noFill/>
              </a:ln>
              <a:effectLst/>
            </c:spPr>
            <c:txPr>
              <a:bodyPr/>
              <a:lstStyle/>
              <a:p>
                <a:pPr>
                  <a:defRPr sz="1400"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'Нов робочі місця'!$A$2:$A$4</c:f>
              <c:strCache>
                <c:ptCount val="3"/>
                <c:pt idx="0">
                  <c:v>2018 р.</c:v>
                </c:pt>
                <c:pt idx="1">
                  <c:v>2019 р.</c:v>
                </c:pt>
                <c:pt idx="2">
                  <c:v>2020 р.</c:v>
                </c:pt>
              </c:strCache>
            </c:strRef>
          </c:cat>
          <c:val>
            <c:numRef>
              <c:f>'Нов робочі місця'!$B$2:$B$4</c:f>
              <c:numCache>
                <c:formatCode>General</c:formatCode>
                <c:ptCount val="3"/>
                <c:pt idx="0">
                  <c:v>900</c:v>
                </c:pt>
                <c:pt idx="1">
                  <c:v>814</c:v>
                </c:pt>
                <c:pt idx="2">
                  <c:v>1083</c:v>
                </c:pt>
              </c:numCache>
            </c:numRef>
          </c:val>
          <c:extLst>
            <c:ext xmlns:c16="http://schemas.microsoft.com/office/drawing/2014/chart" uri="{C3380CC4-5D6E-409C-BE32-E72D297353CC}">
              <c16:uniqueId val="{00000003-42C3-4C10-A986-B8F3EF9CE48A}"/>
            </c:ext>
          </c:extLst>
        </c:ser>
        <c:dLbls>
          <c:showLegendKey val="0"/>
          <c:showVal val="1"/>
          <c:showCatName val="0"/>
          <c:showSerName val="0"/>
          <c:showPercent val="0"/>
          <c:showBubbleSize val="0"/>
        </c:dLbls>
        <c:gapWidth val="150"/>
        <c:shape val="cone"/>
        <c:axId val="300006576"/>
        <c:axId val="300009712"/>
        <c:axId val="0"/>
      </c:bar3DChart>
      <c:catAx>
        <c:axId val="300006576"/>
        <c:scaling>
          <c:orientation val="minMax"/>
        </c:scaling>
        <c:delete val="0"/>
        <c:axPos val="b"/>
        <c:numFmt formatCode="General" sourceLinked="0"/>
        <c:majorTickMark val="out"/>
        <c:minorTickMark val="none"/>
        <c:tickLblPos val="nextTo"/>
        <c:txPr>
          <a:bodyPr/>
          <a:lstStyle/>
          <a:p>
            <a:pPr>
              <a:defRPr sz="1200" b="1"/>
            </a:pPr>
            <a:endParaRPr lang="ru-RU"/>
          </a:p>
        </c:txPr>
        <c:crossAx val="300009712"/>
        <c:crosses val="autoZero"/>
        <c:auto val="1"/>
        <c:lblAlgn val="ctr"/>
        <c:lblOffset val="100"/>
        <c:noMultiLvlLbl val="0"/>
      </c:catAx>
      <c:valAx>
        <c:axId val="300009712"/>
        <c:scaling>
          <c:orientation val="minMax"/>
        </c:scaling>
        <c:delete val="1"/>
        <c:axPos val="l"/>
        <c:majorGridlines/>
        <c:numFmt formatCode="General" sourceLinked="1"/>
        <c:majorTickMark val="out"/>
        <c:minorTickMark val="none"/>
        <c:tickLblPos val="nextTo"/>
        <c:crossAx val="300006576"/>
        <c:crosses val="autoZero"/>
        <c:crossBetween val="between"/>
      </c:valAx>
    </c:plotArea>
    <c:plotVisOnly val="1"/>
    <c:dispBlanksAs val="gap"/>
    <c:showDLblsOverMax val="0"/>
  </c:chart>
  <c:spPr>
    <a:noFill/>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631DC0-2C6F-47D7-AD14-0E8E46DBFF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95</Pages>
  <Words>28964</Words>
  <Characters>208002</Characters>
  <Application>Microsoft Office Word</Application>
  <DocSecurity>0</DocSecurity>
  <Lines>1733</Lines>
  <Paragraphs>472</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ВСТУП</vt:lpstr>
      <vt:lpstr>ВСТУП</vt:lpstr>
    </vt:vector>
  </TitlesOfParts>
  <Company>no</Company>
  <LinksUpToDate>false</LinksUpToDate>
  <CharactersWithSpaces>236494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ВСТУП</dc:title>
  <dc:subject/>
  <dc:creator>2</dc:creator>
  <cp:keywords/>
  <dc:description/>
  <cp:lastModifiedBy>Пользователь</cp:lastModifiedBy>
  <cp:revision>2</cp:revision>
  <cp:lastPrinted>2021-07-13T13:27:00Z</cp:lastPrinted>
  <dcterms:created xsi:type="dcterms:W3CDTF">2021-07-28T13:16:00Z</dcterms:created>
  <dcterms:modified xsi:type="dcterms:W3CDTF">2021-07-28T13:16:00Z</dcterms:modified>
</cp:coreProperties>
</file>